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D56" w:rsidRDefault="00990D56" w:rsidP="00990D56">
      <w:pPr>
        <w:jc w:val="center"/>
      </w:pPr>
    </w:p>
    <w:p w:rsidR="00990D56" w:rsidRDefault="00990D56" w:rsidP="00990D56">
      <w:pPr>
        <w:jc w:val="center"/>
      </w:pPr>
    </w:p>
    <w:p w:rsidR="00990D56" w:rsidRPr="00990D56" w:rsidRDefault="00990D56" w:rsidP="00990D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rPr>
          <w:b/>
          <w:caps/>
          <w:sz w:val="28"/>
          <w:szCs w:val="28"/>
        </w:rPr>
      </w:pPr>
    </w:p>
    <w:p w:rsidR="00990D56" w:rsidRPr="00990D56" w:rsidRDefault="00990D56" w:rsidP="00990D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rPr>
          <w:b/>
          <w:caps/>
          <w:sz w:val="28"/>
          <w:szCs w:val="28"/>
        </w:rPr>
      </w:pPr>
      <w:r w:rsidRPr="00990D56">
        <w:rPr>
          <w:b/>
          <w:caps/>
          <w:sz w:val="28"/>
          <w:szCs w:val="28"/>
        </w:rPr>
        <w:t xml:space="preserve">мИНИСТЕРСТВО образования нОВОСИБИРСКОЙ ОБЛАСТИ </w:t>
      </w:r>
    </w:p>
    <w:p w:rsidR="00990D56" w:rsidRPr="00990D56" w:rsidRDefault="00990D56" w:rsidP="00990D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jc w:val="center"/>
        <w:rPr>
          <w:b/>
          <w:caps/>
          <w:sz w:val="28"/>
          <w:szCs w:val="28"/>
        </w:rPr>
      </w:pPr>
    </w:p>
    <w:p w:rsidR="00990D56" w:rsidRPr="00990D56" w:rsidRDefault="00990D56" w:rsidP="00990D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jc w:val="center"/>
        <w:rPr>
          <w:caps/>
          <w:sz w:val="32"/>
          <w:szCs w:val="32"/>
        </w:rPr>
      </w:pPr>
      <w:r w:rsidRPr="00990D56">
        <w:rPr>
          <w:sz w:val="32"/>
          <w:szCs w:val="32"/>
        </w:rPr>
        <w:t xml:space="preserve">Государственное бюджетное профессиональное образовательное учреждение Новосибирской области </w:t>
      </w:r>
    </w:p>
    <w:p w:rsidR="00990D56" w:rsidRPr="00990D56" w:rsidRDefault="00990D56" w:rsidP="00990D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r w:rsidRPr="00990D56">
        <w:rPr>
          <w:b/>
          <w:caps/>
          <w:sz w:val="28"/>
          <w:szCs w:val="28"/>
        </w:rPr>
        <w:t>«Венгеровский центр профессионального обучения»</w:t>
      </w:r>
      <w:r w:rsidRPr="00990D56">
        <w:rPr>
          <w:caps/>
        </w:rPr>
        <w:t xml:space="preserve"> </w:t>
      </w:r>
    </w:p>
    <w:p w:rsidR="00990D56" w:rsidRPr="00990D56" w:rsidRDefault="00990D56" w:rsidP="00990D56">
      <w:pPr>
        <w:shd w:val="clear" w:color="auto" w:fill="FFFFFF"/>
        <w:spacing w:before="100" w:beforeAutospacing="1" w:after="100" w:afterAutospacing="1"/>
        <w:jc w:val="center"/>
        <w:rPr>
          <w:color w:val="000000"/>
          <w:sz w:val="28"/>
          <w:szCs w:val="28"/>
        </w:rPr>
      </w:pPr>
    </w:p>
    <w:p w:rsidR="00990D56" w:rsidRPr="00990D56" w:rsidRDefault="00990D56" w:rsidP="00990D56">
      <w:pPr>
        <w:tabs>
          <w:tab w:val="left" w:pos="6412"/>
        </w:tabs>
        <w:rPr>
          <w:caps/>
          <w:sz w:val="28"/>
          <w:szCs w:val="28"/>
        </w:rPr>
      </w:pPr>
      <w:r w:rsidRPr="00990D56">
        <w:rPr>
          <w:noProof/>
        </w:rPr>
        <w:t xml:space="preserve">Согласовано                                                   </w:t>
      </w:r>
      <w:r w:rsidRPr="00990D56">
        <w:t>УТВЕРЖДАЮ:</w:t>
      </w:r>
      <w:r w:rsidRPr="00990D56">
        <w:tab/>
        <w:t>___________________</w:t>
      </w:r>
      <w:r w:rsidRPr="00990D56">
        <w:rPr>
          <w:noProof/>
        </w:rPr>
        <w:br/>
        <w:t xml:space="preserve">на заседании </w:t>
      </w:r>
    </w:p>
    <w:p w:rsidR="00990D56" w:rsidRPr="00990D56" w:rsidRDefault="00990D56" w:rsidP="00990D56">
      <w:r w:rsidRPr="00990D56">
        <w:rPr>
          <w:noProof/>
        </w:rPr>
        <w:t xml:space="preserve">Методической комиссии                              </w:t>
      </w:r>
      <w:r w:rsidRPr="00990D56">
        <w:t xml:space="preserve"> ГБПОУ НСО  «Венгеровский                            </w:t>
      </w:r>
    </w:p>
    <w:p w:rsidR="00990D56" w:rsidRPr="00990D56" w:rsidRDefault="00990D56" w:rsidP="00990D56">
      <w:r w:rsidRPr="00990D56">
        <w:t xml:space="preserve">                                                                         центр профессионального обучения» </w:t>
      </w:r>
    </w:p>
    <w:p w:rsidR="00990D56" w:rsidRPr="00990D56" w:rsidRDefault="00990D56" w:rsidP="00990D56">
      <w:r w:rsidRPr="00990D56">
        <w:t xml:space="preserve">                                                                         заместитель директора по учебно-       </w:t>
      </w:r>
    </w:p>
    <w:p w:rsidR="00990D56" w:rsidRPr="00990D56" w:rsidRDefault="00990D56" w:rsidP="00990D56">
      <w:r w:rsidRPr="00990D56">
        <w:t xml:space="preserve">                                                                         производственной работе </w:t>
      </w:r>
    </w:p>
    <w:p w:rsidR="00990D56" w:rsidRPr="00990D56" w:rsidRDefault="00990D56" w:rsidP="00990D56">
      <w:pPr>
        <w:rPr>
          <w:noProof/>
          <w:lang w:eastAsia="en-US"/>
        </w:rPr>
      </w:pPr>
      <w:r w:rsidRPr="00990D56">
        <w:rPr>
          <w:rFonts w:ascii="Calibri" w:hAnsi="Calibri"/>
          <w:lang w:eastAsia="en-US"/>
        </w:rPr>
        <w:t xml:space="preserve">                                                                                 </w:t>
      </w:r>
      <w:r w:rsidRPr="00990D56">
        <w:rPr>
          <w:lang w:eastAsia="en-US"/>
        </w:rPr>
        <w:t>О.В. Щербицкая</w:t>
      </w:r>
      <w:r w:rsidRPr="00990D56">
        <w:rPr>
          <w:noProof/>
          <w:lang w:eastAsia="en-US"/>
        </w:rPr>
        <w:t xml:space="preserve">     </w:t>
      </w:r>
    </w:p>
    <w:p w:rsidR="00990D56" w:rsidRPr="00990D56" w:rsidRDefault="00990D56" w:rsidP="00990D56">
      <w:r w:rsidRPr="00990D56">
        <w:rPr>
          <w:noProof/>
          <w:lang w:eastAsia="en-US"/>
        </w:rPr>
        <w:t xml:space="preserve">                                                                     </w:t>
      </w:r>
    </w:p>
    <w:p w:rsidR="00990D56" w:rsidRPr="00990D56" w:rsidRDefault="008651F5" w:rsidP="00990D56">
      <w:pPr>
        <w:spacing w:line="480" w:lineRule="auto"/>
        <w:rPr>
          <w:noProof/>
        </w:rPr>
      </w:pPr>
      <w:r>
        <w:rPr>
          <w:noProof/>
        </w:rPr>
        <w:t>Протокол №___ от «__»_______202</w:t>
      </w:r>
      <w:r w:rsidR="00456DA5">
        <w:rPr>
          <w:noProof/>
        </w:rPr>
        <w:t>3</w:t>
      </w:r>
      <w:r w:rsidR="00990D56" w:rsidRPr="00990D56">
        <w:rPr>
          <w:noProof/>
        </w:rPr>
        <w:t xml:space="preserve"> г.         «____» </w:t>
      </w:r>
      <w:r w:rsidR="00990D56" w:rsidRPr="00990D56">
        <w:rPr>
          <w:noProof/>
          <w:u w:val="single"/>
        </w:rPr>
        <w:t>___________</w:t>
      </w:r>
      <w:r w:rsidR="00456DA5">
        <w:rPr>
          <w:noProof/>
        </w:rPr>
        <w:t xml:space="preserve"> 2023</w:t>
      </w:r>
      <w:r w:rsidR="00990D56" w:rsidRPr="00990D56">
        <w:rPr>
          <w:noProof/>
        </w:rPr>
        <w:t xml:space="preserve"> г.</w:t>
      </w:r>
    </w:p>
    <w:p w:rsidR="00990D56" w:rsidRDefault="00990D56" w:rsidP="00990D56">
      <w:pPr>
        <w:jc w:val="center"/>
      </w:pPr>
    </w:p>
    <w:p w:rsidR="009176FC" w:rsidRDefault="009176FC" w:rsidP="00990D56">
      <w:pPr>
        <w:jc w:val="center"/>
      </w:pPr>
    </w:p>
    <w:p w:rsidR="009176FC" w:rsidRDefault="009176FC" w:rsidP="00990D56">
      <w:pPr>
        <w:jc w:val="center"/>
      </w:pPr>
    </w:p>
    <w:p w:rsidR="00990D56" w:rsidRPr="00990D56" w:rsidRDefault="00990D56" w:rsidP="00990D5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outlineLvl w:val="0"/>
        <w:rPr>
          <w:b/>
          <w:sz w:val="28"/>
        </w:rPr>
      </w:pPr>
      <w:r w:rsidRPr="00990D56">
        <w:rPr>
          <w:b/>
          <w:sz w:val="28"/>
        </w:rPr>
        <w:t xml:space="preserve">Комплект контрольно-оценочных средств </w:t>
      </w:r>
    </w:p>
    <w:p w:rsidR="00990D56" w:rsidRPr="00990D56" w:rsidRDefault="002A5269" w:rsidP="00990D5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outlineLvl w:val="0"/>
        <w:rPr>
          <w:b/>
          <w:sz w:val="28"/>
        </w:rPr>
      </w:pPr>
      <w:r>
        <w:rPr>
          <w:b/>
          <w:sz w:val="28"/>
        </w:rPr>
        <w:t>по учебному</w:t>
      </w:r>
      <w:r w:rsidR="00990D56" w:rsidRPr="00990D56">
        <w:rPr>
          <w:b/>
          <w:sz w:val="28"/>
        </w:rPr>
        <w:t xml:space="preserve"> </w:t>
      </w:r>
      <w:r>
        <w:rPr>
          <w:b/>
          <w:sz w:val="28"/>
        </w:rPr>
        <w:t xml:space="preserve">предмету </w:t>
      </w:r>
      <w:r w:rsidR="009176FC">
        <w:rPr>
          <w:b/>
          <w:sz w:val="28"/>
        </w:rPr>
        <w:t xml:space="preserve"> «Русский язык </w:t>
      </w:r>
      <w:r w:rsidR="00990D56" w:rsidRPr="00990D56">
        <w:rPr>
          <w:b/>
          <w:sz w:val="28"/>
        </w:rPr>
        <w:t>»</w:t>
      </w:r>
    </w:p>
    <w:p w:rsidR="00990D56" w:rsidRPr="00990D56" w:rsidRDefault="00990D56" w:rsidP="00990D5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outlineLvl w:val="0"/>
        <w:rPr>
          <w:color w:val="000000"/>
          <w:sz w:val="28"/>
          <w:szCs w:val="28"/>
        </w:rPr>
      </w:pPr>
      <w:r w:rsidRPr="00990D56">
        <w:rPr>
          <w:color w:val="000000"/>
          <w:sz w:val="28"/>
          <w:szCs w:val="28"/>
        </w:rPr>
        <w:t xml:space="preserve">основной профессиональной образовательной программы </w:t>
      </w:r>
    </w:p>
    <w:p w:rsidR="00990D56" w:rsidRPr="00990D56" w:rsidRDefault="00990D56" w:rsidP="00990D5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jc w:val="center"/>
        <w:outlineLvl w:val="0"/>
        <w:rPr>
          <w:color w:val="000000"/>
          <w:sz w:val="28"/>
          <w:szCs w:val="28"/>
        </w:rPr>
      </w:pPr>
      <w:r w:rsidRPr="00990D56">
        <w:rPr>
          <w:color w:val="000000"/>
          <w:sz w:val="28"/>
          <w:szCs w:val="28"/>
        </w:rPr>
        <w:t xml:space="preserve">СПО </w:t>
      </w:r>
    </w:p>
    <w:p w:rsidR="00990D56" w:rsidRDefault="00990D56" w:rsidP="00990D56">
      <w:pPr>
        <w:jc w:val="center"/>
      </w:pPr>
    </w:p>
    <w:p w:rsidR="00A064D8" w:rsidRPr="00A064D8" w:rsidRDefault="00A064D8" w:rsidP="00A064D8">
      <w:pPr>
        <w:shd w:val="clear" w:color="auto" w:fill="FFFFFF"/>
        <w:spacing w:before="100" w:beforeAutospacing="1" w:after="100" w:afterAutospacing="1"/>
        <w:rPr>
          <w:bCs/>
          <w:color w:val="000000"/>
          <w:sz w:val="28"/>
          <w:szCs w:val="28"/>
        </w:rPr>
      </w:pPr>
      <w:r w:rsidRPr="00A064D8">
        <w:rPr>
          <w:color w:val="000000"/>
          <w:sz w:val="28"/>
          <w:szCs w:val="28"/>
        </w:rPr>
        <w:t xml:space="preserve">по  профессии: </w:t>
      </w:r>
      <w:r w:rsidRPr="00A064D8">
        <w:rPr>
          <w:color w:val="000000"/>
          <w:sz w:val="28"/>
          <w:szCs w:val="28"/>
        </w:rPr>
        <w:br/>
      </w:r>
      <w:r w:rsidRPr="00A064D8">
        <w:rPr>
          <w:color w:val="000000"/>
          <w:sz w:val="28"/>
          <w:szCs w:val="28"/>
        </w:rPr>
        <w:br/>
        <w:t>35.01.</w:t>
      </w:r>
      <w:r w:rsidR="00456DA5">
        <w:rPr>
          <w:color w:val="000000"/>
          <w:sz w:val="28"/>
          <w:szCs w:val="28"/>
        </w:rPr>
        <w:t>27</w:t>
      </w:r>
      <w:r w:rsidRPr="00A064D8">
        <w:rPr>
          <w:color w:val="000000"/>
          <w:sz w:val="28"/>
          <w:szCs w:val="28"/>
        </w:rPr>
        <w:t xml:space="preserve"> </w:t>
      </w:r>
      <w:r w:rsidRPr="00A064D8">
        <w:rPr>
          <w:b/>
          <w:bCs/>
          <w:color w:val="000000"/>
          <w:sz w:val="28"/>
          <w:szCs w:val="28"/>
        </w:rPr>
        <w:t xml:space="preserve"> </w:t>
      </w:r>
      <w:r w:rsidR="00456DA5">
        <w:rPr>
          <w:bCs/>
          <w:color w:val="000000"/>
          <w:sz w:val="28"/>
          <w:szCs w:val="28"/>
        </w:rPr>
        <w:t>Мастер</w:t>
      </w:r>
      <w:r w:rsidRPr="00A064D8">
        <w:rPr>
          <w:bCs/>
          <w:color w:val="000000"/>
          <w:sz w:val="28"/>
          <w:szCs w:val="28"/>
        </w:rPr>
        <w:t xml:space="preserve"> сельскохозяйственного производства</w:t>
      </w:r>
    </w:p>
    <w:p w:rsidR="00A064D8" w:rsidRDefault="00456DA5" w:rsidP="00A064D8">
      <w:pPr>
        <w:shd w:val="clear" w:color="auto" w:fill="FFFFFF"/>
        <w:spacing w:before="100" w:beforeAutospacing="1" w:after="100" w:afterAutospacing="1"/>
        <w:rPr>
          <w:bCs/>
          <w:color w:val="000000"/>
          <w:sz w:val="28"/>
          <w:szCs w:val="28"/>
        </w:rPr>
      </w:pPr>
      <w:r>
        <w:rPr>
          <w:bCs/>
          <w:color w:val="000000"/>
          <w:sz w:val="28"/>
          <w:szCs w:val="28"/>
        </w:rPr>
        <w:t>Срок обучения 1 год</w:t>
      </w:r>
      <w:r w:rsidR="00A064D8" w:rsidRPr="00A064D8">
        <w:rPr>
          <w:bCs/>
          <w:color w:val="000000"/>
          <w:sz w:val="28"/>
          <w:szCs w:val="28"/>
        </w:rPr>
        <w:t xml:space="preserve"> 10 месяцев</w:t>
      </w:r>
    </w:p>
    <w:p w:rsidR="00A064D8" w:rsidRDefault="00A064D8" w:rsidP="00A064D8">
      <w:pPr>
        <w:shd w:val="clear" w:color="auto" w:fill="FFFFFF"/>
        <w:spacing w:before="100" w:beforeAutospacing="1" w:after="100" w:afterAutospacing="1"/>
        <w:rPr>
          <w:bCs/>
          <w:color w:val="000000"/>
          <w:sz w:val="28"/>
          <w:szCs w:val="28"/>
        </w:rPr>
      </w:pPr>
    </w:p>
    <w:p w:rsidR="00A064D8" w:rsidRDefault="00A064D8" w:rsidP="00A064D8">
      <w:pPr>
        <w:shd w:val="clear" w:color="auto" w:fill="FFFFFF"/>
        <w:spacing w:before="100" w:beforeAutospacing="1" w:after="100" w:afterAutospacing="1"/>
        <w:rPr>
          <w:bCs/>
          <w:color w:val="000000"/>
          <w:sz w:val="28"/>
          <w:szCs w:val="28"/>
        </w:rPr>
      </w:pPr>
    </w:p>
    <w:p w:rsidR="00A064D8" w:rsidRDefault="00A064D8" w:rsidP="00A064D8">
      <w:pPr>
        <w:shd w:val="clear" w:color="auto" w:fill="FFFFFF"/>
        <w:spacing w:before="100" w:beforeAutospacing="1" w:after="100" w:afterAutospacing="1"/>
        <w:rPr>
          <w:bCs/>
          <w:color w:val="000000"/>
          <w:sz w:val="28"/>
          <w:szCs w:val="28"/>
        </w:rPr>
      </w:pPr>
    </w:p>
    <w:p w:rsidR="00A064D8" w:rsidRPr="00A064D8" w:rsidRDefault="00A064D8" w:rsidP="00A064D8">
      <w:pPr>
        <w:shd w:val="clear" w:color="auto" w:fill="FFFFFF"/>
        <w:spacing w:before="100" w:beforeAutospacing="1" w:after="100" w:afterAutospacing="1"/>
        <w:rPr>
          <w:color w:val="000000"/>
          <w:sz w:val="28"/>
          <w:szCs w:val="28"/>
        </w:rPr>
      </w:pPr>
    </w:p>
    <w:p w:rsidR="00990D56" w:rsidRDefault="00990D56" w:rsidP="00990D56">
      <w:pPr>
        <w:jc w:val="center"/>
      </w:pPr>
    </w:p>
    <w:p w:rsidR="00267433" w:rsidRPr="00A064D8" w:rsidRDefault="000919C2" w:rsidP="00990D56">
      <w:pPr>
        <w:jc w:val="center"/>
        <w:rPr>
          <w:sz w:val="28"/>
          <w:szCs w:val="28"/>
        </w:rPr>
      </w:pPr>
      <w:r>
        <w:rPr>
          <w:sz w:val="28"/>
          <w:szCs w:val="28"/>
        </w:rPr>
        <w:t>с. Венгерово, 20</w:t>
      </w:r>
      <w:r w:rsidR="00456DA5">
        <w:rPr>
          <w:sz w:val="28"/>
          <w:szCs w:val="28"/>
        </w:rPr>
        <w:t>23</w:t>
      </w:r>
    </w:p>
    <w:p w:rsidR="00990D56" w:rsidRDefault="00990D56" w:rsidP="00990D56">
      <w:pPr>
        <w:jc w:val="center"/>
      </w:pPr>
    </w:p>
    <w:p w:rsidR="00990D56" w:rsidRPr="00C5189F" w:rsidRDefault="00990D56" w:rsidP="00DA54D3"/>
    <w:p w:rsidR="00E069E4" w:rsidRPr="00E069E4" w:rsidRDefault="00E069E4" w:rsidP="00E069E4">
      <w:pPr>
        <w:shd w:val="clear" w:color="auto" w:fill="FFFFFF"/>
        <w:spacing w:before="100" w:beforeAutospacing="1" w:after="100" w:afterAutospacing="1"/>
        <w:jc w:val="both"/>
        <w:rPr>
          <w:b/>
          <w:bCs/>
          <w:color w:val="000000"/>
          <w:sz w:val="28"/>
          <w:szCs w:val="28"/>
        </w:rPr>
      </w:pPr>
      <w:r w:rsidRPr="00E069E4">
        <w:rPr>
          <w:color w:val="000000"/>
          <w:sz w:val="28"/>
          <w:szCs w:val="28"/>
        </w:rPr>
        <w:lastRenderedPageBreak/>
        <w:t xml:space="preserve">Комплект контрольно-оценочных средств </w:t>
      </w:r>
      <w:r w:rsidR="002A5269">
        <w:rPr>
          <w:bCs/>
          <w:color w:val="000000"/>
          <w:sz w:val="28"/>
          <w:szCs w:val="28"/>
        </w:rPr>
        <w:t>по  учебного</w:t>
      </w:r>
      <w:r w:rsidRPr="00E069E4">
        <w:rPr>
          <w:bCs/>
          <w:color w:val="000000"/>
          <w:sz w:val="28"/>
          <w:szCs w:val="28"/>
        </w:rPr>
        <w:t xml:space="preserve"> </w:t>
      </w:r>
      <w:r w:rsidR="002A5269">
        <w:rPr>
          <w:bCs/>
          <w:color w:val="000000"/>
          <w:sz w:val="28"/>
          <w:szCs w:val="28"/>
        </w:rPr>
        <w:t>предмета</w:t>
      </w:r>
      <w:r w:rsidRPr="00E069E4">
        <w:rPr>
          <w:bCs/>
          <w:color w:val="000000"/>
          <w:sz w:val="28"/>
          <w:szCs w:val="28"/>
        </w:rPr>
        <w:br/>
        <w:t>«</w:t>
      </w:r>
      <w:r>
        <w:rPr>
          <w:bCs/>
          <w:color w:val="000000"/>
          <w:sz w:val="28"/>
          <w:szCs w:val="28"/>
        </w:rPr>
        <w:t>Русский язык</w:t>
      </w:r>
      <w:r w:rsidRPr="00E069E4">
        <w:rPr>
          <w:bCs/>
          <w:color w:val="000000"/>
          <w:sz w:val="28"/>
          <w:szCs w:val="28"/>
        </w:rPr>
        <w:t>»</w:t>
      </w:r>
      <w:r w:rsidRPr="00E069E4">
        <w:rPr>
          <w:b/>
          <w:bCs/>
          <w:color w:val="000000"/>
          <w:sz w:val="28"/>
          <w:szCs w:val="28"/>
        </w:rPr>
        <w:t xml:space="preserve"> </w:t>
      </w:r>
      <w:r w:rsidRPr="00E069E4">
        <w:rPr>
          <w:color w:val="000000"/>
          <w:sz w:val="28"/>
          <w:szCs w:val="28"/>
        </w:rPr>
        <w:t xml:space="preserve">разработан на основе Федерального государственного образовательного стандарта среднего профессионального образования (далее СПО) по профессии </w:t>
      </w:r>
    </w:p>
    <w:p w:rsidR="00E069E4" w:rsidRPr="00E069E4" w:rsidRDefault="00E069E4" w:rsidP="00E069E4">
      <w:pPr>
        <w:shd w:val="clear" w:color="auto" w:fill="FFFFFF"/>
        <w:spacing w:before="100" w:beforeAutospacing="1" w:after="100" w:afterAutospacing="1"/>
        <w:rPr>
          <w:color w:val="000000"/>
          <w:sz w:val="28"/>
          <w:szCs w:val="28"/>
        </w:rPr>
      </w:pPr>
      <w:r w:rsidRPr="00E069E4">
        <w:rPr>
          <w:bCs/>
          <w:color w:val="000000"/>
          <w:sz w:val="28"/>
          <w:szCs w:val="28"/>
        </w:rPr>
        <w:t>35.01.</w:t>
      </w:r>
      <w:r w:rsidR="00456DA5">
        <w:rPr>
          <w:bCs/>
          <w:color w:val="000000"/>
          <w:sz w:val="28"/>
          <w:szCs w:val="28"/>
        </w:rPr>
        <w:t xml:space="preserve">27 </w:t>
      </w:r>
      <w:r w:rsidRPr="00E069E4">
        <w:rPr>
          <w:color w:val="000000"/>
          <w:sz w:val="28"/>
          <w:szCs w:val="28"/>
        </w:rPr>
        <w:t xml:space="preserve"> </w:t>
      </w:r>
      <w:r w:rsidR="00456DA5">
        <w:rPr>
          <w:bCs/>
          <w:color w:val="000000"/>
          <w:sz w:val="28"/>
          <w:szCs w:val="28"/>
        </w:rPr>
        <w:t>Мастер</w:t>
      </w:r>
      <w:r w:rsidRPr="00E069E4">
        <w:rPr>
          <w:bCs/>
          <w:color w:val="000000"/>
          <w:sz w:val="28"/>
          <w:szCs w:val="28"/>
        </w:rPr>
        <w:t xml:space="preserve"> сельскохозяйственного производства </w:t>
      </w:r>
    </w:p>
    <w:p w:rsidR="00E069E4" w:rsidRPr="00E069E4" w:rsidRDefault="00E069E4" w:rsidP="00E069E4">
      <w:pPr>
        <w:shd w:val="clear" w:color="auto" w:fill="FFFFFF"/>
        <w:spacing w:before="100" w:beforeAutospacing="1" w:after="100" w:afterAutospacing="1"/>
        <w:rPr>
          <w:bCs/>
          <w:color w:val="000000"/>
          <w:sz w:val="28"/>
          <w:szCs w:val="28"/>
        </w:rPr>
      </w:pPr>
      <w:r w:rsidRPr="00E069E4">
        <w:rPr>
          <w:bCs/>
          <w:color w:val="000000"/>
          <w:sz w:val="28"/>
          <w:szCs w:val="28"/>
        </w:rPr>
        <w:t>35.01.09  Мастер растениеводства</w:t>
      </w:r>
    </w:p>
    <w:p w:rsidR="00E069E4" w:rsidRPr="00E069E4" w:rsidRDefault="00E069E4" w:rsidP="00E069E4">
      <w:pPr>
        <w:autoSpaceDE w:val="0"/>
        <w:autoSpaceDN w:val="0"/>
        <w:adjustRightInd w:val="0"/>
        <w:spacing w:line="360" w:lineRule="auto"/>
        <w:rPr>
          <w:color w:val="000000"/>
          <w:sz w:val="28"/>
          <w:szCs w:val="28"/>
        </w:rPr>
      </w:pPr>
      <w:r w:rsidRPr="00E069E4">
        <w:rPr>
          <w:b/>
          <w:bCs/>
          <w:color w:val="000000"/>
          <w:sz w:val="28"/>
          <w:szCs w:val="28"/>
        </w:rPr>
        <w:t xml:space="preserve">Разработчик: </w:t>
      </w:r>
    </w:p>
    <w:p w:rsidR="00E069E4" w:rsidRPr="00E069E4" w:rsidRDefault="00E069E4" w:rsidP="00E069E4">
      <w:pPr>
        <w:rPr>
          <w:b/>
          <w:sz w:val="28"/>
          <w:szCs w:val="28"/>
          <w:u w:val="single"/>
        </w:rPr>
      </w:pPr>
      <w:r w:rsidRPr="00E069E4">
        <w:rPr>
          <w:b/>
          <w:sz w:val="28"/>
          <w:szCs w:val="28"/>
          <w:u w:val="single"/>
        </w:rPr>
        <w:t xml:space="preserve">ГБПОУ НСО  «Венгеровский                            </w:t>
      </w:r>
    </w:p>
    <w:p w:rsidR="00E069E4" w:rsidRPr="00E069E4" w:rsidRDefault="00E069E4" w:rsidP="00E069E4">
      <w:pPr>
        <w:rPr>
          <w:b/>
          <w:sz w:val="28"/>
          <w:szCs w:val="28"/>
          <w:u w:val="single"/>
        </w:rPr>
      </w:pPr>
      <w:r w:rsidRPr="00E069E4">
        <w:rPr>
          <w:b/>
          <w:sz w:val="28"/>
          <w:szCs w:val="28"/>
          <w:u w:val="single"/>
        </w:rPr>
        <w:t xml:space="preserve">центр профессионального обучения» </w:t>
      </w:r>
    </w:p>
    <w:p w:rsidR="00E069E4" w:rsidRPr="00E069E4" w:rsidRDefault="00E069E4" w:rsidP="00E069E4">
      <w:pPr>
        <w:autoSpaceDE w:val="0"/>
        <w:autoSpaceDN w:val="0"/>
        <w:adjustRightInd w:val="0"/>
        <w:rPr>
          <w:color w:val="000000"/>
          <w:sz w:val="23"/>
          <w:szCs w:val="23"/>
        </w:rPr>
      </w:pPr>
      <w:r w:rsidRPr="00E069E4">
        <w:rPr>
          <w:color w:val="000000"/>
          <w:sz w:val="23"/>
          <w:szCs w:val="23"/>
        </w:rPr>
        <w:t xml:space="preserve">                       (место работы)                      </w:t>
      </w:r>
    </w:p>
    <w:p w:rsidR="00E069E4" w:rsidRPr="00E069E4" w:rsidRDefault="00E069E4" w:rsidP="00E069E4">
      <w:pPr>
        <w:autoSpaceDE w:val="0"/>
        <w:autoSpaceDN w:val="0"/>
        <w:adjustRightInd w:val="0"/>
        <w:rPr>
          <w:bCs/>
          <w:color w:val="000000"/>
          <w:sz w:val="28"/>
          <w:szCs w:val="28"/>
        </w:rPr>
      </w:pPr>
      <w:r w:rsidRPr="00E069E4">
        <w:rPr>
          <w:color w:val="000000"/>
          <w:sz w:val="23"/>
          <w:szCs w:val="23"/>
        </w:rPr>
        <w:t xml:space="preserve">                                 </w:t>
      </w:r>
    </w:p>
    <w:p w:rsidR="000919C2" w:rsidRDefault="000919C2" w:rsidP="00E069E4">
      <w:pPr>
        <w:autoSpaceDE w:val="0"/>
        <w:autoSpaceDN w:val="0"/>
        <w:adjustRightInd w:val="0"/>
        <w:rPr>
          <w:bCs/>
          <w:color w:val="000000"/>
          <w:sz w:val="28"/>
          <w:szCs w:val="28"/>
          <w:u w:val="single"/>
        </w:rPr>
      </w:pPr>
      <w:r w:rsidRPr="00E069E4">
        <w:rPr>
          <w:bCs/>
          <w:color w:val="000000"/>
          <w:sz w:val="28"/>
          <w:szCs w:val="28"/>
          <w:u w:val="single"/>
        </w:rPr>
        <w:t>П</w:t>
      </w:r>
      <w:r w:rsidR="00E069E4" w:rsidRPr="00E069E4">
        <w:rPr>
          <w:bCs/>
          <w:color w:val="000000"/>
          <w:sz w:val="28"/>
          <w:szCs w:val="28"/>
          <w:u w:val="single"/>
        </w:rPr>
        <w:t>реподаватель</w:t>
      </w:r>
      <w:r>
        <w:rPr>
          <w:bCs/>
          <w:color w:val="000000"/>
          <w:sz w:val="28"/>
          <w:szCs w:val="28"/>
          <w:u w:val="single"/>
        </w:rPr>
        <w:t xml:space="preserve"> математики, </w:t>
      </w:r>
    </w:p>
    <w:p w:rsidR="00E069E4" w:rsidRPr="00E069E4" w:rsidRDefault="00E069E4" w:rsidP="00E069E4">
      <w:pPr>
        <w:autoSpaceDE w:val="0"/>
        <w:autoSpaceDN w:val="0"/>
        <w:adjustRightInd w:val="0"/>
        <w:rPr>
          <w:bCs/>
          <w:color w:val="000000"/>
          <w:sz w:val="28"/>
          <w:szCs w:val="28"/>
          <w:u w:val="single"/>
        </w:rPr>
      </w:pPr>
      <w:r w:rsidRPr="00E069E4">
        <w:rPr>
          <w:bCs/>
          <w:color w:val="000000"/>
          <w:sz w:val="28"/>
          <w:szCs w:val="28"/>
          <w:u w:val="single"/>
        </w:rPr>
        <w:t xml:space="preserve"> русского языка и литературы</w:t>
      </w:r>
      <w:r w:rsidRPr="00E069E4">
        <w:rPr>
          <w:bCs/>
          <w:color w:val="000000"/>
          <w:sz w:val="28"/>
          <w:szCs w:val="28"/>
        </w:rPr>
        <w:t xml:space="preserve">             </w:t>
      </w:r>
      <w:r w:rsidR="000919C2">
        <w:rPr>
          <w:bCs/>
          <w:color w:val="000000"/>
          <w:sz w:val="28"/>
          <w:szCs w:val="28"/>
        </w:rPr>
        <w:t xml:space="preserve">            </w:t>
      </w:r>
      <w:r w:rsidR="00C41CDB">
        <w:rPr>
          <w:b/>
          <w:bCs/>
          <w:color w:val="000000"/>
          <w:sz w:val="28"/>
          <w:szCs w:val="28"/>
          <w:u w:val="single"/>
        </w:rPr>
        <w:t>Вишняко</w:t>
      </w:r>
      <w:r w:rsidR="000919C2">
        <w:rPr>
          <w:b/>
          <w:bCs/>
          <w:color w:val="000000"/>
          <w:sz w:val="28"/>
          <w:szCs w:val="28"/>
          <w:u w:val="single"/>
        </w:rPr>
        <w:t>ва Наталья Анатольевна</w:t>
      </w:r>
    </w:p>
    <w:p w:rsidR="00E069E4" w:rsidRPr="00E069E4" w:rsidRDefault="00E069E4" w:rsidP="00E069E4">
      <w:pPr>
        <w:autoSpaceDE w:val="0"/>
        <w:autoSpaceDN w:val="0"/>
        <w:adjustRightInd w:val="0"/>
        <w:rPr>
          <w:color w:val="000000"/>
          <w:sz w:val="23"/>
          <w:szCs w:val="23"/>
        </w:rPr>
      </w:pPr>
      <w:r w:rsidRPr="00E069E4">
        <w:rPr>
          <w:color w:val="000000"/>
          <w:sz w:val="23"/>
          <w:szCs w:val="23"/>
        </w:rPr>
        <w:t xml:space="preserve"> (занимаемая должность)                                                                             (фамилия, имя, отчество)</w:t>
      </w:r>
    </w:p>
    <w:p w:rsidR="00E069E4" w:rsidRPr="00E069E4" w:rsidRDefault="00E069E4" w:rsidP="00E069E4">
      <w:pPr>
        <w:autoSpaceDE w:val="0"/>
        <w:autoSpaceDN w:val="0"/>
        <w:adjustRightInd w:val="0"/>
        <w:spacing w:line="360" w:lineRule="auto"/>
        <w:rPr>
          <w:color w:val="000000"/>
          <w:sz w:val="23"/>
          <w:szCs w:val="23"/>
        </w:rPr>
      </w:pPr>
    </w:p>
    <w:p w:rsidR="00E069E4" w:rsidRPr="00E069E4" w:rsidRDefault="00E069E4" w:rsidP="00E069E4">
      <w:pPr>
        <w:autoSpaceDE w:val="0"/>
        <w:autoSpaceDN w:val="0"/>
        <w:adjustRightInd w:val="0"/>
        <w:spacing w:line="360" w:lineRule="auto"/>
        <w:rPr>
          <w:color w:val="000000"/>
          <w:sz w:val="23"/>
          <w:szCs w:val="23"/>
        </w:rPr>
      </w:pPr>
    </w:p>
    <w:p w:rsidR="00E069E4" w:rsidRPr="00E069E4" w:rsidRDefault="00E069E4" w:rsidP="00E069E4">
      <w:pPr>
        <w:autoSpaceDE w:val="0"/>
        <w:autoSpaceDN w:val="0"/>
        <w:adjustRightInd w:val="0"/>
        <w:spacing w:line="360" w:lineRule="auto"/>
        <w:rPr>
          <w:bCs/>
          <w:color w:val="000000"/>
          <w:sz w:val="28"/>
          <w:szCs w:val="28"/>
          <w:u w:val="single"/>
        </w:rPr>
      </w:pPr>
    </w:p>
    <w:p w:rsidR="00E069E4" w:rsidRPr="00E069E4" w:rsidRDefault="00E069E4" w:rsidP="00E069E4">
      <w:pPr>
        <w:autoSpaceDE w:val="0"/>
        <w:autoSpaceDN w:val="0"/>
        <w:adjustRightInd w:val="0"/>
        <w:spacing w:line="360" w:lineRule="auto"/>
        <w:rPr>
          <w:color w:val="000000"/>
        </w:rPr>
      </w:pPr>
      <w:r w:rsidRPr="00E069E4">
        <w:rPr>
          <w:rFonts w:eastAsia="Calibri"/>
          <w:color w:val="000000"/>
          <w:sz w:val="23"/>
          <w:szCs w:val="23"/>
          <w:lang w:eastAsia="en-US"/>
        </w:rPr>
        <w:t xml:space="preserve"> </w:t>
      </w:r>
    </w:p>
    <w:tbl>
      <w:tblPr>
        <w:tblW w:w="0" w:type="auto"/>
        <w:tblLayout w:type="fixed"/>
        <w:tblLook w:val="04A0"/>
      </w:tblPr>
      <w:tblGrid>
        <w:gridCol w:w="9747"/>
      </w:tblGrid>
      <w:tr w:rsidR="00E069E4" w:rsidRPr="00E069E4" w:rsidTr="00315853">
        <w:trPr>
          <w:trHeight w:val="1705"/>
        </w:trPr>
        <w:tc>
          <w:tcPr>
            <w:tcW w:w="9747" w:type="dxa"/>
            <w:tcBorders>
              <w:top w:val="nil"/>
              <w:left w:val="nil"/>
              <w:bottom w:val="nil"/>
              <w:right w:val="nil"/>
            </w:tcBorders>
            <w:hideMark/>
          </w:tcPr>
          <w:p w:rsidR="00E069E4" w:rsidRPr="00E069E4" w:rsidRDefault="00E069E4" w:rsidP="00E069E4">
            <w:pPr>
              <w:autoSpaceDE w:val="0"/>
              <w:autoSpaceDN w:val="0"/>
              <w:adjustRightInd w:val="0"/>
              <w:spacing w:line="360" w:lineRule="auto"/>
              <w:ind w:right="106"/>
              <w:rPr>
                <w:color w:val="000000"/>
                <w:sz w:val="28"/>
                <w:szCs w:val="28"/>
              </w:rPr>
            </w:pPr>
            <w:r w:rsidRPr="00E069E4">
              <w:rPr>
                <w:color w:val="000000"/>
                <w:sz w:val="28"/>
                <w:szCs w:val="28"/>
              </w:rPr>
              <w:t xml:space="preserve">Рассмотрено на заседании методического совета ___________________________________________________________________ </w:t>
            </w:r>
          </w:p>
          <w:p w:rsidR="00E069E4" w:rsidRPr="00E069E4" w:rsidRDefault="00E069E4" w:rsidP="00E069E4">
            <w:pPr>
              <w:autoSpaceDE w:val="0"/>
              <w:autoSpaceDN w:val="0"/>
              <w:adjustRightInd w:val="0"/>
              <w:spacing w:line="360" w:lineRule="auto"/>
              <w:rPr>
                <w:color w:val="000000"/>
                <w:sz w:val="28"/>
                <w:szCs w:val="28"/>
              </w:rPr>
            </w:pPr>
            <w:r w:rsidRPr="00E069E4">
              <w:rPr>
                <w:color w:val="000000"/>
                <w:sz w:val="28"/>
                <w:szCs w:val="28"/>
              </w:rPr>
              <w:t xml:space="preserve">Протокол №_______ от «_____» _________ 20____г. </w:t>
            </w:r>
          </w:p>
          <w:p w:rsidR="00E069E4" w:rsidRPr="00E069E4" w:rsidRDefault="00E069E4" w:rsidP="00E069E4">
            <w:pPr>
              <w:autoSpaceDE w:val="0"/>
              <w:autoSpaceDN w:val="0"/>
              <w:adjustRightInd w:val="0"/>
              <w:spacing w:line="360" w:lineRule="auto"/>
              <w:rPr>
                <w:color w:val="000000"/>
                <w:sz w:val="28"/>
                <w:szCs w:val="28"/>
              </w:rPr>
            </w:pPr>
            <w:r w:rsidRPr="00E069E4">
              <w:rPr>
                <w:color w:val="000000"/>
                <w:sz w:val="28"/>
                <w:szCs w:val="28"/>
              </w:rPr>
              <w:t xml:space="preserve">Председатель МС ________________________ /______________/ </w:t>
            </w:r>
          </w:p>
        </w:tc>
      </w:tr>
    </w:tbl>
    <w:p w:rsidR="00E069E4" w:rsidRPr="00E069E4" w:rsidRDefault="00E069E4" w:rsidP="00E069E4">
      <w:pPr>
        <w:shd w:val="clear" w:color="auto" w:fill="FFFFFF"/>
        <w:spacing w:before="100" w:beforeAutospacing="1" w:after="100" w:afterAutospacing="1"/>
        <w:jc w:val="center"/>
        <w:rPr>
          <w:bCs/>
          <w:color w:val="000000"/>
          <w:sz w:val="28"/>
          <w:szCs w:val="28"/>
        </w:rPr>
      </w:pPr>
    </w:p>
    <w:p w:rsidR="00267433" w:rsidRPr="00C5189F" w:rsidRDefault="00267433" w:rsidP="0026743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267433" w:rsidRPr="00C5189F" w:rsidRDefault="00267433" w:rsidP="0026743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267433" w:rsidRPr="00C5189F" w:rsidRDefault="00267433" w:rsidP="00267433">
      <w:pPr>
        <w:jc w:val="both"/>
        <w:rPr>
          <w:sz w:val="28"/>
          <w:szCs w:val="28"/>
          <w:u w:val="single"/>
        </w:rPr>
      </w:pPr>
    </w:p>
    <w:p w:rsidR="008F0A44" w:rsidRDefault="00267433" w:rsidP="00C7701A">
      <w:pPr>
        <w:pStyle w:val="11"/>
      </w:pPr>
      <w:r w:rsidRPr="00C5189F">
        <w:br w:type="page"/>
      </w:r>
    </w:p>
    <w:p w:rsidR="008F0A44" w:rsidRDefault="008F0A44" w:rsidP="00C7701A">
      <w:pPr>
        <w:pStyle w:val="11"/>
      </w:pPr>
    </w:p>
    <w:p w:rsidR="00380694" w:rsidRPr="00C5189F" w:rsidRDefault="00380694" w:rsidP="00C7701A">
      <w:pPr>
        <w:pStyle w:val="11"/>
      </w:pPr>
      <w:r w:rsidRPr="00C5189F">
        <w:t>СОДЕРЖАНИЕ</w:t>
      </w:r>
    </w:p>
    <w:p w:rsidR="00380694" w:rsidRPr="00C5189F" w:rsidRDefault="00380694" w:rsidP="00380694">
      <w:r w:rsidRPr="00C5189F">
        <w:t xml:space="preserve">                                                                                                                                                   </w:t>
      </w:r>
      <w:r w:rsidR="00C7701A" w:rsidRPr="00C5189F">
        <w:tab/>
      </w:r>
      <w:r w:rsidR="00C7701A" w:rsidRPr="00C5189F">
        <w:tab/>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604"/>
        <w:gridCol w:w="675"/>
      </w:tblGrid>
      <w:tr w:rsidR="00C7701A" w:rsidRPr="00704DD5" w:rsidTr="00A827AC">
        <w:tc>
          <w:tcPr>
            <w:tcW w:w="9606" w:type="dxa"/>
          </w:tcPr>
          <w:p w:rsidR="00C7701A" w:rsidRPr="00704DD5" w:rsidRDefault="00C7701A" w:rsidP="00C7701A">
            <w:pPr>
              <w:pStyle w:val="a7"/>
              <w:numPr>
                <w:ilvl w:val="0"/>
                <w:numId w:val="3"/>
              </w:numPr>
              <w:rPr>
                <w:rFonts w:ascii="Times New Roman" w:hAnsi="Times New Roman"/>
                <w:sz w:val="24"/>
                <w:szCs w:val="24"/>
              </w:rPr>
            </w:pPr>
            <w:r w:rsidRPr="00704DD5">
              <w:rPr>
                <w:rFonts w:ascii="Times New Roman" w:hAnsi="Times New Roman"/>
                <w:sz w:val="24"/>
                <w:szCs w:val="24"/>
              </w:rPr>
              <w:t xml:space="preserve">Паспорт комплекта контрольно-оценочных средств ………………………..  </w:t>
            </w:r>
          </w:p>
          <w:p w:rsidR="00C7701A" w:rsidRPr="00704DD5" w:rsidRDefault="00C7701A" w:rsidP="00C7701A">
            <w:pPr>
              <w:pStyle w:val="a7"/>
              <w:numPr>
                <w:ilvl w:val="0"/>
                <w:numId w:val="3"/>
              </w:numPr>
              <w:rPr>
                <w:rFonts w:ascii="Times New Roman" w:hAnsi="Times New Roman"/>
                <w:sz w:val="24"/>
                <w:szCs w:val="24"/>
              </w:rPr>
            </w:pPr>
            <w:r w:rsidRPr="00704DD5">
              <w:rPr>
                <w:rFonts w:ascii="Times New Roman" w:hAnsi="Times New Roman"/>
                <w:sz w:val="24"/>
                <w:szCs w:val="24"/>
              </w:rPr>
              <w:t>Результаты освоения учебной дисциплины, подлежащие проверке ……….</w:t>
            </w:r>
          </w:p>
          <w:p w:rsidR="00C7701A" w:rsidRPr="00704DD5" w:rsidRDefault="0084727F" w:rsidP="0084727F">
            <w:pPr>
              <w:pStyle w:val="a7"/>
              <w:numPr>
                <w:ilvl w:val="0"/>
                <w:numId w:val="3"/>
              </w:numPr>
              <w:rPr>
                <w:rFonts w:ascii="Times New Roman" w:hAnsi="Times New Roman"/>
                <w:sz w:val="24"/>
                <w:szCs w:val="24"/>
              </w:rPr>
            </w:pPr>
            <w:r w:rsidRPr="00704DD5">
              <w:rPr>
                <w:rFonts w:ascii="Times New Roman" w:hAnsi="Times New Roman"/>
                <w:sz w:val="24"/>
                <w:szCs w:val="24"/>
              </w:rPr>
              <w:t xml:space="preserve">Контроль и оценка освоения учебной дисциплины по темам (разделам) </w:t>
            </w:r>
          </w:p>
          <w:p w:rsidR="00F92B3D" w:rsidRPr="00704DD5" w:rsidRDefault="0084727F" w:rsidP="00C67B8A">
            <w:r w:rsidRPr="00704DD5">
              <w:t xml:space="preserve">4. </w:t>
            </w:r>
            <w:r w:rsidR="00F92B3D" w:rsidRPr="00704DD5">
              <w:t xml:space="preserve"> </w:t>
            </w:r>
            <w:r w:rsidR="00C7701A" w:rsidRPr="00704DD5">
              <w:t>Типовые задания для оценки освоения учебной дисциплины ………...........</w:t>
            </w:r>
          </w:p>
          <w:p w:rsidR="00C7701A" w:rsidRPr="00704DD5" w:rsidRDefault="00AF3FE2" w:rsidP="007C1ECE">
            <w:r w:rsidRPr="00704DD5">
              <w:t>4</w:t>
            </w:r>
            <w:r w:rsidR="007C1ECE" w:rsidRPr="00704DD5">
              <w:t>.</w:t>
            </w:r>
            <w:r w:rsidR="0084727F" w:rsidRPr="00704DD5">
              <w:t>1</w:t>
            </w:r>
            <w:r w:rsidR="007C1ECE" w:rsidRPr="00704DD5">
              <w:t xml:space="preserve"> </w:t>
            </w:r>
            <w:r w:rsidR="00C7701A" w:rsidRPr="00704DD5">
              <w:t>Контрольно-оценочные материалы дл</w:t>
            </w:r>
            <w:r w:rsidR="003630FC">
              <w:t>я итоговой аттестации по учебному</w:t>
            </w:r>
            <w:r w:rsidR="00C7701A" w:rsidRPr="00704DD5">
              <w:t xml:space="preserve"> </w:t>
            </w:r>
            <w:r w:rsidR="003630FC">
              <w:t>предмету</w:t>
            </w:r>
            <w:r w:rsidR="00C7701A" w:rsidRPr="00704DD5">
              <w:t xml:space="preserve"> ……………………………………………………………….. </w:t>
            </w:r>
            <w:r w:rsidR="0015571E" w:rsidRPr="00704DD5">
              <w:t>……</w:t>
            </w:r>
          </w:p>
          <w:p w:rsidR="00C7701A" w:rsidRPr="00704DD5" w:rsidRDefault="00C7701A" w:rsidP="00C7701A"/>
        </w:tc>
        <w:tc>
          <w:tcPr>
            <w:tcW w:w="675" w:type="dxa"/>
          </w:tcPr>
          <w:p w:rsidR="00C7701A" w:rsidRPr="00704DD5" w:rsidRDefault="00C7701A" w:rsidP="00380694">
            <w:r w:rsidRPr="00704DD5">
              <w:t>4</w:t>
            </w:r>
          </w:p>
          <w:p w:rsidR="00C7701A" w:rsidRPr="00704DD5" w:rsidRDefault="0084727F" w:rsidP="00380694">
            <w:r w:rsidRPr="00704DD5">
              <w:t>5</w:t>
            </w:r>
          </w:p>
          <w:p w:rsidR="00C7701A" w:rsidRPr="00704DD5" w:rsidRDefault="00C7701A" w:rsidP="00380694">
            <w:r w:rsidRPr="00704DD5">
              <w:t>10</w:t>
            </w:r>
          </w:p>
          <w:p w:rsidR="00C7701A" w:rsidRPr="00704DD5" w:rsidRDefault="0084727F" w:rsidP="00380694">
            <w:r w:rsidRPr="00704DD5">
              <w:t>13</w:t>
            </w:r>
          </w:p>
          <w:p w:rsidR="00C7701A" w:rsidRPr="00704DD5" w:rsidRDefault="00B65E13" w:rsidP="00380694">
            <w:r w:rsidRPr="00704DD5">
              <w:t>1</w:t>
            </w:r>
            <w:r w:rsidR="00F92B3D" w:rsidRPr="00704DD5">
              <w:t>5</w:t>
            </w:r>
          </w:p>
          <w:p w:rsidR="00C7701A" w:rsidRPr="00704DD5" w:rsidRDefault="00C7701A" w:rsidP="00380694"/>
          <w:p w:rsidR="00C7701A" w:rsidRPr="00704DD5" w:rsidRDefault="00C7701A" w:rsidP="00380694"/>
          <w:p w:rsidR="00C7701A" w:rsidRPr="00704DD5" w:rsidRDefault="00C7701A" w:rsidP="00380694"/>
          <w:p w:rsidR="00C7701A" w:rsidRPr="00704DD5" w:rsidRDefault="00C7701A" w:rsidP="00380694"/>
          <w:p w:rsidR="00C7701A" w:rsidRPr="00704DD5" w:rsidRDefault="00C7701A" w:rsidP="00380694"/>
        </w:tc>
      </w:tr>
    </w:tbl>
    <w:p w:rsidR="00C7701A" w:rsidRPr="00C5189F" w:rsidRDefault="00C7701A" w:rsidP="00380694"/>
    <w:p w:rsidR="00CA12A1" w:rsidRPr="00C5189F" w:rsidRDefault="00CA12A1" w:rsidP="00CA12A1"/>
    <w:p w:rsidR="00380694" w:rsidRPr="00C5189F" w:rsidRDefault="00380694" w:rsidP="00380694">
      <w:pPr>
        <w:jc w:val="both"/>
        <w:rPr>
          <w:b/>
          <w:sz w:val="28"/>
          <w:szCs w:val="28"/>
        </w:rPr>
      </w:pPr>
    </w:p>
    <w:p w:rsidR="00DB1F94" w:rsidRPr="00C5189F" w:rsidRDefault="00DB1F94" w:rsidP="00C7701A">
      <w:pPr>
        <w:pStyle w:val="11"/>
      </w:pPr>
    </w:p>
    <w:p w:rsidR="00DB1F94" w:rsidRPr="00C5189F" w:rsidRDefault="00DB1F94" w:rsidP="00DB1F94">
      <w:pPr>
        <w:spacing w:line="360" w:lineRule="auto"/>
        <w:jc w:val="both"/>
        <w:rPr>
          <w:b/>
          <w:sz w:val="28"/>
          <w:szCs w:val="28"/>
        </w:rPr>
      </w:pPr>
    </w:p>
    <w:p w:rsidR="00DB1F94" w:rsidRPr="00C5189F" w:rsidRDefault="00DB1F94" w:rsidP="00DB1F94">
      <w:pPr>
        <w:spacing w:line="360" w:lineRule="auto"/>
        <w:jc w:val="center"/>
        <w:rPr>
          <w:b/>
          <w:sz w:val="28"/>
          <w:szCs w:val="28"/>
        </w:rPr>
      </w:pPr>
    </w:p>
    <w:p w:rsidR="00DB1F94" w:rsidRPr="00C5189F" w:rsidRDefault="00DB1F94" w:rsidP="00DB1F94">
      <w:pPr>
        <w:spacing w:line="360" w:lineRule="auto"/>
        <w:jc w:val="both"/>
        <w:rPr>
          <w:b/>
          <w:sz w:val="28"/>
          <w:szCs w:val="28"/>
        </w:rPr>
      </w:pPr>
    </w:p>
    <w:p w:rsidR="00DB1F94" w:rsidRPr="00C5189F" w:rsidRDefault="00DB1F94" w:rsidP="00DB1F94">
      <w:pPr>
        <w:spacing w:line="360" w:lineRule="auto"/>
        <w:jc w:val="both"/>
        <w:rPr>
          <w:b/>
          <w:sz w:val="28"/>
          <w:szCs w:val="28"/>
        </w:rPr>
      </w:pPr>
    </w:p>
    <w:p w:rsidR="00DB1F94" w:rsidRPr="00C5189F" w:rsidRDefault="00DB1F94" w:rsidP="00DB1F94">
      <w:pPr>
        <w:spacing w:line="360" w:lineRule="auto"/>
        <w:jc w:val="both"/>
        <w:rPr>
          <w:b/>
          <w:sz w:val="28"/>
          <w:szCs w:val="28"/>
        </w:rPr>
      </w:pPr>
    </w:p>
    <w:p w:rsidR="00DB1F94" w:rsidRPr="00C5189F" w:rsidRDefault="00DB1F94" w:rsidP="00DB1F94">
      <w:pPr>
        <w:spacing w:line="360" w:lineRule="auto"/>
        <w:jc w:val="both"/>
        <w:rPr>
          <w:b/>
          <w:sz w:val="28"/>
          <w:szCs w:val="28"/>
        </w:rPr>
      </w:pPr>
    </w:p>
    <w:p w:rsidR="00DB1F94" w:rsidRPr="00C5189F" w:rsidRDefault="00DB1F94" w:rsidP="00DB1F94">
      <w:pPr>
        <w:spacing w:line="360" w:lineRule="auto"/>
        <w:jc w:val="both"/>
        <w:rPr>
          <w:b/>
          <w:sz w:val="28"/>
          <w:szCs w:val="28"/>
        </w:rPr>
      </w:pPr>
    </w:p>
    <w:p w:rsidR="00DB1F94" w:rsidRPr="00C5189F" w:rsidRDefault="00DB1F94" w:rsidP="00DB1F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p>
    <w:p w:rsidR="00441868" w:rsidRPr="00C5189F" w:rsidRDefault="00441868">
      <w:r w:rsidRPr="00C5189F">
        <w:br w:type="page"/>
      </w:r>
    </w:p>
    <w:p w:rsidR="00380694" w:rsidRPr="00704DD5" w:rsidRDefault="00380694" w:rsidP="00AC1957">
      <w:pPr>
        <w:pStyle w:val="a7"/>
        <w:numPr>
          <w:ilvl w:val="0"/>
          <w:numId w:val="2"/>
        </w:numPr>
        <w:tabs>
          <w:tab w:val="left" w:pos="993"/>
        </w:tabs>
        <w:spacing w:line="360" w:lineRule="auto"/>
        <w:ind w:hanging="11"/>
        <w:jc w:val="both"/>
        <w:rPr>
          <w:rFonts w:ascii="Times New Roman" w:hAnsi="Times New Roman"/>
          <w:b/>
        </w:rPr>
      </w:pPr>
      <w:r w:rsidRPr="00704DD5">
        <w:rPr>
          <w:rFonts w:ascii="Times New Roman" w:hAnsi="Times New Roman"/>
          <w:b/>
        </w:rPr>
        <w:lastRenderedPageBreak/>
        <w:t xml:space="preserve">Паспорт комплекта контрольно-оценочных средств </w:t>
      </w:r>
    </w:p>
    <w:p w:rsidR="00380694" w:rsidRPr="00704DD5" w:rsidRDefault="00380694" w:rsidP="005D335D">
      <w:pPr>
        <w:ind w:firstLine="708"/>
        <w:jc w:val="both"/>
        <w:rPr>
          <w:sz w:val="22"/>
          <w:szCs w:val="22"/>
        </w:rPr>
      </w:pPr>
      <w:r w:rsidRPr="00704DD5">
        <w:rPr>
          <w:sz w:val="22"/>
          <w:szCs w:val="22"/>
        </w:rPr>
        <w:t>Контрольно-оценочные средства (КОС) предназначены для контроля и оценки образовательных достижений обучающи</w:t>
      </w:r>
      <w:r w:rsidR="002A5269">
        <w:rPr>
          <w:sz w:val="22"/>
          <w:szCs w:val="22"/>
        </w:rPr>
        <w:t>хся, освоивших программу учебного</w:t>
      </w:r>
      <w:r w:rsidRPr="00704DD5">
        <w:rPr>
          <w:sz w:val="22"/>
          <w:szCs w:val="22"/>
        </w:rPr>
        <w:t xml:space="preserve"> </w:t>
      </w:r>
      <w:r w:rsidR="002A5269">
        <w:rPr>
          <w:sz w:val="22"/>
          <w:szCs w:val="22"/>
        </w:rPr>
        <w:t>предмета</w:t>
      </w:r>
      <w:r w:rsidRPr="00704DD5">
        <w:rPr>
          <w:sz w:val="22"/>
          <w:szCs w:val="22"/>
        </w:rPr>
        <w:t xml:space="preserve"> русский язык</w:t>
      </w:r>
      <w:r w:rsidRPr="00704DD5">
        <w:rPr>
          <w:b/>
          <w:sz w:val="22"/>
          <w:szCs w:val="22"/>
        </w:rPr>
        <w:t>.</w:t>
      </w:r>
    </w:p>
    <w:p w:rsidR="00380694" w:rsidRPr="00704DD5" w:rsidRDefault="00380694" w:rsidP="005D335D">
      <w:pPr>
        <w:ind w:firstLine="708"/>
        <w:jc w:val="both"/>
        <w:rPr>
          <w:sz w:val="22"/>
          <w:szCs w:val="22"/>
        </w:rPr>
      </w:pPr>
      <w:r w:rsidRPr="00704DD5">
        <w:rPr>
          <w:sz w:val="22"/>
          <w:szCs w:val="22"/>
        </w:rPr>
        <w:t>КОС включают контрольные материалы для проведения текущего контроля и промежуточной аттестации в форме</w:t>
      </w:r>
      <w:r w:rsidR="00A4700C" w:rsidRPr="00704DD5">
        <w:rPr>
          <w:sz w:val="22"/>
          <w:szCs w:val="22"/>
        </w:rPr>
        <w:t xml:space="preserve"> </w:t>
      </w:r>
      <w:r w:rsidRPr="00704DD5">
        <w:rPr>
          <w:sz w:val="22"/>
          <w:szCs w:val="22"/>
        </w:rPr>
        <w:t>экзамена.</w:t>
      </w:r>
    </w:p>
    <w:p w:rsidR="00380694" w:rsidRPr="00704DD5" w:rsidRDefault="00380694" w:rsidP="005D335D">
      <w:pPr>
        <w:ind w:firstLine="708"/>
        <w:jc w:val="both"/>
        <w:rPr>
          <w:sz w:val="22"/>
          <w:szCs w:val="22"/>
        </w:rPr>
      </w:pPr>
      <w:r w:rsidRPr="00704DD5">
        <w:rPr>
          <w:sz w:val="22"/>
          <w:szCs w:val="22"/>
        </w:rPr>
        <w:t>КОС разработаны на основании:</w:t>
      </w:r>
    </w:p>
    <w:p w:rsidR="00F77678" w:rsidRPr="00704DD5" w:rsidRDefault="004D2DF2" w:rsidP="005D335D">
      <w:pPr>
        <w:jc w:val="both"/>
        <w:rPr>
          <w:sz w:val="22"/>
          <w:szCs w:val="22"/>
        </w:rPr>
      </w:pPr>
      <w:r w:rsidRPr="00704DD5">
        <w:rPr>
          <w:sz w:val="22"/>
          <w:szCs w:val="22"/>
        </w:rPr>
        <w:tab/>
      </w:r>
      <w:r w:rsidR="00380694" w:rsidRPr="00704DD5">
        <w:rPr>
          <w:sz w:val="22"/>
          <w:szCs w:val="22"/>
        </w:rPr>
        <w:t xml:space="preserve">- программы подготовки </w:t>
      </w:r>
      <w:r w:rsidR="0013792A" w:rsidRPr="00704DD5">
        <w:rPr>
          <w:sz w:val="22"/>
          <w:szCs w:val="22"/>
        </w:rPr>
        <w:t xml:space="preserve">квалифицированных рабочих, служащих </w:t>
      </w:r>
    </w:p>
    <w:p w:rsidR="00197EBC" w:rsidRPr="00D55B7C" w:rsidRDefault="00197EBC" w:rsidP="005D335D">
      <w:pPr>
        <w:jc w:val="both"/>
        <w:rPr>
          <w:b/>
          <w:bCs/>
          <w:sz w:val="22"/>
          <w:szCs w:val="22"/>
        </w:rPr>
      </w:pPr>
      <w:r w:rsidRPr="00D55B7C">
        <w:rPr>
          <w:b/>
          <w:sz w:val="22"/>
          <w:szCs w:val="22"/>
        </w:rPr>
        <w:t>35.01.</w:t>
      </w:r>
      <w:r w:rsidR="00456DA5">
        <w:rPr>
          <w:b/>
          <w:sz w:val="22"/>
          <w:szCs w:val="22"/>
        </w:rPr>
        <w:t>27</w:t>
      </w:r>
      <w:r w:rsidRPr="00D55B7C">
        <w:rPr>
          <w:b/>
          <w:sz w:val="22"/>
          <w:szCs w:val="22"/>
        </w:rPr>
        <w:t xml:space="preserve"> </w:t>
      </w:r>
      <w:r w:rsidRPr="00D55B7C">
        <w:rPr>
          <w:b/>
          <w:bCs/>
          <w:sz w:val="22"/>
          <w:szCs w:val="22"/>
        </w:rPr>
        <w:t xml:space="preserve"> </w:t>
      </w:r>
      <w:r w:rsidR="00456DA5">
        <w:rPr>
          <w:b/>
          <w:bCs/>
          <w:sz w:val="22"/>
          <w:szCs w:val="22"/>
        </w:rPr>
        <w:t>Мастер</w:t>
      </w:r>
      <w:r w:rsidRPr="00D55B7C">
        <w:rPr>
          <w:b/>
          <w:bCs/>
          <w:sz w:val="22"/>
          <w:szCs w:val="22"/>
        </w:rPr>
        <w:t xml:space="preserve"> сельскохозяйственного производства</w:t>
      </w:r>
    </w:p>
    <w:p w:rsidR="00380694" w:rsidRPr="00704DD5" w:rsidRDefault="004D2DF2" w:rsidP="005D335D">
      <w:pPr>
        <w:jc w:val="both"/>
        <w:rPr>
          <w:sz w:val="22"/>
          <w:szCs w:val="22"/>
        </w:rPr>
      </w:pPr>
      <w:r w:rsidRPr="00704DD5">
        <w:rPr>
          <w:sz w:val="22"/>
          <w:szCs w:val="22"/>
        </w:rPr>
        <w:tab/>
      </w:r>
      <w:r w:rsidR="003630FC">
        <w:rPr>
          <w:sz w:val="22"/>
          <w:szCs w:val="22"/>
        </w:rPr>
        <w:t>- программы учебного</w:t>
      </w:r>
      <w:r w:rsidR="00380694" w:rsidRPr="00704DD5">
        <w:rPr>
          <w:sz w:val="22"/>
          <w:szCs w:val="22"/>
        </w:rPr>
        <w:t xml:space="preserve"> </w:t>
      </w:r>
      <w:r w:rsidR="003630FC">
        <w:rPr>
          <w:sz w:val="22"/>
          <w:szCs w:val="22"/>
        </w:rPr>
        <w:t>предмета</w:t>
      </w:r>
      <w:r w:rsidR="00380694" w:rsidRPr="00704DD5">
        <w:rPr>
          <w:sz w:val="22"/>
          <w:szCs w:val="22"/>
        </w:rPr>
        <w:t xml:space="preserve"> </w:t>
      </w:r>
      <w:r w:rsidR="00F77678" w:rsidRPr="00704DD5">
        <w:rPr>
          <w:sz w:val="22"/>
          <w:szCs w:val="22"/>
        </w:rPr>
        <w:t>«Р</w:t>
      </w:r>
      <w:r w:rsidR="00380694" w:rsidRPr="00704DD5">
        <w:rPr>
          <w:sz w:val="22"/>
          <w:szCs w:val="22"/>
        </w:rPr>
        <w:t>усский язык</w:t>
      </w:r>
      <w:r w:rsidR="00F77678" w:rsidRPr="00704DD5">
        <w:rPr>
          <w:sz w:val="22"/>
          <w:szCs w:val="22"/>
        </w:rPr>
        <w:t>»</w:t>
      </w:r>
      <w:r w:rsidR="00380694" w:rsidRPr="00704DD5">
        <w:rPr>
          <w:sz w:val="22"/>
          <w:szCs w:val="22"/>
        </w:rPr>
        <w:t>.</w:t>
      </w:r>
    </w:p>
    <w:p w:rsidR="00F77678" w:rsidRPr="00704DD5" w:rsidRDefault="003630FC" w:rsidP="005D335D">
      <w:pPr>
        <w:jc w:val="both"/>
        <w:rPr>
          <w:sz w:val="22"/>
          <w:szCs w:val="22"/>
        </w:rPr>
      </w:pPr>
      <w:r>
        <w:rPr>
          <w:sz w:val="22"/>
          <w:szCs w:val="22"/>
        </w:rPr>
        <w:tab/>
        <w:t>В результате освоения учебного</w:t>
      </w:r>
      <w:r w:rsidR="00380694" w:rsidRPr="00704DD5">
        <w:rPr>
          <w:sz w:val="22"/>
          <w:szCs w:val="22"/>
        </w:rPr>
        <w:t xml:space="preserve"> </w:t>
      </w:r>
      <w:r>
        <w:rPr>
          <w:sz w:val="22"/>
          <w:szCs w:val="22"/>
        </w:rPr>
        <w:t>предмета</w:t>
      </w:r>
      <w:r w:rsidR="00380694" w:rsidRPr="00704DD5">
        <w:rPr>
          <w:sz w:val="22"/>
          <w:szCs w:val="22"/>
        </w:rPr>
        <w:t xml:space="preserve"> </w:t>
      </w:r>
      <w:r w:rsidR="00F77678" w:rsidRPr="00704DD5">
        <w:rPr>
          <w:sz w:val="22"/>
          <w:szCs w:val="22"/>
        </w:rPr>
        <w:t xml:space="preserve">«Русский язык» </w:t>
      </w:r>
      <w:r w:rsidR="00380694" w:rsidRPr="00704DD5">
        <w:rPr>
          <w:sz w:val="22"/>
          <w:szCs w:val="22"/>
        </w:rPr>
        <w:t xml:space="preserve">обучающийся должен обладать предусмотренными  ФГОС </w:t>
      </w:r>
      <w:r w:rsidR="0013792A" w:rsidRPr="00704DD5">
        <w:rPr>
          <w:sz w:val="22"/>
          <w:szCs w:val="22"/>
        </w:rPr>
        <w:t>профессий</w:t>
      </w:r>
      <w:r w:rsidR="00380694" w:rsidRPr="00704DD5">
        <w:rPr>
          <w:sz w:val="22"/>
          <w:szCs w:val="22"/>
        </w:rPr>
        <w:t xml:space="preserve"> </w:t>
      </w:r>
    </w:p>
    <w:p w:rsidR="00197EBC" w:rsidRPr="00704DD5" w:rsidRDefault="00197EBC" w:rsidP="005D335D">
      <w:pPr>
        <w:jc w:val="both"/>
        <w:rPr>
          <w:bCs/>
          <w:sz w:val="22"/>
          <w:szCs w:val="22"/>
        </w:rPr>
      </w:pPr>
      <w:r w:rsidRPr="00704DD5">
        <w:rPr>
          <w:sz w:val="22"/>
          <w:szCs w:val="22"/>
        </w:rPr>
        <w:t>35.01.</w:t>
      </w:r>
      <w:r w:rsidR="00456DA5">
        <w:rPr>
          <w:sz w:val="22"/>
          <w:szCs w:val="22"/>
        </w:rPr>
        <w:t>27</w:t>
      </w:r>
      <w:r w:rsidRPr="00704DD5">
        <w:rPr>
          <w:sz w:val="22"/>
          <w:szCs w:val="22"/>
        </w:rPr>
        <w:t xml:space="preserve"> </w:t>
      </w:r>
      <w:r w:rsidRPr="00704DD5">
        <w:rPr>
          <w:b/>
          <w:bCs/>
          <w:sz w:val="22"/>
          <w:szCs w:val="22"/>
        </w:rPr>
        <w:t xml:space="preserve"> </w:t>
      </w:r>
      <w:r w:rsidR="00456DA5">
        <w:rPr>
          <w:bCs/>
          <w:sz w:val="22"/>
          <w:szCs w:val="22"/>
        </w:rPr>
        <w:t>Мастер</w:t>
      </w:r>
      <w:r w:rsidRPr="00704DD5">
        <w:rPr>
          <w:bCs/>
          <w:sz w:val="22"/>
          <w:szCs w:val="22"/>
        </w:rPr>
        <w:t xml:space="preserve"> сельскохозяйственного производства</w:t>
      </w:r>
    </w:p>
    <w:p w:rsidR="00380694" w:rsidRPr="00704DD5" w:rsidRDefault="00380694" w:rsidP="005D335D">
      <w:pPr>
        <w:jc w:val="both"/>
        <w:rPr>
          <w:rStyle w:val="FontStyle44"/>
          <w:sz w:val="22"/>
          <w:szCs w:val="22"/>
        </w:rPr>
      </w:pPr>
      <w:r w:rsidRPr="00704DD5">
        <w:rPr>
          <w:sz w:val="22"/>
          <w:szCs w:val="22"/>
        </w:rPr>
        <w:t>базовой подготовки</w:t>
      </w:r>
      <w:r w:rsidRPr="00704DD5">
        <w:rPr>
          <w:i/>
          <w:color w:val="FF0000"/>
          <w:sz w:val="22"/>
          <w:szCs w:val="22"/>
        </w:rPr>
        <w:t xml:space="preserve"> </w:t>
      </w:r>
      <w:r w:rsidRPr="00704DD5">
        <w:rPr>
          <w:b/>
          <w:color w:val="FF0000"/>
          <w:sz w:val="22"/>
          <w:szCs w:val="22"/>
        </w:rPr>
        <w:t xml:space="preserve"> </w:t>
      </w:r>
      <w:r w:rsidRPr="00704DD5">
        <w:rPr>
          <w:iCs/>
          <w:sz w:val="22"/>
          <w:szCs w:val="22"/>
        </w:rPr>
        <w:t xml:space="preserve">следующими </w:t>
      </w:r>
      <w:r w:rsidRPr="00704DD5">
        <w:rPr>
          <w:sz w:val="22"/>
          <w:szCs w:val="22"/>
        </w:rPr>
        <w:t>умениями, знаниями (собственная нумерация в соответствии с программой дисциплин)</w:t>
      </w:r>
      <w:r w:rsidRPr="00704DD5">
        <w:rPr>
          <w:rStyle w:val="FontStyle44"/>
          <w:sz w:val="22"/>
          <w:szCs w:val="22"/>
        </w:rPr>
        <w:t xml:space="preserve"> и общими компетенциями:</w:t>
      </w:r>
    </w:p>
    <w:p w:rsidR="00A4700C" w:rsidRPr="00704DD5" w:rsidRDefault="00A4700C" w:rsidP="005D335D">
      <w:pPr>
        <w:jc w:val="both"/>
        <w:rPr>
          <w:rStyle w:val="FontStyle44"/>
          <w:sz w:val="22"/>
          <w:szCs w:val="22"/>
        </w:rPr>
      </w:pPr>
      <w:r w:rsidRPr="00704DD5">
        <w:rPr>
          <w:rStyle w:val="FontStyle44"/>
          <w:sz w:val="22"/>
          <w:szCs w:val="22"/>
        </w:rPr>
        <w:tab/>
        <w:t>Уметь:</w:t>
      </w:r>
    </w:p>
    <w:p w:rsidR="00380694" w:rsidRPr="00704DD5" w:rsidRDefault="00380694" w:rsidP="005D335D">
      <w:pPr>
        <w:jc w:val="both"/>
        <w:rPr>
          <w:sz w:val="22"/>
          <w:szCs w:val="22"/>
        </w:rPr>
      </w:pPr>
      <w:r w:rsidRPr="00704DD5">
        <w:rPr>
          <w:sz w:val="22"/>
          <w:szCs w:val="22"/>
        </w:rPr>
        <w:tab/>
      </w:r>
      <w:r w:rsidR="00A4700C" w:rsidRPr="00704DD5">
        <w:rPr>
          <w:b/>
          <w:sz w:val="22"/>
          <w:szCs w:val="22"/>
        </w:rPr>
        <w:t>У1</w:t>
      </w:r>
      <w:r w:rsidR="00A4700C" w:rsidRPr="00704DD5">
        <w:rPr>
          <w:sz w:val="22"/>
          <w:szCs w:val="22"/>
        </w:rPr>
        <w:t xml:space="preserve"> </w:t>
      </w:r>
      <w:r w:rsidRPr="00704DD5">
        <w:rPr>
          <w:sz w:val="22"/>
          <w:szCs w:val="22"/>
        </w:rPr>
        <w:t>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w:t>
      </w:r>
    </w:p>
    <w:p w:rsidR="00380694" w:rsidRPr="00704DD5" w:rsidRDefault="00380694" w:rsidP="005D335D">
      <w:pPr>
        <w:jc w:val="both"/>
        <w:rPr>
          <w:rStyle w:val="FontStyle44"/>
          <w:sz w:val="22"/>
          <w:szCs w:val="22"/>
        </w:rPr>
      </w:pPr>
      <w:r w:rsidRPr="00704DD5">
        <w:rPr>
          <w:sz w:val="22"/>
          <w:szCs w:val="22"/>
        </w:rPr>
        <w:tab/>
      </w:r>
      <w:r w:rsidRPr="00704DD5">
        <w:rPr>
          <w:b/>
          <w:sz w:val="22"/>
          <w:szCs w:val="22"/>
        </w:rPr>
        <w:t>У2</w:t>
      </w:r>
      <w:r w:rsidRPr="00704DD5">
        <w:rPr>
          <w:sz w:val="22"/>
          <w:szCs w:val="22"/>
        </w:rPr>
        <w:t xml:space="preserve"> анализировать языковые единицы с точки зрения правильности, точности и уместности их употребления</w:t>
      </w:r>
      <w:r w:rsidR="00A4700C" w:rsidRPr="00704DD5">
        <w:rPr>
          <w:sz w:val="22"/>
          <w:szCs w:val="22"/>
        </w:rPr>
        <w:t>;</w:t>
      </w:r>
    </w:p>
    <w:p w:rsidR="00A4700C" w:rsidRPr="00704DD5" w:rsidRDefault="00A4700C" w:rsidP="005D335D">
      <w:pPr>
        <w:pStyle w:val="Style7"/>
        <w:widowControl/>
        <w:spacing w:line="240" w:lineRule="auto"/>
        <w:ind w:firstLine="686"/>
        <w:rPr>
          <w:sz w:val="22"/>
          <w:szCs w:val="22"/>
        </w:rPr>
      </w:pPr>
      <w:r w:rsidRPr="00704DD5">
        <w:rPr>
          <w:b/>
          <w:sz w:val="22"/>
          <w:szCs w:val="22"/>
        </w:rPr>
        <w:t>У3</w:t>
      </w:r>
      <w:r w:rsidRPr="00704DD5">
        <w:rPr>
          <w:sz w:val="22"/>
          <w:szCs w:val="22"/>
        </w:rPr>
        <w:t xml:space="preserve"> </w:t>
      </w:r>
      <w:r w:rsidR="00380694" w:rsidRPr="00704DD5">
        <w:rPr>
          <w:sz w:val="22"/>
          <w:szCs w:val="22"/>
        </w:rPr>
        <w:t>проводить лингвистический анализ текстов различных функциональных стилей и разновидностей языка</w:t>
      </w:r>
      <w:r w:rsidR="00CA65F1" w:rsidRPr="00704DD5">
        <w:rPr>
          <w:sz w:val="22"/>
          <w:szCs w:val="22"/>
        </w:rPr>
        <w:t>.</w:t>
      </w:r>
    </w:p>
    <w:p w:rsidR="00952DC0" w:rsidRPr="00704DD5" w:rsidRDefault="00A4700C" w:rsidP="005D335D">
      <w:pPr>
        <w:pStyle w:val="Style7"/>
        <w:widowControl/>
        <w:spacing w:line="240" w:lineRule="auto"/>
        <w:ind w:firstLine="686"/>
        <w:rPr>
          <w:rStyle w:val="FontStyle44"/>
          <w:sz w:val="22"/>
          <w:szCs w:val="22"/>
        </w:rPr>
      </w:pPr>
      <w:r w:rsidRPr="00704DD5">
        <w:rPr>
          <w:sz w:val="22"/>
          <w:szCs w:val="22"/>
        </w:rPr>
        <w:t>Знать:</w:t>
      </w:r>
      <w:r w:rsidR="00380694" w:rsidRPr="00704DD5">
        <w:rPr>
          <w:rStyle w:val="FontStyle44"/>
          <w:sz w:val="22"/>
          <w:szCs w:val="22"/>
        </w:rPr>
        <w:t xml:space="preserve"> </w:t>
      </w:r>
    </w:p>
    <w:p w:rsidR="00952DC0" w:rsidRPr="00704DD5" w:rsidRDefault="00952DC0" w:rsidP="005D335D">
      <w:pPr>
        <w:widowControl w:val="0"/>
        <w:tabs>
          <w:tab w:val="left" w:pos="360"/>
        </w:tabs>
        <w:jc w:val="both"/>
        <w:rPr>
          <w:rStyle w:val="FontStyle44"/>
          <w:sz w:val="22"/>
          <w:szCs w:val="22"/>
        </w:rPr>
      </w:pPr>
      <w:r w:rsidRPr="00704DD5">
        <w:rPr>
          <w:sz w:val="22"/>
          <w:szCs w:val="22"/>
        </w:rPr>
        <w:tab/>
      </w:r>
      <w:r w:rsidRPr="00704DD5">
        <w:rPr>
          <w:sz w:val="22"/>
          <w:szCs w:val="22"/>
        </w:rPr>
        <w:tab/>
      </w:r>
      <w:r w:rsidRPr="00704DD5">
        <w:rPr>
          <w:b/>
          <w:sz w:val="22"/>
          <w:szCs w:val="22"/>
        </w:rPr>
        <w:t>З1</w:t>
      </w:r>
      <w:r w:rsidRPr="00704DD5">
        <w:rPr>
          <w:sz w:val="22"/>
          <w:szCs w:val="22"/>
        </w:rPr>
        <w:t xml:space="preserve"> связь языка и истории, культуры русского и других народов</w:t>
      </w:r>
      <w:r w:rsidR="00A4700C" w:rsidRPr="00704DD5">
        <w:rPr>
          <w:rStyle w:val="FontStyle44"/>
          <w:sz w:val="22"/>
          <w:szCs w:val="22"/>
        </w:rPr>
        <w:t>;</w:t>
      </w:r>
    </w:p>
    <w:p w:rsidR="00952DC0" w:rsidRPr="00704DD5" w:rsidRDefault="00952DC0" w:rsidP="005D335D">
      <w:pPr>
        <w:widowControl w:val="0"/>
        <w:tabs>
          <w:tab w:val="left" w:pos="360"/>
        </w:tabs>
        <w:jc w:val="both"/>
        <w:rPr>
          <w:sz w:val="22"/>
          <w:szCs w:val="22"/>
        </w:rPr>
      </w:pPr>
      <w:r w:rsidRPr="00704DD5">
        <w:rPr>
          <w:rStyle w:val="FontStyle44"/>
          <w:sz w:val="22"/>
          <w:szCs w:val="22"/>
        </w:rPr>
        <w:tab/>
      </w:r>
      <w:r w:rsidRPr="00704DD5">
        <w:rPr>
          <w:rStyle w:val="FontStyle44"/>
          <w:sz w:val="22"/>
          <w:szCs w:val="22"/>
        </w:rPr>
        <w:tab/>
      </w:r>
      <w:r w:rsidRPr="00704DD5">
        <w:rPr>
          <w:b/>
          <w:sz w:val="22"/>
          <w:szCs w:val="22"/>
        </w:rPr>
        <w:t>З2</w:t>
      </w:r>
      <w:r w:rsidRPr="00704DD5">
        <w:rPr>
          <w:sz w:val="22"/>
          <w:szCs w:val="22"/>
        </w:rPr>
        <w:t xml:space="preserve"> смысл понятий: речевая ситуация и ее компоненты, литературный язык, языковая норма, культура речи</w:t>
      </w:r>
      <w:r w:rsidR="00EA47A4" w:rsidRPr="00704DD5">
        <w:rPr>
          <w:sz w:val="22"/>
          <w:szCs w:val="22"/>
        </w:rPr>
        <w:t>;</w:t>
      </w:r>
    </w:p>
    <w:p w:rsidR="00A4700C" w:rsidRPr="00704DD5" w:rsidRDefault="00952DC0" w:rsidP="005D335D">
      <w:pPr>
        <w:widowControl w:val="0"/>
        <w:tabs>
          <w:tab w:val="left" w:pos="360"/>
        </w:tabs>
        <w:jc w:val="both"/>
        <w:rPr>
          <w:sz w:val="22"/>
          <w:szCs w:val="22"/>
        </w:rPr>
      </w:pPr>
      <w:r w:rsidRPr="00704DD5">
        <w:rPr>
          <w:sz w:val="22"/>
          <w:szCs w:val="22"/>
        </w:rPr>
        <w:tab/>
      </w:r>
      <w:r w:rsidRPr="00704DD5">
        <w:rPr>
          <w:sz w:val="22"/>
          <w:szCs w:val="22"/>
        </w:rPr>
        <w:tab/>
      </w:r>
      <w:r w:rsidRPr="00704DD5">
        <w:rPr>
          <w:b/>
          <w:sz w:val="22"/>
          <w:szCs w:val="22"/>
        </w:rPr>
        <w:t>З3</w:t>
      </w:r>
      <w:r w:rsidRPr="00704DD5">
        <w:rPr>
          <w:sz w:val="22"/>
          <w:szCs w:val="22"/>
        </w:rPr>
        <w:t xml:space="preserve"> основные единицы и уровни языка, их признаки и взаимосвязь</w:t>
      </w:r>
      <w:r w:rsidR="00EA47A4" w:rsidRPr="00704DD5">
        <w:rPr>
          <w:sz w:val="22"/>
          <w:szCs w:val="22"/>
        </w:rPr>
        <w:t>;</w:t>
      </w:r>
    </w:p>
    <w:p w:rsidR="00952DC0" w:rsidRPr="00704DD5" w:rsidRDefault="00A4700C" w:rsidP="005D335D">
      <w:pPr>
        <w:widowControl w:val="0"/>
        <w:tabs>
          <w:tab w:val="left" w:pos="360"/>
        </w:tabs>
        <w:jc w:val="both"/>
        <w:rPr>
          <w:sz w:val="22"/>
          <w:szCs w:val="22"/>
        </w:rPr>
      </w:pPr>
      <w:r w:rsidRPr="00704DD5">
        <w:rPr>
          <w:sz w:val="22"/>
          <w:szCs w:val="22"/>
        </w:rPr>
        <w:tab/>
      </w:r>
      <w:r w:rsidRPr="00704DD5">
        <w:rPr>
          <w:sz w:val="22"/>
          <w:szCs w:val="22"/>
        </w:rPr>
        <w:tab/>
      </w:r>
      <w:r w:rsidRPr="00704DD5">
        <w:rPr>
          <w:b/>
          <w:sz w:val="22"/>
          <w:szCs w:val="22"/>
        </w:rPr>
        <w:t>З4</w:t>
      </w:r>
      <w:r w:rsidR="00EA47A4" w:rsidRPr="00704DD5">
        <w:rPr>
          <w:sz w:val="22"/>
          <w:szCs w:val="22"/>
        </w:rPr>
        <w:t xml:space="preserve"> </w:t>
      </w:r>
      <w:r w:rsidR="00952DC0" w:rsidRPr="00704DD5">
        <w:rPr>
          <w:sz w:val="22"/>
          <w:szCs w:val="22"/>
        </w:rPr>
        <w:t>орфоэпические, лексические, грамматические, орфографические и пунктуационные нормы современного русского литературного языка; нормы речевого поведения в социально-культурной, учебно-научной, оф</w:t>
      </w:r>
      <w:r w:rsidR="00EA47A4" w:rsidRPr="00704DD5">
        <w:rPr>
          <w:sz w:val="22"/>
          <w:szCs w:val="22"/>
        </w:rPr>
        <w:t>ициально-деловой сферах общения.</w:t>
      </w:r>
    </w:p>
    <w:p w:rsidR="00380694" w:rsidRPr="00704DD5" w:rsidRDefault="00952DC0" w:rsidP="005D335D">
      <w:pPr>
        <w:widowControl w:val="0"/>
        <w:tabs>
          <w:tab w:val="left" w:pos="360"/>
        </w:tabs>
        <w:jc w:val="both"/>
        <w:rPr>
          <w:rStyle w:val="FontStyle44"/>
          <w:sz w:val="22"/>
          <w:szCs w:val="22"/>
        </w:rPr>
      </w:pPr>
      <w:r w:rsidRPr="00704DD5">
        <w:rPr>
          <w:sz w:val="22"/>
          <w:szCs w:val="22"/>
        </w:rPr>
        <w:tab/>
      </w:r>
      <w:r w:rsidR="00A4700C" w:rsidRPr="00704DD5">
        <w:rPr>
          <w:sz w:val="22"/>
          <w:szCs w:val="22"/>
        </w:rPr>
        <w:t xml:space="preserve">    </w:t>
      </w:r>
      <w:r w:rsidRPr="00704DD5">
        <w:rPr>
          <w:b/>
          <w:sz w:val="22"/>
          <w:szCs w:val="22"/>
        </w:rPr>
        <w:t>ОК 1</w:t>
      </w:r>
      <w:r w:rsidRPr="00704DD5">
        <w:rPr>
          <w:color w:val="000000"/>
          <w:spacing w:val="21"/>
          <w:sz w:val="22"/>
          <w:szCs w:val="22"/>
        </w:rPr>
        <w:t xml:space="preserve"> </w:t>
      </w:r>
      <w:r w:rsidRPr="00704DD5">
        <w:rPr>
          <w:sz w:val="22"/>
          <w:szCs w:val="22"/>
        </w:rPr>
        <w:t>Понимать сущность и социальную значимость своей будущей профессии, проявлять к ней устойчивый интерес.</w:t>
      </w:r>
    </w:p>
    <w:p w:rsidR="00380694" w:rsidRPr="00704DD5" w:rsidRDefault="00952DC0" w:rsidP="005D335D">
      <w:pPr>
        <w:pStyle w:val="Style7"/>
        <w:widowControl/>
        <w:spacing w:line="240" w:lineRule="auto"/>
        <w:ind w:firstLine="686"/>
        <w:rPr>
          <w:sz w:val="22"/>
          <w:szCs w:val="22"/>
        </w:rPr>
      </w:pPr>
      <w:r w:rsidRPr="00704DD5">
        <w:rPr>
          <w:b/>
          <w:color w:val="000000"/>
          <w:spacing w:val="21"/>
          <w:sz w:val="22"/>
          <w:szCs w:val="22"/>
        </w:rPr>
        <w:t>ОК 2</w:t>
      </w:r>
      <w:r w:rsidRPr="00704DD5">
        <w:rPr>
          <w:color w:val="000000"/>
          <w:spacing w:val="21"/>
          <w:sz w:val="22"/>
          <w:szCs w:val="22"/>
        </w:rPr>
        <w:t xml:space="preserve"> </w:t>
      </w:r>
      <w:r w:rsidRPr="00704DD5">
        <w:rPr>
          <w:sz w:val="22"/>
          <w:szCs w:val="22"/>
        </w:rPr>
        <w:t xml:space="preserve">Организовывать собственную деятельность, </w:t>
      </w:r>
      <w:r w:rsidR="000B4569" w:rsidRPr="00704DD5">
        <w:rPr>
          <w:sz w:val="22"/>
          <w:szCs w:val="22"/>
        </w:rPr>
        <w:t>исходя из цели и способов её достижения, определенных руководителем</w:t>
      </w:r>
      <w:r w:rsidRPr="00704DD5">
        <w:rPr>
          <w:sz w:val="22"/>
          <w:szCs w:val="22"/>
        </w:rPr>
        <w:t>.</w:t>
      </w:r>
    </w:p>
    <w:p w:rsidR="00952DC0" w:rsidRPr="00704DD5" w:rsidRDefault="00952DC0" w:rsidP="005D335D">
      <w:pPr>
        <w:pStyle w:val="Style7"/>
        <w:widowControl/>
        <w:spacing w:line="240" w:lineRule="auto"/>
        <w:ind w:firstLine="686"/>
        <w:rPr>
          <w:sz w:val="22"/>
          <w:szCs w:val="22"/>
        </w:rPr>
      </w:pPr>
      <w:r w:rsidRPr="00704DD5">
        <w:rPr>
          <w:b/>
          <w:sz w:val="22"/>
          <w:szCs w:val="22"/>
        </w:rPr>
        <w:t>ОК 3</w:t>
      </w:r>
      <w:r w:rsidRPr="00704DD5">
        <w:rPr>
          <w:sz w:val="22"/>
          <w:szCs w:val="22"/>
        </w:rPr>
        <w:t xml:space="preserve"> </w:t>
      </w:r>
      <w:r w:rsidR="000B4569" w:rsidRPr="00704DD5">
        <w:rPr>
          <w:sz w:val="22"/>
          <w:szCs w:val="22"/>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952DC0" w:rsidRPr="00704DD5" w:rsidRDefault="00952DC0" w:rsidP="005D335D">
      <w:pPr>
        <w:pStyle w:val="Style7"/>
        <w:widowControl/>
        <w:spacing w:line="240" w:lineRule="auto"/>
        <w:ind w:firstLine="686"/>
        <w:rPr>
          <w:rStyle w:val="FontStyle44"/>
          <w:sz w:val="22"/>
          <w:szCs w:val="22"/>
        </w:rPr>
      </w:pPr>
      <w:r w:rsidRPr="00704DD5">
        <w:rPr>
          <w:b/>
          <w:sz w:val="22"/>
          <w:szCs w:val="22"/>
        </w:rPr>
        <w:t>ОК 4</w:t>
      </w:r>
      <w:r w:rsidRPr="00704DD5">
        <w:rPr>
          <w:sz w:val="22"/>
          <w:szCs w:val="22"/>
        </w:rPr>
        <w:t xml:space="preserve"> </w:t>
      </w:r>
      <w:r w:rsidR="000B4569" w:rsidRPr="00704DD5">
        <w:rPr>
          <w:sz w:val="22"/>
          <w:szCs w:val="22"/>
        </w:rPr>
        <w:t>Осуществлять поиск информации, необходимой для эффективного выполнения профессиональных задач.</w:t>
      </w:r>
    </w:p>
    <w:p w:rsidR="00952DC0" w:rsidRPr="00704DD5" w:rsidRDefault="00952DC0" w:rsidP="005D335D">
      <w:pPr>
        <w:ind w:firstLine="709"/>
        <w:jc w:val="both"/>
        <w:rPr>
          <w:sz w:val="22"/>
          <w:szCs w:val="22"/>
        </w:rPr>
      </w:pPr>
      <w:r w:rsidRPr="00704DD5">
        <w:rPr>
          <w:b/>
          <w:sz w:val="22"/>
          <w:szCs w:val="22"/>
        </w:rPr>
        <w:t>ОК 5</w:t>
      </w:r>
      <w:r w:rsidRPr="00704DD5">
        <w:rPr>
          <w:sz w:val="22"/>
          <w:szCs w:val="22"/>
        </w:rPr>
        <w:t xml:space="preserve"> </w:t>
      </w:r>
      <w:r w:rsidR="000B4569" w:rsidRPr="00704DD5">
        <w:rPr>
          <w:sz w:val="22"/>
          <w:szCs w:val="22"/>
        </w:rPr>
        <w:t>Использовать информационно-коммуникационные технологии в профессиональной деятельности.</w:t>
      </w:r>
      <w:r w:rsidRPr="00704DD5">
        <w:rPr>
          <w:sz w:val="22"/>
          <w:szCs w:val="22"/>
        </w:rPr>
        <w:t xml:space="preserve"> </w:t>
      </w:r>
    </w:p>
    <w:p w:rsidR="00952DC0" w:rsidRPr="00704DD5" w:rsidRDefault="00952DC0" w:rsidP="005D335D">
      <w:pPr>
        <w:ind w:firstLine="709"/>
        <w:jc w:val="both"/>
        <w:rPr>
          <w:sz w:val="22"/>
          <w:szCs w:val="22"/>
        </w:rPr>
      </w:pPr>
      <w:r w:rsidRPr="00704DD5">
        <w:rPr>
          <w:b/>
          <w:sz w:val="22"/>
          <w:szCs w:val="22"/>
        </w:rPr>
        <w:t>ОК 6</w:t>
      </w:r>
      <w:r w:rsidRPr="00704DD5">
        <w:rPr>
          <w:sz w:val="22"/>
          <w:szCs w:val="22"/>
        </w:rPr>
        <w:t xml:space="preserve">  </w:t>
      </w:r>
      <w:r w:rsidR="000B4569" w:rsidRPr="00704DD5">
        <w:rPr>
          <w:sz w:val="22"/>
          <w:szCs w:val="22"/>
        </w:rPr>
        <w:t>Работать в команде, эффективно общаться с коллегами, руководством, клиентами.</w:t>
      </w:r>
      <w:r w:rsidRPr="00704DD5">
        <w:rPr>
          <w:sz w:val="22"/>
          <w:szCs w:val="22"/>
        </w:rPr>
        <w:t xml:space="preserve"> </w:t>
      </w:r>
    </w:p>
    <w:p w:rsidR="00380694" w:rsidRPr="00704DD5" w:rsidRDefault="00952DC0" w:rsidP="005D335D">
      <w:pPr>
        <w:ind w:firstLine="709"/>
        <w:jc w:val="both"/>
        <w:rPr>
          <w:sz w:val="22"/>
          <w:szCs w:val="22"/>
        </w:rPr>
      </w:pPr>
      <w:r w:rsidRPr="00704DD5">
        <w:rPr>
          <w:b/>
          <w:sz w:val="22"/>
          <w:szCs w:val="22"/>
        </w:rPr>
        <w:t xml:space="preserve">ОК </w:t>
      </w:r>
      <w:r w:rsidR="000B4569" w:rsidRPr="00704DD5">
        <w:rPr>
          <w:b/>
          <w:sz w:val="22"/>
          <w:szCs w:val="22"/>
        </w:rPr>
        <w:t>7</w:t>
      </w:r>
      <w:r w:rsidRPr="00704DD5">
        <w:rPr>
          <w:sz w:val="22"/>
          <w:szCs w:val="22"/>
        </w:rPr>
        <w:t xml:space="preserve">  Исполнять воинскую обязанность, в том числе с применением полученных профессиональных знаний (для юношей)</w:t>
      </w:r>
      <w:r w:rsidR="00EA47A4" w:rsidRPr="00704DD5">
        <w:rPr>
          <w:sz w:val="22"/>
          <w:szCs w:val="22"/>
        </w:rPr>
        <w:t>.</w:t>
      </w:r>
    </w:p>
    <w:p w:rsidR="00952DC0" w:rsidRPr="00704DD5" w:rsidRDefault="00952DC0" w:rsidP="005D335D">
      <w:pPr>
        <w:ind w:firstLine="709"/>
        <w:jc w:val="both"/>
        <w:rPr>
          <w:rStyle w:val="FontStyle44"/>
          <w:sz w:val="22"/>
          <w:szCs w:val="22"/>
        </w:rPr>
      </w:pPr>
    </w:p>
    <w:p w:rsidR="00380694" w:rsidRPr="00704DD5" w:rsidRDefault="00380694" w:rsidP="005D335D">
      <w:pPr>
        <w:ind w:firstLine="709"/>
        <w:jc w:val="both"/>
        <w:rPr>
          <w:i/>
          <w:sz w:val="22"/>
          <w:szCs w:val="22"/>
          <w:u w:val="single"/>
          <w:vertAlign w:val="superscript"/>
        </w:rPr>
      </w:pPr>
      <w:r w:rsidRPr="00704DD5">
        <w:rPr>
          <w:sz w:val="22"/>
          <w:szCs w:val="22"/>
        </w:rPr>
        <w:t>Формой аттестации по учебной дисциплине</w:t>
      </w:r>
      <w:r w:rsidR="00952DC0" w:rsidRPr="00704DD5">
        <w:rPr>
          <w:sz w:val="22"/>
          <w:szCs w:val="22"/>
        </w:rPr>
        <w:t>, предусмотренной учебным планом</w:t>
      </w:r>
      <w:r w:rsidRPr="00704DD5">
        <w:rPr>
          <w:sz w:val="22"/>
          <w:szCs w:val="22"/>
        </w:rPr>
        <w:t xml:space="preserve"> </w:t>
      </w:r>
      <w:r w:rsidR="00952DC0" w:rsidRPr="00704DD5">
        <w:rPr>
          <w:sz w:val="22"/>
          <w:szCs w:val="22"/>
        </w:rPr>
        <w:t>явля</w:t>
      </w:r>
      <w:r w:rsidR="00AC1957" w:rsidRPr="00704DD5">
        <w:rPr>
          <w:sz w:val="22"/>
          <w:szCs w:val="22"/>
        </w:rPr>
        <w:t>е</w:t>
      </w:r>
      <w:r w:rsidRPr="00704DD5">
        <w:rPr>
          <w:sz w:val="22"/>
          <w:szCs w:val="22"/>
        </w:rPr>
        <w:t xml:space="preserve">тся </w:t>
      </w:r>
      <w:r w:rsidR="00952DC0" w:rsidRPr="00704DD5">
        <w:rPr>
          <w:sz w:val="22"/>
          <w:szCs w:val="22"/>
        </w:rPr>
        <w:t>экзамен.</w:t>
      </w:r>
    </w:p>
    <w:p w:rsidR="009176FC" w:rsidRPr="00704DD5" w:rsidRDefault="009176FC" w:rsidP="005D335D">
      <w:pPr>
        <w:spacing w:line="360" w:lineRule="auto"/>
        <w:jc w:val="both"/>
        <w:rPr>
          <w:b/>
          <w:sz w:val="22"/>
          <w:szCs w:val="22"/>
        </w:rPr>
      </w:pPr>
    </w:p>
    <w:p w:rsidR="00704DD5" w:rsidRDefault="00704DD5" w:rsidP="005D335D">
      <w:pPr>
        <w:ind w:firstLine="709"/>
        <w:jc w:val="both"/>
        <w:rPr>
          <w:b/>
        </w:rPr>
      </w:pPr>
    </w:p>
    <w:p w:rsidR="00704DD5" w:rsidRDefault="00704DD5" w:rsidP="005D335D">
      <w:pPr>
        <w:ind w:firstLine="709"/>
        <w:jc w:val="both"/>
        <w:rPr>
          <w:b/>
        </w:rPr>
      </w:pPr>
    </w:p>
    <w:p w:rsidR="00704DD5" w:rsidRDefault="00704DD5" w:rsidP="005D335D">
      <w:pPr>
        <w:ind w:firstLine="709"/>
        <w:jc w:val="both"/>
        <w:rPr>
          <w:b/>
        </w:rPr>
      </w:pPr>
    </w:p>
    <w:p w:rsidR="00704DD5" w:rsidRDefault="00704DD5" w:rsidP="005D335D">
      <w:pPr>
        <w:ind w:firstLine="709"/>
        <w:jc w:val="both"/>
        <w:rPr>
          <w:b/>
        </w:rPr>
      </w:pPr>
    </w:p>
    <w:p w:rsidR="00704DD5" w:rsidRDefault="00704DD5" w:rsidP="005D335D">
      <w:pPr>
        <w:ind w:firstLine="709"/>
        <w:jc w:val="both"/>
        <w:rPr>
          <w:b/>
        </w:rPr>
      </w:pPr>
    </w:p>
    <w:p w:rsidR="00704DD5" w:rsidRDefault="00704DD5" w:rsidP="005D335D">
      <w:pPr>
        <w:ind w:firstLine="709"/>
        <w:jc w:val="both"/>
        <w:rPr>
          <w:b/>
        </w:rPr>
      </w:pPr>
    </w:p>
    <w:p w:rsidR="00704DD5" w:rsidRDefault="00704DD5" w:rsidP="005D335D">
      <w:pPr>
        <w:ind w:firstLine="709"/>
        <w:jc w:val="both"/>
        <w:rPr>
          <w:b/>
        </w:rPr>
      </w:pPr>
    </w:p>
    <w:p w:rsidR="00704DD5" w:rsidRDefault="00704DD5" w:rsidP="005D335D">
      <w:pPr>
        <w:ind w:firstLine="709"/>
        <w:jc w:val="both"/>
        <w:rPr>
          <w:b/>
        </w:rPr>
      </w:pPr>
    </w:p>
    <w:p w:rsidR="00704DD5" w:rsidRDefault="00704DD5" w:rsidP="005D335D">
      <w:pPr>
        <w:ind w:firstLine="709"/>
        <w:jc w:val="both"/>
        <w:rPr>
          <w:b/>
        </w:rPr>
      </w:pPr>
    </w:p>
    <w:p w:rsidR="00380694" w:rsidRPr="00704DD5" w:rsidRDefault="003630FC" w:rsidP="005D335D">
      <w:pPr>
        <w:ind w:firstLine="709"/>
        <w:jc w:val="both"/>
        <w:rPr>
          <w:b/>
          <w:sz w:val="22"/>
          <w:szCs w:val="22"/>
        </w:rPr>
      </w:pPr>
      <w:r>
        <w:rPr>
          <w:b/>
          <w:sz w:val="22"/>
          <w:szCs w:val="22"/>
        </w:rPr>
        <w:t>2. Результаты освоения учебного</w:t>
      </w:r>
      <w:r w:rsidR="00380694" w:rsidRPr="00704DD5">
        <w:rPr>
          <w:b/>
          <w:sz w:val="22"/>
          <w:szCs w:val="22"/>
        </w:rPr>
        <w:t xml:space="preserve"> </w:t>
      </w:r>
      <w:r>
        <w:rPr>
          <w:b/>
          <w:sz w:val="22"/>
          <w:szCs w:val="22"/>
        </w:rPr>
        <w:t>предмета</w:t>
      </w:r>
      <w:r w:rsidR="00380694" w:rsidRPr="00704DD5">
        <w:rPr>
          <w:b/>
          <w:sz w:val="22"/>
          <w:szCs w:val="22"/>
        </w:rPr>
        <w:t xml:space="preserve">, подлежащие проверке </w:t>
      </w:r>
    </w:p>
    <w:p w:rsidR="00DB1F94" w:rsidRPr="00704DD5" w:rsidRDefault="00380694" w:rsidP="005D335D">
      <w:pPr>
        <w:ind w:firstLine="709"/>
        <w:jc w:val="both"/>
        <w:rPr>
          <w:sz w:val="22"/>
          <w:szCs w:val="22"/>
        </w:rPr>
      </w:pPr>
      <w:r w:rsidRPr="00704DD5">
        <w:rPr>
          <w:b/>
          <w:sz w:val="22"/>
          <w:szCs w:val="22"/>
        </w:rPr>
        <w:lastRenderedPageBreak/>
        <w:t>2.1.</w:t>
      </w:r>
      <w:r w:rsidRPr="00704DD5">
        <w:rPr>
          <w:sz w:val="22"/>
          <w:szCs w:val="22"/>
        </w:rPr>
        <w:t xml:space="preserve"> В </w:t>
      </w:r>
      <w:r w:rsidR="003630FC">
        <w:rPr>
          <w:sz w:val="22"/>
          <w:szCs w:val="22"/>
        </w:rPr>
        <w:t>результате аттестации по учебного</w:t>
      </w:r>
      <w:r w:rsidRPr="00704DD5">
        <w:rPr>
          <w:sz w:val="22"/>
          <w:szCs w:val="22"/>
        </w:rPr>
        <w:t xml:space="preserve"> </w:t>
      </w:r>
      <w:r w:rsidR="003630FC">
        <w:rPr>
          <w:sz w:val="22"/>
          <w:szCs w:val="22"/>
        </w:rPr>
        <w:t>предмета</w:t>
      </w:r>
      <w:r w:rsidRPr="00704DD5">
        <w:rPr>
          <w:sz w:val="22"/>
          <w:szCs w:val="22"/>
        </w:rPr>
        <w:t xml:space="preserve"> осуществляется комплексная проверка следующих умений и знаний, а также динамика формирования общих к</w:t>
      </w:r>
      <w:r w:rsidR="00BF2812" w:rsidRPr="00704DD5">
        <w:rPr>
          <w:sz w:val="22"/>
          <w:szCs w:val="22"/>
        </w:rPr>
        <w:t>омпетенций.</w:t>
      </w:r>
    </w:p>
    <w:p w:rsidR="00BF2812" w:rsidRPr="00704DD5" w:rsidRDefault="00BF2812" w:rsidP="00BF2812">
      <w:pPr>
        <w:jc w:val="both"/>
        <w:rPr>
          <w:sz w:val="22"/>
          <w:szCs w:val="22"/>
        </w:rPr>
      </w:pPr>
    </w:p>
    <w:tbl>
      <w:tblPr>
        <w:tblStyle w:val="a8"/>
        <w:tblW w:w="11199" w:type="dxa"/>
        <w:tblInd w:w="-601" w:type="dxa"/>
        <w:tblLayout w:type="fixed"/>
        <w:tblLook w:val="04A0"/>
      </w:tblPr>
      <w:tblGrid>
        <w:gridCol w:w="851"/>
        <w:gridCol w:w="1985"/>
        <w:gridCol w:w="5528"/>
        <w:gridCol w:w="1701"/>
        <w:gridCol w:w="1134"/>
      </w:tblGrid>
      <w:tr w:rsidR="00690DA7" w:rsidRPr="00704DD5" w:rsidTr="00704DD5">
        <w:trPr>
          <w:cantSplit/>
          <w:trHeight w:val="1134"/>
        </w:trPr>
        <w:tc>
          <w:tcPr>
            <w:tcW w:w="851" w:type="dxa"/>
            <w:textDirection w:val="btLr"/>
          </w:tcPr>
          <w:p w:rsidR="00690DA7" w:rsidRPr="00704DD5" w:rsidRDefault="00117495" w:rsidP="00117495">
            <w:pPr>
              <w:pStyle w:val="a7"/>
              <w:ind w:left="113" w:right="113"/>
              <w:jc w:val="center"/>
              <w:rPr>
                <w:rFonts w:ascii="Times New Roman" w:hAnsi="Times New Roman"/>
                <w:b/>
              </w:rPr>
            </w:pPr>
            <w:r w:rsidRPr="00704DD5">
              <w:rPr>
                <w:rFonts w:ascii="Times New Roman" w:hAnsi="Times New Roman"/>
                <w:b/>
              </w:rPr>
              <w:t>Знания, умения, общие компетенции</w:t>
            </w:r>
          </w:p>
        </w:tc>
        <w:tc>
          <w:tcPr>
            <w:tcW w:w="1985" w:type="dxa"/>
          </w:tcPr>
          <w:p w:rsidR="00690DA7" w:rsidRPr="00704DD5" w:rsidRDefault="00690DA7" w:rsidP="002C29F7">
            <w:pPr>
              <w:pStyle w:val="a7"/>
              <w:ind w:left="0"/>
              <w:jc w:val="center"/>
              <w:rPr>
                <w:rFonts w:ascii="Times New Roman" w:hAnsi="Times New Roman"/>
                <w:b/>
              </w:rPr>
            </w:pPr>
            <w:r w:rsidRPr="00704DD5">
              <w:rPr>
                <w:rFonts w:ascii="Times New Roman" w:hAnsi="Times New Roman"/>
                <w:b/>
              </w:rPr>
              <w:t>Результаты обучения:  знания</w:t>
            </w:r>
            <w:r w:rsidR="002C29F7" w:rsidRPr="00704DD5">
              <w:rPr>
                <w:rFonts w:ascii="Times New Roman" w:hAnsi="Times New Roman"/>
                <w:b/>
              </w:rPr>
              <w:t>,</w:t>
            </w:r>
            <w:r w:rsidRPr="00704DD5">
              <w:rPr>
                <w:rFonts w:ascii="Times New Roman" w:hAnsi="Times New Roman"/>
                <w:b/>
              </w:rPr>
              <w:t xml:space="preserve"> </w:t>
            </w:r>
            <w:r w:rsidR="002C29F7" w:rsidRPr="00704DD5">
              <w:rPr>
                <w:rFonts w:ascii="Times New Roman" w:hAnsi="Times New Roman"/>
                <w:b/>
              </w:rPr>
              <w:t>умения, общие компетенции</w:t>
            </w:r>
          </w:p>
        </w:tc>
        <w:tc>
          <w:tcPr>
            <w:tcW w:w="5528" w:type="dxa"/>
          </w:tcPr>
          <w:p w:rsidR="00690DA7" w:rsidRPr="00704DD5" w:rsidRDefault="00690DA7" w:rsidP="00117495">
            <w:pPr>
              <w:pStyle w:val="a7"/>
              <w:ind w:left="0"/>
              <w:jc w:val="center"/>
              <w:rPr>
                <w:rFonts w:ascii="Times New Roman" w:hAnsi="Times New Roman"/>
                <w:b/>
              </w:rPr>
            </w:pPr>
            <w:r w:rsidRPr="00704DD5">
              <w:rPr>
                <w:rFonts w:ascii="Times New Roman" w:hAnsi="Times New Roman"/>
                <w:b/>
              </w:rPr>
              <w:t>Показатели оценки результата</w:t>
            </w:r>
          </w:p>
          <w:p w:rsidR="00690DA7" w:rsidRPr="00704DD5" w:rsidRDefault="00690DA7" w:rsidP="00117495">
            <w:pPr>
              <w:pStyle w:val="a7"/>
              <w:ind w:left="0"/>
              <w:jc w:val="center"/>
              <w:rPr>
                <w:rFonts w:ascii="Times New Roman" w:hAnsi="Times New Roman"/>
                <w:i/>
              </w:rPr>
            </w:pPr>
          </w:p>
        </w:tc>
        <w:tc>
          <w:tcPr>
            <w:tcW w:w="1701" w:type="dxa"/>
          </w:tcPr>
          <w:p w:rsidR="00690DA7" w:rsidRPr="00704DD5" w:rsidRDefault="00690DA7" w:rsidP="00AF56A8">
            <w:pPr>
              <w:pStyle w:val="a7"/>
              <w:ind w:left="0"/>
              <w:jc w:val="center"/>
              <w:rPr>
                <w:rFonts w:ascii="Times New Roman" w:hAnsi="Times New Roman"/>
                <w:b/>
              </w:rPr>
            </w:pPr>
            <w:r w:rsidRPr="00704DD5">
              <w:rPr>
                <w:rFonts w:ascii="Times New Roman" w:hAnsi="Times New Roman"/>
                <w:b/>
              </w:rPr>
              <w:t>Форма текущего контроля</w:t>
            </w:r>
          </w:p>
        </w:tc>
        <w:tc>
          <w:tcPr>
            <w:tcW w:w="1134" w:type="dxa"/>
          </w:tcPr>
          <w:p w:rsidR="00690DA7" w:rsidRPr="00704DD5" w:rsidRDefault="00690DA7" w:rsidP="00AF56A8">
            <w:pPr>
              <w:pStyle w:val="a7"/>
              <w:ind w:left="0"/>
              <w:jc w:val="center"/>
              <w:rPr>
                <w:rFonts w:ascii="Times New Roman" w:hAnsi="Times New Roman"/>
                <w:b/>
              </w:rPr>
            </w:pPr>
            <w:r w:rsidRPr="00704DD5">
              <w:rPr>
                <w:rFonts w:ascii="Times New Roman" w:hAnsi="Times New Roman"/>
                <w:b/>
              </w:rPr>
              <w:t>Форма контроля и оценивания для промежуточной аттестации</w:t>
            </w:r>
          </w:p>
          <w:p w:rsidR="00690DA7" w:rsidRPr="00704DD5" w:rsidRDefault="00690DA7" w:rsidP="00AF56A8">
            <w:pPr>
              <w:pStyle w:val="a7"/>
              <w:ind w:left="0"/>
              <w:jc w:val="center"/>
              <w:rPr>
                <w:rFonts w:ascii="Times New Roman" w:hAnsi="Times New Roman"/>
                <w:i/>
              </w:rPr>
            </w:pPr>
          </w:p>
        </w:tc>
      </w:tr>
      <w:tr w:rsidR="00EA47A4" w:rsidRPr="00704DD5" w:rsidTr="00704DD5">
        <w:trPr>
          <w:cantSplit/>
          <w:trHeight w:val="1134"/>
        </w:trPr>
        <w:tc>
          <w:tcPr>
            <w:tcW w:w="851" w:type="dxa"/>
            <w:vAlign w:val="center"/>
          </w:tcPr>
          <w:p w:rsidR="00EA47A4" w:rsidRPr="00704DD5" w:rsidRDefault="00CA65F1" w:rsidP="00CA65F1">
            <w:pPr>
              <w:widowControl w:val="0"/>
              <w:tabs>
                <w:tab w:val="left" w:pos="360"/>
              </w:tabs>
              <w:spacing w:line="223" w:lineRule="auto"/>
              <w:jc w:val="center"/>
              <w:rPr>
                <w:sz w:val="22"/>
                <w:szCs w:val="22"/>
              </w:rPr>
            </w:pPr>
            <w:r w:rsidRPr="00704DD5">
              <w:rPr>
                <w:sz w:val="22"/>
                <w:szCs w:val="22"/>
              </w:rPr>
              <w:t>З</w:t>
            </w:r>
            <w:r w:rsidR="00EA47A4" w:rsidRPr="00704DD5">
              <w:rPr>
                <w:sz w:val="22"/>
                <w:szCs w:val="22"/>
              </w:rPr>
              <w:t>1</w:t>
            </w:r>
          </w:p>
        </w:tc>
        <w:tc>
          <w:tcPr>
            <w:tcW w:w="1985" w:type="dxa"/>
          </w:tcPr>
          <w:p w:rsidR="00EA47A4" w:rsidRPr="00704DD5" w:rsidRDefault="00EA47A4" w:rsidP="00BA31C0">
            <w:pPr>
              <w:widowControl w:val="0"/>
              <w:tabs>
                <w:tab w:val="left" w:pos="360"/>
              </w:tabs>
              <w:spacing w:line="223" w:lineRule="auto"/>
              <w:jc w:val="both"/>
              <w:rPr>
                <w:sz w:val="22"/>
                <w:szCs w:val="22"/>
              </w:rPr>
            </w:pPr>
            <w:r w:rsidRPr="00704DD5">
              <w:rPr>
                <w:sz w:val="22"/>
                <w:szCs w:val="22"/>
              </w:rPr>
              <w:t>Знать связь языка и истории, культуры русского и других народов</w:t>
            </w:r>
          </w:p>
        </w:tc>
        <w:tc>
          <w:tcPr>
            <w:tcW w:w="5528" w:type="dxa"/>
          </w:tcPr>
          <w:p w:rsidR="00EA47A4" w:rsidRPr="00704DD5" w:rsidRDefault="00EA47A4" w:rsidP="00267433">
            <w:pPr>
              <w:jc w:val="both"/>
              <w:rPr>
                <w:sz w:val="22"/>
                <w:szCs w:val="22"/>
              </w:rPr>
            </w:pPr>
            <w:r w:rsidRPr="00704DD5">
              <w:rPr>
                <w:sz w:val="22"/>
                <w:szCs w:val="22"/>
              </w:rPr>
              <w:t>Представление русского языка как духовной, нравственной и культурной ценности народа. Определение роли, места и функций русского языка в современном мире.</w:t>
            </w:r>
          </w:p>
          <w:p w:rsidR="00EA47A4" w:rsidRPr="00704DD5" w:rsidRDefault="00EA47A4" w:rsidP="00267433">
            <w:pPr>
              <w:jc w:val="both"/>
              <w:rPr>
                <w:sz w:val="22"/>
                <w:szCs w:val="22"/>
              </w:rPr>
            </w:pPr>
            <w:r w:rsidRPr="00704DD5">
              <w:rPr>
                <w:sz w:val="22"/>
                <w:szCs w:val="22"/>
              </w:rPr>
              <w:t>Определение связи языка и истории, культуры русского и других народов. Перечисление основных языковых семей.</w:t>
            </w:r>
          </w:p>
        </w:tc>
        <w:tc>
          <w:tcPr>
            <w:tcW w:w="1701" w:type="dxa"/>
            <w:vMerge w:val="restart"/>
          </w:tcPr>
          <w:p w:rsidR="007F56B1" w:rsidRPr="00704DD5" w:rsidRDefault="007F56B1" w:rsidP="007F56B1">
            <w:pPr>
              <w:jc w:val="both"/>
              <w:rPr>
                <w:sz w:val="22"/>
                <w:szCs w:val="22"/>
              </w:rPr>
            </w:pPr>
            <w:r w:rsidRPr="00704DD5">
              <w:rPr>
                <w:sz w:val="22"/>
                <w:szCs w:val="22"/>
              </w:rPr>
              <w:t>устный опрос;</w:t>
            </w:r>
          </w:p>
          <w:p w:rsidR="007F56B1" w:rsidRPr="00704DD5" w:rsidRDefault="00F317BF" w:rsidP="007F56B1">
            <w:pPr>
              <w:jc w:val="both"/>
              <w:rPr>
                <w:sz w:val="22"/>
                <w:szCs w:val="22"/>
              </w:rPr>
            </w:pPr>
            <w:r w:rsidRPr="00704DD5">
              <w:rPr>
                <w:sz w:val="22"/>
                <w:szCs w:val="22"/>
              </w:rPr>
              <w:t>упражнения;</w:t>
            </w:r>
          </w:p>
          <w:p w:rsidR="007F56B1" w:rsidRPr="00704DD5" w:rsidRDefault="00F317BF" w:rsidP="007F56B1">
            <w:pPr>
              <w:jc w:val="both"/>
              <w:rPr>
                <w:sz w:val="22"/>
                <w:szCs w:val="22"/>
              </w:rPr>
            </w:pPr>
            <w:r w:rsidRPr="00704DD5">
              <w:rPr>
                <w:sz w:val="22"/>
                <w:szCs w:val="22"/>
              </w:rPr>
              <w:t>творческие задания</w:t>
            </w:r>
            <w:r w:rsidR="006E3443" w:rsidRPr="00704DD5">
              <w:rPr>
                <w:sz w:val="22"/>
                <w:szCs w:val="22"/>
              </w:rPr>
              <w:t>;</w:t>
            </w:r>
          </w:p>
          <w:p w:rsidR="007F56B1" w:rsidRPr="00704DD5" w:rsidRDefault="007F56B1" w:rsidP="007F56B1">
            <w:pPr>
              <w:jc w:val="both"/>
              <w:rPr>
                <w:sz w:val="22"/>
                <w:szCs w:val="22"/>
              </w:rPr>
            </w:pPr>
          </w:p>
          <w:p w:rsidR="007F56B1" w:rsidRPr="00704DD5" w:rsidRDefault="007F56B1" w:rsidP="007F56B1">
            <w:pPr>
              <w:jc w:val="both"/>
              <w:rPr>
                <w:sz w:val="22"/>
                <w:szCs w:val="22"/>
              </w:rPr>
            </w:pPr>
          </w:p>
          <w:p w:rsidR="007F56B1" w:rsidRPr="00704DD5" w:rsidRDefault="007F56B1" w:rsidP="007F56B1">
            <w:pPr>
              <w:jc w:val="both"/>
              <w:rPr>
                <w:sz w:val="22"/>
                <w:szCs w:val="22"/>
              </w:rPr>
            </w:pPr>
          </w:p>
          <w:p w:rsidR="007F56B1" w:rsidRPr="00704DD5" w:rsidRDefault="007F56B1" w:rsidP="007F56B1">
            <w:pPr>
              <w:jc w:val="both"/>
              <w:rPr>
                <w:sz w:val="22"/>
                <w:szCs w:val="22"/>
              </w:rPr>
            </w:pPr>
          </w:p>
          <w:p w:rsidR="007F56B1" w:rsidRPr="00704DD5" w:rsidRDefault="007F56B1" w:rsidP="007F56B1">
            <w:pPr>
              <w:jc w:val="both"/>
              <w:rPr>
                <w:sz w:val="22"/>
                <w:szCs w:val="22"/>
              </w:rPr>
            </w:pPr>
          </w:p>
          <w:p w:rsidR="007F56B1" w:rsidRPr="00704DD5" w:rsidRDefault="007F56B1" w:rsidP="007F56B1">
            <w:pPr>
              <w:jc w:val="both"/>
              <w:rPr>
                <w:sz w:val="22"/>
                <w:szCs w:val="22"/>
              </w:rPr>
            </w:pPr>
          </w:p>
          <w:p w:rsidR="007F56B1" w:rsidRPr="00704DD5" w:rsidRDefault="007F56B1" w:rsidP="007F56B1">
            <w:pPr>
              <w:jc w:val="both"/>
              <w:rPr>
                <w:sz w:val="22"/>
                <w:szCs w:val="22"/>
              </w:rPr>
            </w:pPr>
          </w:p>
          <w:p w:rsidR="007F56B1" w:rsidRPr="00704DD5" w:rsidRDefault="007F56B1" w:rsidP="007F56B1">
            <w:pPr>
              <w:jc w:val="both"/>
              <w:rPr>
                <w:sz w:val="22"/>
                <w:szCs w:val="22"/>
              </w:rPr>
            </w:pPr>
          </w:p>
          <w:p w:rsidR="007F56B1" w:rsidRPr="00704DD5" w:rsidRDefault="007F56B1" w:rsidP="007F56B1">
            <w:pPr>
              <w:jc w:val="both"/>
              <w:rPr>
                <w:sz w:val="22"/>
                <w:szCs w:val="22"/>
              </w:rPr>
            </w:pPr>
          </w:p>
          <w:p w:rsidR="007F56B1" w:rsidRPr="00704DD5" w:rsidRDefault="007F56B1" w:rsidP="007F56B1">
            <w:pPr>
              <w:jc w:val="both"/>
              <w:rPr>
                <w:sz w:val="22"/>
                <w:szCs w:val="22"/>
              </w:rPr>
            </w:pPr>
            <w:r w:rsidRPr="00704DD5">
              <w:rPr>
                <w:sz w:val="22"/>
                <w:szCs w:val="22"/>
              </w:rPr>
              <w:t>устный опрос;</w:t>
            </w:r>
          </w:p>
          <w:p w:rsidR="007F56B1" w:rsidRPr="00704DD5" w:rsidRDefault="006E3443" w:rsidP="007F56B1">
            <w:pPr>
              <w:jc w:val="both"/>
              <w:rPr>
                <w:sz w:val="22"/>
                <w:szCs w:val="22"/>
              </w:rPr>
            </w:pPr>
            <w:r w:rsidRPr="00704DD5">
              <w:rPr>
                <w:sz w:val="22"/>
                <w:szCs w:val="22"/>
              </w:rPr>
              <w:t xml:space="preserve">самостоятельная </w:t>
            </w:r>
            <w:r w:rsidR="007F56B1" w:rsidRPr="00704DD5">
              <w:rPr>
                <w:sz w:val="22"/>
                <w:szCs w:val="22"/>
              </w:rPr>
              <w:t xml:space="preserve"> работа;</w:t>
            </w:r>
          </w:p>
          <w:p w:rsidR="007F56B1" w:rsidRPr="00704DD5" w:rsidRDefault="006E3443" w:rsidP="007F56B1">
            <w:pPr>
              <w:jc w:val="both"/>
              <w:rPr>
                <w:sz w:val="22"/>
                <w:szCs w:val="22"/>
              </w:rPr>
            </w:pPr>
            <w:r w:rsidRPr="00704DD5">
              <w:rPr>
                <w:sz w:val="22"/>
                <w:szCs w:val="22"/>
              </w:rPr>
              <w:t>терминологический диктант</w:t>
            </w:r>
            <w:r w:rsidR="007F56B1" w:rsidRPr="00704DD5">
              <w:rPr>
                <w:sz w:val="22"/>
                <w:szCs w:val="22"/>
              </w:rPr>
              <w:t>;</w:t>
            </w:r>
          </w:p>
          <w:p w:rsidR="007F56B1" w:rsidRPr="00704DD5" w:rsidRDefault="007F56B1" w:rsidP="007F56B1">
            <w:pPr>
              <w:jc w:val="both"/>
              <w:rPr>
                <w:sz w:val="22"/>
                <w:szCs w:val="22"/>
              </w:rPr>
            </w:pPr>
          </w:p>
          <w:p w:rsidR="007F56B1" w:rsidRPr="00704DD5" w:rsidRDefault="007F56B1" w:rsidP="007F56B1">
            <w:pPr>
              <w:jc w:val="both"/>
              <w:rPr>
                <w:sz w:val="22"/>
                <w:szCs w:val="22"/>
              </w:rPr>
            </w:pPr>
          </w:p>
          <w:p w:rsidR="007F56B1" w:rsidRPr="00704DD5" w:rsidRDefault="007F56B1" w:rsidP="007F56B1">
            <w:pPr>
              <w:jc w:val="both"/>
              <w:rPr>
                <w:sz w:val="22"/>
                <w:szCs w:val="22"/>
              </w:rPr>
            </w:pPr>
          </w:p>
          <w:p w:rsidR="007F56B1" w:rsidRPr="00704DD5" w:rsidRDefault="007F56B1" w:rsidP="007F56B1">
            <w:pPr>
              <w:jc w:val="both"/>
              <w:rPr>
                <w:sz w:val="22"/>
                <w:szCs w:val="22"/>
              </w:rPr>
            </w:pPr>
          </w:p>
          <w:p w:rsidR="007F56B1" w:rsidRPr="00704DD5" w:rsidRDefault="007F56B1" w:rsidP="007F56B1">
            <w:pPr>
              <w:jc w:val="both"/>
              <w:rPr>
                <w:sz w:val="22"/>
                <w:szCs w:val="22"/>
              </w:rPr>
            </w:pPr>
          </w:p>
          <w:p w:rsidR="007F56B1" w:rsidRPr="00704DD5" w:rsidRDefault="007F56B1" w:rsidP="007F56B1">
            <w:pPr>
              <w:jc w:val="both"/>
              <w:rPr>
                <w:sz w:val="22"/>
                <w:szCs w:val="22"/>
              </w:rPr>
            </w:pPr>
          </w:p>
          <w:p w:rsidR="007F56B1" w:rsidRPr="00704DD5" w:rsidRDefault="007F56B1" w:rsidP="007F56B1">
            <w:pPr>
              <w:jc w:val="both"/>
              <w:rPr>
                <w:sz w:val="22"/>
                <w:szCs w:val="22"/>
              </w:rPr>
            </w:pPr>
          </w:p>
          <w:p w:rsidR="007F56B1" w:rsidRPr="00704DD5" w:rsidRDefault="007F56B1" w:rsidP="007F56B1">
            <w:pPr>
              <w:jc w:val="both"/>
              <w:rPr>
                <w:sz w:val="22"/>
                <w:szCs w:val="22"/>
              </w:rPr>
            </w:pPr>
          </w:p>
          <w:p w:rsidR="007F56B1" w:rsidRPr="00704DD5" w:rsidRDefault="007F56B1" w:rsidP="007F56B1">
            <w:pPr>
              <w:jc w:val="both"/>
              <w:rPr>
                <w:sz w:val="22"/>
                <w:szCs w:val="22"/>
              </w:rPr>
            </w:pPr>
          </w:p>
          <w:p w:rsidR="0015571E" w:rsidRPr="00704DD5" w:rsidRDefault="0015571E" w:rsidP="007F56B1">
            <w:pPr>
              <w:jc w:val="both"/>
              <w:rPr>
                <w:sz w:val="22"/>
                <w:szCs w:val="22"/>
              </w:rPr>
            </w:pPr>
          </w:p>
          <w:p w:rsidR="0015571E" w:rsidRPr="00704DD5" w:rsidRDefault="0015571E" w:rsidP="007F56B1">
            <w:pPr>
              <w:jc w:val="both"/>
              <w:rPr>
                <w:sz w:val="22"/>
                <w:szCs w:val="22"/>
              </w:rPr>
            </w:pPr>
          </w:p>
          <w:p w:rsidR="0015571E" w:rsidRPr="00704DD5" w:rsidRDefault="0015571E" w:rsidP="007F56B1">
            <w:pPr>
              <w:jc w:val="both"/>
              <w:rPr>
                <w:sz w:val="22"/>
                <w:szCs w:val="22"/>
              </w:rPr>
            </w:pPr>
          </w:p>
          <w:p w:rsidR="0015571E" w:rsidRPr="00704DD5" w:rsidRDefault="0015571E" w:rsidP="007F56B1">
            <w:pPr>
              <w:jc w:val="both"/>
              <w:rPr>
                <w:sz w:val="22"/>
                <w:szCs w:val="22"/>
              </w:rPr>
            </w:pPr>
          </w:p>
          <w:p w:rsidR="007F56B1" w:rsidRPr="00704DD5" w:rsidRDefault="006E3443" w:rsidP="007F56B1">
            <w:pPr>
              <w:jc w:val="both"/>
              <w:rPr>
                <w:sz w:val="22"/>
                <w:szCs w:val="22"/>
              </w:rPr>
            </w:pPr>
            <w:r w:rsidRPr="00704DD5">
              <w:rPr>
                <w:sz w:val="22"/>
                <w:szCs w:val="22"/>
              </w:rPr>
              <w:t>Упражнения;</w:t>
            </w:r>
          </w:p>
          <w:p w:rsidR="006E3443" w:rsidRPr="00704DD5" w:rsidRDefault="006E3443" w:rsidP="007F56B1">
            <w:pPr>
              <w:jc w:val="both"/>
              <w:rPr>
                <w:sz w:val="22"/>
                <w:szCs w:val="22"/>
              </w:rPr>
            </w:pPr>
            <w:r w:rsidRPr="00704DD5">
              <w:rPr>
                <w:sz w:val="22"/>
                <w:szCs w:val="22"/>
              </w:rPr>
              <w:t>Индивидуальные карточки;</w:t>
            </w:r>
          </w:p>
          <w:p w:rsidR="007F56B1" w:rsidRPr="00704DD5" w:rsidRDefault="006E3443" w:rsidP="007F56B1">
            <w:pPr>
              <w:jc w:val="both"/>
              <w:rPr>
                <w:sz w:val="22"/>
                <w:szCs w:val="22"/>
              </w:rPr>
            </w:pPr>
            <w:r w:rsidRPr="00704DD5">
              <w:rPr>
                <w:sz w:val="22"/>
                <w:szCs w:val="22"/>
              </w:rPr>
              <w:t>тесты;</w:t>
            </w:r>
          </w:p>
          <w:p w:rsidR="007F56B1" w:rsidRPr="00704DD5" w:rsidRDefault="007F56B1" w:rsidP="007F56B1">
            <w:pPr>
              <w:jc w:val="both"/>
              <w:rPr>
                <w:sz w:val="22"/>
                <w:szCs w:val="22"/>
              </w:rPr>
            </w:pPr>
          </w:p>
          <w:p w:rsidR="007F56B1" w:rsidRPr="00704DD5" w:rsidRDefault="007F56B1" w:rsidP="007F56B1">
            <w:pPr>
              <w:jc w:val="both"/>
              <w:rPr>
                <w:sz w:val="22"/>
                <w:szCs w:val="22"/>
              </w:rPr>
            </w:pPr>
          </w:p>
          <w:p w:rsidR="007F56B1" w:rsidRPr="00704DD5" w:rsidRDefault="007F56B1" w:rsidP="007F56B1">
            <w:pPr>
              <w:jc w:val="both"/>
              <w:rPr>
                <w:sz w:val="22"/>
                <w:szCs w:val="22"/>
              </w:rPr>
            </w:pPr>
          </w:p>
          <w:p w:rsidR="007F56B1" w:rsidRPr="00704DD5" w:rsidRDefault="007F56B1" w:rsidP="007F56B1">
            <w:pPr>
              <w:jc w:val="both"/>
              <w:rPr>
                <w:sz w:val="22"/>
                <w:szCs w:val="22"/>
              </w:rPr>
            </w:pPr>
          </w:p>
          <w:p w:rsidR="007F56B1" w:rsidRPr="00704DD5" w:rsidRDefault="007F56B1" w:rsidP="007F56B1">
            <w:pPr>
              <w:jc w:val="both"/>
              <w:rPr>
                <w:sz w:val="22"/>
                <w:szCs w:val="22"/>
              </w:rPr>
            </w:pPr>
          </w:p>
          <w:p w:rsidR="007F56B1" w:rsidRPr="00704DD5" w:rsidRDefault="007F56B1" w:rsidP="007F56B1">
            <w:pPr>
              <w:jc w:val="both"/>
              <w:rPr>
                <w:sz w:val="22"/>
                <w:szCs w:val="22"/>
              </w:rPr>
            </w:pPr>
            <w:r w:rsidRPr="00704DD5">
              <w:rPr>
                <w:sz w:val="22"/>
                <w:szCs w:val="22"/>
              </w:rPr>
              <w:t xml:space="preserve">тестирование; </w:t>
            </w:r>
          </w:p>
          <w:p w:rsidR="007F56B1" w:rsidRPr="00704DD5" w:rsidRDefault="007F56B1" w:rsidP="007F56B1">
            <w:pPr>
              <w:jc w:val="both"/>
              <w:rPr>
                <w:sz w:val="22"/>
                <w:szCs w:val="22"/>
              </w:rPr>
            </w:pPr>
            <w:r w:rsidRPr="00704DD5">
              <w:rPr>
                <w:sz w:val="22"/>
                <w:szCs w:val="22"/>
              </w:rPr>
              <w:t>практическая работа;</w:t>
            </w:r>
          </w:p>
          <w:p w:rsidR="007F56B1" w:rsidRPr="00704DD5" w:rsidRDefault="007F56B1" w:rsidP="007F56B1">
            <w:pPr>
              <w:jc w:val="both"/>
              <w:rPr>
                <w:sz w:val="22"/>
                <w:szCs w:val="22"/>
              </w:rPr>
            </w:pPr>
            <w:r w:rsidRPr="00704DD5">
              <w:rPr>
                <w:sz w:val="22"/>
                <w:szCs w:val="22"/>
              </w:rPr>
              <w:t>контрольная работа;</w:t>
            </w:r>
          </w:p>
          <w:p w:rsidR="007F56B1" w:rsidRPr="00704DD5" w:rsidRDefault="006E3443" w:rsidP="007F56B1">
            <w:pPr>
              <w:jc w:val="both"/>
              <w:rPr>
                <w:sz w:val="22"/>
                <w:szCs w:val="22"/>
              </w:rPr>
            </w:pPr>
            <w:r w:rsidRPr="00704DD5">
              <w:rPr>
                <w:sz w:val="22"/>
                <w:szCs w:val="22"/>
              </w:rPr>
              <w:lastRenderedPageBreak/>
              <w:t>диктант; индивидуальные карточки; самостоятельная работа;</w:t>
            </w:r>
          </w:p>
        </w:tc>
        <w:tc>
          <w:tcPr>
            <w:tcW w:w="1134" w:type="dxa"/>
            <w:vMerge w:val="restart"/>
            <w:textDirection w:val="btLr"/>
            <w:vAlign w:val="center"/>
          </w:tcPr>
          <w:p w:rsidR="00EA47A4" w:rsidRPr="00704DD5" w:rsidRDefault="00EA47A4" w:rsidP="00F45D67">
            <w:pPr>
              <w:ind w:left="113" w:right="113"/>
              <w:jc w:val="center"/>
              <w:rPr>
                <w:sz w:val="22"/>
                <w:szCs w:val="22"/>
              </w:rPr>
            </w:pPr>
            <w:r w:rsidRPr="00704DD5">
              <w:rPr>
                <w:sz w:val="22"/>
                <w:szCs w:val="22"/>
              </w:rPr>
              <w:lastRenderedPageBreak/>
              <w:t>Экзамен</w:t>
            </w:r>
          </w:p>
        </w:tc>
      </w:tr>
      <w:tr w:rsidR="00EA47A4" w:rsidRPr="00704DD5" w:rsidTr="00704DD5">
        <w:tc>
          <w:tcPr>
            <w:tcW w:w="851" w:type="dxa"/>
            <w:vAlign w:val="center"/>
          </w:tcPr>
          <w:p w:rsidR="00EA47A4" w:rsidRPr="00704DD5" w:rsidRDefault="00EA47A4" w:rsidP="00CA65F1">
            <w:pPr>
              <w:widowControl w:val="0"/>
              <w:tabs>
                <w:tab w:val="left" w:pos="360"/>
              </w:tabs>
              <w:spacing w:line="223" w:lineRule="auto"/>
              <w:jc w:val="center"/>
              <w:rPr>
                <w:sz w:val="22"/>
                <w:szCs w:val="22"/>
              </w:rPr>
            </w:pPr>
            <w:r w:rsidRPr="00704DD5">
              <w:rPr>
                <w:sz w:val="22"/>
                <w:szCs w:val="22"/>
              </w:rPr>
              <w:t>З2</w:t>
            </w:r>
          </w:p>
          <w:p w:rsidR="00EA47A4" w:rsidRPr="00704DD5" w:rsidRDefault="00EA47A4" w:rsidP="00CA65F1">
            <w:pPr>
              <w:widowControl w:val="0"/>
              <w:tabs>
                <w:tab w:val="left" w:pos="360"/>
              </w:tabs>
              <w:spacing w:line="223" w:lineRule="auto"/>
              <w:jc w:val="center"/>
              <w:rPr>
                <w:sz w:val="22"/>
                <w:szCs w:val="22"/>
              </w:rPr>
            </w:pPr>
          </w:p>
        </w:tc>
        <w:tc>
          <w:tcPr>
            <w:tcW w:w="1985" w:type="dxa"/>
          </w:tcPr>
          <w:p w:rsidR="00EA47A4" w:rsidRPr="00704DD5" w:rsidRDefault="00EA47A4" w:rsidP="00BA31C0">
            <w:pPr>
              <w:widowControl w:val="0"/>
              <w:tabs>
                <w:tab w:val="left" w:pos="360"/>
              </w:tabs>
              <w:spacing w:line="223" w:lineRule="auto"/>
              <w:jc w:val="both"/>
              <w:rPr>
                <w:sz w:val="22"/>
                <w:szCs w:val="22"/>
              </w:rPr>
            </w:pPr>
            <w:r w:rsidRPr="00704DD5">
              <w:rPr>
                <w:sz w:val="22"/>
                <w:szCs w:val="22"/>
              </w:rPr>
              <w:t>Знать смысл понятий: речевая ситуация и ее компоненты, литературный язык, языковая норма, культура речи</w:t>
            </w:r>
          </w:p>
          <w:p w:rsidR="00EA47A4" w:rsidRPr="00704DD5" w:rsidRDefault="00EA47A4" w:rsidP="00BA31C0">
            <w:pPr>
              <w:spacing w:line="360" w:lineRule="auto"/>
              <w:jc w:val="both"/>
              <w:rPr>
                <w:sz w:val="22"/>
                <w:szCs w:val="22"/>
              </w:rPr>
            </w:pPr>
          </w:p>
        </w:tc>
        <w:tc>
          <w:tcPr>
            <w:tcW w:w="5528" w:type="dxa"/>
          </w:tcPr>
          <w:p w:rsidR="00EA47A4" w:rsidRPr="00704DD5" w:rsidRDefault="00EA47A4" w:rsidP="00267433">
            <w:pPr>
              <w:jc w:val="both"/>
              <w:rPr>
                <w:bCs/>
                <w:iCs/>
                <w:sz w:val="22"/>
                <w:szCs w:val="22"/>
              </w:rPr>
            </w:pPr>
            <w:r w:rsidRPr="00704DD5">
              <w:rPr>
                <w:bCs/>
                <w:iCs/>
                <w:sz w:val="22"/>
                <w:szCs w:val="22"/>
              </w:rPr>
              <w:t xml:space="preserve">Определение  смысла понятий русского литературного языка (речевая ситуация и ее компоненты, языковая норма, культура речи) и правил их применения. </w:t>
            </w:r>
            <w:r w:rsidRPr="00704DD5">
              <w:rPr>
                <w:sz w:val="22"/>
                <w:szCs w:val="22"/>
              </w:rPr>
              <w:t>Формулирование понятий: речевая ситуация, литературный язык, языковая норма, культура речи, объяснение их смысла.</w:t>
            </w:r>
          </w:p>
          <w:p w:rsidR="00EA47A4" w:rsidRPr="00704DD5" w:rsidRDefault="00EA47A4" w:rsidP="00690DA7">
            <w:pPr>
              <w:jc w:val="both"/>
              <w:rPr>
                <w:sz w:val="22"/>
                <w:szCs w:val="22"/>
              </w:rPr>
            </w:pPr>
            <w:r w:rsidRPr="00704DD5">
              <w:rPr>
                <w:sz w:val="22"/>
                <w:szCs w:val="22"/>
              </w:rPr>
              <w:t>Изложение компонентов речевой ситуации. Владение литературным языком. Ориентирование в стилях текста.</w:t>
            </w:r>
          </w:p>
        </w:tc>
        <w:tc>
          <w:tcPr>
            <w:tcW w:w="1701" w:type="dxa"/>
            <w:vMerge/>
          </w:tcPr>
          <w:p w:rsidR="00EA47A4" w:rsidRPr="00704DD5" w:rsidRDefault="00EA47A4" w:rsidP="00267433">
            <w:pPr>
              <w:spacing w:line="360" w:lineRule="auto"/>
              <w:jc w:val="both"/>
              <w:rPr>
                <w:sz w:val="22"/>
                <w:szCs w:val="22"/>
              </w:rPr>
            </w:pPr>
          </w:p>
        </w:tc>
        <w:tc>
          <w:tcPr>
            <w:tcW w:w="1134" w:type="dxa"/>
            <w:vMerge/>
          </w:tcPr>
          <w:p w:rsidR="00EA47A4" w:rsidRPr="00704DD5" w:rsidRDefault="00EA47A4" w:rsidP="00267433">
            <w:pPr>
              <w:spacing w:line="360" w:lineRule="auto"/>
              <w:jc w:val="both"/>
              <w:rPr>
                <w:sz w:val="22"/>
                <w:szCs w:val="22"/>
              </w:rPr>
            </w:pPr>
          </w:p>
        </w:tc>
      </w:tr>
      <w:tr w:rsidR="00EA47A4" w:rsidRPr="00704DD5" w:rsidTr="00704DD5">
        <w:tc>
          <w:tcPr>
            <w:tcW w:w="851" w:type="dxa"/>
            <w:vAlign w:val="center"/>
          </w:tcPr>
          <w:p w:rsidR="00EA47A4" w:rsidRPr="00704DD5" w:rsidRDefault="00EA47A4" w:rsidP="00CA65F1">
            <w:pPr>
              <w:widowControl w:val="0"/>
              <w:tabs>
                <w:tab w:val="left" w:pos="360"/>
              </w:tabs>
              <w:spacing w:line="223" w:lineRule="auto"/>
              <w:jc w:val="center"/>
              <w:rPr>
                <w:sz w:val="22"/>
                <w:szCs w:val="22"/>
              </w:rPr>
            </w:pPr>
            <w:r w:rsidRPr="00704DD5">
              <w:rPr>
                <w:sz w:val="22"/>
                <w:szCs w:val="22"/>
              </w:rPr>
              <w:t>З3</w:t>
            </w:r>
          </w:p>
        </w:tc>
        <w:tc>
          <w:tcPr>
            <w:tcW w:w="1985" w:type="dxa"/>
          </w:tcPr>
          <w:p w:rsidR="00EA47A4" w:rsidRPr="00704DD5" w:rsidRDefault="00EA47A4" w:rsidP="00BA31C0">
            <w:pPr>
              <w:widowControl w:val="0"/>
              <w:tabs>
                <w:tab w:val="left" w:pos="360"/>
              </w:tabs>
              <w:spacing w:line="223" w:lineRule="auto"/>
              <w:jc w:val="both"/>
              <w:rPr>
                <w:sz w:val="22"/>
                <w:szCs w:val="22"/>
              </w:rPr>
            </w:pPr>
            <w:r w:rsidRPr="00704DD5">
              <w:rPr>
                <w:sz w:val="22"/>
                <w:szCs w:val="22"/>
              </w:rPr>
              <w:t>Знать основные единицы и уровни языка, их признаки и взаимосвязь</w:t>
            </w:r>
          </w:p>
          <w:p w:rsidR="00EA47A4" w:rsidRPr="00704DD5" w:rsidRDefault="00EA47A4" w:rsidP="00BA31C0">
            <w:pPr>
              <w:spacing w:line="360" w:lineRule="auto"/>
              <w:jc w:val="both"/>
              <w:rPr>
                <w:sz w:val="22"/>
                <w:szCs w:val="22"/>
              </w:rPr>
            </w:pPr>
          </w:p>
        </w:tc>
        <w:tc>
          <w:tcPr>
            <w:tcW w:w="5528" w:type="dxa"/>
          </w:tcPr>
          <w:p w:rsidR="00EA47A4" w:rsidRPr="00704DD5" w:rsidRDefault="00EA47A4" w:rsidP="00267433">
            <w:pPr>
              <w:jc w:val="both"/>
              <w:rPr>
                <w:sz w:val="22"/>
                <w:szCs w:val="22"/>
              </w:rPr>
            </w:pPr>
            <w:r w:rsidRPr="00704DD5">
              <w:rPr>
                <w:sz w:val="22"/>
                <w:szCs w:val="22"/>
              </w:rPr>
              <w:t>Изложение существующих подходов к классификации единиц языка.  Перечисление основных единиц и уровней языка.</w:t>
            </w:r>
          </w:p>
          <w:p w:rsidR="00EA47A4" w:rsidRPr="00704DD5" w:rsidRDefault="00EA47A4" w:rsidP="00267433">
            <w:pPr>
              <w:jc w:val="both"/>
              <w:rPr>
                <w:sz w:val="22"/>
                <w:szCs w:val="22"/>
              </w:rPr>
            </w:pPr>
            <w:r w:rsidRPr="00704DD5">
              <w:rPr>
                <w:sz w:val="22"/>
                <w:szCs w:val="22"/>
              </w:rPr>
              <w:t>Описание их признаков. Установление взаимосвязи основных единиц и уровней языка.</w:t>
            </w:r>
          </w:p>
        </w:tc>
        <w:tc>
          <w:tcPr>
            <w:tcW w:w="1701" w:type="dxa"/>
            <w:vMerge/>
          </w:tcPr>
          <w:p w:rsidR="00EA47A4" w:rsidRPr="00704DD5" w:rsidRDefault="00EA47A4" w:rsidP="00AF56A8">
            <w:pPr>
              <w:spacing w:line="360" w:lineRule="auto"/>
              <w:jc w:val="both"/>
              <w:rPr>
                <w:sz w:val="22"/>
                <w:szCs w:val="22"/>
              </w:rPr>
            </w:pPr>
          </w:p>
        </w:tc>
        <w:tc>
          <w:tcPr>
            <w:tcW w:w="1134" w:type="dxa"/>
            <w:vMerge/>
          </w:tcPr>
          <w:p w:rsidR="00EA47A4" w:rsidRPr="00704DD5" w:rsidRDefault="00EA47A4" w:rsidP="00AF56A8">
            <w:pPr>
              <w:spacing w:line="360" w:lineRule="auto"/>
              <w:jc w:val="both"/>
              <w:rPr>
                <w:sz w:val="22"/>
                <w:szCs w:val="22"/>
              </w:rPr>
            </w:pPr>
          </w:p>
        </w:tc>
      </w:tr>
      <w:tr w:rsidR="00EA47A4" w:rsidRPr="00704DD5" w:rsidTr="00704DD5">
        <w:tc>
          <w:tcPr>
            <w:tcW w:w="851" w:type="dxa"/>
            <w:vAlign w:val="center"/>
          </w:tcPr>
          <w:p w:rsidR="00EA47A4" w:rsidRPr="00704DD5" w:rsidRDefault="00EA47A4" w:rsidP="00CA65F1">
            <w:pPr>
              <w:tabs>
                <w:tab w:val="left" w:pos="360"/>
                <w:tab w:val="left" w:pos="9355"/>
              </w:tabs>
              <w:spacing w:line="223" w:lineRule="auto"/>
              <w:jc w:val="center"/>
              <w:rPr>
                <w:sz w:val="22"/>
                <w:szCs w:val="22"/>
              </w:rPr>
            </w:pPr>
            <w:r w:rsidRPr="00704DD5">
              <w:rPr>
                <w:sz w:val="22"/>
                <w:szCs w:val="22"/>
              </w:rPr>
              <w:t>З4</w:t>
            </w:r>
          </w:p>
          <w:p w:rsidR="00EA47A4" w:rsidRPr="00704DD5" w:rsidRDefault="00EA47A4" w:rsidP="00CA65F1">
            <w:pPr>
              <w:tabs>
                <w:tab w:val="left" w:pos="360"/>
                <w:tab w:val="left" w:pos="9355"/>
              </w:tabs>
              <w:spacing w:line="223" w:lineRule="auto"/>
              <w:jc w:val="center"/>
              <w:rPr>
                <w:sz w:val="22"/>
                <w:szCs w:val="22"/>
              </w:rPr>
            </w:pPr>
          </w:p>
        </w:tc>
        <w:tc>
          <w:tcPr>
            <w:tcW w:w="1985" w:type="dxa"/>
          </w:tcPr>
          <w:p w:rsidR="00EA47A4" w:rsidRPr="00704DD5" w:rsidRDefault="00EA47A4" w:rsidP="00690DA7">
            <w:pPr>
              <w:tabs>
                <w:tab w:val="left" w:pos="360"/>
                <w:tab w:val="left" w:pos="9355"/>
              </w:tabs>
              <w:spacing w:line="223" w:lineRule="auto"/>
              <w:jc w:val="both"/>
              <w:rPr>
                <w:sz w:val="22"/>
                <w:szCs w:val="22"/>
              </w:rPr>
            </w:pPr>
            <w:r w:rsidRPr="00704DD5">
              <w:rPr>
                <w:sz w:val="22"/>
                <w:szCs w:val="22"/>
              </w:rPr>
              <w:t>Знать орфоэпические, лексические, грамматические, орфографические и пунктуационные нормы современного русского литературного языка; нормы речевого поведения в социально-культурной, учебно-научной, оф</w:t>
            </w:r>
            <w:r w:rsidR="007F56B1" w:rsidRPr="00704DD5">
              <w:rPr>
                <w:sz w:val="22"/>
                <w:szCs w:val="22"/>
              </w:rPr>
              <w:t>ициально-деловой сферах общения</w:t>
            </w:r>
          </w:p>
        </w:tc>
        <w:tc>
          <w:tcPr>
            <w:tcW w:w="5528" w:type="dxa"/>
          </w:tcPr>
          <w:p w:rsidR="00EA47A4" w:rsidRPr="00704DD5" w:rsidRDefault="00CF134C" w:rsidP="00267433">
            <w:pPr>
              <w:jc w:val="both"/>
              <w:rPr>
                <w:sz w:val="22"/>
                <w:szCs w:val="22"/>
              </w:rPr>
            </w:pPr>
            <w:r w:rsidRPr="00704DD5">
              <w:rPr>
                <w:sz w:val="22"/>
                <w:szCs w:val="22"/>
              </w:rPr>
              <w:t>Перечисление</w:t>
            </w:r>
            <w:r w:rsidR="00EA47A4" w:rsidRPr="00704DD5">
              <w:rPr>
                <w:sz w:val="22"/>
                <w:szCs w:val="22"/>
              </w:rPr>
              <w:t xml:space="preserve"> существующих стилей русского языка. Распознание стилей по их признакам. Владение нормами речевого поведения в разных речевых ситуациях.</w:t>
            </w:r>
          </w:p>
          <w:p w:rsidR="00EA47A4" w:rsidRPr="00704DD5" w:rsidRDefault="00EA47A4" w:rsidP="00267433">
            <w:pPr>
              <w:jc w:val="both"/>
              <w:rPr>
                <w:sz w:val="22"/>
                <w:szCs w:val="22"/>
              </w:rPr>
            </w:pPr>
            <w:r w:rsidRPr="00704DD5">
              <w:rPr>
                <w:sz w:val="22"/>
                <w:szCs w:val="22"/>
              </w:rPr>
              <w:t>Применять в практике речевого общения основные орфоэпические, лексические, грамматические нормы современного русского литературного языка.</w:t>
            </w:r>
          </w:p>
          <w:p w:rsidR="00EA47A4" w:rsidRPr="00704DD5" w:rsidRDefault="00EA47A4" w:rsidP="004D2DF2">
            <w:pPr>
              <w:jc w:val="both"/>
              <w:rPr>
                <w:sz w:val="22"/>
                <w:szCs w:val="22"/>
              </w:rPr>
            </w:pPr>
            <w:r w:rsidRPr="00704DD5">
              <w:rPr>
                <w:bCs/>
                <w:iCs/>
                <w:sz w:val="22"/>
                <w:szCs w:val="22"/>
              </w:rPr>
              <w:t>Различение, определение, подбор, распознавание, применение и выполнение действий, связанных со знанием правил современного русского литературного языка.</w:t>
            </w:r>
          </w:p>
        </w:tc>
        <w:tc>
          <w:tcPr>
            <w:tcW w:w="1701" w:type="dxa"/>
            <w:vMerge/>
          </w:tcPr>
          <w:p w:rsidR="00EA47A4" w:rsidRPr="00704DD5" w:rsidRDefault="00EA47A4" w:rsidP="00AF56A8">
            <w:pPr>
              <w:spacing w:line="360" w:lineRule="auto"/>
              <w:jc w:val="both"/>
              <w:rPr>
                <w:sz w:val="22"/>
                <w:szCs w:val="22"/>
              </w:rPr>
            </w:pPr>
          </w:p>
        </w:tc>
        <w:tc>
          <w:tcPr>
            <w:tcW w:w="1134" w:type="dxa"/>
            <w:vMerge/>
          </w:tcPr>
          <w:p w:rsidR="00EA47A4" w:rsidRPr="00704DD5" w:rsidRDefault="00EA47A4" w:rsidP="00AF56A8">
            <w:pPr>
              <w:spacing w:line="360" w:lineRule="auto"/>
              <w:jc w:val="both"/>
              <w:rPr>
                <w:sz w:val="22"/>
                <w:szCs w:val="22"/>
              </w:rPr>
            </w:pPr>
          </w:p>
        </w:tc>
      </w:tr>
      <w:tr w:rsidR="001D075D" w:rsidRPr="00704DD5" w:rsidTr="00704DD5">
        <w:trPr>
          <w:trHeight w:val="1113"/>
        </w:trPr>
        <w:tc>
          <w:tcPr>
            <w:tcW w:w="851" w:type="dxa"/>
            <w:vAlign w:val="center"/>
          </w:tcPr>
          <w:p w:rsidR="001D075D" w:rsidRPr="00704DD5" w:rsidRDefault="001D075D" w:rsidP="00CA65F1">
            <w:pPr>
              <w:widowControl w:val="0"/>
              <w:tabs>
                <w:tab w:val="left" w:pos="360"/>
              </w:tabs>
              <w:contextualSpacing/>
              <w:jc w:val="center"/>
              <w:rPr>
                <w:sz w:val="22"/>
                <w:szCs w:val="22"/>
              </w:rPr>
            </w:pPr>
            <w:r w:rsidRPr="00704DD5">
              <w:rPr>
                <w:sz w:val="22"/>
                <w:szCs w:val="22"/>
              </w:rPr>
              <w:lastRenderedPageBreak/>
              <w:t>У1</w:t>
            </w:r>
          </w:p>
          <w:p w:rsidR="001D075D" w:rsidRPr="00704DD5" w:rsidRDefault="001D075D" w:rsidP="00CA65F1">
            <w:pPr>
              <w:widowControl w:val="0"/>
              <w:tabs>
                <w:tab w:val="left" w:pos="360"/>
              </w:tabs>
              <w:contextualSpacing/>
              <w:jc w:val="center"/>
              <w:rPr>
                <w:sz w:val="22"/>
                <w:szCs w:val="22"/>
              </w:rPr>
            </w:pPr>
          </w:p>
        </w:tc>
        <w:tc>
          <w:tcPr>
            <w:tcW w:w="1985" w:type="dxa"/>
          </w:tcPr>
          <w:p w:rsidR="001D075D" w:rsidRPr="00704DD5" w:rsidRDefault="001D075D" w:rsidP="00267433">
            <w:pPr>
              <w:widowControl w:val="0"/>
              <w:tabs>
                <w:tab w:val="left" w:pos="360"/>
              </w:tabs>
              <w:contextualSpacing/>
              <w:jc w:val="both"/>
              <w:rPr>
                <w:sz w:val="22"/>
                <w:szCs w:val="22"/>
              </w:rPr>
            </w:pPr>
            <w:r w:rsidRPr="00704DD5">
              <w:rPr>
                <w:sz w:val="22"/>
                <w:szCs w:val="22"/>
              </w:rPr>
              <w:t xml:space="preserve">Уметь 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 </w:t>
            </w:r>
          </w:p>
        </w:tc>
        <w:tc>
          <w:tcPr>
            <w:tcW w:w="5528" w:type="dxa"/>
          </w:tcPr>
          <w:p w:rsidR="001D075D" w:rsidRPr="00704DD5" w:rsidRDefault="001D075D" w:rsidP="00152EE5">
            <w:pPr>
              <w:widowControl w:val="0"/>
              <w:numPr>
                <w:ilvl w:val="0"/>
                <w:numId w:val="1"/>
              </w:numPr>
              <w:tabs>
                <w:tab w:val="clear" w:pos="567"/>
                <w:tab w:val="left" w:pos="360"/>
              </w:tabs>
              <w:ind w:left="0" w:hanging="360"/>
              <w:contextualSpacing/>
              <w:jc w:val="both"/>
              <w:rPr>
                <w:sz w:val="22"/>
                <w:szCs w:val="22"/>
              </w:rPr>
            </w:pPr>
            <w:r w:rsidRPr="00704DD5">
              <w:rPr>
                <w:sz w:val="22"/>
                <w:szCs w:val="22"/>
              </w:rPr>
              <w:t>Совершенствование способности к самооценке на основе наблюдения за собственной речью.</w:t>
            </w:r>
          </w:p>
          <w:p w:rsidR="001D075D" w:rsidRPr="00704DD5" w:rsidRDefault="001D075D" w:rsidP="00267433">
            <w:pPr>
              <w:contextualSpacing/>
              <w:jc w:val="both"/>
              <w:rPr>
                <w:sz w:val="22"/>
                <w:szCs w:val="22"/>
              </w:rPr>
            </w:pPr>
            <w:r w:rsidRPr="00704DD5">
              <w:rPr>
                <w:sz w:val="22"/>
                <w:szCs w:val="22"/>
              </w:rPr>
              <w:t>Систематизирование теоретических знаний по различным разделам. Формулирование правил и  иллюстрирование примерами по разделам курса «Русский язык». Представление в письменной форме высказывания на заданную тему.</w:t>
            </w:r>
          </w:p>
          <w:p w:rsidR="001D075D" w:rsidRPr="00704DD5" w:rsidRDefault="001D075D" w:rsidP="00267433">
            <w:pPr>
              <w:contextualSpacing/>
              <w:jc w:val="both"/>
              <w:rPr>
                <w:sz w:val="22"/>
                <w:szCs w:val="22"/>
              </w:rPr>
            </w:pPr>
            <w:r w:rsidRPr="00704DD5">
              <w:rPr>
                <w:sz w:val="22"/>
                <w:szCs w:val="22"/>
              </w:rPr>
              <w:t>Квалифицирование средств речевой выразительности, Использование в полном объеме знания орфографии и пунктуации, доказательства своей точки зрения.</w:t>
            </w:r>
          </w:p>
          <w:p w:rsidR="001D075D" w:rsidRPr="00704DD5" w:rsidRDefault="001D075D" w:rsidP="00267433">
            <w:pPr>
              <w:widowControl w:val="0"/>
              <w:tabs>
                <w:tab w:val="left" w:pos="360"/>
              </w:tabs>
              <w:contextualSpacing/>
              <w:jc w:val="both"/>
              <w:rPr>
                <w:sz w:val="22"/>
                <w:szCs w:val="22"/>
              </w:rPr>
            </w:pPr>
            <w:r w:rsidRPr="00704DD5">
              <w:rPr>
                <w:sz w:val="22"/>
                <w:szCs w:val="22"/>
              </w:rPr>
              <w:t>Создание устных и письменных монологических и диалогические высказываний различных типов и жанров в учебно-научной (на материале изучаемых учебных дисциплин), социально-культурной и деловой сферах общения.</w:t>
            </w:r>
          </w:p>
          <w:p w:rsidR="001D075D" w:rsidRPr="00704DD5" w:rsidRDefault="001D075D" w:rsidP="00267433">
            <w:pPr>
              <w:widowControl w:val="0"/>
              <w:tabs>
                <w:tab w:val="left" w:pos="360"/>
              </w:tabs>
              <w:contextualSpacing/>
              <w:jc w:val="both"/>
              <w:rPr>
                <w:sz w:val="22"/>
                <w:szCs w:val="22"/>
              </w:rPr>
            </w:pPr>
            <w:r w:rsidRPr="00704DD5">
              <w:rPr>
                <w:sz w:val="22"/>
                <w:szCs w:val="22"/>
              </w:rPr>
              <w:t>Соблюдение в практике письма орфографических и пунктуационных норм современного русского литературного языка.</w:t>
            </w:r>
          </w:p>
          <w:p w:rsidR="001D075D" w:rsidRPr="00704DD5" w:rsidRDefault="001D075D" w:rsidP="00267433">
            <w:pPr>
              <w:widowControl w:val="0"/>
              <w:tabs>
                <w:tab w:val="left" w:pos="360"/>
              </w:tabs>
              <w:contextualSpacing/>
              <w:jc w:val="both"/>
              <w:rPr>
                <w:sz w:val="22"/>
                <w:szCs w:val="22"/>
              </w:rPr>
            </w:pPr>
            <w:r w:rsidRPr="00704DD5">
              <w:rPr>
                <w:sz w:val="22"/>
                <w:szCs w:val="22"/>
              </w:rPr>
              <w:t>Соблюдение норм речевого поведения в различных сферах и ситуациях общения, в том числе при обсуждении дискуссионных проблем.</w:t>
            </w:r>
          </w:p>
          <w:p w:rsidR="001D075D" w:rsidRPr="00704DD5" w:rsidRDefault="001D075D" w:rsidP="00267433">
            <w:pPr>
              <w:widowControl w:val="0"/>
              <w:tabs>
                <w:tab w:val="left" w:pos="360"/>
              </w:tabs>
              <w:contextualSpacing/>
              <w:jc w:val="both"/>
              <w:rPr>
                <w:sz w:val="22"/>
                <w:szCs w:val="22"/>
              </w:rPr>
            </w:pPr>
            <w:r w:rsidRPr="00704DD5">
              <w:rPr>
                <w:sz w:val="22"/>
                <w:szCs w:val="22"/>
              </w:rPr>
              <w:t>Знание основных приемов использовать основные приемы информационной переработки устного и письменного текста.</w:t>
            </w:r>
          </w:p>
          <w:p w:rsidR="001D075D" w:rsidRPr="00704DD5" w:rsidRDefault="001D075D" w:rsidP="00267433">
            <w:pPr>
              <w:widowControl w:val="0"/>
              <w:tabs>
                <w:tab w:val="left" w:pos="360"/>
              </w:tabs>
              <w:contextualSpacing/>
              <w:jc w:val="both"/>
              <w:rPr>
                <w:sz w:val="22"/>
                <w:szCs w:val="22"/>
              </w:rPr>
            </w:pPr>
            <w:r w:rsidRPr="00704DD5">
              <w:rPr>
                <w:sz w:val="22"/>
                <w:szCs w:val="22"/>
              </w:rPr>
              <w:t>Обоснованность выбора стилевой принадлежности текста, соблюдение требований культуры речи, аргументированность и правильность анализа устной или письменной речи.</w:t>
            </w:r>
          </w:p>
          <w:p w:rsidR="001D075D" w:rsidRPr="00704DD5" w:rsidRDefault="001D075D" w:rsidP="00152EE5">
            <w:pPr>
              <w:widowControl w:val="0"/>
              <w:numPr>
                <w:ilvl w:val="0"/>
                <w:numId w:val="1"/>
              </w:numPr>
              <w:tabs>
                <w:tab w:val="clear" w:pos="567"/>
                <w:tab w:val="left" w:pos="360"/>
              </w:tabs>
              <w:ind w:left="0" w:hanging="360"/>
              <w:contextualSpacing/>
              <w:jc w:val="both"/>
              <w:rPr>
                <w:sz w:val="22"/>
                <w:szCs w:val="22"/>
              </w:rPr>
            </w:pPr>
            <w:r w:rsidRPr="00704DD5">
              <w:rPr>
                <w:sz w:val="22"/>
                <w:szCs w:val="22"/>
              </w:rPr>
              <w:t>Оценивание стилевой структуры текста для распознавания языковых средств, группирующихся вокруг той или иной стилевой черты.</w:t>
            </w:r>
          </w:p>
        </w:tc>
        <w:tc>
          <w:tcPr>
            <w:tcW w:w="1701" w:type="dxa"/>
            <w:vMerge w:val="restart"/>
          </w:tcPr>
          <w:p w:rsidR="001D075D" w:rsidRPr="00704DD5" w:rsidRDefault="001D075D" w:rsidP="00952DC0">
            <w:pPr>
              <w:pStyle w:val="a7"/>
              <w:ind w:left="0"/>
              <w:jc w:val="both"/>
              <w:rPr>
                <w:rFonts w:ascii="Times New Roman" w:hAnsi="Times New Roman"/>
                <w:bCs/>
              </w:rPr>
            </w:pPr>
            <w:r w:rsidRPr="00704DD5">
              <w:rPr>
                <w:rFonts w:ascii="Times New Roman" w:hAnsi="Times New Roman"/>
                <w:bCs/>
              </w:rPr>
              <w:t xml:space="preserve">Устный опрос, контрольные работы, диктанты, </w:t>
            </w:r>
          </w:p>
          <w:p w:rsidR="001D075D" w:rsidRPr="00704DD5" w:rsidRDefault="001D075D" w:rsidP="00952DC0">
            <w:pPr>
              <w:pStyle w:val="a7"/>
              <w:ind w:left="0"/>
              <w:jc w:val="both"/>
              <w:rPr>
                <w:rFonts w:ascii="Times New Roman" w:hAnsi="Times New Roman"/>
              </w:rPr>
            </w:pPr>
            <w:r w:rsidRPr="00704DD5">
              <w:rPr>
                <w:rFonts w:ascii="Times New Roman" w:hAnsi="Times New Roman"/>
                <w:bCs/>
              </w:rPr>
              <w:t>тестовые работы, лингвистический анализ текстов, выполнение тренировочных заданий,</w:t>
            </w:r>
            <w:r w:rsidRPr="00704DD5">
              <w:rPr>
                <w:rFonts w:ascii="Times New Roman" w:hAnsi="Times New Roman"/>
              </w:rPr>
              <w:t xml:space="preserve"> </w:t>
            </w:r>
          </w:p>
          <w:p w:rsidR="001D075D" w:rsidRPr="00704DD5" w:rsidRDefault="001D075D" w:rsidP="00952DC0">
            <w:pPr>
              <w:pStyle w:val="a7"/>
              <w:ind w:left="0"/>
              <w:jc w:val="both"/>
              <w:rPr>
                <w:rFonts w:ascii="Times New Roman" w:hAnsi="Times New Roman"/>
              </w:rPr>
            </w:pPr>
          </w:p>
          <w:p w:rsidR="001D075D" w:rsidRPr="00704DD5" w:rsidRDefault="001D075D" w:rsidP="00952DC0">
            <w:pPr>
              <w:pStyle w:val="a7"/>
              <w:ind w:left="0"/>
              <w:jc w:val="both"/>
              <w:rPr>
                <w:rFonts w:ascii="Times New Roman" w:hAnsi="Times New Roman"/>
              </w:rPr>
            </w:pPr>
          </w:p>
          <w:p w:rsidR="001D075D" w:rsidRPr="00704DD5" w:rsidRDefault="001D075D" w:rsidP="00952DC0">
            <w:pPr>
              <w:pStyle w:val="a7"/>
              <w:ind w:left="0"/>
              <w:jc w:val="both"/>
              <w:rPr>
                <w:rFonts w:ascii="Times New Roman" w:hAnsi="Times New Roman"/>
              </w:rPr>
            </w:pPr>
          </w:p>
          <w:p w:rsidR="001D075D" w:rsidRPr="00704DD5" w:rsidRDefault="001D075D" w:rsidP="00952DC0">
            <w:pPr>
              <w:pStyle w:val="a7"/>
              <w:ind w:left="0"/>
              <w:jc w:val="both"/>
              <w:rPr>
                <w:rFonts w:ascii="Times New Roman" w:hAnsi="Times New Roman"/>
              </w:rPr>
            </w:pPr>
          </w:p>
          <w:p w:rsidR="001D075D" w:rsidRPr="00704DD5" w:rsidRDefault="001D075D" w:rsidP="00952DC0">
            <w:pPr>
              <w:pStyle w:val="a7"/>
              <w:ind w:left="0"/>
              <w:jc w:val="both"/>
              <w:rPr>
                <w:rFonts w:ascii="Times New Roman" w:hAnsi="Times New Roman"/>
              </w:rPr>
            </w:pPr>
          </w:p>
          <w:p w:rsidR="001D075D" w:rsidRPr="00704DD5" w:rsidRDefault="001D075D" w:rsidP="00952DC0">
            <w:pPr>
              <w:pStyle w:val="a7"/>
              <w:ind w:left="0"/>
              <w:jc w:val="both"/>
              <w:rPr>
                <w:rFonts w:ascii="Times New Roman" w:hAnsi="Times New Roman"/>
              </w:rPr>
            </w:pPr>
          </w:p>
          <w:p w:rsidR="001D075D" w:rsidRPr="00704DD5" w:rsidRDefault="001D075D" w:rsidP="00952DC0">
            <w:pPr>
              <w:pStyle w:val="a7"/>
              <w:ind w:left="0"/>
              <w:jc w:val="both"/>
              <w:rPr>
                <w:rFonts w:ascii="Times New Roman" w:hAnsi="Times New Roman"/>
              </w:rPr>
            </w:pPr>
          </w:p>
          <w:p w:rsidR="001D075D" w:rsidRPr="00704DD5" w:rsidRDefault="001D075D" w:rsidP="00952DC0">
            <w:pPr>
              <w:pStyle w:val="a7"/>
              <w:ind w:left="0"/>
              <w:jc w:val="both"/>
              <w:rPr>
                <w:rFonts w:ascii="Times New Roman" w:hAnsi="Times New Roman"/>
              </w:rPr>
            </w:pPr>
          </w:p>
          <w:p w:rsidR="001D075D" w:rsidRPr="00704DD5" w:rsidRDefault="001D075D" w:rsidP="00952DC0">
            <w:pPr>
              <w:pStyle w:val="a7"/>
              <w:ind w:left="0"/>
              <w:jc w:val="both"/>
              <w:rPr>
                <w:rFonts w:ascii="Times New Roman" w:hAnsi="Times New Roman"/>
              </w:rPr>
            </w:pPr>
          </w:p>
          <w:p w:rsidR="001D075D" w:rsidRPr="00704DD5" w:rsidRDefault="001D075D" w:rsidP="00952DC0">
            <w:pPr>
              <w:pStyle w:val="a7"/>
              <w:ind w:left="0"/>
              <w:jc w:val="both"/>
              <w:rPr>
                <w:rFonts w:ascii="Times New Roman" w:hAnsi="Times New Roman"/>
              </w:rPr>
            </w:pPr>
          </w:p>
          <w:p w:rsidR="001D075D" w:rsidRPr="00704DD5" w:rsidRDefault="001D075D" w:rsidP="00952DC0">
            <w:pPr>
              <w:pStyle w:val="a7"/>
              <w:ind w:left="0"/>
              <w:jc w:val="both"/>
              <w:rPr>
                <w:rFonts w:ascii="Times New Roman" w:hAnsi="Times New Roman"/>
              </w:rPr>
            </w:pPr>
          </w:p>
          <w:p w:rsidR="001D075D" w:rsidRPr="00704DD5" w:rsidRDefault="001D075D" w:rsidP="00952DC0">
            <w:pPr>
              <w:pStyle w:val="a7"/>
              <w:ind w:left="0"/>
              <w:jc w:val="both"/>
              <w:rPr>
                <w:rFonts w:ascii="Times New Roman" w:hAnsi="Times New Roman"/>
              </w:rPr>
            </w:pPr>
          </w:p>
          <w:p w:rsidR="001D075D" w:rsidRPr="00704DD5" w:rsidRDefault="001D075D" w:rsidP="00952DC0">
            <w:pPr>
              <w:pStyle w:val="a7"/>
              <w:ind w:left="0"/>
              <w:jc w:val="both"/>
              <w:rPr>
                <w:rFonts w:ascii="Times New Roman" w:hAnsi="Times New Roman"/>
              </w:rPr>
            </w:pPr>
          </w:p>
          <w:p w:rsidR="001D075D" w:rsidRPr="00704DD5" w:rsidRDefault="001D075D" w:rsidP="00952DC0">
            <w:pPr>
              <w:pStyle w:val="a7"/>
              <w:ind w:left="0"/>
              <w:jc w:val="both"/>
              <w:rPr>
                <w:rFonts w:ascii="Times New Roman" w:hAnsi="Times New Roman"/>
              </w:rPr>
            </w:pPr>
          </w:p>
          <w:p w:rsidR="001D075D" w:rsidRPr="00704DD5" w:rsidRDefault="001D075D" w:rsidP="00952DC0">
            <w:pPr>
              <w:pStyle w:val="a7"/>
              <w:ind w:left="0"/>
              <w:jc w:val="both"/>
              <w:rPr>
                <w:rFonts w:ascii="Times New Roman" w:hAnsi="Times New Roman"/>
              </w:rPr>
            </w:pPr>
          </w:p>
          <w:p w:rsidR="001D075D" w:rsidRPr="00704DD5" w:rsidRDefault="001D075D" w:rsidP="00952DC0">
            <w:pPr>
              <w:pStyle w:val="a7"/>
              <w:ind w:left="0"/>
              <w:jc w:val="both"/>
              <w:rPr>
                <w:rFonts w:ascii="Times New Roman" w:hAnsi="Times New Roman"/>
              </w:rPr>
            </w:pPr>
          </w:p>
          <w:p w:rsidR="001D075D" w:rsidRPr="00704DD5" w:rsidRDefault="001D075D" w:rsidP="00952DC0">
            <w:pPr>
              <w:pStyle w:val="a7"/>
              <w:ind w:left="0"/>
              <w:jc w:val="both"/>
              <w:rPr>
                <w:rFonts w:ascii="Times New Roman" w:hAnsi="Times New Roman"/>
              </w:rPr>
            </w:pPr>
          </w:p>
          <w:p w:rsidR="001D075D" w:rsidRPr="00704DD5" w:rsidRDefault="001D075D" w:rsidP="00952DC0">
            <w:pPr>
              <w:pStyle w:val="a7"/>
              <w:ind w:left="0"/>
              <w:jc w:val="both"/>
              <w:rPr>
                <w:rFonts w:ascii="Times New Roman" w:hAnsi="Times New Roman"/>
              </w:rPr>
            </w:pPr>
          </w:p>
          <w:p w:rsidR="001D075D" w:rsidRPr="00704DD5" w:rsidRDefault="001D075D" w:rsidP="00952DC0">
            <w:pPr>
              <w:pStyle w:val="a7"/>
              <w:ind w:left="0"/>
              <w:jc w:val="both"/>
              <w:rPr>
                <w:rFonts w:ascii="Times New Roman" w:hAnsi="Times New Roman"/>
              </w:rPr>
            </w:pPr>
          </w:p>
          <w:p w:rsidR="001D075D" w:rsidRPr="00704DD5" w:rsidRDefault="001D075D" w:rsidP="00952DC0">
            <w:pPr>
              <w:pStyle w:val="a7"/>
              <w:ind w:left="0"/>
              <w:jc w:val="both"/>
              <w:rPr>
                <w:rFonts w:ascii="Times New Roman" w:hAnsi="Times New Roman"/>
              </w:rPr>
            </w:pPr>
          </w:p>
          <w:p w:rsidR="001D075D" w:rsidRPr="00704DD5" w:rsidRDefault="001D075D" w:rsidP="00952DC0">
            <w:pPr>
              <w:pStyle w:val="a7"/>
              <w:ind w:left="0"/>
              <w:jc w:val="both"/>
              <w:rPr>
                <w:rFonts w:ascii="Times New Roman" w:hAnsi="Times New Roman"/>
              </w:rPr>
            </w:pPr>
          </w:p>
          <w:p w:rsidR="001D075D" w:rsidRPr="00704DD5" w:rsidRDefault="001D075D" w:rsidP="00952DC0">
            <w:pPr>
              <w:pStyle w:val="a7"/>
              <w:ind w:left="0"/>
              <w:jc w:val="both"/>
              <w:rPr>
                <w:rFonts w:ascii="Times New Roman" w:hAnsi="Times New Roman"/>
              </w:rPr>
            </w:pPr>
          </w:p>
          <w:p w:rsidR="001D075D" w:rsidRPr="00704DD5" w:rsidRDefault="001D075D" w:rsidP="00952DC0">
            <w:pPr>
              <w:pStyle w:val="a7"/>
              <w:ind w:left="0"/>
              <w:jc w:val="both"/>
              <w:rPr>
                <w:rFonts w:ascii="Times New Roman" w:hAnsi="Times New Roman"/>
              </w:rPr>
            </w:pPr>
          </w:p>
          <w:p w:rsidR="001D075D" w:rsidRPr="00704DD5" w:rsidRDefault="001D075D" w:rsidP="00952DC0">
            <w:pPr>
              <w:pStyle w:val="a7"/>
              <w:ind w:left="0"/>
              <w:jc w:val="both"/>
              <w:rPr>
                <w:rFonts w:ascii="Times New Roman" w:hAnsi="Times New Roman"/>
              </w:rPr>
            </w:pPr>
          </w:p>
          <w:p w:rsidR="001D075D" w:rsidRPr="00704DD5" w:rsidRDefault="001D075D" w:rsidP="00952DC0">
            <w:pPr>
              <w:pStyle w:val="a7"/>
              <w:ind w:left="0"/>
              <w:jc w:val="both"/>
              <w:rPr>
                <w:rFonts w:ascii="Times New Roman" w:hAnsi="Times New Roman"/>
              </w:rPr>
            </w:pPr>
          </w:p>
          <w:p w:rsidR="001D075D" w:rsidRPr="00704DD5" w:rsidRDefault="001D075D" w:rsidP="00952DC0">
            <w:pPr>
              <w:pStyle w:val="a7"/>
              <w:ind w:left="0"/>
              <w:jc w:val="both"/>
              <w:rPr>
                <w:rFonts w:ascii="Times New Roman" w:hAnsi="Times New Roman"/>
              </w:rPr>
            </w:pPr>
          </w:p>
          <w:p w:rsidR="001D075D" w:rsidRPr="00704DD5" w:rsidRDefault="001D075D" w:rsidP="00952DC0">
            <w:pPr>
              <w:pStyle w:val="a7"/>
              <w:ind w:left="0"/>
              <w:jc w:val="both"/>
              <w:rPr>
                <w:rFonts w:ascii="Times New Roman" w:hAnsi="Times New Roman"/>
              </w:rPr>
            </w:pPr>
          </w:p>
          <w:p w:rsidR="001D075D" w:rsidRPr="00704DD5" w:rsidRDefault="001D075D" w:rsidP="00952DC0">
            <w:pPr>
              <w:pStyle w:val="a7"/>
              <w:ind w:left="0"/>
              <w:jc w:val="both"/>
              <w:rPr>
                <w:rFonts w:ascii="Times New Roman" w:hAnsi="Times New Roman"/>
              </w:rPr>
            </w:pPr>
          </w:p>
          <w:p w:rsidR="001D075D" w:rsidRPr="00704DD5" w:rsidRDefault="001D075D" w:rsidP="00952DC0">
            <w:pPr>
              <w:pStyle w:val="a7"/>
              <w:ind w:left="0"/>
              <w:jc w:val="both"/>
              <w:rPr>
                <w:rFonts w:ascii="Times New Roman" w:hAnsi="Times New Roman"/>
              </w:rPr>
            </w:pPr>
          </w:p>
          <w:p w:rsidR="001D075D" w:rsidRPr="00704DD5" w:rsidRDefault="001D075D" w:rsidP="00952DC0">
            <w:pPr>
              <w:pStyle w:val="a7"/>
              <w:ind w:left="0"/>
              <w:jc w:val="both"/>
              <w:rPr>
                <w:rFonts w:ascii="Times New Roman" w:hAnsi="Times New Roman"/>
              </w:rPr>
            </w:pPr>
          </w:p>
          <w:p w:rsidR="001D075D" w:rsidRPr="00704DD5" w:rsidRDefault="001D075D" w:rsidP="00952DC0">
            <w:pPr>
              <w:pStyle w:val="a7"/>
              <w:ind w:left="0"/>
              <w:jc w:val="both"/>
              <w:rPr>
                <w:rFonts w:ascii="Times New Roman" w:hAnsi="Times New Roman"/>
              </w:rPr>
            </w:pPr>
          </w:p>
          <w:p w:rsidR="001D075D" w:rsidRPr="00704DD5" w:rsidRDefault="001D075D" w:rsidP="00952DC0">
            <w:pPr>
              <w:pStyle w:val="a7"/>
              <w:ind w:left="0"/>
              <w:jc w:val="both"/>
              <w:rPr>
                <w:rFonts w:ascii="Times New Roman" w:hAnsi="Times New Roman"/>
              </w:rPr>
            </w:pPr>
          </w:p>
          <w:p w:rsidR="001D075D" w:rsidRPr="00704DD5" w:rsidRDefault="001D075D" w:rsidP="00952DC0">
            <w:pPr>
              <w:pStyle w:val="a7"/>
              <w:ind w:left="0"/>
              <w:jc w:val="both"/>
              <w:rPr>
                <w:rFonts w:ascii="Times New Roman" w:hAnsi="Times New Roman"/>
              </w:rPr>
            </w:pPr>
          </w:p>
          <w:p w:rsidR="001D075D" w:rsidRPr="00704DD5" w:rsidRDefault="001D075D" w:rsidP="00952DC0">
            <w:pPr>
              <w:pStyle w:val="a7"/>
              <w:ind w:left="0"/>
              <w:jc w:val="both"/>
              <w:rPr>
                <w:rFonts w:ascii="Times New Roman" w:hAnsi="Times New Roman"/>
              </w:rPr>
            </w:pPr>
          </w:p>
          <w:p w:rsidR="001D075D" w:rsidRPr="00704DD5" w:rsidRDefault="001D075D" w:rsidP="00952DC0">
            <w:pPr>
              <w:pStyle w:val="a7"/>
              <w:ind w:left="0"/>
              <w:jc w:val="both"/>
              <w:rPr>
                <w:rFonts w:ascii="Times New Roman" w:hAnsi="Times New Roman"/>
              </w:rPr>
            </w:pPr>
          </w:p>
          <w:p w:rsidR="001D075D" w:rsidRPr="00704DD5" w:rsidRDefault="001D075D" w:rsidP="00E310D6">
            <w:pPr>
              <w:pStyle w:val="a7"/>
              <w:ind w:left="0"/>
              <w:jc w:val="both"/>
              <w:rPr>
                <w:rFonts w:ascii="Times New Roman" w:hAnsi="Times New Roman"/>
                <w:bCs/>
              </w:rPr>
            </w:pPr>
            <w:r w:rsidRPr="00704DD5">
              <w:rPr>
                <w:rFonts w:ascii="Times New Roman" w:hAnsi="Times New Roman"/>
                <w:bCs/>
              </w:rPr>
              <w:t xml:space="preserve">Устный опрос, контрольные работы, диктанты, </w:t>
            </w:r>
          </w:p>
          <w:p w:rsidR="006E3443" w:rsidRPr="00704DD5" w:rsidRDefault="001D075D" w:rsidP="00E310D6">
            <w:pPr>
              <w:pStyle w:val="a7"/>
              <w:ind w:left="0"/>
              <w:jc w:val="both"/>
              <w:rPr>
                <w:rFonts w:ascii="Times New Roman" w:hAnsi="Times New Roman"/>
              </w:rPr>
            </w:pPr>
            <w:r w:rsidRPr="00704DD5">
              <w:rPr>
                <w:rFonts w:ascii="Times New Roman" w:hAnsi="Times New Roman"/>
                <w:bCs/>
              </w:rPr>
              <w:t xml:space="preserve">тестовые работы, </w:t>
            </w:r>
            <w:r w:rsidRPr="00704DD5">
              <w:rPr>
                <w:rFonts w:ascii="Times New Roman" w:hAnsi="Times New Roman"/>
                <w:bCs/>
              </w:rPr>
              <w:lastRenderedPageBreak/>
              <w:t>лингвистический анализ текстов, выполнение тренировочных заданий,</w:t>
            </w:r>
            <w:r w:rsidRPr="00704DD5">
              <w:rPr>
                <w:rFonts w:ascii="Times New Roman" w:hAnsi="Times New Roman"/>
              </w:rPr>
              <w:t xml:space="preserve"> </w:t>
            </w:r>
          </w:p>
          <w:p w:rsidR="006E3443" w:rsidRPr="00704DD5" w:rsidRDefault="006E3443" w:rsidP="00E310D6">
            <w:pPr>
              <w:pStyle w:val="a7"/>
              <w:ind w:left="0"/>
              <w:jc w:val="both"/>
              <w:rPr>
                <w:rFonts w:ascii="Times New Roman" w:hAnsi="Times New Roman"/>
              </w:rPr>
            </w:pPr>
          </w:p>
          <w:p w:rsidR="006E3443" w:rsidRPr="00704DD5" w:rsidRDefault="006E3443" w:rsidP="00E310D6">
            <w:pPr>
              <w:pStyle w:val="a7"/>
              <w:ind w:left="0"/>
              <w:jc w:val="both"/>
              <w:rPr>
                <w:rFonts w:ascii="Times New Roman" w:hAnsi="Times New Roman"/>
              </w:rPr>
            </w:pPr>
          </w:p>
          <w:p w:rsidR="001D075D" w:rsidRPr="00704DD5" w:rsidRDefault="006E3443" w:rsidP="00E310D6">
            <w:pPr>
              <w:pStyle w:val="a7"/>
              <w:ind w:left="0"/>
              <w:jc w:val="both"/>
              <w:rPr>
                <w:rFonts w:ascii="Times New Roman" w:hAnsi="Times New Roman"/>
              </w:rPr>
            </w:pPr>
            <w:r w:rsidRPr="00704DD5">
              <w:rPr>
                <w:rFonts w:ascii="Times New Roman" w:hAnsi="Times New Roman"/>
              </w:rPr>
              <w:t xml:space="preserve">индивидуальные карточки, </w:t>
            </w:r>
          </w:p>
          <w:p w:rsidR="001D075D" w:rsidRPr="00704DD5" w:rsidRDefault="006E3443" w:rsidP="00952DC0">
            <w:pPr>
              <w:pStyle w:val="a7"/>
              <w:ind w:left="0"/>
              <w:jc w:val="both"/>
              <w:rPr>
                <w:rFonts w:ascii="Times New Roman" w:hAnsi="Times New Roman"/>
              </w:rPr>
            </w:pPr>
            <w:r w:rsidRPr="00704DD5">
              <w:rPr>
                <w:rFonts w:ascii="Times New Roman" w:hAnsi="Times New Roman"/>
              </w:rPr>
              <w:t>контрольные работы,</w:t>
            </w:r>
          </w:p>
          <w:p w:rsidR="001D075D" w:rsidRPr="00704DD5" w:rsidRDefault="006E3443" w:rsidP="00952DC0">
            <w:pPr>
              <w:pStyle w:val="a7"/>
              <w:ind w:left="0"/>
              <w:jc w:val="both"/>
              <w:rPr>
                <w:rFonts w:ascii="Times New Roman" w:hAnsi="Times New Roman"/>
              </w:rPr>
            </w:pPr>
            <w:r w:rsidRPr="00704DD5">
              <w:rPr>
                <w:rFonts w:ascii="Times New Roman" w:hAnsi="Times New Roman"/>
              </w:rPr>
              <w:t>диктанты</w:t>
            </w:r>
          </w:p>
          <w:p w:rsidR="001D075D" w:rsidRPr="00704DD5" w:rsidRDefault="001D075D" w:rsidP="00267433">
            <w:pPr>
              <w:pStyle w:val="a7"/>
              <w:ind w:left="0"/>
              <w:jc w:val="both"/>
              <w:rPr>
                <w:rFonts w:ascii="Times New Roman" w:hAnsi="Times New Roman"/>
                <w:bCs/>
              </w:rPr>
            </w:pPr>
          </w:p>
        </w:tc>
        <w:tc>
          <w:tcPr>
            <w:tcW w:w="1134" w:type="dxa"/>
            <w:vMerge/>
          </w:tcPr>
          <w:p w:rsidR="001D075D" w:rsidRPr="00704DD5" w:rsidRDefault="001D075D" w:rsidP="00AF56A8">
            <w:pPr>
              <w:pStyle w:val="a7"/>
              <w:ind w:left="0"/>
              <w:jc w:val="both"/>
              <w:rPr>
                <w:rFonts w:ascii="Times New Roman" w:hAnsi="Times New Roman"/>
              </w:rPr>
            </w:pPr>
          </w:p>
        </w:tc>
      </w:tr>
      <w:tr w:rsidR="001D075D" w:rsidRPr="00704DD5" w:rsidTr="00704DD5">
        <w:tc>
          <w:tcPr>
            <w:tcW w:w="851" w:type="dxa"/>
            <w:vAlign w:val="center"/>
          </w:tcPr>
          <w:p w:rsidR="001D075D" w:rsidRPr="00704DD5" w:rsidRDefault="001D075D" w:rsidP="00CA65F1">
            <w:pPr>
              <w:widowControl w:val="0"/>
              <w:tabs>
                <w:tab w:val="left" w:pos="360"/>
              </w:tabs>
              <w:contextualSpacing/>
              <w:jc w:val="center"/>
              <w:rPr>
                <w:sz w:val="22"/>
                <w:szCs w:val="22"/>
              </w:rPr>
            </w:pPr>
            <w:r w:rsidRPr="00704DD5">
              <w:rPr>
                <w:sz w:val="22"/>
                <w:szCs w:val="22"/>
              </w:rPr>
              <w:t>У2</w:t>
            </w:r>
          </w:p>
        </w:tc>
        <w:tc>
          <w:tcPr>
            <w:tcW w:w="1985" w:type="dxa"/>
          </w:tcPr>
          <w:p w:rsidR="001D075D" w:rsidRPr="00704DD5" w:rsidRDefault="001D075D" w:rsidP="00267433">
            <w:pPr>
              <w:widowControl w:val="0"/>
              <w:tabs>
                <w:tab w:val="left" w:pos="360"/>
              </w:tabs>
              <w:contextualSpacing/>
              <w:jc w:val="both"/>
              <w:rPr>
                <w:sz w:val="22"/>
                <w:szCs w:val="22"/>
              </w:rPr>
            </w:pPr>
            <w:r w:rsidRPr="00704DD5">
              <w:rPr>
                <w:sz w:val="22"/>
                <w:szCs w:val="22"/>
              </w:rPr>
              <w:t>Уметь анализировать языковые единицы с точки зрения правильности, точности и уместности их употребления</w:t>
            </w:r>
          </w:p>
        </w:tc>
        <w:tc>
          <w:tcPr>
            <w:tcW w:w="5528" w:type="dxa"/>
          </w:tcPr>
          <w:p w:rsidR="001D075D" w:rsidRPr="00704DD5" w:rsidRDefault="001D075D" w:rsidP="00152EE5">
            <w:pPr>
              <w:widowControl w:val="0"/>
              <w:numPr>
                <w:ilvl w:val="0"/>
                <w:numId w:val="1"/>
              </w:numPr>
              <w:tabs>
                <w:tab w:val="clear" w:pos="567"/>
                <w:tab w:val="left" w:pos="360"/>
              </w:tabs>
              <w:ind w:left="0" w:hanging="360"/>
              <w:contextualSpacing/>
              <w:jc w:val="both"/>
              <w:rPr>
                <w:sz w:val="22"/>
                <w:szCs w:val="22"/>
              </w:rPr>
            </w:pPr>
            <w:r w:rsidRPr="00704DD5">
              <w:rPr>
                <w:bCs/>
                <w:iCs/>
                <w:sz w:val="22"/>
                <w:szCs w:val="22"/>
              </w:rPr>
              <w:t>Умение анализировать, классифицировать, дифференцировать, группировать, соотносить, сравнивать, контролировать, восстанавливать языковые единицы с точки зрения правильности, точности и уместности их употребления.</w:t>
            </w:r>
          </w:p>
        </w:tc>
        <w:tc>
          <w:tcPr>
            <w:tcW w:w="1701" w:type="dxa"/>
            <w:vMerge/>
          </w:tcPr>
          <w:p w:rsidR="001D075D" w:rsidRPr="00704DD5" w:rsidRDefault="001D075D" w:rsidP="00267433">
            <w:pPr>
              <w:contextualSpacing/>
              <w:jc w:val="both"/>
              <w:rPr>
                <w:sz w:val="22"/>
                <w:szCs w:val="22"/>
              </w:rPr>
            </w:pPr>
          </w:p>
        </w:tc>
        <w:tc>
          <w:tcPr>
            <w:tcW w:w="1134" w:type="dxa"/>
            <w:vMerge/>
          </w:tcPr>
          <w:p w:rsidR="001D075D" w:rsidRPr="00704DD5" w:rsidRDefault="001D075D" w:rsidP="00267433">
            <w:pPr>
              <w:contextualSpacing/>
              <w:jc w:val="both"/>
              <w:rPr>
                <w:sz w:val="22"/>
                <w:szCs w:val="22"/>
              </w:rPr>
            </w:pPr>
          </w:p>
        </w:tc>
      </w:tr>
      <w:tr w:rsidR="001D075D" w:rsidRPr="00704DD5" w:rsidTr="00704DD5">
        <w:tc>
          <w:tcPr>
            <w:tcW w:w="851" w:type="dxa"/>
            <w:vAlign w:val="center"/>
          </w:tcPr>
          <w:p w:rsidR="006E3443" w:rsidRPr="00704DD5" w:rsidRDefault="006E3443" w:rsidP="00704DD5">
            <w:pPr>
              <w:widowControl w:val="0"/>
              <w:tabs>
                <w:tab w:val="left" w:pos="360"/>
              </w:tabs>
              <w:contextualSpacing/>
              <w:rPr>
                <w:sz w:val="22"/>
                <w:szCs w:val="22"/>
              </w:rPr>
            </w:pPr>
          </w:p>
          <w:p w:rsidR="006E3443" w:rsidRPr="00704DD5" w:rsidRDefault="006E3443" w:rsidP="00CA65F1">
            <w:pPr>
              <w:widowControl w:val="0"/>
              <w:tabs>
                <w:tab w:val="left" w:pos="360"/>
              </w:tabs>
              <w:contextualSpacing/>
              <w:jc w:val="center"/>
              <w:rPr>
                <w:sz w:val="22"/>
                <w:szCs w:val="22"/>
              </w:rPr>
            </w:pPr>
          </w:p>
          <w:p w:rsidR="001D075D" w:rsidRPr="00704DD5" w:rsidRDefault="001D075D" w:rsidP="00CA65F1">
            <w:pPr>
              <w:widowControl w:val="0"/>
              <w:tabs>
                <w:tab w:val="left" w:pos="360"/>
              </w:tabs>
              <w:contextualSpacing/>
              <w:jc w:val="center"/>
              <w:rPr>
                <w:sz w:val="22"/>
                <w:szCs w:val="22"/>
              </w:rPr>
            </w:pPr>
            <w:r w:rsidRPr="00704DD5">
              <w:rPr>
                <w:sz w:val="22"/>
                <w:szCs w:val="22"/>
              </w:rPr>
              <w:t>У3</w:t>
            </w:r>
          </w:p>
        </w:tc>
        <w:tc>
          <w:tcPr>
            <w:tcW w:w="1985" w:type="dxa"/>
          </w:tcPr>
          <w:p w:rsidR="001D075D" w:rsidRPr="00704DD5" w:rsidRDefault="001D075D" w:rsidP="00267433">
            <w:pPr>
              <w:widowControl w:val="0"/>
              <w:tabs>
                <w:tab w:val="left" w:pos="360"/>
              </w:tabs>
              <w:contextualSpacing/>
              <w:jc w:val="both"/>
              <w:rPr>
                <w:sz w:val="22"/>
                <w:szCs w:val="22"/>
              </w:rPr>
            </w:pPr>
            <w:r w:rsidRPr="00704DD5">
              <w:rPr>
                <w:sz w:val="22"/>
                <w:szCs w:val="22"/>
              </w:rPr>
              <w:t>Уметь проводить лингвистический анализ текстов различных функциональных стилей и разновидностей языка.</w:t>
            </w:r>
          </w:p>
        </w:tc>
        <w:tc>
          <w:tcPr>
            <w:tcW w:w="5528" w:type="dxa"/>
          </w:tcPr>
          <w:p w:rsidR="001D075D" w:rsidRPr="00704DD5" w:rsidRDefault="001D075D" w:rsidP="00267433">
            <w:pPr>
              <w:contextualSpacing/>
              <w:jc w:val="both"/>
              <w:rPr>
                <w:sz w:val="22"/>
                <w:szCs w:val="22"/>
              </w:rPr>
            </w:pPr>
            <w:r w:rsidRPr="00704DD5">
              <w:rPr>
                <w:sz w:val="22"/>
                <w:szCs w:val="22"/>
              </w:rPr>
              <w:t>Изложение характеристик стилистических ресурсов текста. Знание приемов анализа текста.</w:t>
            </w:r>
          </w:p>
          <w:p w:rsidR="001D075D" w:rsidRPr="00704DD5" w:rsidRDefault="001D075D" w:rsidP="0066609D">
            <w:pPr>
              <w:contextualSpacing/>
              <w:jc w:val="both"/>
              <w:rPr>
                <w:sz w:val="22"/>
                <w:szCs w:val="22"/>
              </w:rPr>
            </w:pPr>
            <w:r w:rsidRPr="00704DD5">
              <w:rPr>
                <w:sz w:val="22"/>
                <w:szCs w:val="22"/>
              </w:rPr>
              <w:t>Знание отличительных признаков стиля</w:t>
            </w:r>
            <w:r w:rsidR="0066609D" w:rsidRPr="00704DD5">
              <w:rPr>
                <w:sz w:val="22"/>
                <w:szCs w:val="22"/>
              </w:rPr>
              <w:t>. Определение стилистики текстов, выделение характерных языковых признаки каждого стиля и составление текстов заданной стилистической принадлежности.</w:t>
            </w:r>
          </w:p>
        </w:tc>
        <w:tc>
          <w:tcPr>
            <w:tcW w:w="1701" w:type="dxa"/>
            <w:vMerge/>
          </w:tcPr>
          <w:p w:rsidR="001D075D" w:rsidRPr="00704DD5" w:rsidRDefault="001D075D" w:rsidP="00267433">
            <w:pPr>
              <w:contextualSpacing/>
              <w:jc w:val="both"/>
              <w:rPr>
                <w:sz w:val="22"/>
                <w:szCs w:val="22"/>
              </w:rPr>
            </w:pPr>
          </w:p>
        </w:tc>
        <w:tc>
          <w:tcPr>
            <w:tcW w:w="1134" w:type="dxa"/>
            <w:vMerge/>
          </w:tcPr>
          <w:p w:rsidR="001D075D" w:rsidRPr="00704DD5" w:rsidRDefault="001D075D" w:rsidP="00267433">
            <w:pPr>
              <w:contextualSpacing/>
              <w:jc w:val="both"/>
              <w:rPr>
                <w:sz w:val="22"/>
                <w:szCs w:val="22"/>
              </w:rPr>
            </w:pPr>
          </w:p>
        </w:tc>
      </w:tr>
      <w:tr w:rsidR="00EA47A4" w:rsidRPr="00704DD5" w:rsidTr="00704DD5">
        <w:trPr>
          <w:cantSplit/>
          <w:trHeight w:val="1134"/>
        </w:trPr>
        <w:tc>
          <w:tcPr>
            <w:tcW w:w="851" w:type="dxa"/>
            <w:textDirection w:val="btLr"/>
            <w:vAlign w:val="center"/>
          </w:tcPr>
          <w:p w:rsidR="00EA47A4" w:rsidRPr="00704DD5" w:rsidRDefault="00EA47A4" w:rsidP="00CA65F1">
            <w:pPr>
              <w:ind w:left="113" w:right="113"/>
              <w:contextualSpacing/>
              <w:jc w:val="center"/>
              <w:rPr>
                <w:sz w:val="22"/>
                <w:szCs w:val="22"/>
              </w:rPr>
            </w:pPr>
            <w:r w:rsidRPr="00704DD5">
              <w:rPr>
                <w:sz w:val="22"/>
                <w:szCs w:val="22"/>
              </w:rPr>
              <w:lastRenderedPageBreak/>
              <w:t>ОК 1</w:t>
            </w:r>
          </w:p>
        </w:tc>
        <w:tc>
          <w:tcPr>
            <w:tcW w:w="1985" w:type="dxa"/>
          </w:tcPr>
          <w:p w:rsidR="00EA47A4" w:rsidRPr="00704DD5" w:rsidRDefault="00EA47A4" w:rsidP="00267433">
            <w:pPr>
              <w:contextualSpacing/>
              <w:rPr>
                <w:sz w:val="22"/>
                <w:szCs w:val="22"/>
              </w:rPr>
            </w:pPr>
            <w:r w:rsidRPr="00704DD5">
              <w:rPr>
                <w:sz w:val="22"/>
                <w:szCs w:val="22"/>
              </w:rPr>
              <w:t>Понимать сущность и социальную значимость своей будущей профессии, проявлять к ней устойчивый интерес.</w:t>
            </w:r>
          </w:p>
        </w:tc>
        <w:tc>
          <w:tcPr>
            <w:tcW w:w="5528" w:type="dxa"/>
          </w:tcPr>
          <w:p w:rsidR="00EA47A4" w:rsidRPr="00704DD5" w:rsidRDefault="00EA47A4" w:rsidP="00267433">
            <w:pPr>
              <w:autoSpaceDE w:val="0"/>
              <w:autoSpaceDN w:val="0"/>
              <w:adjustRightInd w:val="0"/>
              <w:contextualSpacing/>
              <w:rPr>
                <w:sz w:val="22"/>
                <w:szCs w:val="22"/>
              </w:rPr>
            </w:pPr>
            <w:r w:rsidRPr="00704DD5">
              <w:rPr>
                <w:sz w:val="22"/>
                <w:szCs w:val="22"/>
              </w:rPr>
              <w:t>Понимание сущности и социальной  значимости своей будущей профессии.</w:t>
            </w:r>
          </w:p>
        </w:tc>
        <w:tc>
          <w:tcPr>
            <w:tcW w:w="1701" w:type="dxa"/>
            <w:vMerge w:val="restart"/>
          </w:tcPr>
          <w:p w:rsidR="00EA47A4" w:rsidRPr="00704DD5" w:rsidRDefault="00EA47A4" w:rsidP="00952DC0">
            <w:pPr>
              <w:pStyle w:val="a7"/>
              <w:ind w:left="0"/>
              <w:rPr>
                <w:rFonts w:ascii="Times New Roman" w:hAnsi="Times New Roman"/>
              </w:rPr>
            </w:pPr>
            <w:r w:rsidRPr="00704DD5">
              <w:rPr>
                <w:rFonts w:ascii="Times New Roman" w:hAnsi="Times New Roman"/>
              </w:rPr>
              <w:t xml:space="preserve">выполнение коллективных творческих заданий, работа в парах на составление тестов по заданной теме, подбор ключей с ответами, презентации по темам, </w:t>
            </w:r>
          </w:p>
          <w:p w:rsidR="00EA47A4" w:rsidRPr="00704DD5" w:rsidRDefault="00EA47A4" w:rsidP="00267433">
            <w:pPr>
              <w:contextualSpacing/>
              <w:jc w:val="both"/>
              <w:rPr>
                <w:sz w:val="22"/>
                <w:szCs w:val="22"/>
              </w:rPr>
            </w:pPr>
          </w:p>
          <w:p w:rsidR="006E3443" w:rsidRPr="00704DD5" w:rsidRDefault="006E3443" w:rsidP="00267433">
            <w:pPr>
              <w:contextualSpacing/>
              <w:jc w:val="both"/>
              <w:rPr>
                <w:sz w:val="22"/>
                <w:szCs w:val="22"/>
              </w:rPr>
            </w:pPr>
          </w:p>
          <w:p w:rsidR="006E3443" w:rsidRPr="00704DD5" w:rsidRDefault="006E3443" w:rsidP="00267433">
            <w:pPr>
              <w:contextualSpacing/>
              <w:jc w:val="both"/>
              <w:rPr>
                <w:sz w:val="22"/>
                <w:szCs w:val="22"/>
              </w:rPr>
            </w:pPr>
          </w:p>
          <w:p w:rsidR="006E3443" w:rsidRPr="00704DD5" w:rsidRDefault="006E3443" w:rsidP="00267433">
            <w:pPr>
              <w:contextualSpacing/>
              <w:jc w:val="both"/>
              <w:rPr>
                <w:sz w:val="22"/>
                <w:szCs w:val="22"/>
              </w:rPr>
            </w:pPr>
          </w:p>
          <w:p w:rsidR="006E3443" w:rsidRPr="00704DD5" w:rsidRDefault="006E3443" w:rsidP="00267433">
            <w:pPr>
              <w:contextualSpacing/>
              <w:jc w:val="both"/>
              <w:rPr>
                <w:sz w:val="22"/>
                <w:szCs w:val="22"/>
              </w:rPr>
            </w:pPr>
          </w:p>
          <w:p w:rsidR="006E3443" w:rsidRPr="00704DD5" w:rsidRDefault="006E3443" w:rsidP="00267433">
            <w:pPr>
              <w:contextualSpacing/>
              <w:jc w:val="both"/>
              <w:rPr>
                <w:sz w:val="22"/>
                <w:szCs w:val="22"/>
              </w:rPr>
            </w:pPr>
          </w:p>
          <w:p w:rsidR="006E3443" w:rsidRPr="00704DD5" w:rsidRDefault="006E3443" w:rsidP="00267433">
            <w:pPr>
              <w:contextualSpacing/>
              <w:jc w:val="both"/>
              <w:rPr>
                <w:sz w:val="22"/>
                <w:szCs w:val="22"/>
              </w:rPr>
            </w:pPr>
          </w:p>
          <w:p w:rsidR="006E3443" w:rsidRPr="00704DD5" w:rsidRDefault="006E3443" w:rsidP="00267433">
            <w:pPr>
              <w:contextualSpacing/>
              <w:jc w:val="both"/>
              <w:rPr>
                <w:sz w:val="22"/>
                <w:szCs w:val="22"/>
              </w:rPr>
            </w:pPr>
          </w:p>
          <w:p w:rsidR="006E3443" w:rsidRPr="00704DD5" w:rsidRDefault="006E3443" w:rsidP="00267433">
            <w:pPr>
              <w:contextualSpacing/>
              <w:jc w:val="both"/>
              <w:rPr>
                <w:sz w:val="22"/>
                <w:szCs w:val="22"/>
              </w:rPr>
            </w:pPr>
          </w:p>
          <w:p w:rsidR="006E3443" w:rsidRPr="00704DD5" w:rsidRDefault="006E3443" w:rsidP="00267433">
            <w:pPr>
              <w:contextualSpacing/>
              <w:jc w:val="both"/>
              <w:rPr>
                <w:sz w:val="22"/>
                <w:szCs w:val="22"/>
              </w:rPr>
            </w:pPr>
          </w:p>
          <w:p w:rsidR="006E3443" w:rsidRPr="00704DD5" w:rsidRDefault="006E3443" w:rsidP="00267433">
            <w:pPr>
              <w:contextualSpacing/>
              <w:jc w:val="both"/>
              <w:rPr>
                <w:sz w:val="22"/>
                <w:szCs w:val="22"/>
              </w:rPr>
            </w:pPr>
          </w:p>
          <w:p w:rsidR="006E3443" w:rsidRPr="00704DD5" w:rsidRDefault="006E3443" w:rsidP="00267433">
            <w:pPr>
              <w:contextualSpacing/>
              <w:jc w:val="both"/>
              <w:rPr>
                <w:sz w:val="22"/>
                <w:szCs w:val="22"/>
              </w:rPr>
            </w:pPr>
          </w:p>
          <w:p w:rsidR="006E3443" w:rsidRPr="00704DD5" w:rsidRDefault="006E3443" w:rsidP="00267433">
            <w:pPr>
              <w:contextualSpacing/>
              <w:jc w:val="both"/>
              <w:rPr>
                <w:sz w:val="22"/>
                <w:szCs w:val="22"/>
              </w:rPr>
            </w:pPr>
          </w:p>
          <w:p w:rsidR="006E3443" w:rsidRPr="00704DD5" w:rsidRDefault="006E3443" w:rsidP="00267433">
            <w:pPr>
              <w:contextualSpacing/>
              <w:jc w:val="both"/>
              <w:rPr>
                <w:sz w:val="22"/>
                <w:szCs w:val="22"/>
              </w:rPr>
            </w:pPr>
          </w:p>
          <w:p w:rsidR="006E3443" w:rsidRPr="00704DD5" w:rsidRDefault="006E3443" w:rsidP="00267433">
            <w:pPr>
              <w:contextualSpacing/>
              <w:jc w:val="both"/>
              <w:rPr>
                <w:sz w:val="22"/>
                <w:szCs w:val="22"/>
              </w:rPr>
            </w:pPr>
          </w:p>
          <w:p w:rsidR="006E3443" w:rsidRPr="00704DD5" w:rsidRDefault="006E3443" w:rsidP="00267433">
            <w:pPr>
              <w:contextualSpacing/>
              <w:jc w:val="both"/>
              <w:rPr>
                <w:sz w:val="22"/>
                <w:szCs w:val="22"/>
              </w:rPr>
            </w:pPr>
          </w:p>
          <w:p w:rsidR="006E3443" w:rsidRPr="00704DD5" w:rsidRDefault="006E3443" w:rsidP="00267433">
            <w:pPr>
              <w:contextualSpacing/>
              <w:jc w:val="both"/>
              <w:rPr>
                <w:sz w:val="22"/>
                <w:szCs w:val="22"/>
              </w:rPr>
            </w:pPr>
          </w:p>
          <w:p w:rsidR="006E3443" w:rsidRPr="00704DD5" w:rsidRDefault="006E3443" w:rsidP="00267433">
            <w:pPr>
              <w:contextualSpacing/>
              <w:jc w:val="both"/>
              <w:rPr>
                <w:sz w:val="22"/>
                <w:szCs w:val="22"/>
              </w:rPr>
            </w:pPr>
          </w:p>
          <w:p w:rsidR="006E3443" w:rsidRPr="00704DD5" w:rsidRDefault="006E3443" w:rsidP="00267433">
            <w:pPr>
              <w:contextualSpacing/>
              <w:jc w:val="both"/>
              <w:rPr>
                <w:sz w:val="22"/>
                <w:szCs w:val="22"/>
              </w:rPr>
            </w:pPr>
          </w:p>
          <w:p w:rsidR="006E3443" w:rsidRPr="00704DD5" w:rsidRDefault="006E3443" w:rsidP="00267433">
            <w:pPr>
              <w:contextualSpacing/>
              <w:jc w:val="both"/>
              <w:rPr>
                <w:sz w:val="22"/>
                <w:szCs w:val="22"/>
              </w:rPr>
            </w:pPr>
          </w:p>
          <w:p w:rsidR="006E3443" w:rsidRPr="00704DD5" w:rsidRDefault="006E3443" w:rsidP="00267433">
            <w:pPr>
              <w:contextualSpacing/>
              <w:jc w:val="both"/>
              <w:rPr>
                <w:sz w:val="22"/>
                <w:szCs w:val="22"/>
              </w:rPr>
            </w:pPr>
          </w:p>
          <w:p w:rsidR="006E3443" w:rsidRPr="00704DD5" w:rsidRDefault="006E3443" w:rsidP="006E3443">
            <w:pPr>
              <w:jc w:val="both"/>
              <w:rPr>
                <w:sz w:val="22"/>
                <w:szCs w:val="22"/>
              </w:rPr>
            </w:pPr>
            <w:r w:rsidRPr="00704DD5">
              <w:rPr>
                <w:sz w:val="22"/>
                <w:szCs w:val="22"/>
              </w:rPr>
              <w:t xml:space="preserve">тестирование; </w:t>
            </w:r>
          </w:p>
          <w:p w:rsidR="006E3443" w:rsidRPr="00704DD5" w:rsidRDefault="006E3443" w:rsidP="006E3443">
            <w:pPr>
              <w:jc w:val="both"/>
              <w:rPr>
                <w:sz w:val="22"/>
                <w:szCs w:val="22"/>
              </w:rPr>
            </w:pPr>
            <w:r w:rsidRPr="00704DD5">
              <w:rPr>
                <w:sz w:val="22"/>
                <w:szCs w:val="22"/>
              </w:rPr>
              <w:t>практическая работа;</w:t>
            </w:r>
          </w:p>
          <w:p w:rsidR="006E3443" w:rsidRPr="00704DD5" w:rsidRDefault="006E3443" w:rsidP="006E3443">
            <w:pPr>
              <w:jc w:val="both"/>
              <w:rPr>
                <w:sz w:val="22"/>
                <w:szCs w:val="22"/>
              </w:rPr>
            </w:pPr>
            <w:r w:rsidRPr="00704DD5">
              <w:rPr>
                <w:sz w:val="22"/>
                <w:szCs w:val="22"/>
              </w:rPr>
              <w:t>контрольная работа;</w:t>
            </w:r>
          </w:p>
          <w:p w:rsidR="006E3443" w:rsidRPr="00704DD5" w:rsidRDefault="006E3443" w:rsidP="006E3443">
            <w:pPr>
              <w:jc w:val="both"/>
              <w:rPr>
                <w:sz w:val="22"/>
                <w:szCs w:val="22"/>
              </w:rPr>
            </w:pPr>
            <w:r w:rsidRPr="00704DD5">
              <w:rPr>
                <w:sz w:val="22"/>
                <w:szCs w:val="22"/>
              </w:rPr>
              <w:t xml:space="preserve">диктант; </w:t>
            </w:r>
            <w:r w:rsidRPr="00704DD5">
              <w:rPr>
                <w:sz w:val="22"/>
                <w:szCs w:val="22"/>
              </w:rPr>
              <w:lastRenderedPageBreak/>
              <w:t>индивидуальные карточки; самостоятельная работа;</w:t>
            </w:r>
          </w:p>
          <w:p w:rsidR="006E3443" w:rsidRPr="00704DD5" w:rsidRDefault="006E3443" w:rsidP="00267433">
            <w:pPr>
              <w:contextualSpacing/>
              <w:jc w:val="both"/>
              <w:rPr>
                <w:sz w:val="22"/>
                <w:szCs w:val="22"/>
              </w:rPr>
            </w:pPr>
          </w:p>
        </w:tc>
        <w:tc>
          <w:tcPr>
            <w:tcW w:w="1134" w:type="dxa"/>
            <w:vMerge/>
          </w:tcPr>
          <w:p w:rsidR="00EA47A4" w:rsidRPr="00704DD5" w:rsidRDefault="00EA47A4" w:rsidP="00267433">
            <w:pPr>
              <w:contextualSpacing/>
              <w:jc w:val="both"/>
              <w:rPr>
                <w:sz w:val="22"/>
                <w:szCs w:val="22"/>
              </w:rPr>
            </w:pPr>
          </w:p>
        </w:tc>
      </w:tr>
      <w:tr w:rsidR="00EA47A4" w:rsidRPr="00704DD5" w:rsidTr="00704DD5">
        <w:trPr>
          <w:cantSplit/>
          <w:trHeight w:val="1134"/>
        </w:trPr>
        <w:tc>
          <w:tcPr>
            <w:tcW w:w="851" w:type="dxa"/>
            <w:textDirection w:val="btLr"/>
            <w:vAlign w:val="center"/>
          </w:tcPr>
          <w:p w:rsidR="00EA47A4" w:rsidRPr="00704DD5" w:rsidRDefault="00EA47A4" w:rsidP="00CA65F1">
            <w:pPr>
              <w:ind w:left="113" w:right="113"/>
              <w:contextualSpacing/>
              <w:jc w:val="center"/>
              <w:rPr>
                <w:color w:val="000000"/>
                <w:spacing w:val="21"/>
                <w:sz w:val="22"/>
                <w:szCs w:val="22"/>
              </w:rPr>
            </w:pPr>
            <w:r w:rsidRPr="00704DD5">
              <w:rPr>
                <w:color w:val="000000"/>
                <w:spacing w:val="21"/>
                <w:sz w:val="22"/>
                <w:szCs w:val="22"/>
              </w:rPr>
              <w:t>ОК 2</w:t>
            </w:r>
          </w:p>
        </w:tc>
        <w:tc>
          <w:tcPr>
            <w:tcW w:w="1985" w:type="dxa"/>
          </w:tcPr>
          <w:p w:rsidR="00EA47A4" w:rsidRPr="00704DD5" w:rsidRDefault="00F01327" w:rsidP="00267433">
            <w:pPr>
              <w:contextualSpacing/>
              <w:rPr>
                <w:sz w:val="22"/>
                <w:szCs w:val="22"/>
              </w:rPr>
            </w:pPr>
            <w:r w:rsidRPr="00704DD5">
              <w:rPr>
                <w:sz w:val="22"/>
                <w:szCs w:val="22"/>
              </w:rPr>
              <w:t>Организовывать собственную деятельность, исходя из цели и способов её достижения, определенных руководителем.</w:t>
            </w:r>
          </w:p>
        </w:tc>
        <w:tc>
          <w:tcPr>
            <w:tcW w:w="5528" w:type="dxa"/>
          </w:tcPr>
          <w:p w:rsidR="00EA47A4" w:rsidRPr="00704DD5" w:rsidRDefault="00EA47A4" w:rsidP="00267433">
            <w:pPr>
              <w:autoSpaceDE w:val="0"/>
              <w:autoSpaceDN w:val="0"/>
              <w:adjustRightInd w:val="0"/>
              <w:contextualSpacing/>
              <w:rPr>
                <w:sz w:val="22"/>
                <w:szCs w:val="22"/>
              </w:rPr>
            </w:pPr>
            <w:r w:rsidRPr="00704DD5">
              <w:rPr>
                <w:sz w:val="22"/>
                <w:szCs w:val="22"/>
              </w:rPr>
              <w:t>Своевременность сдачи заданий. Оценивание  эффективности и качества выполнения поставленных задач. Рациональное распределение времени на выполнение заданий.</w:t>
            </w:r>
          </w:p>
        </w:tc>
        <w:tc>
          <w:tcPr>
            <w:tcW w:w="1701" w:type="dxa"/>
            <w:vMerge/>
          </w:tcPr>
          <w:p w:rsidR="00EA47A4" w:rsidRPr="00704DD5" w:rsidRDefault="00EA47A4" w:rsidP="00267433">
            <w:pPr>
              <w:contextualSpacing/>
              <w:jc w:val="both"/>
              <w:rPr>
                <w:sz w:val="22"/>
                <w:szCs w:val="22"/>
              </w:rPr>
            </w:pPr>
          </w:p>
        </w:tc>
        <w:tc>
          <w:tcPr>
            <w:tcW w:w="1134" w:type="dxa"/>
            <w:vMerge/>
          </w:tcPr>
          <w:p w:rsidR="00EA47A4" w:rsidRPr="00704DD5" w:rsidRDefault="00EA47A4" w:rsidP="00267433">
            <w:pPr>
              <w:contextualSpacing/>
              <w:jc w:val="both"/>
              <w:rPr>
                <w:sz w:val="22"/>
                <w:szCs w:val="22"/>
              </w:rPr>
            </w:pPr>
          </w:p>
        </w:tc>
      </w:tr>
      <w:tr w:rsidR="00EA47A4" w:rsidRPr="00704DD5" w:rsidTr="00704DD5">
        <w:trPr>
          <w:cantSplit/>
          <w:trHeight w:val="1134"/>
        </w:trPr>
        <w:tc>
          <w:tcPr>
            <w:tcW w:w="851" w:type="dxa"/>
            <w:textDirection w:val="btLr"/>
            <w:vAlign w:val="center"/>
          </w:tcPr>
          <w:p w:rsidR="00EA47A4" w:rsidRPr="00704DD5" w:rsidRDefault="00EA47A4" w:rsidP="00CA65F1">
            <w:pPr>
              <w:ind w:left="113" w:right="113"/>
              <w:contextualSpacing/>
              <w:jc w:val="center"/>
              <w:rPr>
                <w:sz w:val="22"/>
                <w:szCs w:val="22"/>
              </w:rPr>
            </w:pPr>
            <w:r w:rsidRPr="00704DD5">
              <w:rPr>
                <w:sz w:val="22"/>
                <w:szCs w:val="22"/>
              </w:rPr>
              <w:t>ОК 3</w:t>
            </w:r>
          </w:p>
        </w:tc>
        <w:tc>
          <w:tcPr>
            <w:tcW w:w="1985" w:type="dxa"/>
          </w:tcPr>
          <w:p w:rsidR="00EA47A4" w:rsidRPr="00704DD5" w:rsidRDefault="00F01327" w:rsidP="00267433">
            <w:pPr>
              <w:contextualSpacing/>
              <w:rPr>
                <w:sz w:val="22"/>
                <w:szCs w:val="22"/>
              </w:rPr>
            </w:pPr>
            <w:r w:rsidRPr="00704DD5">
              <w:rPr>
                <w:sz w:val="22"/>
                <w:szCs w:val="22"/>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5528" w:type="dxa"/>
          </w:tcPr>
          <w:p w:rsidR="00EA47A4" w:rsidRPr="00704DD5" w:rsidRDefault="0032788F" w:rsidP="00267433">
            <w:pPr>
              <w:autoSpaceDE w:val="0"/>
              <w:autoSpaceDN w:val="0"/>
              <w:adjustRightInd w:val="0"/>
              <w:contextualSpacing/>
              <w:rPr>
                <w:sz w:val="22"/>
                <w:szCs w:val="22"/>
              </w:rPr>
            </w:pPr>
            <w:r w:rsidRPr="00704DD5">
              <w:rPr>
                <w:sz w:val="22"/>
                <w:szCs w:val="22"/>
              </w:rPr>
              <w:t>Обоснование</w:t>
            </w:r>
            <w:r w:rsidR="00EA47A4" w:rsidRPr="00704DD5">
              <w:rPr>
                <w:sz w:val="22"/>
                <w:szCs w:val="22"/>
              </w:rPr>
              <w:t xml:space="preserve"> и аргументированность принимаемых решений в стандартных и нестандартных ситуациях</w:t>
            </w:r>
            <w:r w:rsidR="00F01327" w:rsidRPr="00704DD5">
              <w:rPr>
                <w:sz w:val="22"/>
                <w:szCs w:val="22"/>
              </w:rPr>
              <w:t>. Анализ рабочей ситуации, самооценка деятельности, отвтственность за результат работы.</w:t>
            </w:r>
          </w:p>
        </w:tc>
        <w:tc>
          <w:tcPr>
            <w:tcW w:w="1701" w:type="dxa"/>
            <w:vMerge/>
          </w:tcPr>
          <w:p w:rsidR="00EA47A4" w:rsidRPr="00704DD5" w:rsidRDefault="00EA47A4" w:rsidP="00267433">
            <w:pPr>
              <w:contextualSpacing/>
              <w:jc w:val="both"/>
              <w:rPr>
                <w:sz w:val="22"/>
                <w:szCs w:val="22"/>
              </w:rPr>
            </w:pPr>
          </w:p>
        </w:tc>
        <w:tc>
          <w:tcPr>
            <w:tcW w:w="1134" w:type="dxa"/>
            <w:vMerge/>
          </w:tcPr>
          <w:p w:rsidR="00EA47A4" w:rsidRPr="00704DD5" w:rsidRDefault="00EA47A4" w:rsidP="00267433">
            <w:pPr>
              <w:contextualSpacing/>
              <w:jc w:val="both"/>
              <w:rPr>
                <w:sz w:val="22"/>
                <w:szCs w:val="22"/>
              </w:rPr>
            </w:pPr>
          </w:p>
        </w:tc>
      </w:tr>
      <w:tr w:rsidR="00EA47A4" w:rsidRPr="00704DD5" w:rsidTr="00704DD5">
        <w:trPr>
          <w:cantSplit/>
          <w:trHeight w:val="1134"/>
        </w:trPr>
        <w:tc>
          <w:tcPr>
            <w:tcW w:w="851" w:type="dxa"/>
            <w:textDirection w:val="btLr"/>
            <w:vAlign w:val="center"/>
          </w:tcPr>
          <w:p w:rsidR="00EA47A4" w:rsidRPr="00704DD5" w:rsidRDefault="00EA47A4" w:rsidP="00CA65F1">
            <w:pPr>
              <w:ind w:left="113" w:right="113"/>
              <w:contextualSpacing/>
              <w:jc w:val="center"/>
              <w:rPr>
                <w:sz w:val="22"/>
                <w:szCs w:val="22"/>
              </w:rPr>
            </w:pPr>
            <w:r w:rsidRPr="00704DD5">
              <w:rPr>
                <w:sz w:val="22"/>
                <w:szCs w:val="22"/>
              </w:rPr>
              <w:t>ОК 4</w:t>
            </w:r>
          </w:p>
        </w:tc>
        <w:tc>
          <w:tcPr>
            <w:tcW w:w="1985" w:type="dxa"/>
          </w:tcPr>
          <w:p w:rsidR="00EA47A4" w:rsidRPr="00704DD5" w:rsidRDefault="00F01327" w:rsidP="00267433">
            <w:pPr>
              <w:contextualSpacing/>
              <w:rPr>
                <w:sz w:val="22"/>
                <w:szCs w:val="22"/>
              </w:rPr>
            </w:pPr>
            <w:r w:rsidRPr="00704DD5">
              <w:rPr>
                <w:sz w:val="22"/>
                <w:szCs w:val="22"/>
              </w:rPr>
              <w:t>Осуществлять поиск информации, необходимой для эффективного выполнения профессиональных задач.</w:t>
            </w:r>
          </w:p>
        </w:tc>
        <w:tc>
          <w:tcPr>
            <w:tcW w:w="5528" w:type="dxa"/>
          </w:tcPr>
          <w:p w:rsidR="00EA47A4" w:rsidRPr="00704DD5" w:rsidRDefault="0032788F" w:rsidP="00267433">
            <w:pPr>
              <w:autoSpaceDE w:val="0"/>
              <w:autoSpaceDN w:val="0"/>
              <w:adjustRightInd w:val="0"/>
              <w:contextualSpacing/>
              <w:rPr>
                <w:sz w:val="22"/>
                <w:szCs w:val="22"/>
              </w:rPr>
            </w:pPr>
            <w:r w:rsidRPr="00704DD5">
              <w:rPr>
                <w:sz w:val="22"/>
                <w:szCs w:val="22"/>
              </w:rPr>
              <w:t>Обоснование</w:t>
            </w:r>
            <w:r w:rsidR="00EA47A4" w:rsidRPr="00704DD5">
              <w:rPr>
                <w:sz w:val="22"/>
                <w:szCs w:val="22"/>
              </w:rPr>
              <w:t xml:space="preserve"> выбора и оптимальность состава источников, необходимых для решения поставленной</w:t>
            </w:r>
          </w:p>
          <w:p w:rsidR="00EA47A4" w:rsidRPr="00704DD5" w:rsidRDefault="00EA47A4" w:rsidP="00267433">
            <w:pPr>
              <w:autoSpaceDE w:val="0"/>
              <w:autoSpaceDN w:val="0"/>
              <w:adjustRightInd w:val="0"/>
              <w:contextualSpacing/>
              <w:rPr>
                <w:sz w:val="22"/>
                <w:szCs w:val="22"/>
              </w:rPr>
            </w:pPr>
            <w:r w:rsidRPr="00704DD5">
              <w:rPr>
                <w:sz w:val="22"/>
                <w:szCs w:val="22"/>
              </w:rPr>
              <w:t xml:space="preserve">задачи </w:t>
            </w:r>
          </w:p>
        </w:tc>
        <w:tc>
          <w:tcPr>
            <w:tcW w:w="1701" w:type="dxa"/>
            <w:vMerge/>
          </w:tcPr>
          <w:p w:rsidR="00EA47A4" w:rsidRPr="00704DD5" w:rsidRDefault="00EA47A4" w:rsidP="00267433">
            <w:pPr>
              <w:contextualSpacing/>
              <w:jc w:val="both"/>
              <w:rPr>
                <w:sz w:val="22"/>
                <w:szCs w:val="22"/>
              </w:rPr>
            </w:pPr>
          </w:p>
        </w:tc>
        <w:tc>
          <w:tcPr>
            <w:tcW w:w="1134" w:type="dxa"/>
            <w:vMerge/>
          </w:tcPr>
          <w:p w:rsidR="00EA47A4" w:rsidRPr="00704DD5" w:rsidRDefault="00EA47A4" w:rsidP="00267433">
            <w:pPr>
              <w:contextualSpacing/>
              <w:jc w:val="both"/>
              <w:rPr>
                <w:sz w:val="22"/>
                <w:szCs w:val="22"/>
              </w:rPr>
            </w:pPr>
          </w:p>
        </w:tc>
      </w:tr>
      <w:tr w:rsidR="00EA47A4" w:rsidRPr="00704DD5" w:rsidTr="00704DD5">
        <w:trPr>
          <w:cantSplit/>
          <w:trHeight w:val="1134"/>
        </w:trPr>
        <w:tc>
          <w:tcPr>
            <w:tcW w:w="851" w:type="dxa"/>
            <w:textDirection w:val="btLr"/>
            <w:vAlign w:val="center"/>
          </w:tcPr>
          <w:p w:rsidR="00EA47A4" w:rsidRPr="00704DD5" w:rsidRDefault="00EA47A4" w:rsidP="00CA65F1">
            <w:pPr>
              <w:ind w:left="113" w:right="113"/>
              <w:contextualSpacing/>
              <w:jc w:val="center"/>
              <w:rPr>
                <w:sz w:val="22"/>
                <w:szCs w:val="22"/>
              </w:rPr>
            </w:pPr>
            <w:r w:rsidRPr="00704DD5">
              <w:rPr>
                <w:sz w:val="22"/>
                <w:szCs w:val="22"/>
              </w:rPr>
              <w:lastRenderedPageBreak/>
              <w:t>ОК 5</w:t>
            </w:r>
          </w:p>
        </w:tc>
        <w:tc>
          <w:tcPr>
            <w:tcW w:w="1985" w:type="dxa"/>
          </w:tcPr>
          <w:p w:rsidR="00EA47A4" w:rsidRPr="00704DD5" w:rsidRDefault="00150DB2" w:rsidP="00267433">
            <w:pPr>
              <w:contextualSpacing/>
              <w:rPr>
                <w:sz w:val="22"/>
                <w:szCs w:val="22"/>
              </w:rPr>
            </w:pPr>
            <w:r w:rsidRPr="00704DD5">
              <w:rPr>
                <w:sz w:val="22"/>
                <w:szCs w:val="22"/>
              </w:rPr>
              <w:t>Использовать информационно-коммуникационные технологии в профессиональной деятельности.</w:t>
            </w:r>
          </w:p>
        </w:tc>
        <w:tc>
          <w:tcPr>
            <w:tcW w:w="5528" w:type="dxa"/>
          </w:tcPr>
          <w:p w:rsidR="00EA47A4" w:rsidRPr="00704DD5" w:rsidRDefault="00EA47A4" w:rsidP="00267433">
            <w:pPr>
              <w:autoSpaceDE w:val="0"/>
              <w:autoSpaceDN w:val="0"/>
              <w:adjustRightInd w:val="0"/>
              <w:contextualSpacing/>
              <w:rPr>
                <w:sz w:val="22"/>
                <w:szCs w:val="22"/>
              </w:rPr>
            </w:pPr>
            <w:r w:rsidRPr="00704DD5">
              <w:rPr>
                <w:sz w:val="22"/>
                <w:szCs w:val="22"/>
              </w:rPr>
              <w:t>Использование информационных систем   для решения вопросов в области совершенствования профессиональной деятельности</w:t>
            </w:r>
          </w:p>
        </w:tc>
        <w:tc>
          <w:tcPr>
            <w:tcW w:w="1701" w:type="dxa"/>
            <w:vMerge/>
          </w:tcPr>
          <w:p w:rsidR="00EA47A4" w:rsidRPr="00704DD5" w:rsidRDefault="00EA47A4" w:rsidP="00267433">
            <w:pPr>
              <w:contextualSpacing/>
              <w:jc w:val="both"/>
              <w:rPr>
                <w:sz w:val="22"/>
                <w:szCs w:val="22"/>
              </w:rPr>
            </w:pPr>
          </w:p>
        </w:tc>
        <w:tc>
          <w:tcPr>
            <w:tcW w:w="1134" w:type="dxa"/>
            <w:vMerge/>
          </w:tcPr>
          <w:p w:rsidR="00EA47A4" w:rsidRPr="00704DD5" w:rsidRDefault="00EA47A4" w:rsidP="00267433">
            <w:pPr>
              <w:contextualSpacing/>
              <w:jc w:val="both"/>
              <w:rPr>
                <w:sz w:val="22"/>
                <w:szCs w:val="22"/>
              </w:rPr>
            </w:pPr>
          </w:p>
        </w:tc>
      </w:tr>
      <w:tr w:rsidR="00EA47A4" w:rsidRPr="00704DD5" w:rsidTr="00704DD5">
        <w:trPr>
          <w:cantSplit/>
          <w:trHeight w:val="1134"/>
        </w:trPr>
        <w:tc>
          <w:tcPr>
            <w:tcW w:w="851" w:type="dxa"/>
            <w:textDirection w:val="btLr"/>
            <w:vAlign w:val="center"/>
          </w:tcPr>
          <w:p w:rsidR="00EA47A4" w:rsidRPr="00704DD5" w:rsidRDefault="00EA47A4" w:rsidP="00CA65F1">
            <w:pPr>
              <w:ind w:left="113" w:right="113"/>
              <w:contextualSpacing/>
              <w:jc w:val="center"/>
              <w:rPr>
                <w:sz w:val="22"/>
                <w:szCs w:val="22"/>
              </w:rPr>
            </w:pPr>
            <w:r w:rsidRPr="00704DD5">
              <w:rPr>
                <w:sz w:val="22"/>
                <w:szCs w:val="22"/>
              </w:rPr>
              <w:lastRenderedPageBreak/>
              <w:t>ОК 6</w:t>
            </w:r>
          </w:p>
        </w:tc>
        <w:tc>
          <w:tcPr>
            <w:tcW w:w="1985" w:type="dxa"/>
          </w:tcPr>
          <w:p w:rsidR="00EA47A4" w:rsidRPr="00704DD5" w:rsidRDefault="00150DB2" w:rsidP="00267433">
            <w:pPr>
              <w:contextualSpacing/>
              <w:rPr>
                <w:sz w:val="22"/>
                <w:szCs w:val="22"/>
              </w:rPr>
            </w:pPr>
            <w:r w:rsidRPr="00704DD5">
              <w:rPr>
                <w:sz w:val="22"/>
                <w:szCs w:val="22"/>
              </w:rPr>
              <w:t>Работать в команде, эффективно общаться с коллегами, руководством, клиентами.</w:t>
            </w:r>
          </w:p>
        </w:tc>
        <w:tc>
          <w:tcPr>
            <w:tcW w:w="5528" w:type="dxa"/>
          </w:tcPr>
          <w:p w:rsidR="00EA47A4" w:rsidRPr="00704DD5" w:rsidRDefault="00EA47A4" w:rsidP="00267433">
            <w:pPr>
              <w:autoSpaceDE w:val="0"/>
              <w:autoSpaceDN w:val="0"/>
              <w:adjustRightInd w:val="0"/>
              <w:contextualSpacing/>
              <w:rPr>
                <w:sz w:val="22"/>
                <w:szCs w:val="22"/>
              </w:rPr>
            </w:pPr>
            <w:r w:rsidRPr="00704DD5">
              <w:rPr>
                <w:sz w:val="22"/>
                <w:szCs w:val="22"/>
              </w:rPr>
              <w:t>Ясное и аргументированное изложение собственного мнения при групповом обсуждении.</w:t>
            </w:r>
          </w:p>
          <w:p w:rsidR="00EA47A4" w:rsidRPr="00704DD5" w:rsidRDefault="00EA47A4" w:rsidP="00267433">
            <w:pPr>
              <w:autoSpaceDE w:val="0"/>
              <w:autoSpaceDN w:val="0"/>
              <w:adjustRightInd w:val="0"/>
              <w:contextualSpacing/>
              <w:rPr>
                <w:sz w:val="22"/>
                <w:szCs w:val="22"/>
              </w:rPr>
            </w:pPr>
            <w:r w:rsidRPr="00704DD5">
              <w:rPr>
                <w:sz w:val="22"/>
                <w:szCs w:val="22"/>
              </w:rPr>
              <w:t>Соответствие нормам устной речи.</w:t>
            </w:r>
          </w:p>
          <w:p w:rsidR="00EA47A4" w:rsidRPr="00704DD5" w:rsidRDefault="00EA47A4" w:rsidP="00267433">
            <w:pPr>
              <w:autoSpaceDE w:val="0"/>
              <w:autoSpaceDN w:val="0"/>
              <w:adjustRightInd w:val="0"/>
              <w:contextualSpacing/>
              <w:rPr>
                <w:sz w:val="22"/>
                <w:szCs w:val="22"/>
              </w:rPr>
            </w:pPr>
            <w:r w:rsidRPr="00704DD5">
              <w:rPr>
                <w:sz w:val="22"/>
                <w:szCs w:val="22"/>
              </w:rPr>
              <w:t xml:space="preserve">Представление полноты и доступности рекомендаций </w:t>
            </w:r>
            <w:r w:rsidR="00150DB2" w:rsidRPr="00704DD5">
              <w:rPr>
                <w:sz w:val="22"/>
                <w:szCs w:val="22"/>
              </w:rPr>
              <w:t>клиентам</w:t>
            </w:r>
            <w:r w:rsidRPr="00704DD5">
              <w:rPr>
                <w:sz w:val="22"/>
                <w:szCs w:val="22"/>
              </w:rPr>
              <w:t>.</w:t>
            </w:r>
          </w:p>
        </w:tc>
        <w:tc>
          <w:tcPr>
            <w:tcW w:w="1701" w:type="dxa"/>
            <w:vMerge/>
          </w:tcPr>
          <w:p w:rsidR="00EA47A4" w:rsidRPr="00704DD5" w:rsidRDefault="00EA47A4" w:rsidP="00267433">
            <w:pPr>
              <w:contextualSpacing/>
              <w:jc w:val="both"/>
              <w:rPr>
                <w:sz w:val="22"/>
                <w:szCs w:val="22"/>
              </w:rPr>
            </w:pPr>
          </w:p>
        </w:tc>
        <w:tc>
          <w:tcPr>
            <w:tcW w:w="1134" w:type="dxa"/>
            <w:vMerge/>
          </w:tcPr>
          <w:p w:rsidR="00EA47A4" w:rsidRPr="00704DD5" w:rsidRDefault="00EA47A4" w:rsidP="00267433">
            <w:pPr>
              <w:contextualSpacing/>
              <w:jc w:val="both"/>
              <w:rPr>
                <w:sz w:val="22"/>
                <w:szCs w:val="22"/>
              </w:rPr>
            </w:pPr>
          </w:p>
        </w:tc>
      </w:tr>
      <w:tr w:rsidR="00EA47A4" w:rsidRPr="00704DD5" w:rsidTr="00704DD5">
        <w:trPr>
          <w:cantSplit/>
          <w:trHeight w:val="1134"/>
        </w:trPr>
        <w:tc>
          <w:tcPr>
            <w:tcW w:w="851" w:type="dxa"/>
            <w:textDirection w:val="btLr"/>
            <w:vAlign w:val="center"/>
          </w:tcPr>
          <w:p w:rsidR="00EA47A4" w:rsidRPr="00704DD5" w:rsidRDefault="009E1B4C" w:rsidP="00CA65F1">
            <w:pPr>
              <w:ind w:left="113" w:right="113"/>
              <w:contextualSpacing/>
              <w:jc w:val="center"/>
              <w:rPr>
                <w:sz w:val="22"/>
                <w:szCs w:val="22"/>
              </w:rPr>
            </w:pPr>
            <w:r w:rsidRPr="00704DD5">
              <w:rPr>
                <w:sz w:val="22"/>
                <w:szCs w:val="22"/>
              </w:rPr>
              <w:t>ОК 7</w:t>
            </w:r>
          </w:p>
        </w:tc>
        <w:tc>
          <w:tcPr>
            <w:tcW w:w="1985" w:type="dxa"/>
          </w:tcPr>
          <w:p w:rsidR="00EA47A4" w:rsidRPr="00704DD5" w:rsidRDefault="009E1B4C" w:rsidP="00267433">
            <w:pPr>
              <w:pStyle w:val="a7"/>
              <w:ind w:left="0"/>
              <w:rPr>
                <w:rFonts w:ascii="Times New Roman" w:hAnsi="Times New Roman"/>
              </w:rPr>
            </w:pPr>
            <w:r w:rsidRPr="00704DD5">
              <w:rPr>
                <w:rFonts w:ascii="Times New Roman" w:hAnsi="Times New Roman"/>
              </w:rPr>
              <w:t>Исполнять воинскую обязанность, в том числе с применением полученных профессиональных знаний (для юношей)</w:t>
            </w:r>
          </w:p>
        </w:tc>
        <w:tc>
          <w:tcPr>
            <w:tcW w:w="5528" w:type="dxa"/>
          </w:tcPr>
          <w:p w:rsidR="00EA47A4" w:rsidRPr="00704DD5" w:rsidRDefault="00EA47A4" w:rsidP="00267433">
            <w:pPr>
              <w:autoSpaceDE w:val="0"/>
              <w:autoSpaceDN w:val="0"/>
              <w:adjustRightInd w:val="0"/>
              <w:contextualSpacing/>
              <w:jc w:val="both"/>
              <w:rPr>
                <w:sz w:val="22"/>
                <w:szCs w:val="22"/>
              </w:rPr>
            </w:pPr>
            <w:r w:rsidRPr="00704DD5">
              <w:rPr>
                <w:sz w:val="22"/>
                <w:szCs w:val="22"/>
              </w:rPr>
              <w:t xml:space="preserve">Обоснование необходимости исполнения воинской обязанности. </w:t>
            </w:r>
          </w:p>
          <w:p w:rsidR="00EA47A4" w:rsidRPr="00704DD5" w:rsidRDefault="00EA47A4" w:rsidP="00267433">
            <w:pPr>
              <w:autoSpaceDE w:val="0"/>
              <w:autoSpaceDN w:val="0"/>
              <w:adjustRightInd w:val="0"/>
              <w:contextualSpacing/>
              <w:jc w:val="both"/>
              <w:rPr>
                <w:sz w:val="22"/>
                <w:szCs w:val="22"/>
              </w:rPr>
            </w:pPr>
            <w:r w:rsidRPr="00704DD5">
              <w:rPr>
                <w:sz w:val="22"/>
                <w:szCs w:val="22"/>
              </w:rPr>
              <w:t>Представление полученных</w:t>
            </w:r>
          </w:p>
          <w:p w:rsidR="00EA47A4" w:rsidRPr="00704DD5" w:rsidRDefault="00EA47A4" w:rsidP="00267433">
            <w:pPr>
              <w:autoSpaceDE w:val="0"/>
              <w:autoSpaceDN w:val="0"/>
              <w:adjustRightInd w:val="0"/>
              <w:contextualSpacing/>
              <w:jc w:val="both"/>
              <w:rPr>
                <w:sz w:val="22"/>
                <w:szCs w:val="22"/>
              </w:rPr>
            </w:pPr>
            <w:r w:rsidRPr="00704DD5">
              <w:rPr>
                <w:sz w:val="22"/>
                <w:szCs w:val="22"/>
              </w:rPr>
              <w:t>профессиональных знаний в процессе прохождения воинской службы</w:t>
            </w:r>
          </w:p>
        </w:tc>
        <w:tc>
          <w:tcPr>
            <w:tcW w:w="1701" w:type="dxa"/>
            <w:vMerge/>
          </w:tcPr>
          <w:p w:rsidR="00EA47A4" w:rsidRPr="00704DD5" w:rsidRDefault="00EA47A4" w:rsidP="00267433">
            <w:pPr>
              <w:contextualSpacing/>
              <w:jc w:val="both"/>
              <w:rPr>
                <w:sz w:val="22"/>
                <w:szCs w:val="22"/>
              </w:rPr>
            </w:pPr>
          </w:p>
        </w:tc>
        <w:tc>
          <w:tcPr>
            <w:tcW w:w="1134" w:type="dxa"/>
            <w:vMerge/>
          </w:tcPr>
          <w:p w:rsidR="00EA47A4" w:rsidRPr="00704DD5" w:rsidRDefault="00EA47A4" w:rsidP="00267433">
            <w:pPr>
              <w:contextualSpacing/>
              <w:jc w:val="both"/>
              <w:rPr>
                <w:sz w:val="22"/>
                <w:szCs w:val="22"/>
              </w:rPr>
            </w:pPr>
          </w:p>
        </w:tc>
      </w:tr>
    </w:tbl>
    <w:p w:rsidR="00DB1F94" w:rsidRPr="00C5189F" w:rsidRDefault="00DB1F94" w:rsidP="007013BB">
      <w:pPr>
        <w:rPr>
          <w:sz w:val="28"/>
          <w:szCs w:val="28"/>
        </w:rPr>
      </w:pPr>
    </w:p>
    <w:p w:rsidR="00DB1F94" w:rsidRPr="00C5189F" w:rsidRDefault="00DB1F94" w:rsidP="00DB1F94">
      <w:pPr>
        <w:jc w:val="center"/>
        <w:rPr>
          <w:sz w:val="28"/>
          <w:szCs w:val="28"/>
        </w:rPr>
        <w:sectPr w:rsidR="00DB1F94" w:rsidRPr="00C5189F" w:rsidSect="00A827AC">
          <w:footerReference w:type="even" r:id="rId8"/>
          <w:footerReference w:type="default" r:id="rId9"/>
          <w:pgSz w:w="11906" w:h="16838"/>
          <w:pgMar w:top="709" w:right="709" w:bottom="284" w:left="1134" w:header="709" w:footer="709" w:gutter="0"/>
          <w:cols w:space="708"/>
          <w:titlePg/>
          <w:docGrid w:linePitch="360"/>
        </w:sectPr>
      </w:pPr>
    </w:p>
    <w:p w:rsidR="002F3F5F" w:rsidRPr="00C5189F" w:rsidRDefault="002F3F5F" w:rsidP="00DB1F94">
      <w:pPr>
        <w:jc w:val="center"/>
        <w:rPr>
          <w:sz w:val="28"/>
          <w:szCs w:val="28"/>
        </w:rPr>
      </w:pPr>
    </w:p>
    <w:p w:rsidR="002F3F5F" w:rsidRPr="00B5074F" w:rsidRDefault="005D335D" w:rsidP="002F3F5F">
      <w:pPr>
        <w:jc w:val="center"/>
        <w:rPr>
          <w:b/>
        </w:rPr>
      </w:pPr>
      <w:r>
        <w:rPr>
          <w:b/>
        </w:rPr>
        <w:t>3.</w:t>
      </w:r>
      <w:r w:rsidR="00B65E13">
        <w:rPr>
          <w:b/>
        </w:rPr>
        <w:t xml:space="preserve"> </w:t>
      </w:r>
      <w:r w:rsidR="002F3F5F" w:rsidRPr="00B5074F">
        <w:rPr>
          <w:b/>
        </w:rPr>
        <w:t>Ко</w:t>
      </w:r>
      <w:r w:rsidR="003630FC">
        <w:rPr>
          <w:b/>
        </w:rPr>
        <w:t>нтроль и оценка освоения учебного</w:t>
      </w:r>
      <w:r w:rsidR="002F3F5F" w:rsidRPr="00B5074F">
        <w:rPr>
          <w:b/>
        </w:rPr>
        <w:t xml:space="preserve"> </w:t>
      </w:r>
      <w:r w:rsidR="003630FC">
        <w:rPr>
          <w:b/>
        </w:rPr>
        <w:t>предмета</w:t>
      </w:r>
      <w:r w:rsidR="002F3F5F" w:rsidRPr="00B5074F">
        <w:rPr>
          <w:b/>
        </w:rPr>
        <w:t xml:space="preserve"> по темам (разделам) </w:t>
      </w:r>
    </w:p>
    <w:p w:rsidR="002F3F5F" w:rsidRPr="00B5074F" w:rsidRDefault="002F3F5F" w:rsidP="002F3F5F">
      <w:pPr>
        <w:jc w:val="right"/>
      </w:pPr>
      <w:r w:rsidRPr="00B5074F">
        <w:t>Таблица 2</w:t>
      </w:r>
    </w:p>
    <w:tbl>
      <w:tblPr>
        <w:tblpPr w:leftFromText="180" w:rightFromText="180" w:vertAnchor="text" w:horzAnchor="margin" w:tblpY="121"/>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94"/>
        <w:gridCol w:w="3685"/>
        <w:gridCol w:w="3119"/>
        <w:gridCol w:w="1984"/>
        <w:gridCol w:w="1746"/>
      </w:tblGrid>
      <w:tr w:rsidR="00A24169" w:rsidRPr="00C5189F" w:rsidTr="00A74D98">
        <w:trPr>
          <w:trHeight w:val="274"/>
        </w:trPr>
        <w:tc>
          <w:tcPr>
            <w:tcW w:w="3794" w:type="dxa"/>
            <w:vMerge w:val="restart"/>
          </w:tcPr>
          <w:p w:rsidR="00A24169" w:rsidRPr="00C5189F" w:rsidRDefault="003630FC" w:rsidP="003630FC">
            <w:pPr>
              <w:pStyle w:val="a7"/>
              <w:ind w:left="0"/>
              <w:jc w:val="center"/>
              <w:rPr>
                <w:rFonts w:ascii="Times New Roman" w:hAnsi="Times New Roman"/>
                <w:b/>
              </w:rPr>
            </w:pPr>
            <w:r>
              <w:rPr>
                <w:rFonts w:ascii="Times New Roman" w:hAnsi="Times New Roman"/>
                <w:b/>
              </w:rPr>
              <w:t>Элемент учебного</w:t>
            </w:r>
            <w:r w:rsidR="00A24169" w:rsidRPr="00C5189F">
              <w:rPr>
                <w:rFonts w:ascii="Times New Roman" w:hAnsi="Times New Roman"/>
                <w:b/>
              </w:rPr>
              <w:t xml:space="preserve"> </w:t>
            </w:r>
            <w:r>
              <w:rPr>
                <w:rFonts w:ascii="Times New Roman" w:hAnsi="Times New Roman"/>
                <w:b/>
              </w:rPr>
              <w:t>предмета</w:t>
            </w:r>
          </w:p>
        </w:tc>
        <w:tc>
          <w:tcPr>
            <w:tcW w:w="10534" w:type="dxa"/>
            <w:gridSpan w:val="4"/>
            <w:shd w:val="clear" w:color="auto" w:fill="auto"/>
          </w:tcPr>
          <w:p w:rsidR="00A24169" w:rsidRPr="00C5189F" w:rsidRDefault="00A24169" w:rsidP="00A24169">
            <w:pPr>
              <w:pStyle w:val="a7"/>
              <w:ind w:left="0"/>
              <w:jc w:val="center"/>
              <w:rPr>
                <w:rFonts w:ascii="Times New Roman" w:hAnsi="Times New Roman"/>
                <w:b/>
              </w:rPr>
            </w:pPr>
            <w:r w:rsidRPr="00C5189F">
              <w:rPr>
                <w:rFonts w:ascii="Times New Roman" w:hAnsi="Times New Roman"/>
                <w:b/>
              </w:rPr>
              <w:t xml:space="preserve">Формы и методы контроля </w:t>
            </w:r>
          </w:p>
        </w:tc>
      </w:tr>
      <w:tr w:rsidR="00A24169" w:rsidRPr="00C5189F" w:rsidTr="00A74D98">
        <w:trPr>
          <w:trHeight w:val="414"/>
        </w:trPr>
        <w:tc>
          <w:tcPr>
            <w:tcW w:w="3794" w:type="dxa"/>
            <w:vMerge/>
          </w:tcPr>
          <w:p w:rsidR="00A24169" w:rsidRPr="00C5189F" w:rsidRDefault="00A24169" w:rsidP="00A24169">
            <w:pPr>
              <w:pStyle w:val="a7"/>
              <w:ind w:left="-1429" w:firstLine="1429"/>
              <w:rPr>
                <w:rFonts w:ascii="Times New Roman" w:hAnsi="Times New Roman"/>
                <w:b/>
              </w:rPr>
            </w:pPr>
          </w:p>
        </w:tc>
        <w:tc>
          <w:tcPr>
            <w:tcW w:w="6804" w:type="dxa"/>
            <w:gridSpan w:val="2"/>
            <w:shd w:val="clear" w:color="auto" w:fill="auto"/>
          </w:tcPr>
          <w:p w:rsidR="00A24169" w:rsidRPr="00C5189F" w:rsidRDefault="00A24169" w:rsidP="00A24169">
            <w:pPr>
              <w:pStyle w:val="a7"/>
              <w:ind w:left="0"/>
              <w:jc w:val="center"/>
              <w:rPr>
                <w:rFonts w:ascii="Times New Roman" w:hAnsi="Times New Roman"/>
                <w:b/>
              </w:rPr>
            </w:pPr>
            <w:r w:rsidRPr="00C5189F">
              <w:rPr>
                <w:rFonts w:ascii="Times New Roman" w:hAnsi="Times New Roman"/>
                <w:b/>
              </w:rPr>
              <w:t>Текущий контроль</w:t>
            </w:r>
          </w:p>
        </w:tc>
        <w:tc>
          <w:tcPr>
            <w:tcW w:w="3730" w:type="dxa"/>
            <w:gridSpan w:val="2"/>
          </w:tcPr>
          <w:p w:rsidR="00A24169" w:rsidRPr="00C5189F" w:rsidRDefault="00A24169" w:rsidP="00A24169">
            <w:pPr>
              <w:pStyle w:val="a7"/>
              <w:ind w:left="0"/>
              <w:jc w:val="center"/>
              <w:rPr>
                <w:rFonts w:ascii="Times New Roman" w:hAnsi="Times New Roman"/>
                <w:b/>
              </w:rPr>
            </w:pPr>
            <w:r w:rsidRPr="00C5189F">
              <w:rPr>
                <w:rFonts w:ascii="Times New Roman" w:hAnsi="Times New Roman"/>
                <w:b/>
              </w:rPr>
              <w:t>Промежуточная аттестация</w:t>
            </w:r>
          </w:p>
        </w:tc>
      </w:tr>
      <w:tr w:rsidR="00A24169" w:rsidRPr="00C5189F" w:rsidTr="00A74D98">
        <w:trPr>
          <w:trHeight w:val="631"/>
        </w:trPr>
        <w:tc>
          <w:tcPr>
            <w:tcW w:w="3794" w:type="dxa"/>
            <w:vMerge/>
          </w:tcPr>
          <w:p w:rsidR="00A24169" w:rsidRPr="00C5189F" w:rsidRDefault="00A24169" w:rsidP="00A24169">
            <w:pPr>
              <w:pStyle w:val="a7"/>
              <w:ind w:left="-1429" w:firstLine="1429"/>
              <w:rPr>
                <w:rFonts w:ascii="Times New Roman" w:hAnsi="Times New Roman"/>
                <w:b/>
              </w:rPr>
            </w:pPr>
          </w:p>
        </w:tc>
        <w:tc>
          <w:tcPr>
            <w:tcW w:w="3685" w:type="dxa"/>
            <w:shd w:val="clear" w:color="auto" w:fill="auto"/>
          </w:tcPr>
          <w:p w:rsidR="00A24169" w:rsidRPr="00C5189F" w:rsidRDefault="00A24169" w:rsidP="00A24169">
            <w:pPr>
              <w:pStyle w:val="a7"/>
              <w:ind w:left="0"/>
              <w:jc w:val="center"/>
              <w:rPr>
                <w:rFonts w:ascii="Times New Roman" w:hAnsi="Times New Roman"/>
                <w:b/>
              </w:rPr>
            </w:pPr>
            <w:r w:rsidRPr="00C5189F">
              <w:rPr>
                <w:rFonts w:ascii="Times New Roman" w:hAnsi="Times New Roman"/>
                <w:b/>
              </w:rPr>
              <w:t>Форма контроля</w:t>
            </w:r>
          </w:p>
        </w:tc>
        <w:tc>
          <w:tcPr>
            <w:tcW w:w="3119" w:type="dxa"/>
            <w:shd w:val="clear" w:color="auto" w:fill="auto"/>
          </w:tcPr>
          <w:p w:rsidR="00A24169" w:rsidRPr="00C5189F" w:rsidRDefault="00A24169" w:rsidP="00A24169">
            <w:pPr>
              <w:pStyle w:val="a7"/>
              <w:ind w:left="0"/>
              <w:jc w:val="center"/>
              <w:rPr>
                <w:rFonts w:ascii="Times New Roman" w:hAnsi="Times New Roman"/>
                <w:b/>
              </w:rPr>
            </w:pPr>
            <w:r w:rsidRPr="00C5189F">
              <w:rPr>
                <w:rFonts w:ascii="Times New Roman" w:hAnsi="Times New Roman"/>
                <w:b/>
              </w:rPr>
              <w:t>Проверяемые  ОК, У, З</w:t>
            </w:r>
          </w:p>
        </w:tc>
        <w:tc>
          <w:tcPr>
            <w:tcW w:w="1984" w:type="dxa"/>
          </w:tcPr>
          <w:p w:rsidR="00A24169" w:rsidRPr="00C5189F" w:rsidRDefault="00A24169" w:rsidP="00A24169">
            <w:pPr>
              <w:pStyle w:val="a7"/>
              <w:ind w:left="0"/>
              <w:jc w:val="center"/>
              <w:rPr>
                <w:rFonts w:ascii="Times New Roman" w:hAnsi="Times New Roman"/>
                <w:b/>
              </w:rPr>
            </w:pPr>
            <w:r w:rsidRPr="00C5189F">
              <w:rPr>
                <w:rFonts w:ascii="Times New Roman" w:hAnsi="Times New Roman"/>
                <w:b/>
              </w:rPr>
              <w:t>Форма контроля</w:t>
            </w:r>
          </w:p>
        </w:tc>
        <w:tc>
          <w:tcPr>
            <w:tcW w:w="1746" w:type="dxa"/>
          </w:tcPr>
          <w:p w:rsidR="00A24169" w:rsidRPr="00C5189F" w:rsidRDefault="00A24169" w:rsidP="00A24169">
            <w:pPr>
              <w:pStyle w:val="a7"/>
              <w:ind w:left="0"/>
              <w:jc w:val="center"/>
              <w:rPr>
                <w:rFonts w:ascii="Times New Roman" w:hAnsi="Times New Roman"/>
                <w:b/>
              </w:rPr>
            </w:pPr>
            <w:r w:rsidRPr="00C5189F">
              <w:rPr>
                <w:rFonts w:ascii="Times New Roman" w:hAnsi="Times New Roman"/>
                <w:b/>
              </w:rPr>
              <w:t>Проверяемые  ОК, У, З</w:t>
            </w:r>
          </w:p>
        </w:tc>
      </w:tr>
      <w:tr w:rsidR="00A24169" w:rsidRPr="00C5189F" w:rsidTr="00A74D98">
        <w:tc>
          <w:tcPr>
            <w:tcW w:w="3794" w:type="dxa"/>
          </w:tcPr>
          <w:p w:rsidR="00A24169" w:rsidRPr="00C5189F" w:rsidRDefault="00A24169" w:rsidP="00A24169">
            <w:pPr>
              <w:pStyle w:val="a7"/>
              <w:ind w:left="0"/>
              <w:rPr>
                <w:rFonts w:ascii="Times New Roman" w:hAnsi="Times New Roman"/>
                <w:b/>
                <w:bCs/>
                <w:sz w:val="24"/>
                <w:szCs w:val="24"/>
              </w:rPr>
            </w:pPr>
            <w:r w:rsidRPr="00C5189F">
              <w:rPr>
                <w:rFonts w:ascii="Times New Roman" w:hAnsi="Times New Roman"/>
                <w:b/>
                <w:bCs/>
                <w:sz w:val="24"/>
                <w:szCs w:val="24"/>
              </w:rPr>
              <w:t xml:space="preserve">Введение </w:t>
            </w:r>
          </w:p>
          <w:p w:rsidR="002E7F6A" w:rsidRPr="00C5189F" w:rsidRDefault="002E7F6A" w:rsidP="00A24169">
            <w:pPr>
              <w:pStyle w:val="a7"/>
              <w:ind w:left="0"/>
              <w:rPr>
                <w:rFonts w:ascii="Times New Roman" w:hAnsi="Times New Roman"/>
                <w:bCs/>
                <w:sz w:val="24"/>
                <w:szCs w:val="24"/>
              </w:rPr>
            </w:pPr>
            <w:r w:rsidRPr="00C5189F">
              <w:rPr>
                <w:rFonts w:ascii="Times New Roman" w:hAnsi="Times New Roman"/>
                <w:bCs/>
                <w:sz w:val="24"/>
                <w:szCs w:val="24"/>
              </w:rPr>
              <w:t>Понятие о русском литературном языке и языковой норме</w:t>
            </w:r>
          </w:p>
        </w:tc>
        <w:tc>
          <w:tcPr>
            <w:tcW w:w="3685" w:type="dxa"/>
          </w:tcPr>
          <w:p w:rsidR="00AF56A8" w:rsidRPr="00C5189F" w:rsidRDefault="00251175" w:rsidP="00A24169">
            <w:pPr>
              <w:pStyle w:val="a7"/>
              <w:ind w:left="0"/>
              <w:rPr>
                <w:rFonts w:ascii="Times New Roman" w:hAnsi="Times New Roman"/>
                <w:b/>
                <w:bCs/>
                <w:i/>
              </w:rPr>
            </w:pPr>
            <w:r w:rsidRPr="00C5189F">
              <w:rPr>
                <w:rFonts w:ascii="Times New Roman" w:hAnsi="Times New Roman"/>
                <w:b/>
                <w:bCs/>
                <w:i/>
              </w:rPr>
              <w:t xml:space="preserve">Контрольная работа (входной контроль) </w:t>
            </w:r>
            <w:r w:rsidR="00991D8D" w:rsidRPr="00C5189F">
              <w:rPr>
                <w:rFonts w:ascii="Times New Roman" w:hAnsi="Times New Roman"/>
                <w:b/>
                <w:bCs/>
                <w:i/>
              </w:rPr>
              <w:t xml:space="preserve"> </w:t>
            </w:r>
            <w:r w:rsidR="006E6F35" w:rsidRPr="00C5189F">
              <w:rPr>
                <w:rFonts w:ascii="Times New Roman" w:hAnsi="Times New Roman"/>
                <w:b/>
                <w:bCs/>
                <w:i/>
              </w:rPr>
              <w:t>№1</w:t>
            </w:r>
          </w:p>
          <w:p w:rsidR="002E7F6A" w:rsidRPr="00C5189F" w:rsidRDefault="002E7F6A" w:rsidP="00A24169">
            <w:pPr>
              <w:pStyle w:val="a7"/>
              <w:ind w:left="0"/>
              <w:rPr>
                <w:rFonts w:ascii="Times New Roman" w:hAnsi="Times New Roman"/>
                <w:bCs/>
                <w:i/>
              </w:rPr>
            </w:pPr>
          </w:p>
        </w:tc>
        <w:tc>
          <w:tcPr>
            <w:tcW w:w="3119" w:type="dxa"/>
          </w:tcPr>
          <w:p w:rsidR="005E3523" w:rsidRPr="00C5189F" w:rsidRDefault="00821F9F" w:rsidP="005E3523">
            <w:pPr>
              <w:pStyle w:val="a7"/>
              <w:ind w:left="0"/>
              <w:rPr>
                <w:rFonts w:ascii="Times New Roman" w:hAnsi="Times New Roman"/>
                <w:i/>
                <w:iCs/>
              </w:rPr>
            </w:pPr>
            <w:r w:rsidRPr="00C5189F">
              <w:rPr>
                <w:rFonts w:ascii="Times New Roman" w:hAnsi="Times New Roman"/>
                <w:i/>
                <w:iCs/>
              </w:rPr>
              <w:t xml:space="preserve">У1, </w:t>
            </w:r>
            <w:r w:rsidR="0042779D" w:rsidRPr="00C5189F">
              <w:rPr>
                <w:rFonts w:ascii="Times New Roman" w:hAnsi="Times New Roman"/>
                <w:i/>
                <w:iCs/>
              </w:rPr>
              <w:t xml:space="preserve">У 3,  </w:t>
            </w:r>
            <w:r w:rsidR="005E3523" w:rsidRPr="00C5189F">
              <w:rPr>
                <w:rFonts w:ascii="Times New Roman" w:hAnsi="Times New Roman"/>
                <w:i/>
                <w:iCs/>
              </w:rPr>
              <w:t>З</w:t>
            </w:r>
            <w:r w:rsidR="0042779D" w:rsidRPr="00C5189F">
              <w:rPr>
                <w:rFonts w:ascii="Times New Roman" w:hAnsi="Times New Roman"/>
                <w:i/>
                <w:iCs/>
              </w:rPr>
              <w:t xml:space="preserve"> 1</w:t>
            </w:r>
            <w:r w:rsidR="00A74D98" w:rsidRPr="00C5189F">
              <w:rPr>
                <w:rFonts w:ascii="Times New Roman" w:hAnsi="Times New Roman"/>
                <w:i/>
                <w:iCs/>
              </w:rPr>
              <w:t>, З 4</w:t>
            </w:r>
          </w:p>
          <w:p w:rsidR="00987AC4" w:rsidRPr="00C5189F" w:rsidRDefault="00821F9F" w:rsidP="0042779D">
            <w:pPr>
              <w:pStyle w:val="a7"/>
              <w:ind w:left="0"/>
              <w:rPr>
                <w:rFonts w:ascii="Times New Roman" w:hAnsi="Times New Roman"/>
                <w:i/>
                <w:iCs/>
              </w:rPr>
            </w:pPr>
            <w:r w:rsidRPr="00C5189F">
              <w:rPr>
                <w:rFonts w:ascii="Times New Roman" w:hAnsi="Times New Roman"/>
                <w:i/>
                <w:iCs/>
              </w:rPr>
              <w:t>ОК</w:t>
            </w:r>
            <w:r w:rsidR="0042779D" w:rsidRPr="00C5189F">
              <w:rPr>
                <w:rFonts w:ascii="Times New Roman" w:hAnsi="Times New Roman"/>
                <w:i/>
                <w:iCs/>
              </w:rPr>
              <w:t xml:space="preserve"> </w:t>
            </w:r>
            <w:r w:rsidR="00987AC4" w:rsidRPr="00C5189F">
              <w:rPr>
                <w:rFonts w:ascii="Times New Roman" w:hAnsi="Times New Roman"/>
                <w:i/>
                <w:iCs/>
              </w:rPr>
              <w:t xml:space="preserve">1 </w:t>
            </w:r>
          </w:p>
          <w:p w:rsidR="00A24169" w:rsidRPr="00C5189F" w:rsidRDefault="00821F9F" w:rsidP="0042779D">
            <w:pPr>
              <w:pStyle w:val="a7"/>
              <w:ind w:left="0"/>
              <w:rPr>
                <w:rFonts w:ascii="Times New Roman" w:hAnsi="Times New Roman"/>
                <w:i/>
                <w:iCs/>
              </w:rPr>
            </w:pPr>
            <w:r w:rsidRPr="00C5189F">
              <w:rPr>
                <w:rFonts w:ascii="Times New Roman" w:hAnsi="Times New Roman"/>
                <w:i/>
                <w:iCs/>
              </w:rPr>
              <w:t xml:space="preserve"> </w:t>
            </w:r>
            <w:r w:rsidR="005E3523" w:rsidRPr="00C5189F">
              <w:rPr>
                <w:rFonts w:ascii="Times New Roman" w:hAnsi="Times New Roman"/>
                <w:i/>
                <w:iCs/>
              </w:rPr>
              <w:t xml:space="preserve">ОК </w:t>
            </w:r>
            <w:r w:rsidR="0042779D" w:rsidRPr="00C5189F">
              <w:rPr>
                <w:rFonts w:ascii="Times New Roman" w:hAnsi="Times New Roman"/>
                <w:i/>
                <w:iCs/>
              </w:rPr>
              <w:t>6</w:t>
            </w:r>
            <w:r w:rsidR="005E3523" w:rsidRPr="00C5189F">
              <w:rPr>
                <w:rFonts w:ascii="Times New Roman" w:hAnsi="Times New Roman"/>
                <w:i/>
                <w:iCs/>
              </w:rPr>
              <w:t>, ОК 7</w:t>
            </w:r>
          </w:p>
          <w:p w:rsidR="00A74D98" w:rsidRPr="00C5189F" w:rsidRDefault="00A74D98" w:rsidP="0042779D">
            <w:pPr>
              <w:pStyle w:val="a7"/>
              <w:ind w:left="0"/>
              <w:rPr>
                <w:rFonts w:ascii="Times New Roman" w:hAnsi="Times New Roman"/>
                <w:i/>
                <w:iCs/>
              </w:rPr>
            </w:pPr>
            <w:r w:rsidRPr="00C5189F">
              <w:rPr>
                <w:rFonts w:ascii="Times New Roman" w:hAnsi="Times New Roman"/>
                <w:i/>
                <w:iCs/>
              </w:rPr>
              <w:t xml:space="preserve">З 1,У 1, У 2, У 3, </w:t>
            </w:r>
            <w:r w:rsidR="00987AC4" w:rsidRPr="00C5189F">
              <w:rPr>
                <w:rFonts w:ascii="Times New Roman" w:hAnsi="Times New Roman"/>
                <w:i/>
                <w:iCs/>
              </w:rPr>
              <w:t>ОК 2</w:t>
            </w:r>
          </w:p>
        </w:tc>
        <w:tc>
          <w:tcPr>
            <w:tcW w:w="1984" w:type="dxa"/>
          </w:tcPr>
          <w:p w:rsidR="00A24169" w:rsidRPr="00C5189F" w:rsidRDefault="00A24169" w:rsidP="00A24169">
            <w:pPr>
              <w:pStyle w:val="a7"/>
              <w:ind w:left="0"/>
              <w:rPr>
                <w:rFonts w:ascii="Times New Roman" w:hAnsi="Times New Roman"/>
                <w:i/>
                <w:iCs/>
              </w:rPr>
            </w:pPr>
          </w:p>
        </w:tc>
        <w:tc>
          <w:tcPr>
            <w:tcW w:w="1746" w:type="dxa"/>
          </w:tcPr>
          <w:p w:rsidR="00A24169" w:rsidRPr="00C5189F" w:rsidRDefault="00A24169" w:rsidP="00A24169">
            <w:pPr>
              <w:pStyle w:val="a7"/>
              <w:ind w:left="72" w:hanging="72"/>
              <w:rPr>
                <w:rFonts w:ascii="Times New Roman" w:hAnsi="Times New Roman"/>
                <w:i/>
                <w:iCs/>
              </w:rPr>
            </w:pPr>
          </w:p>
        </w:tc>
      </w:tr>
      <w:tr w:rsidR="005E3523" w:rsidRPr="00C5189F" w:rsidTr="00A74D98">
        <w:tc>
          <w:tcPr>
            <w:tcW w:w="3794" w:type="dxa"/>
          </w:tcPr>
          <w:p w:rsidR="005E3523" w:rsidRPr="00C5189F" w:rsidRDefault="005E3523" w:rsidP="005E3523">
            <w:pPr>
              <w:pStyle w:val="a7"/>
              <w:ind w:left="0"/>
              <w:rPr>
                <w:rFonts w:ascii="Times New Roman" w:hAnsi="Times New Roman"/>
                <w:b/>
                <w:bCs/>
                <w:sz w:val="24"/>
                <w:szCs w:val="24"/>
              </w:rPr>
            </w:pPr>
            <w:r w:rsidRPr="00C5189F">
              <w:rPr>
                <w:rFonts w:ascii="Times New Roman" w:hAnsi="Times New Roman"/>
                <w:b/>
                <w:bCs/>
                <w:sz w:val="24"/>
                <w:szCs w:val="24"/>
              </w:rPr>
              <w:t>Раздел 1</w:t>
            </w:r>
          </w:p>
          <w:p w:rsidR="005E3523" w:rsidRPr="00C5189F" w:rsidRDefault="005E3523" w:rsidP="005E3523">
            <w:pPr>
              <w:pStyle w:val="a7"/>
              <w:ind w:left="0"/>
              <w:rPr>
                <w:rFonts w:ascii="Times New Roman" w:hAnsi="Times New Roman"/>
                <w:b/>
                <w:bCs/>
                <w:sz w:val="24"/>
                <w:szCs w:val="24"/>
              </w:rPr>
            </w:pPr>
            <w:r w:rsidRPr="00C5189F">
              <w:rPr>
                <w:rFonts w:ascii="Times New Roman" w:hAnsi="Times New Roman"/>
                <w:b/>
                <w:bCs/>
                <w:sz w:val="24"/>
                <w:szCs w:val="24"/>
              </w:rPr>
              <w:t>Язык и речь</w:t>
            </w:r>
          </w:p>
          <w:p w:rsidR="00270574" w:rsidRPr="00C5189F" w:rsidRDefault="00270574" w:rsidP="005E3523">
            <w:pPr>
              <w:pStyle w:val="a7"/>
              <w:ind w:left="0"/>
              <w:rPr>
                <w:rFonts w:ascii="Times New Roman" w:hAnsi="Times New Roman"/>
                <w:bCs/>
                <w:sz w:val="24"/>
                <w:szCs w:val="24"/>
              </w:rPr>
            </w:pPr>
            <w:r w:rsidRPr="00C5189F">
              <w:rPr>
                <w:rFonts w:ascii="Times New Roman" w:hAnsi="Times New Roman"/>
                <w:b/>
                <w:bCs/>
                <w:sz w:val="24"/>
                <w:szCs w:val="24"/>
              </w:rPr>
              <w:t>Тема 1</w:t>
            </w:r>
            <w:r w:rsidR="00610396" w:rsidRPr="00C5189F">
              <w:rPr>
                <w:rFonts w:ascii="Times New Roman" w:hAnsi="Times New Roman"/>
                <w:b/>
                <w:bCs/>
                <w:sz w:val="24"/>
                <w:szCs w:val="24"/>
              </w:rPr>
              <w:t>.1</w:t>
            </w:r>
            <w:r w:rsidR="00991D8D" w:rsidRPr="00C5189F">
              <w:rPr>
                <w:rFonts w:ascii="Times New Roman" w:hAnsi="Times New Roman"/>
                <w:b/>
                <w:bCs/>
                <w:sz w:val="24"/>
                <w:szCs w:val="24"/>
              </w:rPr>
              <w:t>.</w:t>
            </w:r>
            <w:r w:rsidR="00A74D98" w:rsidRPr="00C5189F">
              <w:rPr>
                <w:rFonts w:ascii="Times New Roman" w:eastAsia="Times New Roman" w:hAnsi="Times New Roman"/>
                <w:bCs/>
                <w:sz w:val="28"/>
                <w:szCs w:val="28"/>
                <w:lang w:eastAsia="ru-RU"/>
              </w:rPr>
              <w:t xml:space="preserve"> </w:t>
            </w:r>
            <w:r w:rsidR="00A74D98" w:rsidRPr="00C5189F">
              <w:rPr>
                <w:rFonts w:ascii="Times New Roman" w:hAnsi="Times New Roman"/>
                <w:bCs/>
                <w:sz w:val="24"/>
                <w:szCs w:val="24"/>
              </w:rPr>
              <w:t>Язык и речь</w:t>
            </w:r>
          </w:p>
          <w:p w:rsidR="00270574" w:rsidRPr="00C5189F" w:rsidRDefault="00270574" w:rsidP="005E3523">
            <w:pPr>
              <w:pStyle w:val="a7"/>
              <w:ind w:left="0"/>
              <w:rPr>
                <w:rFonts w:ascii="Times New Roman" w:hAnsi="Times New Roman"/>
                <w:bCs/>
                <w:sz w:val="24"/>
                <w:szCs w:val="24"/>
              </w:rPr>
            </w:pPr>
            <w:r w:rsidRPr="00C5189F">
              <w:rPr>
                <w:rFonts w:ascii="Times New Roman" w:hAnsi="Times New Roman"/>
                <w:b/>
                <w:bCs/>
                <w:sz w:val="24"/>
                <w:szCs w:val="24"/>
              </w:rPr>
              <w:t xml:space="preserve">Тема </w:t>
            </w:r>
            <w:r w:rsidR="00610396" w:rsidRPr="00C5189F">
              <w:rPr>
                <w:rFonts w:ascii="Times New Roman" w:hAnsi="Times New Roman"/>
                <w:b/>
                <w:bCs/>
                <w:sz w:val="24"/>
                <w:szCs w:val="24"/>
              </w:rPr>
              <w:t>1.</w:t>
            </w:r>
            <w:r w:rsidR="00991D8D" w:rsidRPr="00C5189F">
              <w:rPr>
                <w:rFonts w:ascii="Times New Roman" w:hAnsi="Times New Roman"/>
                <w:b/>
                <w:bCs/>
                <w:sz w:val="24"/>
                <w:szCs w:val="24"/>
              </w:rPr>
              <w:t>2.</w:t>
            </w:r>
            <w:r w:rsidR="00A74D98" w:rsidRPr="00C5189F">
              <w:rPr>
                <w:rFonts w:ascii="Times New Roman" w:eastAsia="Times New Roman" w:hAnsi="Times New Roman"/>
                <w:b/>
                <w:bCs/>
                <w:sz w:val="24"/>
                <w:szCs w:val="24"/>
                <w:lang w:eastAsia="ru-RU"/>
              </w:rPr>
              <w:t xml:space="preserve"> </w:t>
            </w:r>
            <w:r w:rsidR="00A74D98" w:rsidRPr="00C5189F">
              <w:rPr>
                <w:rFonts w:ascii="Times New Roman" w:hAnsi="Times New Roman"/>
                <w:bCs/>
                <w:sz w:val="24"/>
                <w:szCs w:val="24"/>
              </w:rPr>
              <w:t>Функциональные стили речи</w:t>
            </w:r>
          </w:p>
          <w:p w:rsidR="00610396" w:rsidRPr="00C5189F" w:rsidRDefault="00610396" w:rsidP="005E3523">
            <w:pPr>
              <w:pStyle w:val="a7"/>
              <w:ind w:left="0"/>
              <w:rPr>
                <w:rFonts w:ascii="Times New Roman" w:hAnsi="Times New Roman"/>
                <w:b/>
                <w:bCs/>
                <w:sz w:val="24"/>
                <w:szCs w:val="24"/>
              </w:rPr>
            </w:pPr>
            <w:r w:rsidRPr="00C5189F">
              <w:rPr>
                <w:rFonts w:ascii="Times New Roman" w:hAnsi="Times New Roman"/>
                <w:b/>
                <w:bCs/>
                <w:sz w:val="24"/>
                <w:szCs w:val="24"/>
              </w:rPr>
              <w:t>Тема 1.3</w:t>
            </w:r>
            <w:r w:rsidR="00991D8D" w:rsidRPr="00C5189F">
              <w:rPr>
                <w:rFonts w:ascii="Times New Roman" w:hAnsi="Times New Roman"/>
                <w:b/>
                <w:bCs/>
                <w:sz w:val="24"/>
                <w:szCs w:val="24"/>
              </w:rPr>
              <w:t>.</w:t>
            </w:r>
            <w:r w:rsidR="00A74D98" w:rsidRPr="00C5189F">
              <w:rPr>
                <w:rFonts w:ascii="Times New Roman" w:eastAsia="Times New Roman" w:hAnsi="Times New Roman"/>
                <w:b/>
                <w:bCs/>
                <w:sz w:val="28"/>
                <w:szCs w:val="28"/>
                <w:lang w:eastAsia="ru-RU"/>
              </w:rPr>
              <w:t xml:space="preserve"> </w:t>
            </w:r>
            <w:r w:rsidR="00A74D98" w:rsidRPr="00C5189F">
              <w:rPr>
                <w:rFonts w:ascii="Times New Roman" w:hAnsi="Times New Roman"/>
                <w:bCs/>
                <w:sz w:val="24"/>
                <w:szCs w:val="24"/>
              </w:rPr>
              <w:t>Текст</w:t>
            </w:r>
          </w:p>
        </w:tc>
        <w:tc>
          <w:tcPr>
            <w:tcW w:w="3685" w:type="dxa"/>
          </w:tcPr>
          <w:p w:rsidR="003B2281" w:rsidRPr="00C5189F" w:rsidRDefault="003B2281" w:rsidP="00EA47A4">
            <w:pPr>
              <w:pStyle w:val="a7"/>
              <w:ind w:left="0"/>
              <w:rPr>
                <w:rFonts w:ascii="Times New Roman" w:hAnsi="Times New Roman"/>
                <w:i/>
                <w:iCs/>
              </w:rPr>
            </w:pPr>
          </w:p>
          <w:p w:rsidR="00053696" w:rsidRPr="00C5189F" w:rsidRDefault="00053696" w:rsidP="00EA47A4">
            <w:pPr>
              <w:pStyle w:val="a7"/>
              <w:ind w:left="0"/>
              <w:rPr>
                <w:rFonts w:ascii="Times New Roman" w:hAnsi="Times New Roman"/>
                <w:i/>
                <w:iCs/>
              </w:rPr>
            </w:pPr>
          </w:p>
          <w:p w:rsidR="00053696" w:rsidRPr="00C5189F" w:rsidRDefault="002E7F6A" w:rsidP="00EA47A4">
            <w:pPr>
              <w:pStyle w:val="a7"/>
              <w:ind w:left="0"/>
              <w:rPr>
                <w:rFonts w:ascii="Times New Roman" w:hAnsi="Times New Roman"/>
                <w:i/>
                <w:iCs/>
              </w:rPr>
            </w:pPr>
            <w:r w:rsidRPr="00C5189F">
              <w:rPr>
                <w:rFonts w:ascii="Times New Roman" w:hAnsi="Times New Roman"/>
                <w:i/>
                <w:iCs/>
              </w:rPr>
              <w:t>Терминологический диктант № 1</w:t>
            </w:r>
          </w:p>
          <w:p w:rsidR="002E7F6A" w:rsidRPr="00C5189F" w:rsidRDefault="002E7F6A" w:rsidP="00EA47A4">
            <w:pPr>
              <w:pStyle w:val="a7"/>
              <w:ind w:left="0"/>
              <w:rPr>
                <w:rFonts w:ascii="Times New Roman" w:hAnsi="Times New Roman"/>
                <w:i/>
                <w:iCs/>
              </w:rPr>
            </w:pPr>
          </w:p>
          <w:p w:rsidR="00AF56A8" w:rsidRPr="00C5189F" w:rsidRDefault="00AF56A8" w:rsidP="002E7F6A">
            <w:pPr>
              <w:pStyle w:val="a7"/>
              <w:ind w:left="0"/>
              <w:rPr>
                <w:rFonts w:ascii="Times New Roman" w:hAnsi="Times New Roman"/>
                <w:i/>
                <w:iCs/>
              </w:rPr>
            </w:pPr>
          </w:p>
        </w:tc>
        <w:tc>
          <w:tcPr>
            <w:tcW w:w="3119" w:type="dxa"/>
          </w:tcPr>
          <w:p w:rsidR="00987AC4" w:rsidRPr="00C5189F" w:rsidRDefault="005E3523" w:rsidP="00987AC4">
            <w:pPr>
              <w:pStyle w:val="a7"/>
              <w:ind w:left="0"/>
              <w:rPr>
                <w:rFonts w:ascii="Times New Roman" w:hAnsi="Times New Roman"/>
                <w:i/>
                <w:iCs/>
              </w:rPr>
            </w:pPr>
            <w:r w:rsidRPr="00C5189F">
              <w:rPr>
                <w:rFonts w:ascii="Times New Roman" w:hAnsi="Times New Roman"/>
                <w:i/>
                <w:iCs/>
              </w:rPr>
              <w:t>У1, У2, З2, 3</w:t>
            </w:r>
            <w:r w:rsidR="00CF134C" w:rsidRPr="00C5189F">
              <w:rPr>
                <w:rFonts w:ascii="Times New Roman" w:hAnsi="Times New Roman"/>
                <w:i/>
                <w:iCs/>
              </w:rPr>
              <w:t>4</w:t>
            </w:r>
            <w:r w:rsidRPr="00C5189F">
              <w:rPr>
                <w:rFonts w:ascii="Times New Roman" w:hAnsi="Times New Roman"/>
                <w:i/>
                <w:iCs/>
              </w:rPr>
              <w:t xml:space="preserve">, </w:t>
            </w:r>
            <w:r w:rsidR="00987AC4" w:rsidRPr="00C5189F">
              <w:rPr>
                <w:rFonts w:ascii="Times New Roman" w:hAnsi="Times New Roman"/>
                <w:i/>
                <w:iCs/>
              </w:rPr>
              <w:t xml:space="preserve"> ОК 6, ОК 7</w:t>
            </w:r>
          </w:p>
          <w:p w:rsidR="005E3523" w:rsidRPr="00C5189F" w:rsidRDefault="005E3523" w:rsidP="005E3523">
            <w:pPr>
              <w:pStyle w:val="a7"/>
              <w:ind w:left="0"/>
              <w:rPr>
                <w:rFonts w:ascii="Times New Roman" w:hAnsi="Times New Roman"/>
                <w:i/>
                <w:iCs/>
              </w:rPr>
            </w:pPr>
          </w:p>
          <w:p w:rsidR="003B2281" w:rsidRPr="00C5189F" w:rsidRDefault="003B2281" w:rsidP="005E3523">
            <w:pPr>
              <w:pStyle w:val="a7"/>
              <w:ind w:left="0"/>
              <w:rPr>
                <w:rFonts w:ascii="Times New Roman" w:hAnsi="Times New Roman"/>
                <w:i/>
                <w:iCs/>
              </w:rPr>
            </w:pPr>
          </w:p>
          <w:p w:rsidR="003B2281" w:rsidRPr="00C5189F" w:rsidRDefault="003B2281" w:rsidP="005E3523">
            <w:pPr>
              <w:pStyle w:val="a7"/>
              <w:ind w:left="0"/>
              <w:rPr>
                <w:rFonts w:ascii="Times New Roman" w:hAnsi="Times New Roman"/>
                <w:i/>
                <w:iCs/>
              </w:rPr>
            </w:pPr>
          </w:p>
          <w:p w:rsidR="005E3523" w:rsidRPr="00C5189F" w:rsidRDefault="005628DE" w:rsidP="005E3523">
            <w:pPr>
              <w:pStyle w:val="a7"/>
              <w:ind w:left="0"/>
              <w:rPr>
                <w:rFonts w:ascii="Times New Roman" w:hAnsi="Times New Roman"/>
                <w:i/>
                <w:iCs/>
              </w:rPr>
            </w:pPr>
            <w:r w:rsidRPr="00C5189F">
              <w:rPr>
                <w:rFonts w:ascii="Times New Roman" w:hAnsi="Times New Roman"/>
                <w:i/>
                <w:iCs/>
              </w:rPr>
              <w:t>З 1,У 1, У 2, У 3, ОК 2</w:t>
            </w:r>
          </w:p>
          <w:p w:rsidR="005628DE" w:rsidRPr="00C5189F" w:rsidRDefault="005628DE" w:rsidP="005E3523">
            <w:pPr>
              <w:pStyle w:val="a7"/>
              <w:ind w:left="0"/>
              <w:rPr>
                <w:rFonts w:ascii="Times New Roman" w:hAnsi="Times New Roman"/>
                <w:i/>
                <w:iCs/>
              </w:rPr>
            </w:pPr>
            <w:r w:rsidRPr="00C5189F">
              <w:rPr>
                <w:rFonts w:ascii="Times New Roman" w:hAnsi="Times New Roman"/>
                <w:i/>
                <w:iCs/>
              </w:rPr>
              <w:t>З 1, У 1, У 3, ОК 2, ОК 3</w:t>
            </w:r>
          </w:p>
        </w:tc>
        <w:tc>
          <w:tcPr>
            <w:tcW w:w="1984" w:type="dxa"/>
          </w:tcPr>
          <w:p w:rsidR="005E3523" w:rsidRPr="00C5189F" w:rsidRDefault="005E3523" w:rsidP="005E3523">
            <w:pPr>
              <w:pStyle w:val="a7"/>
              <w:ind w:left="0"/>
              <w:rPr>
                <w:rFonts w:ascii="Times New Roman" w:hAnsi="Times New Roman"/>
              </w:rPr>
            </w:pPr>
          </w:p>
        </w:tc>
        <w:tc>
          <w:tcPr>
            <w:tcW w:w="1746" w:type="dxa"/>
          </w:tcPr>
          <w:p w:rsidR="005E3523" w:rsidRPr="00C5189F" w:rsidRDefault="005E3523" w:rsidP="005E3523">
            <w:pPr>
              <w:pStyle w:val="a7"/>
              <w:ind w:left="0"/>
              <w:rPr>
                <w:rFonts w:ascii="Times New Roman" w:hAnsi="Times New Roman"/>
                <w:i/>
                <w:iCs/>
              </w:rPr>
            </w:pPr>
          </w:p>
        </w:tc>
      </w:tr>
      <w:tr w:rsidR="005E3523" w:rsidRPr="00C5189F" w:rsidTr="00704DD5">
        <w:trPr>
          <w:trHeight w:val="1197"/>
        </w:trPr>
        <w:tc>
          <w:tcPr>
            <w:tcW w:w="3794" w:type="dxa"/>
          </w:tcPr>
          <w:p w:rsidR="005E3523" w:rsidRPr="00C5189F" w:rsidRDefault="005E3523" w:rsidP="005E3523">
            <w:pPr>
              <w:pStyle w:val="a7"/>
              <w:ind w:left="0"/>
              <w:rPr>
                <w:rFonts w:ascii="Times New Roman" w:hAnsi="Times New Roman"/>
                <w:b/>
                <w:bCs/>
                <w:sz w:val="24"/>
                <w:szCs w:val="24"/>
              </w:rPr>
            </w:pPr>
            <w:r w:rsidRPr="00C5189F">
              <w:rPr>
                <w:rFonts w:ascii="Times New Roman" w:hAnsi="Times New Roman"/>
                <w:b/>
                <w:bCs/>
                <w:sz w:val="24"/>
                <w:szCs w:val="24"/>
              </w:rPr>
              <w:t>Раздел 2</w:t>
            </w:r>
          </w:p>
          <w:p w:rsidR="005E3523" w:rsidRPr="00C5189F" w:rsidRDefault="005E3523" w:rsidP="005E3523">
            <w:pPr>
              <w:rPr>
                <w:b/>
                <w:bCs/>
              </w:rPr>
            </w:pPr>
            <w:r w:rsidRPr="00C5189F">
              <w:rPr>
                <w:b/>
                <w:bCs/>
              </w:rPr>
              <w:t>Лексика и фразеология</w:t>
            </w:r>
          </w:p>
          <w:p w:rsidR="00B15D92" w:rsidRPr="00C5189F" w:rsidRDefault="00610396" w:rsidP="00B15D92">
            <w:pPr>
              <w:rPr>
                <w:bCs/>
              </w:rPr>
            </w:pPr>
            <w:r w:rsidRPr="00C5189F">
              <w:rPr>
                <w:b/>
                <w:bCs/>
              </w:rPr>
              <w:t>Тема 2.1</w:t>
            </w:r>
            <w:r w:rsidR="00B15D92" w:rsidRPr="00C5189F">
              <w:rPr>
                <w:b/>
                <w:bCs/>
              </w:rPr>
              <w:t xml:space="preserve">. </w:t>
            </w:r>
            <w:r w:rsidR="00B15D92" w:rsidRPr="00C5189F">
              <w:rPr>
                <w:bCs/>
              </w:rPr>
              <w:t>Лексика</w:t>
            </w:r>
          </w:p>
          <w:p w:rsidR="00610396" w:rsidRPr="00C5189F" w:rsidRDefault="00610396" w:rsidP="00B15D92">
            <w:pPr>
              <w:rPr>
                <w:b/>
                <w:lang w:eastAsia="en-US"/>
              </w:rPr>
            </w:pPr>
            <w:r w:rsidRPr="00C5189F">
              <w:rPr>
                <w:b/>
                <w:lang w:eastAsia="en-US"/>
              </w:rPr>
              <w:t>Т</w:t>
            </w:r>
            <w:r w:rsidR="00B15D92" w:rsidRPr="00C5189F">
              <w:rPr>
                <w:b/>
                <w:lang w:eastAsia="en-US"/>
              </w:rPr>
              <w:t xml:space="preserve">ема 2.2. </w:t>
            </w:r>
            <w:r w:rsidR="00B15D92" w:rsidRPr="00C5189F">
              <w:rPr>
                <w:lang w:eastAsia="en-US"/>
              </w:rPr>
              <w:t>Фразеология</w:t>
            </w:r>
          </w:p>
        </w:tc>
        <w:tc>
          <w:tcPr>
            <w:tcW w:w="3685" w:type="dxa"/>
          </w:tcPr>
          <w:p w:rsidR="005E3523" w:rsidRPr="00C5189F" w:rsidRDefault="005E3523" w:rsidP="00991D8D">
            <w:pPr>
              <w:pStyle w:val="a7"/>
              <w:ind w:left="0"/>
              <w:rPr>
                <w:rFonts w:ascii="Times New Roman" w:hAnsi="Times New Roman"/>
                <w:i/>
                <w:iCs/>
              </w:rPr>
            </w:pPr>
          </w:p>
          <w:p w:rsidR="00B15D92" w:rsidRPr="00C5189F" w:rsidRDefault="00B15D92" w:rsidP="00991D8D">
            <w:pPr>
              <w:pStyle w:val="a7"/>
              <w:ind w:left="0"/>
              <w:rPr>
                <w:rFonts w:ascii="Times New Roman" w:hAnsi="Times New Roman"/>
                <w:i/>
                <w:iCs/>
              </w:rPr>
            </w:pPr>
          </w:p>
          <w:p w:rsidR="00B15D92" w:rsidRPr="00C5189F" w:rsidRDefault="00B15D92" w:rsidP="00991D8D">
            <w:pPr>
              <w:pStyle w:val="a7"/>
              <w:ind w:left="0"/>
              <w:rPr>
                <w:rFonts w:ascii="Times New Roman" w:hAnsi="Times New Roman"/>
                <w:i/>
                <w:iCs/>
              </w:rPr>
            </w:pPr>
          </w:p>
        </w:tc>
        <w:tc>
          <w:tcPr>
            <w:tcW w:w="3119" w:type="dxa"/>
          </w:tcPr>
          <w:p w:rsidR="005E3523" w:rsidRPr="00C5189F" w:rsidRDefault="005E3523" w:rsidP="005E3523">
            <w:pPr>
              <w:pStyle w:val="a7"/>
              <w:ind w:left="0"/>
              <w:rPr>
                <w:rFonts w:ascii="Times New Roman" w:hAnsi="Times New Roman"/>
                <w:i/>
                <w:iCs/>
              </w:rPr>
            </w:pPr>
            <w:r w:rsidRPr="00C5189F">
              <w:rPr>
                <w:rFonts w:ascii="Times New Roman" w:hAnsi="Times New Roman"/>
                <w:i/>
                <w:iCs/>
              </w:rPr>
              <w:t xml:space="preserve">У1, У2, </w:t>
            </w:r>
          </w:p>
          <w:p w:rsidR="005E3523" w:rsidRPr="00C5189F" w:rsidRDefault="005E3523" w:rsidP="005E3523">
            <w:pPr>
              <w:pStyle w:val="a7"/>
              <w:ind w:left="0"/>
              <w:rPr>
                <w:rFonts w:ascii="Times New Roman" w:hAnsi="Times New Roman"/>
                <w:i/>
                <w:iCs/>
              </w:rPr>
            </w:pPr>
            <w:r w:rsidRPr="00C5189F">
              <w:rPr>
                <w:rFonts w:ascii="Times New Roman" w:hAnsi="Times New Roman"/>
                <w:i/>
                <w:iCs/>
              </w:rPr>
              <w:t xml:space="preserve"> З2, З3,З4</w:t>
            </w:r>
          </w:p>
          <w:p w:rsidR="005E3523" w:rsidRPr="00C5189F" w:rsidRDefault="005E3523" w:rsidP="005E3523">
            <w:pPr>
              <w:pStyle w:val="a7"/>
              <w:ind w:left="0"/>
              <w:rPr>
                <w:rFonts w:ascii="Times New Roman" w:hAnsi="Times New Roman"/>
              </w:rPr>
            </w:pPr>
            <w:r w:rsidRPr="00C5189F">
              <w:rPr>
                <w:rFonts w:ascii="Times New Roman" w:hAnsi="Times New Roman"/>
                <w:i/>
                <w:iCs/>
              </w:rPr>
              <w:t>ОК 3, ОК 7</w:t>
            </w:r>
          </w:p>
        </w:tc>
        <w:tc>
          <w:tcPr>
            <w:tcW w:w="1984" w:type="dxa"/>
          </w:tcPr>
          <w:p w:rsidR="005E3523" w:rsidRPr="00C5189F" w:rsidRDefault="005E3523" w:rsidP="005E3523">
            <w:pPr>
              <w:pStyle w:val="a7"/>
              <w:ind w:left="0"/>
              <w:rPr>
                <w:rFonts w:ascii="Times New Roman" w:hAnsi="Times New Roman"/>
              </w:rPr>
            </w:pPr>
          </w:p>
        </w:tc>
        <w:tc>
          <w:tcPr>
            <w:tcW w:w="1746" w:type="dxa"/>
          </w:tcPr>
          <w:p w:rsidR="005E3523" w:rsidRPr="00C5189F" w:rsidRDefault="005E3523" w:rsidP="005E3523">
            <w:pPr>
              <w:pStyle w:val="a7"/>
              <w:ind w:left="0"/>
              <w:rPr>
                <w:rFonts w:ascii="Times New Roman" w:hAnsi="Times New Roman"/>
              </w:rPr>
            </w:pPr>
          </w:p>
        </w:tc>
      </w:tr>
      <w:tr w:rsidR="005E3523" w:rsidRPr="00C5189F" w:rsidTr="00A74D98">
        <w:trPr>
          <w:cantSplit/>
          <w:trHeight w:val="1134"/>
        </w:trPr>
        <w:tc>
          <w:tcPr>
            <w:tcW w:w="3794" w:type="dxa"/>
          </w:tcPr>
          <w:p w:rsidR="005E3523" w:rsidRPr="00C5189F" w:rsidRDefault="005E3523" w:rsidP="005E3523">
            <w:pPr>
              <w:pStyle w:val="a7"/>
              <w:ind w:left="0"/>
              <w:rPr>
                <w:rFonts w:ascii="Times New Roman" w:hAnsi="Times New Roman"/>
                <w:b/>
                <w:bCs/>
                <w:sz w:val="24"/>
                <w:szCs w:val="24"/>
              </w:rPr>
            </w:pPr>
            <w:r w:rsidRPr="00C5189F">
              <w:rPr>
                <w:rFonts w:ascii="Times New Roman" w:hAnsi="Times New Roman"/>
                <w:b/>
                <w:bCs/>
                <w:sz w:val="24"/>
                <w:szCs w:val="24"/>
              </w:rPr>
              <w:t>Раздел 3</w:t>
            </w:r>
          </w:p>
          <w:p w:rsidR="005E3523" w:rsidRPr="00C5189F" w:rsidRDefault="005E3523" w:rsidP="005E3523">
            <w:pPr>
              <w:pStyle w:val="a7"/>
              <w:ind w:left="0"/>
              <w:rPr>
                <w:rFonts w:ascii="Times New Roman" w:hAnsi="Times New Roman"/>
                <w:b/>
                <w:bCs/>
                <w:sz w:val="24"/>
                <w:szCs w:val="24"/>
              </w:rPr>
            </w:pPr>
            <w:r w:rsidRPr="00C5189F">
              <w:rPr>
                <w:rFonts w:ascii="Times New Roman" w:hAnsi="Times New Roman"/>
                <w:b/>
                <w:bCs/>
                <w:sz w:val="24"/>
                <w:szCs w:val="24"/>
              </w:rPr>
              <w:t>Фонетика, орфоэпия, графика, орфография</w:t>
            </w:r>
          </w:p>
          <w:p w:rsidR="00610396" w:rsidRPr="00C5189F" w:rsidRDefault="00610396" w:rsidP="00610396">
            <w:pPr>
              <w:rPr>
                <w:b/>
                <w:bCs/>
              </w:rPr>
            </w:pPr>
            <w:r w:rsidRPr="00C5189F">
              <w:rPr>
                <w:b/>
                <w:bCs/>
              </w:rPr>
              <w:t>Тема 3.1</w:t>
            </w:r>
            <w:r w:rsidR="003B2281" w:rsidRPr="00C5189F">
              <w:rPr>
                <w:b/>
                <w:bCs/>
              </w:rPr>
              <w:t xml:space="preserve">. </w:t>
            </w:r>
            <w:r w:rsidR="003B2281" w:rsidRPr="00C5189F">
              <w:rPr>
                <w:bCs/>
              </w:rPr>
              <w:t>Фонетика, орфоэпия</w:t>
            </w:r>
          </w:p>
          <w:p w:rsidR="00610396" w:rsidRPr="00C5189F" w:rsidRDefault="00610396" w:rsidP="00A91B58">
            <w:pPr>
              <w:pStyle w:val="a7"/>
              <w:ind w:left="0"/>
              <w:rPr>
                <w:rFonts w:ascii="Times New Roman" w:hAnsi="Times New Roman"/>
                <w:sz w:val="24"/>
                <w:szCs w:val="24"/>
              </w:rPr>
            </w:pPr>
            <w:r w:rsidRPr="00C5189F">
              <w:rPr>
                <w:rFonts w:ascii="Times New Roman" w:hAnsi="Times New Roman"/>
                <w:b/>
                <w:sz w:val="24"/>
                <w:szCs w:val="24"/>
              </w:rPr>
              <w:t>Тема 3.2</w:t>
            </w:r>
            <w:r w:rsidR="00A91B58" w:rsidRPr="00C5189F">
              <w:rPr>
                <w:rFonts w:ascii="Times New Roman" w:hAnsi="Times New Roman"/>
                <w:b/>
                <w:sz w:val="24"/>
                <w:szCs w:val="24"/>
              </w:rPr>
              <w:t xml:space="preserve">. </w:t>
            </w:r>
            <w:r w:rsidR="00A91B58" w:rsidRPr="00C5189F">
              <w:rPr>
                <w:rFonts w:ascii="Times New Roman" w:hAnsi="Times New Roman"/>
                <w:sz w:val="24"/>
                <w:szCs w:val="24"/>
              </w:rPr>
              <w:t>Графика, орфография</w:t>
            </w:r>
          </w:p>
        </w:tc>
        <w:tc>
          <w:tcPr>
            <w:tcW w:w="3685" w:type="dxa"/>
          </w:tcPr>
          <w:p w:rsidR="00991D8D" w:rsidRPr="00C5189F" w:rsidRDefault="00991D8D" w:rsidP="005E3523">
            <w:pPr>
              <w:pStyle w:val="a7"/>
              <w:ind w:left="0"/>
              <w:rPr>
                <w:rFonts w:ascii="Times New Roman" w:hAnsi="Times New Roman"/>
                <w:bCs/>
                <w:i/>
              </w:rPr>
            </w:pPr>
          </w:p>
          <w:p w:rsidR="003B2281" w:rsidRPr="00C5189F" w:rsidRDefault="003B2281" w:rsidP="005E3523">
            <w:pPr>
              <w:pStyle w:val="a7"/>
              <w:ind w:left="0"/>
              <w:rPr>
                <w:rFonts w:ascii="Times New Roman" w:hAnsi="Times New Roman"/>
                <w:bCs/>
                <w:i/>
              </w:rPr>
            </w:pPr>
          </w:p>
          <w:p w:rsidR="003B2281" w:rsidRPr="00C5189F" w:rsidRDefault="003B2281" w:rsidP="003B2281">
            <w:pPr>
              <w:pStyle w:val="a7"/>
              <w:ind w:left="0"/>
              <w:rPr>
                <w:rFonts w:ascii="Times New Roman" w:hAnsi="Times New Roman"/>
                <w:i/>
                <w:iCs/>
              </w:rPr>
            </w:pPr>
          </w:p>
          <w:p w:rsidR="003B2281" w:rsidRPr="00C5189F" w:rsidRDefault="003B2281" w:rsidP="005E3523">
            <w:pPr>
              <w:pStyle w:val="a7"/>
              <w:ind w:left="0"/>
              <w:rPr>
                <w:rFonts w:ascii="Times New Roman" w:hAnsi="Times New Roman"/>
                <w:bCs/>
                <w:i/>
              </w:rPr>
            </w:pPr>
          </w:p>
          <w:p w:rsidR="00A91B58" w:rsidRPr="00C5189F" w:rsidRDefault="00A91B58" w:rsidP="005E3523">
            <w:pPr>
              <w:pStyle w:val="a7"/>
              <w:ind w:left="0"/>
              <w:rPr>
                <w:rFonts w:ascii="Times New Roman" w:hAnsi="Times New Roman"/>
                <w:bCs/>
                <w:i/>
              </w:rPr>
            </w:pPr>
            <w:r w:rsidRPr="00C5189F">
              <w:rPr>
                <w:rFonts w:ascii="Times New Roman" w:hAnsi="Times New Roman"/>
                <w:bCs/>
                <w:i/>
              </w:rPr>
              <w:t>Тест № 3</w:t>
            </w:r>
          </w:p>
          <w:p w:rsidR="00AF56A8" w:rsidRPr="00C5189F" w:rsidRDefault="00AF56A8" w:rsidP="00EA47A4">
            <w:pPr>
              <w:pStyle w:val="a7"/>
              <w:ind w:left="0"/>
              <w:rPr>
                <w:rFonts w:ascii="Times New Roman" w:hAnsi="Times New Roman"/>
                <w:bCs/>
                <w:i/>
              </w:rPr>
            </w:pPr>
          </w:p>
        </w:tc>
        <w:tc>
          <w:tcPr>
            <w:tcW w:w="3119" w:type="dxa"/>
          </w:tcPr>
          <w:p w:rsidR="005E3523" w:rsidRPr="00C5189F" w:rsidRDefault="005E3523" w:rsidP="005E3523">
            <w:pPr>
              <w:pStyle w:val="a7"/>
              <w:ind w:left="0"/>
              <w:rPr>
                <w:rFonts w:ascii="Times New Roman" w:hAnsi="Times New Roman"/>
                <w:i/>
                <w:iCs/>
              </w:rPr>
            </w:pPr>
            <w:r w:rsidRPr="00C5189F">
              <w:rPr>
                <w:rFonts w:ascii="Times New Roman" w:hAnsi="Times New Roman"/>
                <w:i/>
                <w:iCs/>
              </w:rPr>
              <w:t>У1, У2, З2, З3, З4</w:t>
            </w:r>
          </w:p>
        </w:tc>
        <w:tc>
          <w:tcPr>
            <w:tcW w:w="1984" w:type="dxa"/>
            <w:textDirection w:val="btLr"/>
            <w:vAlign w:val="center"/>
          </w:tcPr>
          <w:p w:rsidR="005E3523" w:rsidRPr="00C5189F" w:rsidRDefault="005E3523" w:rsidP="00396792">
            <w:pPr>
              <w:pStyle w:val="a7"/>
              <w:ind w:left="113" w:right="113"/>
              <w:jc w:val="center"/>
              <w:rPr>
                <w:rFonts w:ascii="Times New Roman" w:hAnsi="Times New Roman"/>
                <w:b/>
                <w:sz w:val="28"/>
                <w:szCs w:val="28"/>
              </w:rPr>
            </w:pPr>
          </w:p>
        </w:tc>
        <w:tc>
          <w:tcPr>
            <w:tcW w:w="1746" w:type="dxa"/>
          </w:tcPr>
          <w:p w:rsidR="005E3523" w:rsidRPr="00C5189F" w:rsidRDefault="005E3523" w:rsidP="00610396">
            <w:pPr>
              <w:pStyle w:val="a7"/>
              <w:ind w:left="0"/>
              <w:rPr>
                <w:rFonts w:ascii="Times New Roman" w:hAnsi="Times New Roman"/>
                <w:i/>
                <w:iCs/>
              </w:rPr>
            </w:pPr>
          </w:p>
        </w:tc>
      </w:tr>
      <w:tr w:rsidR="005E3523" w:rsidRPr="00C5189F" w:rsidTr="00A74D98">
        <w:tc>
          <w:tcPr>
            <w:tcW w:w="3794" w:type="dxa"/>
          </w:tcPr>
          <w:p w:rsidR="005E3523" w:rsidRPr="00C5189F" w:rsidRDefault="005E3523" w:rsidP="005E3523">
            <w:pPr>
              <w:pStyle w:val="a7"/>
              <w:ind w:left="0"/>
              <w:rPr>
                <w:rFonts w:ascii="Times New Roman" w:hAnsi="Times New Roman"/>
                <w:b/>
                <w:bCs/>
                <w:sz w:val="24"/>
                <w:szCs w:val="24"/>
              </w:rPr>
            </w:pPr>
            <w:r w:rsidRPr="00C5189F">
              <w:rPr>
                <w:rFonts w:ascii="Times New Roman" w:hAnsi="Times New Roman"/>
                <w:b/>
                <w:bCs/>
                <w:sz w:val="24"/>
                <w:szCs w:val="24"/>
              </w:rPr>
              <w:t>Раздел 4</w:t>
            </w:r>
          </w:p>
          <w:p w:rsidR="005E3523" w:rsidRPr="00C5189F" w:rsidRDefault="005E3523" w:rsidP="005E3523">
            <w:pPr>
              <w:pStyle w:val="a7"/>
              <w:ind w:left="0"/>
              <w:rPr>
                <w:rFonts w:ascii="Times New Roman" w:hAnsi="Times New Roman"/>
                <w:b/>
                <w:bCs/>
                <w:sz w:val="24"/>
                <w:szCs w:val="24"/>
              </w:rPr>
            </w:pPr>
            <w:r w:rsidRPr="00C5189F">
              <w:rPr>
                <w:rFonts w:ascii="Times New Roman" w:hAnsi="Times New Roman"/>
                <w:b/>
                <w:bCs/>
                <w:sz w:val="24"/>
                <w:szCs w:val="24"/>
              </w:rPr>
              <w:t xml:space="preserve">Морфемика, </w:t>
            </w:r>
            <w:r w:rsidRPr="00C5189F">
              <w:rPr>
                <w:rFonts w:ascii="Times New Roman" w:hAnsi="Times New Roman"/>
                <w:b/>
                <w:bCs/>
              </w:rPr>
              <w:t>словообразование</w:t>
            </w:r>
            <w:r w:rsidRPr="00C5189F">
              <w:rPr>
                <w:rFonts w:ascii="Times New Roman" w:hAnsi="Times New Roman"/>
                <w:b/>
                <w:bCs/>
                <w:sz w:val="24"/>
                <w:szCs w:val="24"/>
              </w:rPr>
              <w:t>, орфография</w:t>
            </w:r>
          </w:p>
          <w:p w:rsidR="00610396" w:rsidRPr="00C5189F" w:rsidRDefault="00610396" w:rsidP="00610396">
            <w:pPr>
              <w:rPr>
                <w:bCs/>
              </w:rPr>
            </w:pPr>
            <w:r w:rsidRPr="00C5189F">
              <w:rPr>
                <w:b/>
                <w:bCs/>
              </w:rPr>
              <w:t>Тема 4.1</w:t>
            </w:r>
            <w:r w:rsidR="00B15D92" w:rsidRPr="00C5189F">
              <w:rPr>
                <w:b/>
                <w:bCs/>
              </w:rPr>
              <w:t xml:space="preserve">. </w:t>
            </w:r>
            <w:r w:rsidR="00B15D92" w:rsidRPr="00C5189F">
              <w:rPr>
                <w:bCs/>
              </w:rPr>
              <w:t>Словообразование</w:t>
            </w:r>
          </w:p>
          <w:p w:rsidR="00610396" w:rsidRPr="00C5189F" w:rsidRDefault="00610396" w:rsidP="00B15D92">
            <w:pPr>
              <w:pStyle w:val="a7"/>
              <w:ind w:left="0"/>
              <w:rPr>
                <w:rFonts w:ascii="Times New Roman" w:hAnsi="Times New Roman"/>
                <w:sz w:val="24"/>
                <w:szCs w:val="24"/>
              </w:rPr>
            </w:pPr>
            <w:r w:rsidRPr="00C5189F">
              <w:rPr>
                <w:rFonts w:ascii="Times New Roman" w:hAnsi="Times New Roman"/>
                <w:b/>
                <w:sz w:val="24"/>
                <w:szCs w:val="24"/>
              </w:rPr>
              <w:t>Тема 4.2</w:t>
            </w:r>
            <w:r w:rsidR="00B15D92" w:rsidRPr="00C5189F">
              <w:rPr>
                <w:rFonts w:ascii="Times New Roman" w:hAnsi="Times New Roman"/>
                <w:b/>
                <w:sz w:val="24"/>
                <w:szCs w:val="24"/>
              </w:rPr>
              <w:t xml:space="preserve">. </w:t>
            </w:r>
            <w:r w:rsidR="00B15D92" w:rsidRPr="00C5189F">
              <w:rPr>
                <w:rFonts w:ascii="Times New Roman" w:hAnsi="Times New Roman"/>
                <w:sz w:val="24"/>
                <w:szCs w:val="24"/>
              </w:rPr>
              <w:t>Орфография</w:t>
            </w:r>
          </w:p>
        </w:tc>
        <w:tc>
          <w:tcPr>
            <w:tcW w:w="3685" w:type="dxa"/>
          </w:tcPr>
          <w:p w:rsidR="005E3523" w:rsidRPr="00C5189F" w:rsidRDefault="005E3523" w:rsidP="00353BD0">
            <w:pPr>
              <w:pStyle w:val="a7"/>
              <w:ind w:left="0"/>
              <w:rPr>
                <w:rFonts w:ascii="Times New Roman" w:hAnsi="Times New Roman"/>
                <w:i/>
                <w:iCs/>
              </w:rPr>
            </w:pPr>
          </w:p>
          <w:p w:rsidR="00B15D92" w:rsidRPr="00C5189F" w:rsidRDefault="00B15D92" w:rsidP="00353BD0">
            <w:pPr>
              <w:pStyle w:val="a7"/>
              <w:ind w:left="0"/>
              <w:rPr>
                <w:rFonts w:ascii="Times New Roman" w:hAnsi="Times New Roman"/>
                <w:i/>
                <w:iCs/>
              </w:rPr>
            </w:pPr>
          </w:p>
          <w:p w:rsidR="00B15D92" w:rsidRPr="00C5189F" w:rsidRDefault="00B15D92" w:rsidP="00353BD0">
            <w:pPr>
              <w:pStyle w:val="a7"/>
              <w:ind w:left="0"/>
              <w:rPr>
                <w:rFonts w:ascii="Times New Roman" w:hAnsi="Times New Roman"/>
                <w:i/>
                <w:iCs/>
              </w:rPr>
            </w:pPr>
          </w:p>
          <w:p w:rsidR="00A91B58" w:rsidRPr="00C5189F" w:rsidRDefault="00A91B58" w:rsidP="00B15D92">
            <w:pPr>
              <w:pStyle w:val="a7"/>
              <w:ind w:left="0"/>
              <w:rPr>
                <w:rFonts w:ascii="Times New Roman" w:hAnsi="Times New Roman"/>
                <w:i/>
                <w:iCs/>
              </w:rPr>
            </w:pPr>
            <w:r w:rsidRPr="00C5189F">
              <w:rPr>
                <w:rFonts w:ascii="Times New Roman" w:hAnsi="Times New Roman"/>
                <w:bCs/>
                <w:i/>
              </w:rPr>
              <w:t>Тест № 5</w:t>
            </w:r>
          </w:p>
          <w:p w:rsidR="00B15D92" w:rsidRPr="00C5189F" w:rsidRDefault="00B15D92" w:rsidP="00353BD0">
            <w:pPr>
              <w:pStyle w:val="a7"/>
              <w:ind w:left="0"/>
              <w:rPr>
                <w:rFonts w:ascii="Times New Roman" w:hAnsi="Times New Roman"/>
                <w:i/>
                <w:iCs/>
              </w:rPr>
            </w:pPr>
          </w:p>
        </w:tc>
        <w:tc>
          <w:tcPr>
            <w:tcW w:w="3119" w:type="dxa"/>
          </w:tcPr>
          <w:p w:rsidR="005E3523" w:rsidRPr="00C5189F" w:rsidRDefault="005E3523" w:rsidP="005E3523">
            <w:pPr>
              <w:pStyle w:val="a7"/>
              <w:ind w:left="0"/>
              <w:rPr>
                <w:rFonts w:ascii="Times New Roman" w:hAnsi="Times New Roman"/>
                <w:i/>
                <w:iCs/>
              </w:rPr>
            </w:pPr>
            <w:r w:rsidRPr="00C5189F">
              <w:rPr>
                <w:rFonts w:ascii="Times New Roman" w:hAnsi="Times New Roman"/>
                <w:i/>
                <w:iCs/>
              </w:rPr>
              <w:t xml:space="preserve">У1, У2, </w:t>
            </w:r>
          </w:p>
          <w:p w:rsidR="005E3523" w:rsidRPr="00C5189F" w:rsidRDefault="005E3523" w:rsidP="005E3523">
            <w:pPr>
              <w:pStyle w:val="a7"/>
              <w:ind w:left="0"/>
              <w:rPr>
                <w:rFonts w:ascii="Times New Roman" w:hAnsi="Times New Roman"/>
                <w:i/>
                <w:iCs/>
              </w:rPr>
            </w:pPr>
            <w:r w:rsidRPr="00C5189F">
              <w:rPr>
                <w:rFonts w:ascii="Times New Roman" w:hAnsi="Times New Roman"/>
                <w:i/>
                <w:iCs/>
              </w:rPr>
              <w:t xml:space="preserve">З 1, З2, З3, </w:t>
            </w:r>
          </w:p>
          <w:p w:rsidR="005E3523" w:rsidRPr="00C5189F" w:rsidRDefault="005E3523" w:rsidP="005E3523">
            <w:pPr>
              <w:pStyle w:val="a7"/>
              <w:ind w:left="0"/>
              <w:rPr>
                <w:rFonts w:ascii="Times New Roman" w:hAnsi="Times New Roman"/>
              </w:rPr>
            </w:pPr>
            <w:r w:rsidRPr="00C5189F">
              <w:rPr>
                <w:rFonts w:ascii="Times New Roman" w:hAnsi="Times New Roman"/>
                <w:i/>
                <w:iCs/>
              </w:rPr>
              <w:t>ОК 3, ОК 7</w:t>
            </w:r>
          </w:p>
        </w:tc>
        <w:tc>
          <w:tcPr>
            <w:tcW w:w="1984" w:type="dxa"/>
          </w:tcPr>
          <w:p w:rsidR="005E3523" w:rsidRPr="00C5189F" w:rsidRDefault="005E3523" w:rsidP="005E3523">
            <w:pPr>
              <w:pStyle w:val="a7"/>
              <w:ind w:left="0"/>
              <w:rPr>
                <w:rFonts w:ascii="Times New Roman" w:hAnsi="Times New Roman"/>
              </w:rPr>
            </w:pPr>
          </w:p>
        </w:tc>
        <w:tc>
          <w:tcPr>
            <w:tcW w:w="1746" w:type="dxa"/>
          </w:tcPr>
          <w:p w:rsidR="005E3523" w:rsidRPr="00C5189F" w:rsidRDefault="005E3523" w:rsidP="005E3523">
            <w:pPr>
              <w:pStyle w:val="a7"/>
              <w:ind w:left="0"/>
              <w:rPr>
                <w:rFonts w:ascii="Times New Roman" w:hAnsi="Times New Roman"/>
              </w:rPr>
            </w:pPr>
          </w:p>
        </w:tc>
      </w:tr>
      <w:tr w:rsidR="005E3523" w:rsidRPr="00C5189F" w:rsidTr="00A74D98">
        <w:tc>
          <w:tcPr>
            <w:tcW w:w="3794" w:type="dxa"/>
          </w:tcPr>
          <w:p w:rsidR="005E3523" w:rsidRPr="00C5189F" w:rsidRDefault="005E3523" w:rsidP="005E3523">
            <w:pPr>
              <w:pStyle w:val="a7"/>
              <w:ind w:left="0"/>
              <w:rPr>
                <w:rFonts w:ascii="Times New Roman" w:hAnsi="Times New Roman"/>
                <w:b/>
                <w:bCs/>
                <w:sz w:val="24"/>
                <w:szCs w:val="24"/>
              </w:rPr>
            </w:pPr>
            <w:r w:rsidRPr="00C5189F">
              <w:rPr>
                <w:rFonts w:ascii="Times New Roman" w:hAnsi="Times New Roman"/>
                <w:b/>
                <w:bCs/>
                <w:sz w:val="24"/>
                <w:szCs w:val="24"/>
              </w:rPr>
              <w:t>Раздел 5</w:t>
            </w:r>
          </w:p>
          <w:p w:rsidR="005E3523" w:rsidRPr="00C5189F" w:rsidRDefault="005E3523" w:rsidP="005E3523">
            <w:pPr>
              <w:pStyle w:val="a7"/>
              <w:ind w:left="0"/>
              <w:rPr>
                <w:rFonts w:ascii="Times New Roman" w:hAnsi="Times New Roman"/>
                <w:b/>
                <w:bCs/>
                <w:sz w:val="24"/>
                <w:szCs w:val="24"/>
              </w:rPr>
            </w:pPr>
            <w:r w:rsidRPr="00C5189F">
              <w:rPr>
                <w:rFonts w:ascii="Times New Roman" w:hAnsi="Times New Roman"/>
                <w:b/>
                <w:bCs/>
                <w:sz w:val="24"/>
                <w:szCs w:val="24"/>
              </w:rPr>
              <w:t>Морфология и орфография</w:t>
            </w:r>
          </w:p>
          <w:p w:rsidR="00805A90" w:rsidRPr="00C5189F" w:rsidRDefault="00805A90" w:rsidP="00805A90">
            <w:pPr>
              <w:rPr>
                <w:bCs/>
              </w:rPr>
            </w:pPr>
            <w:r w:rsidRPr="00C5189F">
              <w:rPr>
                <w:b/>
                <w:bCs/>
              </w:rPr>
              <w:lastRenderedPageBreak/>
              <w:t>Тема 5.1</w:t>
            </w:r>
            <w:r w:rsidR="00E72420" w:rsidRPr="00C5189F">
              <w:rPr>
                <w:b/>
                <w:bCs/>
              </w:rPr>
              <w:t xml:space="preserve">. </w:t>
            </w:r>
            <w:r w:rsidR="00E72420" w:rsidRPr="00C5189F">
              <w:rPr>
                <w:b/>
                <w:bCs/>
                <w:sz w:val="26"/>
                <w:szCs w:val="26"/>
              </w:rPr>
              <w:t xml:space="preserve"> </w:t>
            </w:r>
            <w:r w:rsidR="00E72420" w:rsidRPr="00C5189F">
              <w:rPr>
                <w:bCs/>
              </w:rPr>
              <w:t>Знаменательные части речи</w:t>
            </w:r>
          </w:p>
          <w:p w:rsidR="00805A90" w:rsidRPr="00C5189F" w:rsidRDefault="00805A90" w:rsidP="00E72420">
            <w:pPr>
              <w:rPr>
                <w:b/>
              </w:rPr>
            </w:pPr>
            <w:r w:rsidRPr="00C5189F">
              <w:rPr>
                <w:b/>
              </w:rPr>
              <w:t>Тема 5.2</w:t>
            </w:r>
            <w:r w:rsidR="00E72420" w:rsidRPr="00C5189F">
              <w:t>.  Имя существительное</w:t>
            </w:r>
            <w:r w:rsidR="00E72420" w:rsidRPr="00C5189F">
              <w:rPr>
                <w:b/>
              </w:rPr>
              <w:t xml:space="preserve">  </w:t>
            </w:r>
          </w:p>
          <w:p w:rsidR="00805A90" w:rsidRPr="00C5189F" w:rsidRDefault="00805A90" w:rsidP="00E72420">
            <w:pPr>
              <w:rPr>
                <w:b/>
                <w:bCs/>
              </w:rPr>
            </w:pPr>
            <w:r w:rsidRPr="00C5189F">
              <w:rPr>
                <w:b/>
                <w:bCs/>
              </w:rPr>
              <w:t>Тема 5.3</w:t>
            </w:r>
            <w:r w:rsidR="00E72420" w:rsidRPr="00C5189F">
              <w:rPr>
                <w:b/>
                <w:bCs/>
              </w:rPr>
              <w:t xml:space="preserve">. </w:t>
            </w:r>
            <w:r w:rsidR="00E72420" w:rsidRPr="00C5189F">
              <w:rPr>
                <w:b/>
                <w:bCs/>
                <w:sz w:val="28"/>
                <w:szCs w:val="28"/>
              </w:rPr>
              <w:t xml:space="preserve"> </w:t>
            </w:r>
            <w:r w:rsidR="00E72420" w:rsidRPr="00C5189F">
              <w:rPr>
                <w:bCs/>
              </w:rPr>
              <w:t>Имя прилагательное</w:t>
            </w:r>
          </w:p>
          <w:p w:rsidR="00805A90" w:rsidRPr="00C5189F" w:rsidRDefault="00805A90" w:rsidP="00E72420">
            <w:pPr>
              <w:pStyle w:val="a7"/>
              <w:ind w:left="0"/>
              <w:rPr>
                <w:rFonts w:ascii="Times New Roman" w:hAnsi="Times New Roman"/>
                <w:b/>
                <w:sz w:val="24"/>
                <w:szCs w:val="24"/>
              </w:rPr>
            </w:pPr>
            <w:r w:rsidRPr="00C5189F">
              <w:rPr>
                <w:rFonts w:ascii="Times New Roman" w:hAnsi="Times New Roman"/>
                <w:b/>
                <w:sz w:val="24"/>
                <w:szCs w:val="24"/>
              </w:rPr>
              <w:t>Тема 5.4</w:t>
            </w:r>
            <w:r w:rsidR="00E72420" w:rsidRPr="00C5189F">
              <w:rPr>
                <w:rFonts w:ascii="Times New Roman" w:hAnsi="Times New Roman"/>
                <w:b/>
                <w:sz w:val="24"/>
                <w:szCs w:val="24"/>
              </w:rPr>
              <w:t xml:space="preserve">. </w:t>
            </w:r>
            <w:r w:rsidR="00E72420" w:rsidRPr="00C5189F">
              <w:rPr>
                <w:rFonts w:ascii="Times New Roman" w:hAnsi="Times New Roman"/>
                <w:b/>
                <w:bCs/>
                <w:sz w:val="28"/>
                <w:szCs w:val="28"/>
              </w:rPr>
              <w:t xml:space="preserve"> </w:t>
            </w:r>
            <w:r w:rsidR="00E72420" w:rsidRPr="00C5189F">
              <w:rPr>
                <w:rFonts w:ascii="Times New Roman" w:hAnsi="Times New Roman"/>
                <w:bCs/>
                <w:sz w:val="24"/>
                <w:szCs w:val="24"/>
              </w:rPr>
              <w:t>Имя числительное</w:t>
            </w:r>
          </w:p>
          <w:p w:rsidR="00805A90" w:rsidRPr="00C5189F" w:rsidRDefault="00805A90" w:rsidP="00805A90">
            <w:pPr>
              <w:rPr>
                <w:b/>
                <w:bCs/>
              </w:rPr>
            </w:pPr>
            <w:r w:rsidRPr="00C5189F">
              <w:rPr>
                <w:b/>
                <w:bCs/>
              </w:rPr>
              <w:t>Тема 5.5</w:t>
            </w:r>
            <w:r w:rsidR="003B2281" w:rsidRPr="00C5189F">
              <w:rPr>
                <w:b/>
                <w:bCs/>
              </w:rPr>
              <w:t xml:space="preserve">. </w:t>
            </w:r>
            <w:r w:rsidR="003B2281" w:rsidRPr="00C5189F">
              <w:rPr>
                <w:bCs/>
              </w:rPr>
              <w:t>Местоимение</w:t>
            </w:r>
          </w:p>
          <w:p w:rsidR="00805A90" w:rsidRPr="00C5189F" w:rsidRDefault="00805A90" w:rsidP="00805A90">
            <w:pPr>
              <w:pStyle w:val="a7"/>
              <w:ind w:left="0"/>
              <w:rPr>
                <w:rFonts w:ascii="Times New Roman" w:hAnsi="Times New Roman"/>
                <w:sz w:val="24"/>
                <w:szCs w:val="24"/>
              </w:rPr>
            </w:pPr>
            <w:r w:rsidRPr="00C5189F">
              <w:rPr>
                <w:rFonts w:ascii="Times New Roman" w:hAnsi="Times New Roman"/>
                <w:b/>
                <w:sz w:val="24"/>
                <w:szCs w:val="24"/>
              </w:rPr>
              <w:t>Тема 5.6</w:t>
            </w:r>
            <w:r w:rsidR="007D39A9" w:rsidRPr="00C5189F">
              <w:rPr>
                <w:rFonts w:ascii="Times New Roman" w:hAnsi="Times New Roman"/>
                <w:b/>
                <w:sz w:val="24"/>
                <w:szCs w:val="24"/>
              </w:rPr>
              <w:t xml:space="preserve">. </w:t>
            </w:r>
            <w:r w:rsidR="007D39A9" w:rsidRPr="00C5189F">
              <w:rPr>
                <w:rFonts w:ascii="Times New Roman" w:hAnsi="Times New Roman"/>
                <w:sz w:val="24"/>
                <w:szCs w:val="24"/>
              </w:rPr>
              <w:t>Глагол</w:t>
            </w:r>
          </w:p>
          <w:p w:rsidR="00805A90" w:rsidRPr="00C5189F" w:rsidRDefault="00805A90" w:rsidP="00805A90">
            <w:pPr>
              <w:rPr>
                <w:bCs/>
              </w:rPr>
            </w:pPr>
            <w:r w:rsidRPr="00C5189F">
              <w:rPr>
                <w:b/>
                <w:bCs/>
              </w:rPr>
              <w:t>Тема 5.7</w:t>
            </w:r>
            <w:r w:rsidR="00B15D92" w:rsidRPr="00C5189F">
              <w:rPr>
                <w:b/>
                <w:bCs/>
              </w:rPr>
              <w:t xml:space="preserve">. </w:t>
            </w:r>
            <w:r w:rsidR="00B15D92" w:rsidRPr="00C5189F">
              <w:rPr>
                <w:bCs/>
              </w:rPr>
              <w:t>Причастие как особая форма глагола</w:t>
            </w:r>
          </w:p>
          <w:p w:rsidR="00805A90" w:rsidRPr="00C5189F" w:rsidRDefault="00805A90" w:rsidP="00805A90">
            <w:pPr>
              <w:pStyle w:val="a7"/>
              <w:ind w:left="0"/>
              <w:rPr>
                <w:rFonts w:ascii="Times New Roman" w:hAnsi="Times New Roman"/>
                <w:sz w:val="24"/>
                <w:szCs w:val="24"/>
              </w:rPr>
            </w:pPr>
            <w:r w:rsidRPr="00C5189F">
              <w:rPr>
                <w:rFonts w:ascii="Times New Roman" w:hAnsi="Times New Roman"/>
                <w:b/>
                <w:sz w:val="24"/>
                <w:szCs w:val="24"/>
              </w:rPr>
              <w:t>Тема 5.8</w:t>
            </w:r>
            <w:r w:rsidR="003F5DA2" w:rsidRPr="00C5189F">
              <w:rPr>
                <w:rFonts w:ascii="Times New Roman" w:hAnsi="Times New Roman"/>
                <w:b/>
                <w:sz w:val="24"/>
                <w:szCs w:val="24"/>
              </w:rPr>
              <w:t xml:space="preserve">. </w:t>
            </w:r>
            <w:r w:rsidR="003F5DA2" w:rsidRPr="00C5189F">
              <w:rPr>
                <w:rFonts w:ascii="Times New Roman" w:eastAsia="Times New Roman" w:hAnsi="Times New Roman"/>
                <w:b/>
                <w:bCs/>
                <w:sz w:val="28"/>
                <w:szCs w:val="28"/>
                <w:lang w:eastAsia="ru-RU"/>
              </w:rPr>
              <w:t xml:space="preserve"> </w:t>
            </w:r>
            <w:r w:rsidR="003F5DA2" w:rsidRPr="00C5189F">
              <w:rPr>
                <w:rFonts w:ascii="Times New Roman" w:hAnsi="Times New Roman"/>
                <w:bCs/>
                <w:sz w:val="24"/>
                <w:szCs w:val="24"/>
              </w:rPr>
              <w:t>Деепричастие как особая форма глагола</w:t>
            </w:r>
          </w:p>
          <w:p w:rsidR="00AA4011" w:rsidRPr="00C5189F" w:rsidRDefault="00AA4011" w:rsidP="00AA4011">
            <w:pPr>
              <w:rPr>
                <w:b/>
                <w:bCs/>
              </w:rPr>
            </w:pPr>
            <w:r w:rsidRPr="00C5189F">
              <w:rPr>
                <w:b/>
                <w:bCs/>
              </w:rPr>
              <w:t>Тема 5.9</w:t>
            </w:r>
            <w:r w:rsidR="003B2281" w:rsidRPr="00C5189F">
              <w:rPr>
                <w:b/>
                <w:bCs/>
              </w:rPr>
              <w:t xml:space="preserve">. </w:t>
            </w:r>
            <w:r w:rsidR="003B2281" w:rsidRPr="00C5189F">
              <w:rPr>
                <w:bCs/>
              </w:rPr>
              <w:t>Наречие</w:t>
            </w:r>
          </w:p>
          <w:p w:rsidR="00AA4011" w:rsidRPr="00C5189F" w:rsidRDefault="00AA4011" w:rsidP="00B15D92">
            <w:pPr>
              <w:pStyle w:val="a7"/>
              <w:ind w:left="0"/>
              <w:rPr>
                <w:rFonts w:ascii="Times New Roman" w:hAnsi="Times New Roman"/>
                <w:sz w:val="24"/>
                <w:szCs w:val="24"/>
              </w:rPr>
            </w:pPr>
            <w:r w:rsidRPr="00C5189F">
              <w:rPr>
                <w:rFonts w:ascii="Times New Roman" w:hAnsi="Times New Roman"/>
                <w:b/>
                <w:sz w:val="24"/>
                <w:szCs w:val="24"/>
              </w:rPr>
              <w:t>Тема 5.10</w:t>
            </w:r>
            <w:r w:rsidR="00B15D92" w:rsidRPr="00C5189F">
              <w:rPr>
                <w:rFonts w:ascii="Times New Roman" w:hAnsi="Times New Roman"/>
                <w:b/>
                <w:sz w:val="24"/>
                <w:szCs w:val="24"/>
              </w:rPr>
              <w:t xml:space="preserve">. </w:t>
            </w:r>
            <w:r w:rsidR="00B15D92" w:rsidRPr="00C5189F">
              <w:rPr>
                <w:rFonts w:ascii="Times New Roman" w:hAnsi="Times New Roman"/>
                <w:sz w:val="24"/>
                <w:szCs w:val="24"/>
              </w:rPr>
              <w:t>Слова категории состояния</w:t>
            </w:r>
          </w:p>
        </w:tc>
        <w:tc>
          <w:tcPr>
            <w:tcW w:w="3685" w:type="dxa"/>
          </w:tcPr>
          <w:p w:rsidR="00353BD0" w:rsidRPr="00C5189F" w:rsidRDefault="00353BD0" w:rsidP="00353BD0">
            <w:pPr>
              <w:pStyle w:val="a7"/>
              <w:ind w:left="0"/>
              <w:rPr>
                <w:rFonts w:ascii="Times New Roman" w:hAnsi="Times New Roman"/>
                <w:i/>
                <w:iCs/>
                <w:sz w:val="24"/>
                <w:szCs w:val="24"/>
              </w:rPr>
            </w:pPr>
          </w:p>
          <w:p w:rsidR="00053696" w:rsidRPr="00C5189F" w:rsidRDefault="00053696" w:rsidP="00353BD0">
            <w:pPr>
              <w:pStyle w:val="a7"/>
              <w:ind w:left="0"/>
              <w:rPr>
                <w:rFonts w:ascii="Times New Roman" w:hAnsi="Times New Roman"/>
                <w:i/>
                <w:iCs/>
                <w:sz w:val="24"/>
                <w:szCs w:val="24"/>
              </w:rPr>
            </w:pPr>
          </w:p>
          <w:p w:rsidR="00053696" w:rsidRPr="00C5189F" w:rsidRDefault="00053696" w:rsidP="00353BD0">
            <w:pPr>
              <w:pStyle w:val="a7"/>
              <w:ind w:left="0"/>
              <w:rPr>
                <w:rFonts w:ascii="Times New Roman" w:hAnsi="Times New Roman"/>
                <w:i/>
                <w:iCs/>
                <w:sz w:val="24"/>
                <w:szCs w:val="24"/>
              </w:rPr>
            </w:pPr>
          </w:p>
          <w:p w:rsidR="00353BD0" w:rsidRPr="00C5189F" w:rsidRDefault="00353BD0" w:rsidP="00353BD0">
            <w:pPr>
              <w:pStyle w:val="a7"/>
              <w:ind w:left="0"/>
              <w:rPr>
                <w:rFonts w:ascii="Times New Roman" w:hAnsi="Times New Roman"/>
                <w:i/>
                <w:iCs/>
                <w:sz w:val="24"/>
                <w:szCs w:val="24"/>
              </w:rPr>
            </w:pPr>
          </w:p>
          <w:p w:rsidR="00353BD0" w:rsidRPr="00C5189F" w:rsidRDefault="00353BD0" w:rsidP="00353BD0">
            <w:pPr>
              <w:pStyle w:val="a7"/>
              <w:ind w:left="0"/>
              <w:rPr>
                <w:rFonts w:ascii="Times New Roman" w:hAnsi="Times New Roman"/>
                <w:i/>
                <w:iCs/>
              </w:rPr>
            </w:pPr>
          </w:p>
          <w:p w:rsidR="00353BD0" w:rsidRPr="00C5189F" w:rsidRDefault="00353BD0" w:rsidP="005E3523">
            <w:pPr>
              <w:pStyle w:val="a7"/>
              <w:ind w:left="0"/>
              <w:rPr>
                <w:rFonts w:ascii="Times New Roman" w:hAnsi="Times New Roman"/>
                <w:i/>
                <w:iCs/>
                <w:sz w:val="24"/>
                <w:szCs w:val="24"/>
              </w:rPr>
            </w:pPr>
          </w:p>
          <w:p w:rsidR="00E72420" w:rsidRPr="00C5189F" w:rsidRDefault="00E72420" w:rsidP="003B2281">
            <w:pPr>
              <w:pStyle w:val="a7"/>
              <w:ind w:left="0"/>
              <w:rPr>
                <w:rFonts w:ascii="Times New Roman" w:hAnsi="Times New Roman"/>
                <w:i/>
                <w:iCs/>
              </w:rPr>
            </w:pPr>
          </w:p>
          <w:p w:rsidR="007D39A9" w:rsidRPr="00C5189F" w:rsidRDefault="007D39A9" w:rsidP="003B2281">
            <w:pPr>
              <w:pStyle w:val="a7"/>
              <w:ind w:left="0"/>
              <w:rPr>
                <w:rFonts w:ascii="Times New Roman" w:hAnsi="Times New Roman"/>
                <w:bCs/>
                <w:i/>
              </w:rPr>
            </w:pPr>
          </w:p>
          <w:p w:rsidR="003B2281" w:rsidRPr="00C5189F" w:rsidRDefault="007D39A9" w:rsidP="003B2281">
            <w:pPr>
              <w:pStyle w:val="a7"/>
              <w:ind w:left="0"/>
              <w:rPr>
                <w:rFonts w:ascii="Times New Roman" w:hAnsi="Times New Roman"/>
                <w:i/>
                <w:iCs/>
              </w:rPr>
            </w:pPr>
            <w:r w:rsidRPr="00C5189F">
              <w:rPr>
                <w:rFonts w:ascii="Times New Roman" w:hAnsi="Times New Roman"/>
                <w:bCs/>
                <w:i/>
              </w:rPr>
              <w:t>Тест № 6</w:t>
            </w:r>
          </w:p>
          <w:p w:rsidR="00B15D92" w:rsidRPr="00C5189F" w:rsidRDefault="00B15D92" w:rsidP="00B15D92">
            <w:pPr>
              <w:pStyle w:val="a7"/>
              <w:ind w:left="0"/>
              <w:rPr>
                <w:rFonts w:ascii="Times New Roman" w:hAnsi="Times New Roman"/>
                <w:bCs/>
                <w:i/>
              </w:rPr>
            </w:pPr>
          </w:p>
          <w:p w:rsidR="00B15D92" w:rsidRPr="00C5189F" w:rsidRDefault="007D39A9" w:rsidP="003B2281">
            <w:pPr>
              <w:pStyle w:val="a7"/>
              <w:ind w:left="0"/>
              <w:rPr>
                <w:rFonts w:ascii="Times New Roman" w:hAnsi="Times New Roman"/>
                <w:i/>
                <w:iCs/>
              </w:rPr>
            </w:pPr>
            <w:r w:rsidRPr="00C5189F">
              <w:rPr>
                <w:rFonts w:ascii="Times New Roman" w:hAnsi="Times New Roman"/>
                <w:bCs/>
                <w:i/>
              </w:rPr>
              <w:t>Тест № 7, 8</w:t>
            </w:r>
          </w:p>
          <w:p w:rsidR="00B15D92" w:rsidRPr="00C5189F" w:rsidRDefault="00B15D92" w:rsidP="003B2281">
            <w:pPr>
              <w:pStyle w:val="a7"/>
              <w:ind w:left="0"/>
              <w:rPr>
                <w:rFonts w:ascii="Times New Roman" w:hAnsi="Times New Roman"/>
                <w:i/>
                <w:iCs/>
              </w:rPr>
            </w:pPr>
          </w:p>
          <w:p w:rsidR="00B15D92" w:rsidRPr="00C5189F" w:rsidRDefault="00B15D92" w:rsidP="003B2281">
            <w:pPr>
              <w:pStyle w:val="a7"/>
              <w:ind w:left="0"/>
              <w:rPr>
                <w:rFonts w:ascii="Times New Roman" w:hAnsi="Times New Roman"/>
                <w:i/>
                <w:iCs/>
              </w:rPr>
            </w:pPr>
          </w:p>
          <w:p w:rsidR="007D39A9" w:rsidRPr="00C5189F" w:rsidRDefault="007D39A9" w:rsidP="003B2281">
            <w:pPr>
              <w:pStyle w:val="a7"/>
              <w:ind w:left="0"/>
              <w:rPr>
                <w:rFonts w:ascii="Times New Roman" w:hAnsi="Times New Roman"/>
                <w:i/>
                <w:iCs/>
              </w:rPr>
            </w:pPr>
          </w:p>
          <w:p w:rsidR="00B15D92" w:rsidRPr="00C5189F" w:rsidRDefault="00B15D92" w:rsidP="005833F5">
            <w:pPr>
              <w:pStyle w:val="a7"/>
              <w:ind w:left="0"/>
              <w:rPr>
                <w:rFonts w:ascii="Times New Roman" w:hAnsi="Times New Roman"/>
                <w:i/>
                <w:iCs/>
                <w:sz w:val="24"/>
                <w:szCs w:val="24"/>
              </w:rPr>
            </w:pPr>
          </w:p>
        </w:tc>
        <w:tc>
          <w:tcPr>
            <w:tcW w:w="3119" w:type="dxa"/>
          </w:tcPr>
          <w:p w:rsidR="005E3523" w:rsidRPr="00C5189F" w:rsidRDefault="005E3523" w:rsidP="005E3523">
            <w:pPr>
              <w:pStyle w:val="a7"/>
              <w:ind w:left="0"/>
              <w:rPr>
                <w:rFonts w:ascii="Times New Roman" w:hAnsi="Times New Roman"/>
                <w:i/>
                <w:iCs/>
              </w:rPr>
            </w:pPr>
            <w:r w:rsidRPr="00C5189F">
              <w:rPr>
                <w:rFonts w:ascii="Times New Roman" w:hAnsi="Times New Roman"/>
                <w:i/>
                <w:iCs/>
              </w:rPr>
              <w:lastRenderedPageBreak/>
              <w:t>У1, У2, З3, З4</w:t>
            </w:r>
          </w:p>
        </w:tc>
        <w:tc>
          <w:tcPr>
            <w:tcW w:w="1984" w:type="dxa"/>
          </w:tcPr>
          <w:p w:rsidR="005E3523" w:rsidRPr="00C5189F" w:rsidRDefault="005E3523" w:rsidP="005E3523">
            <w:pPr>
              <w:pStyle w:val="a7"/>
              <w:ind w:left="0"/>
              <w:rPr>
                <w:rFonts w:ascii="Times New Roman" w:hAnsi="Times New Roman"/>
              </w:rPr>
            </w:pPr>
          </w:p>
        </w:tc>
        <w:tc>
          <w:tcPr>
            <w:tcW w:w="1746" w:type="dxa"/>
          </w:tcPr>
          <w:p w:rsidR="005E3523" w:rsidRPr="00C5189F" w:rsidRDefault="005E3523" w:rsidP="005E3523">
            <w:pPr>
              <w:pStyle w:val="a7"/>
              <w:ind w:left="0"/>
              <w:rPr>
                <w:rFonts w:ascii="Times New Roman" w:hAnsi="Times New Roman"/>
                <w:i/>
                <w:iCs/>
              </w:rPr>
            </w:pPr>
          </w:p>
        </w:tc>
      </w:tr>
      <w:tr w:rsidR="005E3523" w:rsidRPr="00C5189F" w:rsidTr="00704DD5">
        <w:trPr>
          <w:trHeight w:val="2065"/>
        </w:trPr>
        <w:tc>
          <w:tcPr>
            <w:tcW w:w="3794" w:type="dxa"/>
          </w:tcPr>
          <w:p w:rsidR="005E3523" w:rsidRPr="00C5189F" w:rsidRDefault="005E3523" w:rsidP="005E3523">
            <w:pPr>
              <w:pStyle w:val="a7"/>
              <w:ind w:left="0"/>
              <w:rPr>
                <w:rFonts w:ascii="Times New Roman" w:hAnsi="Times New Roman"/>
                <w:b/>
                <w:bCs/>
                <w:sz w:val="24"/>
                <w:szCs w:val="24"/>
              </w:rPr>
            </w:pPr>
            <w:r w:rsidRPr="00C5189F">
              <w:rPr>
                <w:rFonts w:ascii="Times New Roman" w:hAnsi="Times New Roman"/>
                <w:b/>
                <w:bCs/>
                <w:sz w:val="24"/>
                <w:szCs w:val="24"/>
              </w:rPr>
              <w:lastRenderedPageBreak/>
              <w:t>Раздел 6</w:t>
            </w:r>
          </w:p>
          <w:p w:rsidR="005E3523" w:rsidRPr="00C5189F" w:rsidRDefault="005E3523" w:rsidP="005E3523">
            <w:pPr>
              <w:pStyle w:val="a7"/>
              <w:ind w:left="0"/>
              <w:rPr>
                <w:rFonts w:ascii="Times New Roman" w:hAnsi="Times New Roman"/>
                <w:b/>
                <w:bCs/>
                <w:sz w:val="24"/>
                <w:szCs w:val="24"/>
              </w:rPr>
            </w:pPr>
            <w:r w:rsidRPr="00C5189F">
              <w:rPr>
                <w:rFonts w:ascii="Times New Roman" w:hAnsi="Times New Roman"/>
                <w:b/>
                <w:bCs/>
                <w:sz w:val="24"/>
                <w:szCs w:val="24"/>
              </w:rPr>
              <w:t>Служебные части речи</w:t>
            </w:r>
          </w:p>
          <w:p w:rsidR="00E44430" w:rsidRPr="00C5189F" w:rsidRDefault="00E44430" w:rsidP="00E44430">
            <w:pPr>
              <w:rPr>
                <w:bCs/>
              </w:rPr>
            </w:pPr>
            <w:r w:rsidRPr="00C5189F">
              <w:rPr>
                <w:b/>
                <w:bCs/>
              </w:rPr>
              <w:t>Тема 6.1</w:t>
            </w:r>
            <w:r w:rsidR="007D39A9" w:rsidRPr="00C5189F">
              <w:rPr>
                <w:b/>
                <w:bCs/>
              </w:rPr>
              <w:t xml:space="preserve">. </w:t>
            </w:r>
            <w:r w:rsidR="007D39A9" w:rsidRPr="00C5189F">
              <w:rPr>
                <w:bCs/>
              </w:rPr>
              <w:t>Предлог как часть речи</w:t>
            </w:r>
          </w:p>
          <w:p w:rsidR="00E44430" w:rsidRPr="00C5189F" w:rsidRDefault="00E44430" w:rsidP="00E44430">
            <w:pPr>
              <w:pStyle w:val="a7"/>
              <w:ind w:left="0"/>
              <w:rPr>
                <w:rFonts w:ascii="Times New Roman" w:hAnsi="Times New Roman"/>
                <w:b/>
                <w:sz w:val="24"/>
                <w:szCs w:val="24"/>
              </w:rPr>
            </w:pPr>
            <w:r w:rsidRPr="00C5189F">
              <w:rPr>
                <w:rFonts w:ascii="Times New Roman" w:hAnsi="Times New Roman"/>
                <w:b/>
                <w:sz w:val="24"/>
                <w:szCs w:val="24"/>
              </w:rPr>
              <w:t>Тема 6.2</w:t>
            </w:r>
            <w:r w:rsidR="007D39A9" w:rsidRPr="00C5189F">
              <w:rPr>
                <w:rFonts w:ascii="Times New Roman" w:hAnsi="Times New Roman"/>
                <w:b/>
                <w:sz w:val="24"/>
                <w:szCs w:val="24"/>
              </w:rPr>
              <w:t xml:space="preserve">. </w:t>
            </w:r>
            <w:r w:rsidR="007D39A9" w:rsidRPr="00C5189F">
              <w:rPr>
                <w:rFonts w:ascii="Times New Roman" w:hAnsi="Times New Roman"/>
                <w:sz w:val="24"/>
                <w:szCs w:val="24"/>
              </w:rPr>
              <w:t>Союз как часть речи</w:t>
            </w:r>
          </w:p>
          <w:p w:rsidR="00E44430" w:rsidRPr="00C5189F" w:rsidRDefault="00E44430" w:rsidP="00E44430">
            <w:pPr>
              <w:rPr>
                <w:bCs/>
              </w:rPr>
            </w:pPr>
            <w:r w:rsidRPr="00C5189F">
              <w:rPr>
                <w:b/>
                <w:bCs/>
              </w:rPr>
              <w:t>Тема 6.3</w:t>
            </w:r>
            <w:r w:rsidR="00053696" w:rsidRPr="00C5189F">
              <w:rPr>
                <w:b/>
                <w:bCs/>
              </w:rPr>
              <w:t xml:space="preserve">. </w:t>
            </w:r>
            <w:r w:rsidR="00053696" w:rsidRPr="00C5189F">
              <w:rPr>
                <w:bCs/>
              </w:rPr>
              <w:t>Частица как часть речи</w:t>
            </w:r>
          </w:p>
          <w:p w:rsidR="00E44430" w:rsidRPr="00C5189F" w:rsidRDefault="00E44430" w:rsidP="00E44430">
            <w:pPr>
              <w:pStyle w:val="a7"/>
              <w:ind w:left="0"/>
              <w:rPr>
                <w:rFonts w:ascii="Times New Roman" w:hAnsi="Times New Roman"/>
                <w:b/>
                <w:sz w:val="24"/>
                <w:szCs w:val="24"/>
              </w:rPr>
            </w:pPr>
            <w:r w:rsidRPr="00C5189F">
              <w:rPr>
                <w:rFonts w:ascii="Times New Roman" w:hAnsi="Times New Roman"/>
                <w:b/>
                <w:sz w:val="24"/>
                <w:szCs w:val="24"/>
              </w:rPr>
              <w:t>Тема 6.4</w:t>
            </w:r>
            <w:r w:rsidR="001C4A23" w:rsidRPr="00C5189F">
              <w:rPr>
                <w:rFonts w:ascii="Times New Roman" w:hAnsi="Times New Roman"/>
                <w:b/>
                <w:sz w:val="24"/>
                <w:szCs w:val="24"/>
              </w:rPr>
              <w:t>.</w:t>
            </w:r>
            <w:r w:rsidR="001C4A23" w:rsidRPr="00C5189F">
              <w:rPr>
                <w:rFonts w:ascii="Times New Roman" w:eastAsia="Times New Roman" w:hAnsi="Times New Roman"/>
                <w:b/>
                <w:bCs/>
                <w:lang w:eastAsia="ru-RU"/>
              </w:rPr>
              <w:t xml:space="preserve"> </w:t>
            </w:r>
            <w:r w:rsidR="001C4A23" w:rsidRPr="00C5189F">
              <w:rPr>
                <w:rFonts w:ascii="Times New Roman" w:hAnsi="Times New Roman"/>
                <w:bCs/>
                <w:sz w:val="24"/>
                <w:szCs w:val="24"/>
              </w:rPr>
              <w:t>Междометия и звукоподражательные слова</w:t>
            </w:r>
            <w:r w:rsidR="001C4A23" w:rsidRPr="00C5189F">
              <w:rPr>
                <w:rFonts w:ascii="Times New Roman" w:hAnsi="Times New Roman"/>
                <w:b/>
                <w:sz w:val="24"/>
                <w:szCs w:val="24"/>
              </w:rPr>
              <w:t xml:space="preserve">  </w:t>
            </w:r>
          </w:p>
          <w:p w:rsidR="00E44430" w:rsidRPr="00C5189F" w:rsidRDefault="00E44430" w:rsidP="005E3523">
            <w:pPr>
              <w:pStyle w:val="a7"/>
              <w:ind w:left="0"/>
              <w:rPr>
                <w:rFonts w:ascii="Times New Roman" w:hAnsi="Times New Roman"/>
                <w:bCs/>
                <w:sz w:val="24"/>
                <w:szCs w:val="24"/>
              </w:rPr>
            </w:pPr>
          </w:p>
        </w:tc>
        <w:tc>
          <w:tcPr>
            <w:tcW w:w="3685" w:type="dxa"/>
          </w:tcPr>
          <w:p w:rsidR="005E3523" w:rsidRPr="00C5189F" w:rsidRDefault="005E3523" w:rsidP="00053696">
            <w:pPr>
              <w:pStyle w:val="a7"/>
              <w:ind w:left="0"/>
              <w:rPr>
                <w:rFonts w:ascii="Times New Roman" w:hAnsi="Times New Roman"/>
                <w:i/>
                <w:iCs/>
              </w:rPr>
            </w:pPr>
          </w:p>
          <w:p w:rsidR="00053696" w:rsidRPr="00C5189F" w:rsidRDefault="00053696" w:rsidP="00053696">
            <w:pPr>
              <w:pStyle w:val="a7"/>
              <w:ind w:left="0"/>
              <w:rPr>
                <w:rFonts w:ascii="Times New Roman" w:hAnsi="Times New Roman"/>
                <w:i/>
                <w:iCs/>
              </w:rPr>
            </w:pPr>
          </w:p>
          <w:p w:rsidR="007D39A9" w:rsidRPr="00C5189F" w:rsidRDefault="007D39A9" w:rsidP="007D39A9">
            <w:pPr>
              <w:pStyle w:val="a7"/>
              <w:ind w:left="0"/>
              <w:rPr>
                <w:rFonts w:ascii="Times New Roman" w:hAnsi="Times New Roman"/>
                <w:i/>
                <w:iCs/>
              </w:rPr>
            </w:pPr>
            <w:r w:rsidRPr="00C5189F">
              <w:rPr>
                <w:rFonts w:ascii="Times New Roman" w:hAnsi="Times New Roman"/>
                <w:bCs/>
                <w:i/>
              </w:rPr>
              <w:t>Тест № 9</w:t>
            </w:r>
          </w:p>
          <w:p w:rsidR="00053696" w:rsidRPr="00C5189F" w:rsidRDefault="00053696" w:rsidP="00053696">
            <w:pPr>
              <w:pStyle w:val="a7"/>
              <w:ind w:left="0"/>
              <w:rPr>
                <w:rFonts w:ascii="Times New Roman" w:hAnsi="Times New Roman"/>
                <w:i/>
                <w:iCs/>
              </w:rPr>
            </w:pPr>
          </w:p>
          <w:p w:rsidR="007D39A9" w:rsidRPr="00C5189F" w:rsidRDefault="007D39A9" w:rsidP="007D39A9">
            <w:pPr>
              <w:pStyle w:val="a7"/>
              <w:ind w:left="0"/>
              <w:rPr>
                <w:rFonts w:ascii="Times New Roman" w:hAnsi="Times New Roman"/>
                <w:bCs/>
                <w:i/>
              </w:rPr>
            </w:pPr>
          </w:p>
          <w:p w:rsidR="007D39A9" w:rsidRPr="00C5189F" w:rsidRDefault="007D39A9" w:rsidP="007D39A9">
            <w:pPr>
              <w:pStyle w:val="a7"/>
              <w:ind w:left="0"/>
              <w:rPr>
                <w:rFonts w:ascii="Times New Roman" w:hAnsi="Times New Roman"/>
                <w:i/>
                <w:iCs/>
              </w:rPr>
            </w:pPr>
            <w:r w:rsidRPr="00C5189F">
              <w:rPr>
                <w:rFonts w:ascii="Times New Roman" w:hAnsi="Times New Roman"/>
                <w:bCs/>
                <w:i/>
              </w:rPr>
              <w:t>Тест № 10</w:t>
            </w:r>
          </w:p>
          <w:p w:rsidR="00053696" w:rsidRPr="00C5189F" w:rsidRDefault="00053696" w:rsidP="00053696">
            <w:pPr>
              <w:pStyle w:val="a7"/>
              <w:ind w:left="0"/>
              <w:rPr>
                <w:rFonts w:ascii="Times New Roman" w:hAnsi="Times New Roman"/>
                <w:i/>
                <w:iCs/>
              </w:rPr>
            </w:pPr>
          </w:p>
          <w:p w:rsidR="005833F5" w:rsidRPr="00C5189F" w:rsidRDefault="007D39A9" w:rsidP="005833F5">
            <w:pPr>
              <w:pStyle w:val="a7"/>
              <w:ind w:left="0"/>
              <w:rPr>
                <w:rFonts w:ascii="Times New Roman" w:hAnsi="Times New Roman"/>
                <w:i/>
                <w:iCs/>
              </w:rPr>
            </w:pPr>
            <w:r w:rsidRPr="00C5189F">
              <w:rPr>
                <w:rFonts w:ascii="Times New Roman" w:hAnsi="Times New Roman"/>
                <w:bCs/>
                <w:i/>
              </w:rPr>
              <w:t>Тест № 11</w:t>
            </w:r>
            <w:r w:rsidR="002E7F6A" w:rsidRPr="00C5189F">
              <w:rPr>
                <w:rFonts w:ascii="Times New Roman" w:hAnsi="Times New Roman"/>
                <w:bCs/>
                <w:i/>
              </w:rPr>
              <w:t xml:space="preserve">; </w:t>
            </w:r>
          </w:p>
          <w:p w:rsidR="00053696" w:rsidRPr="00C5189F" w:rsidRDefault="00053696" w:rsidP="00053696">
            <w:pPr>
              <w:pStyle w:val="a7"/>
              <w:ind w:left="0"/>
              <w:rPr>
                <w:rFonts w:ascii="Times New Roman" w:hAnsi="Times New Roman"/>
                <w:i/>
                <w:iCs/>
              </w:rPr>
            </w:pPr>
          </w:p>
        </w:tc>
        <w:tc>
          <w:tcPr>
            <w:tcW w:w="3119" w:type="dxa"/>
          </w:tcPr>
          <w:p w:rsidR="005E3523" w:rsidRPr="00C5189F" w:rsidRDefault="005E3523" w:rsidP="005E3523">
            <w:pPr>
              <w:pStyle w:val="a7"/>
              <w:ind w:left="0"/>
              <w:rPr>
                <w:rFonts w:ascii="Times New Roman" w:hAnsi="Times New Roman"/>
                <w:i/>
                <w:iCs/>
              </w:rPr>
            </w:pPr>
            <w:r w:rsidRPr="00C5189F">
              <w:rPr>
                <w:rFonts w:ascii="Times New Roman" w:hAnsi="Times New Roman"/>
                <w:i/>
                <w:iCs/>
              </w:rPr>
              <w:t xml:space="preserve">У1, У2, </w:t>
            </w:r>
          </w:p>
          <w:p w:rsidR="005E3523" w:rsidRPr="00C5189F" w:rsidRDefault="005E3523" w:rsidP="005E3523">
            <w:pPr>
              <w:pStyle w:val="a7"/>
              <w:ind w:left="0"/>
              <w:rPr>
                <w:rFonts w:ascii="Times New Roman" w:hAnsi="Times New Roman"/>
                <w:i/>
                <w:iCs/>
              </w:rPr>
            </w:pPr>
            <w:r w:rsidRPr="00C5189F">
              <w:rPr>
                <w:rFonts w:ascii="Times New Roman" w:hAnsi="Times New Roman"/>
                <w:i/>
                <w:iCs/>
              </w:rPr>
              <w:t xml:space="preserve">З4, </w:t>
            </w:r>
          </w:p>
          <w:p w:rsidR="005E3523" w:rsidRPr="00C5189F" w:rsidRDefault="005E3523" w:rsidP="005E3523">
            <w:pPr>
              <w:pStyle w:val="a7"/>
              <w:ind w:left="0"/>
              <w:rPr>
                <w:rFonts w:ascii="Times New Roman" w:hAnsi="Times New Roman"/>
              </w:rPr>
            </w:pPr>
            <w:r w:rsidRPr="00C5189F">
              <w:rPr>
                <w:rFonts w:ascii="Times New Roman" w:hAnsi="Times New Roman"/>
                <w:i/>
                <w:iCs/>
              </w:rPr>
              <w:t>ОК 3, ОК 7</w:t>
            </w:r>
          </w:p>
        </w:tc>
        <w:tc>
          <w:tcPr>
            <w:tcW w:w="1984" w:type="dxa"/>
          </w:tcPr>
          <w:p w:rsidR="005E3523" w:rsidRPr="00C5189F" w:rsidRDefault="005E3523" w:rsidP="005E3523">
            <w:pPr>
              <w:pStyle w:val="a7"/>
              <w:ind w:left="0"/>
              <w:rPr>
                <w:rFonts w:ascii="Times New Roman" w:hAnsi="Times New Roman"/>
              </w:rPr>
            </w:pPr>
          </w:p>
        </w:tc>
        <w:tc>
          <w:tcPr>
            <w:tcW w:w="1746" w:type="dxa"/>
          </w:tcPr>
          <w:p w:rsidR="005E3523" w:rsidRPr="00C5189F" w:rsidRDefault="005E3523" w:rsidP="005E3523">
            <w:pPr>
              <w:pStyle w:val="a7"/>
              <w:ind w:left="0"/>
              <w:rPr>
                <w:rFonts w:ascii="Times New Roman" w:hAnsi="Times New Roman"/>
              </w:rPr>
            </w:pPr>
          </w:p>
        </w:tc>
      </w:tr>
      <w:tr w:rsidR="005E3523" w:rsidRPr="00C5189F" w:rsidTr="00704DD5">
        <w:trPr>
          <w:cantSplit/>
          <w:trHeight w:val="3683"/>
        </w:trPr>
        <w:tc>
          <w:tcPr>
            <w:tcW w:w="3794" w:type="dxa"/>
          </w:tcPr>
          <w:p w:rsidR="005E3523" w:rsidRPr="00C5189F" w:rsidRDefault="005E3523" w:rsidP="005E35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rPr>
            </w:pPr>
            <w:r w:rsidRPr="00C5189F">
              <w:rPr>
                <w:b/>
                <w:bCs/>
              </w:rPr>
              <w:lastRenderedPageBreak/>
              <w:t>Раздел 7.</w:t>
            </w:r>
          </w:p>
          <w:p w:rsidR="005E3523" w:rsidRPr="00C5189F" w:rsidRDefault="005E3523" w:rsidP="005E3523">
            <w:pPr>
              <w:pStyle w:val="a7"/>
              <w:ind w:left="0"/>
              <w:rPr>
                <w:rFonts w:ascii="Times New Roman" w:hAnsi="Times New Roman"/>
                <w:b/>
                <w:bCs/>
                <w:sz w:val="24"/>
                <w:szCs w:val="24"/>
              </w:rPr>
            </w:pPr>
            <w:r w:rsidRPr="00C5189F">
              <w:rPr>
                <w:rFonts w:ascii="Times New Roman" w:hAnsi="Times New Roman"/>
                <w:b/>
                <w:bCs/>
                <w:sz w:val="24"/>
                <w:szCs w:val="24"/>
              </w:rPr>
              <w:t>Синтаксис и пунктуация</w:t>
            </w:r>
          </w:p>
          <w:p w:rsidR="00E44430" w:rsidRPr="00C5189F" w:rsidRDefault="00E44430" w:rsidP="00E44430">
            <w:pPr>
              <w:rPr>
                <w:bCs/>
              </w:rPr>
            </w:pPr>
            <w:r w:rsidRPr="00C5189F">
              <w:rPr>
                <w:b/>
                <w:bCs/>
              </w:rPr>
              <w:t>Тема 7.1</w:t>
            </w:r>
            <w:r w:rsidR="003E54D7" w:rsidRPr="00C5189F">
              <w:rPr>
                <w:b/>
                <w:bCs/>
              </w:rPr>
              <w:t xml:space="preserve">. </w:t>
            </w:r>
            <w:r w:rsidR="003E54D7" w:rsidRPr="00C5189F">
              <w:rPr>
                <w:bCs/>
              </w:rPr>
              <w:t>Основные единицы синтаксиса</w:t>
            </w:r>
          </w:p>
          <w:p w:rsidR="00E44430" w:rsidRPr="00C5189F" w:rsidRDefault="00E44430" w:rsidP="00E44430">
            <w:pPr>
              <w:pStyle w:val="a7"/>
              <w:ind w:left="0"/>
              <w:rPr>
                <w:rFonts w:ascii="Times New Roman" w:hAnsi="Times New Roman"/>
                <w:b/>
                <w:sz w:val="24"/>
                <w:szCs w:val="24"/>
              </w:rPr>
            </w:pPr>
            <w:r w:rsidRPr="00C5189F">
              <w:rPr>
                <w:rFonts w:ascii="Times New Roman" w:hAnsi="Times New Roman"/>
                <w:b/>
                <w:sz w:val="24"/>
                <w:szCs w:val="24"/>
              </w:rPr>
              <w:t>Тема 7.2</w:t>
            </w:r>
            <w:r w:rsidR="003E54D7" w:rsidRPr="00C5189F">
              <w:rPr>
                <w:rFonts w:ascii="Times New Roman" w:hAnsi="Times New Roman"/>
                <w:b/>
                <w:sz w:val="24"/>
                <w:szCs w:val="24"/>
              </w:rPr>
              <w:t xml:space="preserve">. </w:t>
            </w:r>
            <w:r w:rsidR="003E54D7" w:rsidRPr="00C5189F">
              <w:rPr>
                <w:rFonts w:ascii="Times New Roman" w:hAnsi="Times New Roman"/>
                <w:sz w:val="24"/>
                <w:szCs w:val="24"/>
              </w:rPr>
              <w:t>Словосочетание</w:t>
            </w:r>
          </w:p>
          <w:p w:rsidR="00E44430" w:rsidRPr="00C5189F" w:rsidRDefault="00E44430" w:rsidP="00E44430">
            <w:pPr>
              <w:rPr>
                <w:b/>
                <w:bCs/>
              </w:rPr>
            </w:pPr>
            <w:r w:rsidRPr="00C5189F">
              <w:rPr>
                <w:b/>
                <w:bCs/>
              </w:rPr>
              <w:t>Тема 7.3</w:t>
            </w:r>
            <w:r w:rsidR="00053696" w:rsidRPr="00C5189F">
              <w:rPr>
                <w:b/>
                <w:bCs/>
              </w:rPr>
              <w:t xml:space="preserve">. </w:t>
            </w:r>
            <w:r w:rsidR="00053696" w:rsidRPr="00C5189F">
              <w:rPr>
                <w:bCs/>
              </w:rPr>
              <w:t>Простое предложение</w:t>
            </w:r>
          </w:p>
          <w:p w:rsidR="00E44430" w:rsidRPr="00C5189F" w:rsidRDefault="00E44430" w:rsidP="00E44430">
            <w:pPr>
              <w:pStyle w:val="a7"/>
              <w:ind w:left="0"/>
              <w:rPr>
                <w:rFonts w:ascii="Times New Roman" w:hAnsi="Times New Roman"/>
                <w:sz w:val="24"/>
                <w:szCs w:val="24"/>
              </w:rPr>
            </w:pPr>
            <w:r w:rsidRPr="00C5189F">
              <w:rPr>
                <w:rFonts w:ascii="Times New Roman" w:hAnsi="Times New Roman"/>
                <w:b/>
                <w:sz w:val="24"/>
                <w:szCs w:val="24"/>
              </w:rPr>
              <w:t>Тема 7.4</w:t>
            </w:r>
            <w:r w:rsidR="00053696" w:rsidRPr="00C5189F">
              <w:rPr>
                <w:rFonts w:ascii="Times New Roman" w:hAnsi="Times New Roman"/>
                <w:b/>
                <w:sz w:val="24"/>
                <w:szCs w:val="24"/>
              </w:rPr>
              <w:t xml:space="preserve">. </w:t>
            </w:r>
            <w:r w:rsidR="00053696" w:rsidRPr="00C5189F">
              <w:rPr>
                <w:rFonts w:ascii="Times New Roman" w:hAnsi="Times New Roman"/>
                <w:sz w:val="24"/>
                <w:szCs w:val="24"/>
              </w:rPr>
              <w:t>Осложненное простое предложение</w:t>
            </w:r>
          </w:p>
          <w:p w:rsidR="00E44430" w:rsidRPr="00C5189F" w:rsidRDefault="00E44430" w:rsidP="00E44430">
            <w:pPr>
              <w:rPr>
                <w:b/>
                <w:bCs/>
              </w:rPr>
            </w:pPr>
            <w:r w:rsidRPr="00C5189F">
              <w:rPr>
                <w:b/>
                <w:bCs/>
              </w:rPr>
              <w:t>Тема 7.5.</w:t>
            </w:r>
            <w:r w:rsidR="00EC2E3F" w:rsidRPr="00C5189F">
              <w:rPr>
                <w:b/>
                <w:bCs/>
              </w:rPr>
              <w:t xml:space="preserve"> </w:t>
            </w:r>
            <w:r w:rsidR="00EC2E3F" w:rsidRPr="00C5189F">
              <w:rPr>
                <w:bCs/>
              </w:rPr>
              <w:t>Сложное предложение</w:t>
            </w:r>
          </w:p>
          <w:p w:rsidR="00E44430" w:rsidRPr="00C5189F" w:rsidRDefault="00E44430" w:rsidP="005E3523">
            <w:pPr>
              <w:pStyle w:val="a7"/>
              <w:ind w:left="0"/>
              <w:rPr>
                <w:rFonts w:ascii="Times New Roman" w:hAnsi="Times New Roman"/>
                <w:b/>
                <w:bCs/>
                <w:sz w:val="24"/>
                <w:szCs w:val="24"/>
              </w:rPr>
            </w:pPr>
          </w:p>
        </w:tc>
        <w:tc>
          <w:tcPr>
            <w:tcW w:w="3685" w:type="dxa"/>
          </w:tcPr>
          <w:p w:rsidR="00053696" w:rsidRPr="00C5189F" w:rsidRDefault="00053696" w:rsidP="00186806">
            <w:pPr>
              <w:pStyle w:val="a7"/>
              <w:ind w:left="0"/>
              <w:rPr>
                <w:rFonts w:ascii="Times New Roman" w:hAnsi="Times New Roman"/>
                <w:i/>
                <w:iCs/>
                <w:sz w:val="24"/>
                <w:szCs w:val="24"/>
              </w:rPr>
            </w:pPr>
          </w:p>
          <w:p w:rsidR="00053696" w:rsidRPr="00C5189F" w:rsidRDefault="00053696" w:rsidP="00186806">
            <w:pPr>
              <w:pStyle w:val="a7"/>
              <w:ind w:left="0"/>
              <w:rPr>
                <w:rFonts w:ascii="Times New Roman" w:hAnsi="Times New Roman"/>
                <w:i/>
                <w:iCs/>
                <w:sz w:val="24"/>
                <w:szCs w:val="24"/>
              </w:rPr>
            </w:pPr>
          </w:p>
          <w:p w:rsidR="003E54D7" w:rsidRPr="00C5189F" w:rsidRDefault="003E54D7" w:rsidP="003E54D7">
            <w:pPr>
              <w:pStyle w:val="a7"/>
              <w:ind w:left="0"/>
              <w:rPr>
                <w:rFonts w:ascii="Times New Roman" w:hAnsi="Times New Roman"/>
                <w:i/>
                <w:iCs/>
              </w:rPr>
            </w:pPr>
            <w:r w:rsidRPr="00C5189F">
              <w:rPr>
                <w:rFonts w:ascii="Times New Roman" w:hAnsi="Times New Roman"/>
                <w:bCs/>
                <w:i/>
              </w:rPr>
              <w:t>Тест № 12</w:t>
            </w:r>
          </w:p>
          <w:p w:rsidR="00053696" w:rsidRPr="00C5189F" w:rsidRDefault="00053696" w:rsidP="00186806">
            <w:pPr>
              <w:pStyle w:val="a7"/>
              <w:ind w:left="0"/>
              <w:rPr>
                <w:rFonts w:ascii="Times New Roman" w:hAnsi="Times New Roman"/>
                <w:i/>
                <w:iCs/>
                <w:sz w:val="24"/>
                <w:szCs w:val="24"/>
              </w:rPr>
            </w:pPr>
          </w:p>
          <w:p w:rsidR="003D1397" w:rsidRPr="00C5189F" w:rsidRDefault="003D1397" w:rsidP="003D1397">
            <w:pPr>
              <w:pStyle w:val="a7"/>
              <w:ind w:left="0"/>
              <w:rPr>
                <w:rFonts w:ascii="Times New Roman" w:hAnsi="Times New Roman"/>
                <w:i/>
                <w:iCs/>
              </w:rPr>
            </w:pPr>
            <w:r w:rsidRPr="00C5189F">
              <w:rPr>
                <w:rFonts w:ascii="Times New Roman" w:hAnsi="Times New Roman"/>
                <w:bCs/>
                <w:i/>
              </w:rPr>
              <w:t>Тест № 13</w:t>
            </w:r>
          </w:p>
          <w:p w:rsidR="00CA6030" w:rsidRPr="00C5189F" w:rsidRDefault="00CA6030" w:rsidP="00186806">
            <w:pPr>
              <w:pStyle w:val="a7"/>
              <w:ind w:left="0"/>
              <w:rPr>
                <w:rFonts w:ascii="Times New Roman" w:hAnsi="Times New Roman"/>
                <w:i/>
                <w:iCs/>
              </w:rPr>
            </w:pPr>
          </w:p>
          <w:p w:rsidR="008E5CCE" w:rsidRPr="00C5189F" w:rsidRDefault="00997497" w:rsidP="00186806">
            <w:pPr>
              <w:pStyle w:val="a7"/>
              <w:ind w:left="0"/>
              <w:rPr>
                <w:rFonts w:ascii="Times New Roman" w:hAnsi="Times New Roman"/>
                <w:i/>
                <w:iCs/>
                <w:sz w:val="24"/>
                <w:szCs w:val="24"/>
              </w:rPr>
            </w:pPr>
            <w:r w:rsidRPr="00C5189F">
              <w:rPr>
                <w:rFonts w:ascii="Times New Roman" w:hAnsi="Times New Roman"/>
                <w:i/>
                <w:iCs/>
                <w:sz w:val="24"/>
                <w:szCs w:val="24"/>
              </w:rPr>
              <w:t>Диктант № 1, 2</w:t>
            </w:r>
          </w:p>
          <w:p w:rsidR="00CA6030" w:rsidRPr="00C5189F" w:rsidRDefault="00CA6030" w:rsidP="00053696">
            <w:pPr>
              <w:pStyle w:val="a7"/>
              <w:ind w:left="0"/>
              <w:rPr>
                <w:rFonts w:ascii="Times New Roman" w:hAnsi="Times New Roman"/>
                <w:i/>
                <w:iCs/>
              </w:rPr>
            </w:pPr>
          </w:p>
          <w:p w:rsidR="00EC2E3F" w:rsidRPr="00C5189F" w:rsidRDefault="00997497" w:rsidP="00EC2E3F">
            <w:pPr>
              <w:pStyle w:val="a7"/>
              <w:ind w:left="0"/>
              <w:rPr>
                <w:rFonts w:ascii="Times New Roman" w:hAnsi="Times New Roman"/>
                <w:i/>
                <w:iCs/>
              </w:rPr>
            </w:pPr>
            <w:r w:rsidRPr="00C5189F">
              <w:rPr>
                <w:rFonts w:ascii="Times New Roman" w:hAnsi="Times New Roman"/>
                <w:i/>
                <w:iCs/>
              </w:rPr>
              <w:t>Диктант № 3, 4</w:t>
            </w:r>
          </w:p>
          <w:p w:rsidR="008E5CCE" w:rsidRPr="00C5189F" w:rsidRDefault="008E5CCE" w:rsidP="00EC2E3F">
            <w:pPr>
              <w:pStyle w:val="a7"/>
              <w:ind w:left="0"/>
              <w:rPr>
                <w:rFonts w:ascii="Times New Roman" w:hAnsi="Times New Roman"/>
                <w:i/>
                <w:iCs/>
              </w:rPr>
            </w:pPr>
          </w:p>
          <w:p w:rsidR="003D1397" w:rsidRPr="00C5189F" w:rsidRDefault="003D1397" w:rsidP="003D1397">
            <w:pPr>
              <w:pStyle w:val="a7"/>
              <w:ind w:left="0"/>
              <w:rPr>
                <w:rFonts w:ascii="Times New Roman" w:hAnsi="Times New Roman"/>
                <w:i/>
                <w:iCs/>
              </w:rPr>
            </w:pPr>
            <w:r w:rsidRPr="00C5189F">
              <w:rPr>
                <w:rFonts w:ascii="Times New Roman" w:hAnsi="Times New Roman"/>
                <w:bCs/>
                <w:i/>
              </w:rPr>
              <w:t>Тест № 14</w:t>
            </w:r>
            <w:r w:rsidR="00997497" w:rsidRPr="00C5189F">
              <w:rPr>
                <w:rFonts w:ascii="Times New Roman" w:hAnsi="Times New Roman"/>
                <w:bCs/>
                <w:i/>
              </w:rPr>
              <w:t>; Диктант № 5</w:t>
            </w:r>
          </w:p>
          <w:p w:rsidR="00053696" w:rsidRPr="00C5189F" w:rsidRDefault="00053696" w:rsidP="00186806">
            <w:pPr>
              <w:pStyle w:val="a7"/>
              <w:ind w:left="0"/>
              <w:rPr>
                <w:rFonts w:ascii="Times New Roman" w:hAnsi="Times New Roman"/>
                <w:i/>
                <w:iCs/>
                <w:sz w:val="24"/>
                <w:szCs w:val="24"/>
              </w:rPr>
            </w:pPr>
          </w:p>
          <w:p w:rsidR="00186806" w:rsidRPr="00C5189F" w:rsidRDefault="00186806" w:rsidP="00186806">
            <w:pPr>
              <w:pStyle w:val="a7"/>
              <w:ind w:left="0"/>
              <w:rPr>
                <w:rFonts w:ascii="Times New Roman" w:hAnsi="Times New Roman"/>
                <w:i/>
                <w:iCs/>
              </w:rPr>
            </w:pPr>
            <w:r w:rsidRPr="00C5189F">
              <w:rPr>
                <w:rFonts w:ascii="Times New Roman" w:hAnsi="Times New Roman"/>
                <w:i/>
                <w:iCs/>
              </w:rPr>
              <w:t>Контрольная работа</w:t>
            </w:r>
            <w:r w:rsidR="005C2CCA" w:rsidRPr="00C5189F">
              <w:rPr>
                <w:rFonts w:ascii="Times New Roman" w:hAnsi="Times New Roman"/>
                <w:i/>
                <w:iCs/>
              </w:rPr>
              <w:t xml:space="preserve"> № 2</w:t>
            </w:r>
          </w:p>
          <w:p w:rsidR="00186806" w:rsidRPr="00C5189F" w:rsidRDefault="00186806" w:rsidP="00186806">
            <w:pPr>
              <w:pStyle w:val="a7"/>
              <w:ind w:left="0"/>
              <w:rPr>
                <w:rFonts w:ascii="Times New Roman" w:hAnsi="Times New Roman"/>
                <w:i/>
                <w:iCs/>
              </w:rPr>
            </w:pPr>
          </w:p>
          <w:p w:rsidR="00186806" w:rsidRPr="00C5189F" w:rsidRDefault="00186806" w:rsidP="00186806">
            <w:pPr>
              <w:pStyle w:val="a7"/>
              <w:ind w:left="0"/>
              <w:rPr>
                <w:rFonts w:ascii="Times New Roman" w:hAnsi="Times New Roman"/>
                <w:i/>
                <w:iCs/>
              </w:rPr>
            </w:pPr>
          </w:p>
        </w:tc>
        <w:tc>
          <w:tcPr>
            <w:tcW w:w="3119" w:type="dxa"/>
          </w:tcPr>
          <w:p w:rsidR="005E3523" w:rsidRPr="00C5189F" w:rsidRDefault="005E3523" w:rsidP="005E3523">
            <w:pPr>
              <w:pStyle w:val="a7"/>
              <w:ind w:left="0"/>
              <w:rPr>
                <w:rFonts w:ascii="Times New Roman" w:hAnsi="Times New Roman"/>
                <w:i/>
                <w:iCs/>
              </w:rPr>
            </w:pPr>
            <w:r w:rsidRPr="00C5189F">
              <w:rPr>
                <w:rFonts w:ascii="Times New Roman" w:hAnsi="Times New Roman"/>
                <w:i/>
                <w:iCs/>
              </w:rPr>
              <w:t>У1, У2, З3, З4</w:t>
            </w:r>
          </w:p>
        </w:tc>
        <w:tc>
          <w:tcPr>
            <w:tcW w:w="1984" w:type="dxa"/>
            <w:textDirection w:val="btLr"/>
            <w:vAlign w:val="center"/>
          </w:tcPr>
          <w:p w:rsidR="005E3523" w:rsidRPr="00C5189F" w:rsidRDefault="00991D8D" w:rsidP="00396792">
            <w:pPr>
              <w:pStyle w:val="a7"/>
              <w:ind w:left="113" w:right="113"/>
              <w:jc w:val="center"/>
              <w:rPr>
                <w:rFonts w:ascii="Times New Roman" w:hAnsi="Times New Roman"/>
                <w:b/>
                <w:sz w:val="44"/>
                <w:szCs w:val="44"/>
              </w:rPr>
            </w:pPr>
            <w:r w:rsidRPr="00C5189F">
              <w:rPr>
                <w:rFonts w:ascii="Times New Roman" w:hAnsi="Times New Roman"/>
                <w:b/>
                <w:sz w:val="44"/>
                <w:szCs w:val="44"/>
              </w:rPr>
              <w:t>Э</w:t>
            </w:r>
            <w:r w:rsidR="005E3523" w:rsidRPr="00C5189F">
              <w:rPr>
                <w:rFonts w:ascii="Times New Roman" w:hAnsi="Times New Roman"/>
                <w:b/>
                <w:sz w:val="44"/>
                <w:szCs w:val="44"/>
              </w:rPr>
              <w:t>кзамен</w:t>
            </w:r>
          </w:p>
        </w:tc>
        <w:tc>
          <w:tcPr>
            <w:tcW w:w="1746" w:type="dxa"/>
          </w:tcPr>
          <w:p w:rsidR="005E3523" w:rsidRPr="00C5189F" w:rsidRDefault="005E3523" w:rsidP="005E3523">
            <w:pPr>
              <w:pStyle w:val="a7"/>
              <w:ind w:left="0"/>
              <w:rPr>
                <w:rFonts w:ascii="Times New Roman" w:hAnsi="Times New Roman"/>
                <w:i/>
                <w:iCs/>
              </w:rPr>
            </w:pPr>
            <w:r w:rsidRPr="00C5189F">
              <w:rPr>
                <w:rFonts w:ascii="Times New Roman" w:hAnsi="Times New Roman"/>
                <w:i/>
                <w:iCs/>
              </w:rPr>
              <w:t>У1, У2,У3, З1, З2, З3, З4</w:t>
            </w:r>
          </w:p>
          <w:p w:rsidR="005E3523" w:rsidRPr="00C5189F" w:rsidRDefault="005E3523" w:rsidP="005E3523">
            <w:pPr>
              <w:pStyle w:val="a7"/>
              <w:ind w:left="0"/>
              <w:rPr>
                <w:rFonts w:ascii="Times New Roman" w:hAnsi="Times New Roman"/>
                <w:i/>
                <w:iCs/>
              </w:rPr>
            </w:pPr>
            <w:r w:rsidRPr="00C5189F">
              <w:rPr>
                <w:rFonts w:ascii="Times New Roman" w:hAnsi="Times New Roman"/>
                <w:i/>
                <w:iCs/>
              </w:rPr>
              <w:t>ОК3, ОК7</w:t>
            </w:r>
          </w:p>
        </w:tc>
      </w:tr>
    </w:tbl>
    <w:p w:rsidR="00E267A7" w:rsidRPr="00C5189F" w:rsidRDefault="00E267A7" w:rsidP="00CD4500">
      <w:pPr>
        <w:spacing w:after="200"/>
        <w:rPr>
          <w:b/>
          <w:sz w:val="28"/>
          <w:szCs w:val="28"/>
        </w:rPr>
        <w:sectPr w:rsidR="00E267A7" w:rsidRPr="00C5189F" w:rsidSect="00025A8B">
          <w:pgSz w:w="16838" w:h="11906" w:orient="landscape"/>
          <w:pgMar w:top="850" w:right="1134" w:bottom="993" w:left="1134" w:header="708" w:footer="708" w:gutter="0"/>
          <w:cols w:space="708"/>
          <w:docGrid w:linePitch="360"/>
        </w:sectPr>
      </w:pPr>
    </w:p>
    <w:p w:rsidR="005C2CCA" w:rsidRPr="00704DD5" w:rsidRDefault="00B65E13" w:rsidP="009176FC">
      <w:pPr>
        <w:spacing w:after="200"/>
        <w:rPr>
          <w:b/>
          <w:sz w:val="22"/>
          <w:szCs w:val="22"/>
        </w:rPr>
      </w:pPr>
      <w:r w:rsidRPr="00704DD5">
        <w:rPr>
          <w:b/>
          <w:sz w:val="22"/>
          <w:szCs w:val="22"/>
        </w:rPr>
        <w:lastRenderedPageBreak/>
        <w:t>4.</w:t>
      </w:r>
      <w:r w:rsidR="00D17BC3" w:rsidRPr="00704DD5">
        <w:rPr>
          <w:b/>
          <w:sz w:val="22"/>
          <w:szCs w:val="22"/>
        </w:rPr>
        <w:t xml:space="preserve"> Типовые задания для оце</w:t>
      </w:r>
      <w:r w:rsidR="003630FC">
        <w:rPr>
          <w:b/>
          <w:sz w:val="22"/>
          <w:szCs w:val="22"/>
        </w:rPr>
        <w:t>нки освоения учебного</w:t>
      </w:r>
      <w:r w:rsidR="009176FC" w:rsidRPr="00704DD5">
        <w:rPr>
          <w:b/>
          <w:sz w:val="22"/>
          <w:szCs w:val="22"/>
        </w:rPr>
        <w:t xml:space="preserve"> </w:t>
      </w:r>
      <w:r w:rsidR="003630FC">
        <w:rPr>
          <w:b/>
          <w:sz w:val="22"/>
          <w:szCs w:val="22"/>
        </w:rPr>
        <w:t>предмета</w:t>
      </w:r>
    </w:p>
    <w:p w:rsidR="005C2CCA" w:rsidRPr="00704DD5" w:rsidRDefault="005C2CCA" w:rsidP="005C2CCA">
      <w:pPr>
        <w:spacing w:after="200" w:line="276" w:lineRule="auto"/>
        <w:jc w:val="center"/>
        <w:rPr>
          <w:rFonts w:eastAsia="Calibri"/>
          <w:b/>
          <w:sz w:val="22"/>
          <w:szCs w:val="22"/>
          <w:u w:val="single"/>
          <w:lang w:eastAsia="en-US"/>
        </w:rPr>
      </w:pPr>
      <w:r w:rsidRPr="00704DD5">
        <w:rPr>
          <w:rFonts w:eastAsia="Calibri"/>
          <w:b/>
          <w:sz w:val="22"/>
          <w:szCs w:val="22"/>
          <w:u w:val="single"/>
          <w:lang w:eastAsia="en-US"/>
        </w:rPr>
        <w:t>КОМПЛЕКТ КОНТРОЛЬНЫХ РАБОТ</w:t>
      </w:r>
    </w:p>
    <w:p w:rsidR="008E5CC2" w:rsidRPr="00704DD5" w:rsidRDefault="008E5CC2" w:rsidP="003C3DEB">
      <w:pPr>
        <w:ind w:left="142"/>
        <w:jc w:val="center"/>
        <w:rPr>
          <w:sz w:val="22"/>
          <w:szCs w:val="22"/>
          <w:u w:val="single"/>
        </w:rPr>
      </w:pPr>
      <w:r w:rsidRPr="00704DD5">
        <w:rPr>
          <w:b/>
          <w:sz w:val="22"/>
          <w:szCs w:val="22"/>
          <w:u w:val="single"/>
        </w:rPr>
        <w:t xml:space="preserve">Контрольная работа </w:t>
      </w:r>
      <w:r w:rsidRPr="00456DA5">
        <w:rPr>
          <w:b/>
          <w:sz w:val="22"/>
          <w:szCs w:val="22"/>
          <w:u w:val="single"/>
        </w:rPr>
        <w:t>№1</w:t>
      </w:r>
      <w:r w:rsidR="000B58C7" w:rsidRPr="00704DD5">
        <w:rPr>
          <w:b/>
          <w:sz w:val="22"/>
          <w:szCs w:val="22"/>
          <w:u w:val="single"/>
        </w:rPr>
        <w:t xml:space="preserve"> </w:t>
      </w:r>
      <w:r w:rsidR="00452B5D" w:rsidRPr="00704DD5">
        <w:rPr>
          <w:b/>
          <w:sz w:val="22"/>
          <w:szCs w:val="22"/>
          <w:u w:val="single"/>
        </w:rPr>
        <w:t>(входной контроль)</w:t>
      </w:r>
    </w:p>
    <w:p w:rsidR="005C2CCA" w:rsidRPr="00704DD5" w:rsidRDefault="005C2CCA" w:rsidP="005C2CCA">
      <w:pPr>
        <w:ind w:left="360"/>
        <w:jc w:val="center"/>
        <w:rPr>
          <w:rFonts w:eastAsia="Calibri"/>
          <w:b/>
          <w:bCs/>
          <w:sz w:val="22"/>
          <w:szCs w:val="22"/>
          <w:lang w:eastAsia="en-US"/>
        </w:rPr>
      </w:pPr>
      <w:r w:rsidRPr="00704DD5">
        <w:rPr>
          <w:rFonts w:eastAsia="Calibri"/>
          <w:b/>
          <w:bCs/>
          <w:sz w:val="22"/>
          <w:szCs w:val="22"/>
          <w:lang w:eastAsia="en-US"/>
        </w:rPr>
        <w:t>Вариант 1.</w:t>
      </w:r>
    </w:p>
    <w:p w:rsidR="005C2CCA" w:rsidRPr="00704DD5" w:rsidRDefault="005C2CCA" w:rsidP="005C2CCA">
      <w:pPr>
        <w:ind w:left="360"/>
        <w:jc w:val="both"/>
        <w:rPr>
          <w:rFonts w:eastAsia="Calibri"/>
          <w:b/>
          <w:bCs/>
          <w:sz w:val="22"/>
          <w:szCs w:val="22"/>
          <w:lang w:eastAsia="en-US"/>
        </w:rPr>
      </w:pPr>
      <w:r w:rsidRPr="00704DD5">
        <w:rPr>
          <w:rFonts w:eastAsia="Calibri"/>
          <w:b/>
          <w:bCs/>
          <w:sz w:val="22"/>
          <w:szCs w:val="22"/>
          <w:lang w:eastAsia="en-US"/>
        </w:rPr>
        <w:t>Задание № 1.</w:t>
      </w:r>
    </w:p>
    <w:p w:rsidR="005C2CCA" w:rsidRPr="00704DD5" w:rsidRDefault="005C2CCA" w:rsidP="009176FC">
      <w:pPr>
        <w:ind w:left="360"/>
        <w:jc w:val="both"/>
        <w:rPr>
          <w:rFonts w:eastAsia="Calibri"/>
          <w:b/>
          <w:bCs/>
          <w:sz w:val="22"/>
          <w:szCs w:val="22"/>
          <w:lang w:eastAsia="en-US"/>
        </w:rPr>
      </w:pPr>
      <w:r w:rsidRPr="00704DD5">
        <w:rPr>
          <w:rFonts w:eastAsia="Calibri"/>
          <w:b/>
          <w:bCs/>
          <w:sz w:val="22"/>
          <w:szCs w:val="22"/>
          <w:lang w:eastAsia="en-US"/>
        </w:rPr>
        <w:t>Спишите текст, раскрывая скобки, вставляя пропущенные буквы</w:t>
      </w:r>
      <w:r w:rsidR="009176FC" w:rsidRPr="00704DD5">
        <w:rPr>
          <w:rFonts w:eastAsia="Calibri"/>
          <w:b/>
          <w:bCs/>
          <w:sz w:val="22"/>
          <w:szCs w:val="22"/>
          <w:lang w:eastAsia="en-US"/>
        </w:rPr>
        <w:t xml:space="preserve"> и расставляя знаки препинания.</w:t>
      </w:r>
    </w:p>
    <w:p w:rsidR="005C2CCA" w:rsidRPr="00704DD5" w:rsidRDefault="005C2CCA" w:rsidP="009176FC">
      <w:pPr>
        <w:ind w:firstLine="709"/>
        <w:jc w:val="both"/>
        <w:rPr>
          <w:rFonts w:eastAsia="Calibri"/>
          <w:sz w:val="22"/>
          <w:szCs w:val="22"/>
          <w:lang w:eastAsia="en-US"/>
        </w:rPr>
      </w:pPr>
      <w:r w:rsidRPr="00704DD5">
        <w:rPr>
          <w:rFonts w:eastAsia="Calibri"/>
          <w:sz w:val="22"/>
          <w:szCs w:val="22"/>
          <w:lang w:eastAsia="en-US"/>
        </w:rPr>
        <w:t>Ст..рик с мальчиком и с..бакой обошли весь дачный п..сёлок и уже соб..рались сойти к морю. (По)левую сторону ост..валась еще одна, последняя дача. Её (не)было видно (из)за высокой каме(н,нн)ой стены над которой возвышались запыле(н,нн)ые кипарисы, похожие на дли(н,нн)ые (черно)серые веретена. Только сквозь чугу(н,нн)ые ворота похожие своей пр..чудливой резьбой на кружево можно было рас..мотреть уголок свежего, точно (ярко)зеленого ш..лка, газона, круглые цветочные клумбы и вдали, на заднем плане, крытую сквозную аллею. Посередине газона стоял садовник пол..вавший из дли(н,нн)ого рукава-шланга розы. Он пр..крывал пальцем отверстие трубы и от этого в фонтане бе..численных брызг со..н</w:t>
      </w:r>
      <w:r w:rsidR="009176FC" w:rsidRPr="00704DD5">
        <w:rPr>
          <w:rFonts w:eastAsia="Calibri"/>
          <w:sz w:val="22"/>
          <w:szCs w:val="22"/>
          <w:lang w:eastAsia="en-US"/>
        </w:rPr>
        <w:t>це играло всеми цветами радуги.</w:t>
      </w:r>
    </w:p>
    <w:p w:rsidR="005C2CCA" w:rsidRPr="00704DD5" w:rsidRDefault="005C2CCA" w:rsidP="005C2CCA">
      <w:pPr>
        <w:jc w:val="both"/>
        <w:rPr>
          <w:rFonts w:eastAsia="Calibri"/>
          <w:b/>
          <w:bCs/>
          <w:sz w:val="22"/>
          <w:szCs w:val="22"/>
          <w:lang w:eastAsia="en-US"/>
        </w:rPr>
      </w:pPr>
      <w:r w:rsidRPr="00704DD5">
        <w:rPr>
          <w:rFonts w:eastAsia="Calibri"/>
          <w:b/>
          <w:bCs/>
          <w:sz w:val="22"/>
          <w:szCs w:val="22"/>
          <w:lang w:eastAsia="en-US"/>
        </w:rPr>
        <w:t>Задание № 2.</w:t>
      </w:r>
    </w:p>
    <w:p w:rsidR="005C2CCA" w:rsidRPr="00704DD5" w:rsidRDefault="005C2CCA" w:rsidP="005C2CCA">
      <w:pPr>
        <w:jc w:val="both"/>
        <w:rPr>
          <w:rFonts w:eastAsia="Calibri"/>
          <w:b/>
          <w:bCs/>
          <w:sz w:val="22"/>
          <w:szCs w:val="22"/>
          <w:lang w:eastAsia="en-US"/>
        </w:rPr>
      </w:pPr>
      <w:r w:rsidRPr="00704DD5">
        <w:rPr>
          <w:rFonts w:eastAsia="Calibri"/>
          <w:b/>
          <w:bCs/>
          <w:sz w:val="22"/>
          <w:szCs w:val="22"/>
          <w:lang w:eastAsia="en-US"/>
        </w:rPr>
        <w:t>Выберите и выпишите правильный вариант ответа.</w:t>
      </w:r>
    </w:p>
    <w:p w:rsidR="005C2CCA" w:rsidRPr="00704DD5" w:rsidRDefault="005C2CCA" w:rsidP="00A71A92">
      <w:pPr>
        <w:numPr>
          <w:ilvl w:val="0"/>
          <w:numId w:val="149"/>
        </w:numPr>
        <w:jc w:val="both"/>
        <w:rPr>
          <w:rFonts w:eastAsia="Calibri"/>
          <w:sz w:val="22"/>
          <w:szCs w:val="22"/>
          <w:lang w:eastAsia="en-US"/>
        </w:rPr>
      </w:pPr>
      <w:r w:rsidRPr="00704DD5">
        <w:rPr>
          <w:rFonts w:eastAsia="Calibri"/>
          <w:sz w:val="22"/>
          <w:szCs w:val="22"/>
          <w:lang w:eastAsia="en-US"/>
        </w:rPr>
        <w:t>В каком слове есть согласный звук [</w:t>
      </w:r>
      <w:r w:rsidRPr="00704DD5">
        <w:rPr>
          <w:rFonts w:eastAsia="Calibri"/>
          <w:sz w:val="22"/>
          <w:szCs w:val="22"/>
          <w:lang w:val="en-US" w:eastAsia="en-US"/>
        </w:rPr>
        <w:t>c</w:t>
      </w:r>
      <w:r w:rsidRPr="00704DD5">
        <w:rPr>
          <w:rFonts w:eastAsia="Calibri"/>
          <w:sz w:val="22"/>
          <w:szCs w:val="22"/>
          <w:lang w:eastAsia="en-US"/>
        </w:rPr>
        <w:t>]?</w:t>
      </w:r>
    </w:p>
    <w:p w:rsidR="005C2CCA" w:rsidRPr="00704DD5" w:rsidRDefault="005C2CCA" w:rsidP="00A71A92">
      <w:pPr>
        <w:numPr>
          <w:ilvl w:val="1"/>
          <w:numId w:val="149"/>
        </w:numPr>
        <w:jc w:val="both"/>
        <w:rPr>
          <w:rFonts w:eastAsia="Calibri"/>
          <w:sz w:val="22"/>
          <w:szCs w:val="22"/>
          <w:lang w:eastAsia="en-US"/>
        </w:rPr>
      </w:pPr>
      <w:r w:rsidRPr="00704DD5">
        <w:rPr>
          <w:rFonts w:eastAsia="Calibri"/>
          <w:sz w:val="22"/>
          <w:szCs w:val="22"/>
          <w:lang w:eastAsia="en-US"/>
        </w:rPr>
        <w:t xml:space="preserve">несгораемый </w:t>
      </w:r>
    </w:p>
    <w:p w:rsidR="005C2CCA" w:rsidRPr="00704DD5" w:rsidRDefault="005C2CCA" w:rsidP="00A71A92">
      <w:pPr>
        <w:numPr>
          <w:ilvl w:val="1"/>
          <w:numId w:val="149"/>
        </w:numPr>
        <w:jc w:val="both"/>
        <w:rPr>
          <w:rFonts w:eastAsia="Calibri"/>
          <w:sz w:val="22"/>
          <w:szCs w:val="22"/>
          <w:lang w:eastAsia="en-US"/>
        </w:rPr>
      </w:pPr>
      <w:r w:rsidRPr="00704DD5">
        <w:rPr>
          <w:rFonts w:eastAsia="Calibri"/>
          <w:sz w:val="22"/>
          <w:szCs w:val="22"/>
          <w:lang w:eastAsia="en-US"/>
        </w:rPr>
        <w:t>узкий</w:t>
      </w:r>
    </w:p>
    <w:p w:rsidR="005C2CCA" w:rsidRPr="00704DD5" w:rsidRDefault="005C2CCA" w:rsidP="00A71A92">
      <w:pPr>
        <w:numPr>
          <w:ilvl w:val="1"/>
          <w:numId w:val="149"/>
        </w:numPr>
        <w:jc w:val="both"/>
        <w:rPr>
          <w:rFonts w:eastAsia="Calibri"/>
          <w:sz w:val="22"/>
          <w:szCs w:val="22"/>
          <w:lang w:eastAsia="en-US"/>
        </w:rPr>
      </w:pPr>
      <w:r w:rsidRPr="00704DD5">
        <w:rPr>
          <w:rFonts w:eastAsia="Calibri"/>
          <w:sz w:val="22"/>
          <w:szCs w:val="22"/>
          <w:lang w:eastAsia="en-US"/>
        </w:rPr>
        <w:t>разговор</w:t>
      </w:r>
    </w:p>
    <w:p w:rsidR="005C2CCA" w:rsidRPr="00704DD5" w:rsidRDefault="005C2CCA" w:rsidP="00A71A92">
      <w:pPr>
        <w:numPr>
          <w:ilvl w:val="1"/>
          <w:numId w:val="149"/>
        </w:numPr>
        <w:jc w:val="both"/>
        <w:rPr>
          <w:rFonts w:eastAsia="Calibri"/>
          <w:sz w:val="22"/>
          <w:szCs w:val="22"/>
          <w:lang w:eastAsia="en-US"/>
        </w:rPr>
      </w:pPr>
      <w:r w:rsidRPr="00704DD5">
        <w:rPr>
          <w:rFonts w:eastAsia="Calibri"/>
          <w:sz w:val="22"/>
          <w:szCs w:val="22"/>
          <w:lang w:eastAsia="en-US"/>
        </w:rPr>
        <w:t>пятьсот</w:t>
      </w:r>
    </w:p>
    <w:p w:rsidR="005C2CCA" w:rsidRPr="00704DD5" w:rsidRDefault="005C2CCA" w:rsidP="00A71A92">
      <w:pPr>
        <w:numPr>
          <w:ilvl w:val="0"/>
          <w:numId w:val="149"/>
        </w:numPr>
        <w:jc w:val="both"/>
        <w:rPr>
          <w:rFonts w:eastAsia="Calibri"/>
          <w:sz w:val="22"/>
          <w:szCs w:val="22"/>
          <w:lang w:eastAsia="en-US"/>
        </w:rPr>
      </w:pPr>
      <w:r w:rsidRPr="00704DD5">
        <w:rPr>
          <w:rFonts w:eastAsia="Calibri"/>
          <w:sz w:val="22"/>
          <w:szCs w:val="22"/>
          <w:lang w:eastAsia="en-US"/>
        </w:rPr>
        <w:t>Укажите пример с ошибкой в образовании формы слова (записать правильный вариант).</w:t>
      </w:r>
    </w:p>
    <w:p w:rsidR="005C2CCA" w:rsidRPr="00704DD5" w:rsidRDefault="005C2CCA" w:rsidP="00A71A92">
      <w:pPr>
        <w:numPr>
          <w:ilvl w:val="1"/>
          <w:numId w:val="149"/>
        </w:numPr>
        <w:jc w:val="both"/>
        <w:rPr>
          <w:rFonts w:eastAsia="Calibri"/>
          <w:sz w:val="22"/>
          <w:szCs w:val="22"/>
          <w:lang w:eastAsia="en-US"/>
        </w:rPr>
      </w:pPr>
      <w:r w:rsidRPr="00704DD5">
        <w:rPr>
          <w:rFonts w:eastAsia="Calibri"/>
          <w:sz w:val="22"/>
          <w:szCs w:val="22"/>
          <w:lang w:eastAsia="en-US"/>
        </w:rPr>
        <w:t>служебные пропуска</w:t>
      </w:r>
    </w:p>
    <w:p w:rsidR="005C2CCA" w:rsidRPr="00704DD5" w:rsidRDefault="005C2CCA" w:rsidP="00A71A92">
      <w:pPr>
        <w:numPr>
          <w:ilvl w:val="1"/>
          <w:numId w:val="149"/>
        </w:numPr>
        <w:jc w:val="both"/>
        <w:rPr>
          <w:rFonts w:eastAsia="Calibri"/>
          <w:sz w:val="22"/>
          <w:szCs w:val="22"/>
          <w:lang w:eastAsia="en-US"/>
        </w:rPr>
      </w:pPr>
      <w:r w:rsidRPr="00704DD5">
        <w:rPr>
          <w:rFonts w:eastAsia="Calibri"/>
          <w:sz w:val="22"/>
          <w:szCs w:val="22"/>
          <w:lang w:eastAsia="en-US"/>
        </w:rPr>
        <w:t>пропуски занятий</w:t>
      </w:r>
    </w:p>
    <w:p w:rsidR="005C2CCA" w:rsidRPr="00704DD5" w:rsidRDefault="005C2CCA" w:rsidP="00A71A92">
      <w:pPr>
        <w:numPr>
          <w:ilvl w:val="1"/>
          <w:numId w:val="149"/>
        </w:numPr>
        <w:jc w:val="both"/>
        <w:rPr>
          <w:rFonts w:eastAsia="Calibri"/>
          <w:sz w:val="22"/>
          <w:szCs w:val="22"/>
          <w:lang w:eastAsia="en-US"/>
        </w:rPr>
      </w:pPr>
      <w:r w:rsidRPr="00704DD5">
        <w:rPr>
          <w:rFonts w:eastAsia="Calibri"/>
          <w:sz w:val="22"/>
          <w:szCs w:val="22"/>
          <w:lang w:eastAsia="en-US"/>
        </w:rPr>
        <w:t>работа в аэропорту</w:t>
      </w:r>
    </w:p>
    <w:p w:rsidR="005C2CCA" w:rsidRPr="00704DD5" w:rsidRDefault="005C2CCA" w:rsidP="00A71A92">
      <w:pPr>
        <w:numPr>
          <w:ilvl w:val="1"/>
          <w:numId w:val="149"/>
        </w:numPr>
        <w:jc w:val="both"/>
        <w:rPr>
          <w:rFonts w:eastAsia="Calibri"/>
          <w:sz w:val="22"/>
          <w:szCs w:val="22"/>
          <w:lang w:eastAsia="en-US"/>
        </w:rPr>
      </w:pPr>
      <w:r w:rsidRPr="00704DD5">
        <w:rPr>
          <w:rFonts w:eastAsia="Calibri"/>
          <w:sz w:val="22"/>
          <w:szCs w:val="22"/>
          <w:lang w:eastAsia="en-US"/>
        </w:rPr>
        <w:t>заключить выгодные договора</w:t>
      </w:r>
    </w:p>
    <w:p w:rsidR="005C2CCA" w:rsidRPr="00704DD5" w:rsidRDefault="005C2CCA" w:rsidP="00A71A92">
      <w:pPr>
        <w:numPr>
          <w:ilvl w:val="0"/>
          <w:numId w:val="149"/>
        </w:numPr>
        <w:jc w:val="both"/>
        <w:rPr>
          <w:rFonts w:eastAsia="Calibri"/>
          <w:sz w:val="22"/>
          <w:szCs w:val="22"/>
          <w:lang w:eastAsia="en-US"/>
        </w:rPr>
      </w:pPr>
      <w:r w:rsidRPr="00704DD5">
        <w:rPr>
          <w:rFonts w:eastAsia="Calibri"/>
          <w:sz w:val="22"/>
          <w:szCs w:val="22"/>
          <w:lang w:eastAsia="en-US"/>
        </w:rPr>
        <w:t>В каком из данных слов есть приставка, корень, три суффикса и нет окончания?</w:t>
      </w:r>
    </w:p>
    <w:p w:rsidR="005C2CCA" w:rsidRPr="00704DD5" w:rsidRDefault="005C2CCA" w:rsidP="00A71A92">
      <w:pPr>
        <w:numPr>
          <w:ilvl w:val="1"/>
          <w:numId w:val="149"/>
        </w:numPr>
        <w:jc w:val="both"/>
        <w:rPr>
          <w:rFonts w:eastAsia="Calibri"/>
          <w:sz w:val="22"/>
          <w:szCs w:val="22"/>
          <w:lang w:eastAsia="en-US"/>
        </w:rPr>
      </w:pPr>
      <w:r w:rsidRPr="00704DD5">
        <w:rPr>
          <w:rFonts w:eastAsia="Calibri"/>
          <w:sz w:val="22"/>
          <w:szCs w:val="22"/>
          <w:lang w:eastAsia="en-US"/>
        </w:rPr>
        <w:t>последовательность</w:t>
      </w:r>
    </w:p>
    <w:p w:rsidR="005C2CCA" w:rsidRPr="00704DD5" w:rsidRDefault="005C2CCA" w:rsidP="00A71A92">
      <w:pPr>
        <w:numPr>
          <w:ilvl w:val="1"/>
          <w:numId w:val="149"/>
        </w:numPr>
        <w:jc w:val="both"/>
        <w:rPr>
          <w:rFonts w:eastAsia="Calibri"/>
          <w:sz w:val="22"/>
          <w:szCs w:val="22"/>
          <w:lang w:eastAsia="en-US"/>
        </w:rPr>
      </w:pPr>
      <w:r w:rsidRPr="00704DD5">
        <w:rPr>
          <w:rFonts w:eastAsia="Calibri"/>
          <w:sz w:val="22"/>
          <w:szCs w:val="22"/>
          <w:lang w:eastAsia="en-US"/>
        </w:rPr>
        <w:t>притаившись</w:t>
      </w:r>
    </w:p>
    <w:p w:rsidR="005C2CCA" w:rsidRPr="00704DD5" w:rsidRDefault="005C2CCA" w:rsidP="00A71A92">
      <w:pPr>
        <w:numPr>
          <w:ilvl w:val="1"/>
          <w:numId w:val="149"/>
        </w:numPr>
        <w:jc w:val="both"/>
        <w:rPr>
          <w:rFonts w:eastAsia="Calibri"/>
          <w:sz w:val="22"/>
          <w:szCs w:val="22"/>
          <w:lang w:eastAsia="en-US"/>
        </w:rPr>
      </w:pPr>
      <w:r w:rsidRPr="00704DD5">
        <w:rPr>
          <w:rFonts w:eastAsia="Calibri"/>
          <w:sz w:val="22"/>
          <w:szCs w:val="22"/>
          <w:lang w:eastAsia="en-US"/>
        </w:rPr>
        <w:t>увереннее</w:t>
      </w:r>
    </w:p>
    <w:p w:rsidR="005C2CCA" w:rsidRPr="00704DD5" w:rsidRDefault="005C2CCA" w:rsidP="00A71A92">
      <w:pPr>
        <w:numPr>
          <w:ilvl w:val="1"/>
          <w:numId w:val="149"/>
        </w:numPr>
        <w:jc w:val="both"/>
        <w:rPr>
          <w:rFonts w:eastAsia="Calibri"/>
          <w:sz w:val="22"/>
          <w:szCs w:val="22"/>
          <w:lang w:eastAsia="en-US"/>
        </w:rPr>
      </w:pPr>
      <w:r w:rsidRPr="00704DD5">
        <w:rPr>
          <w:rFonts w:eastAsia="Calibri"/>
          <w:sz w:val="22"/>
          <w:szCs w:val="22"/>
          <w:lang w:eastAsia="en-US"/>
        </w:rPr>
        <w:t>простительно</w:t>
      </w:r>
    </w:p>
    <w:p w:rsidR="005C2CCA" w:rsidRPr="00704DD5" w:rsidRDefault="005C2CCA" w:rsidP="00A71A92">
      <w:pPr>
        <w:numPr>
          <w:ilvl w:val="0"/>
          <w:numId w:val="149"/>
        </w:numPr>
        <w:jc w:val="both"/>
        <w:rPr>
          <w:rFonts w:eastAsia="Calibri"/>
          <w:sz w:val="22"/>
          <w:szCs w:val="22"/>
          <w:lang w:eastAsia="en-US"/>
        </w:rPr>
      </w:pPr>
      <w:r w:rsidRPr="00704DD5">
        <w:rPr>
          <w:rFonts w:eastAsia="Calibri"/>
          <w:sz w:val="22"/>
          <w:szCs w:val="22"/>
          <w:lang w:eastAsia="en-US"/>
        </w:rPr>
        <w:t>В каком(-их) ряду(-ах) во всех словах на месте пропуска пишется буква О?</w:t>
      </w:r>
    </w:p>
    <w:p w:rsidR="005C2CCA" w:rsidRPr="00704DD5" w:rsidRDefault="005C2CCA" w:rsidP="00A71A92">
      <w:pPr>
        <w:numPr>
          <w:ilvl w:val="1"/>
          <w:numId w:val="149"/>
        </w:numPr>
        <w:jc w:val="both"/>
        <w:rPr>
          <w:rFonts w:eastAsia="Calibri"/>
          <w:sz w:val="22"/>
          <w:szCs w:val="22"/>
          <w:lang w:eastAsia="en-US"/>
        </w:rPr>
      </w:pPr>
      <w:r w:rsidRPr="00704DD5">
        <w:rPr>
          <w:rFonts w:eastAsia="Calibri"/>
          <w:sz w:val="22"/>
          <w:szCs w:val="22"/>
          <w:lang w:eastAsia="en-US"/>
        </w:rPr>
        <w:t>Медвеж..нок, деш..вый,  за стриж..м</w:t>
      </w:r>
    </w:p>
    <w:p w:rsidR="005C2CCA" w:rsidRPr="00704DD5" w:rsidRDefault="005C2CCA" w:rsidP="00A71A92">
      <w:pPr>
        <w:numPr>
          <w:ilvl w:val="1"/>
          <w:numId w:val="149"/>
        </w:numPr>
        <w:jc w:val="both"/>
        <w:rPr>
          <w:rFonts w:eastAsia="Calibri"/>
          <w:sz w:val="22"/>
          <w:szCs w:val="22"/>
          <w:lang w:eastAsia="en-US"/>
        </w:rPr>
      </w:pPr>
      <w:r w:rsidRPr="00704DD5">
        <w:rPr>
          <w:rFonts w:eastAsia="Calibri"/>
          <w:sz w:val="22"/>
          <w:szCs w:val="22"/>
          <w:lang w:eastAsia="en-US"/>
        </w:rPr>
        <w:t>с ключ..м, ремеш..к, окруж..н</w:t>
      </w:r>
    </w:p>
    <w:p w:rsidR="005C2CCA" w:rsidRPr="00704DD5" w:rsidRDefault="005C2CCA" w:rsidP="00A71A92">
      <w:pPr>
        <w:numPr>
          <w:ilvl w:val="1"/>
          <w:numId w:val="149"/>
        </w:numPr>
        <w:jc w:val="both"/>
        <w:rPr>
          <w:rFonts w:eastAsia="Calibri"/>
          <w:sz w:val="22"/>
          <w:szCs w:val="22"/>
          <w:lang w:eastAsia="en-US"/>
        </w:rPr>
      </w:pPr>
      <w:r w:rsidRPr="00704DD5">
        <w:rPr>
          <w:rFonts w:eastAsia="Calibri"/>
          <w:sz w:val="22"/>
          <w:szCs w:val="22"/>
          <w:lang w:eastAsia="en-US"/>
        </w:rPr>
        <w:t>луч..м, танц..вать, ш..рох</w:t>
      </w:r>
    </w:p>
    <w:p w:rsidR="005C2CCA" w:rsidRPr="00704DD5" w:rsidRDefault="005C2CCA" w:rsidP="009176FC">
      <w:pPr>
        <w:numPr>
          <w:ilvl w:val="1"/>
          <w:numId w:val="149"/>
        </w:numPr>
        <w:jc w:val="both"/>
        <w:rPr>
          <w:rFonts w:eastAsia="Calibri"/>
          <w:sz w:val="22"/>
          <w:szCs w:val="22"/>
          <w:lang w:eastAsia="en-US"/>
        </w:rPr>
      </w:pPr>
      <w:r w:rsidRPr="00704DD5">
        <w:rPr>
          <w:rFonts w:eastAsia="Calibri"/>
          <w:sz w:val="22"/>
          <w:szCs w:val="22"/>
          <w:lang w:eastAsia="en-US"/>
        </w:rPr>
        <w:t xml:space="preserve">бесш..вный, скач..к, над саранч..й </w:t>
      </w:r>
    </w:p>
    <w:p w:rsidR="005C2CCA" w:rsidRPr="00704DD5" w:rsidRDefault="005C2CCA" w:rsidP="005C2CCA">
      <w:pPr>
        <w:ind w:left="720"/>
        <w:jc w:val="both"/>
        <w:rPr>
          <w:rFonts w:eastAsia="Calibri"/>
          <w:b/>
          <w:bCs/>
          <w:sz w:val="22"/>
          <w:szCs w:val="22"/>
          <w:lang w:eastAsia="en-US"/>
        </w:rPr>
      </w:pPr>
      <w:r w:rsidRPr="00704DD5">
        <w:rPr>
          <w:rFonts w:eastAsia="Calibri"/>
          <w:b/>
          <w:bCs/>
          <w:sz w:val="22"/>
          <w:szCs w:val="22"/>
          <w:lang w:eastAsia="en-US"/>
        </w:rPr>
        <w:t>Задание № 3</w:t>
      </w:r>
    </w:p>
    <w:p w:rsidR="005C2CCA" w:rsidRPr="00704DD5" w:rsidRDefault="005C2CCA" w:rsidP="00A71A92">
      <w:pPr>
        <w:numPr>
          <w:ilvl w:val="0"/>
          <w:numId w:val="137"/>
        </w:numPr>
        <w:jc w:val="both"/>
        <w:rPr>
          <w:rFonts w:eastAsia="Calibri"/>
          <w:sz w:val="22"/>
          <w:szCs w:val="22"/>
          <w:lang w:eastAsia="en-US"/>
        </w:rPr>
      </w:pPr>
      <w:r w:rsidRPr="00704DD5">
        <w:rPr>
          <w:rFonts w:eastAsia="Calibri"/>
          <w:sz w:val="22"/>
          <w:szCs w:val="22"/>
          <w:lang w:eastAsia="en-US"/>
        </w:rPr>
        <w:t>Проведите морфологический разбор одного (на выбор) имени существительного.</w:t>
      </w:r>
    </w:p>
    <w:p w:rsidR="005C2CCA" w:rsidRPr="00704DD5" w:rsidRDefault="005C2CCA" w:rsidP="005C2CCA">
      <w:pPr>
        <w:ind w:left="720"/>
        <w:jc w:val="both"/>
        <w:rPr>
          <w:rFonts w:eastAsia="Calibri"/>
          <w:sz w:val="22"/>
          <w:szCs w:val="22"/>
          <w:u w:val="single"/>
          <w:lang w:eastAsia="en-US"/>
        </w:rPr>
      </w:pPr>
      <w:r w:rsidRPr="00704DD5">
        <w:rPr>
          <w:rFonts w:eastAsia="Calibri"/>
          <w:sz w:val="22"/>
          <w:szCs w:val="22"/>
          <w:u w:val="single"/>
          <w:lang w:eastAsia="en-US"/>
        </w:rPr>
        <w:t>План морфологического разбора</w:t>
      </w:r>
    </w:p>
    <w:p w:rsidR="005C2CCA" w:rsidRPr="00704DD5" w:rsidRDefault="005C2CCA" w:rsidP="005C2CCA">
      <w:pPr>
        <w:ind w:left="720"/>
        <w:jc w:val="both"/>
        <w:rPr>
          <w:rFonts w:eastAsia="Calibri"/>
          <w:sz w:val="22"/>
          <w:szCs w:val="22"/>
          <w:lang w:eastAsia="en-US"/>
        </w:rPr>
      </w:pPr>
      <w:r w:rsidRPr="00704DD5">
        <w:rPr>
          <w:rFonts w:eastAsia="Calibri"/>
          <w:sz w:val="22"/>
          <w:szCs w:val="22"/>
          <w:lang w:eastAsia="en-US"/>
        </w:rPr>
        <w:t xml:space="preserve"> </w:t>
      </w:r>
      <w:r w:rsidRPr="00704DD5">
        <w:rPr>
          <w:rFonts w:eastAsia="Calibri"/>
          <w:sz w:val="22"/>
          <w:szCs w:val="22"/>
          <w:u w:val="single"/>
          <w:lang w:eastAsia="en-US"/>
        </w:rPr>
        <w:t>имени существительного</w:t>
      </w:r>
      <w:r w:rsidRPr="00704DD5">
        <w:rPr>
          <w:rFonts w:eastAsia="Calibri"/>
          <w:sz w:val="22"/>
          <w:szCs w:val="22"/>
          <w:lang w:eastAsia="en-US"/>
        </w:rPr>
        <w:t>:</w:t>
      </w:r>
    </w:p>
    <w:p w:rsidR="005C2CCA" w:rsidRPr="00704DD5" w:rsidRDefault="005C2CCA" w:rsidP="00A71A92">
      <w:pPr>
        <w:numPr>
          <w:ilvl w:val="0"/>
          <w:numId w:val="142"/>
        </w:numPr>
        <w:jc w:val="both"/>
        <w:rPr>
          <w:rFonts w:eastAsia="Calibri"/>
          <w:sz w:val="22"/>
          <w:szCs w:val="22"/>
          <w:lang w:eastAsia="en-US"/>
        </w:rPr>
      </w:pPr>
      <w:r w:rsidRPr="00704DD5">
        <w:rPr>
          <w:rFonts w:eastAsia="Calibri"/>
          <w:sz w:val="22"/>
          <w:szCs w:val="22"/>
          <w:lang w:eastAsia="en-US"/>
        </w:rPr>
        <w:t>Общее грамматическое значение.</w:t>
      </w:r>
    </w:p>
    <w:p w:rsidR="005C2CCA" w:rsidRPr="00704DD5" w:rsidRDefault="005C2CCA" w:rsidP="00A71A92">
      <w:pPr>
        <w:numPr>
          <w:ilvl w:val="0"/>
          <w:numId w:val="142"/>
        </w:numPr>
        <w:jc w:val="both"/>
        <w:rPr>
          <w:rFonts w:eastAsia="Calibri"/>
          <w:sz w:val="22"/>
          <w:szCs w:val="22"/>
          <w:lang w:eastAsia="en-US"/>
        </w:rPr>
      </w:pPr>
      <w:r w:rsidRPr="00704DD5">
        <w:rPr>
          <w:rFonts w:eastAsia="Calibri"/>
          <w:sz w:val="22"/>
          <w:szCs w:val="22"/>
          <w:lang w:eastAsia="en-US"/>
        </w:rPr>
        <w:t>Начальная форма.</w:t>
      </w:r>
    </w:p>
    <w:p w:rsidR="005C2CCA" w:rsidRPr="00704DD5" w:rsidRDefault="005C2CCA" w:rsidP="00A71A92">
      <w:pPr>
        <w:numPr>
          <w:ilvl w:val="0"/>
          <w:numId w:val="142"/>
        </w:numPr>
        <w:jc w:val="both"/>
        <w:rPr>
          <w:rFonts w:eastAsia="Calibri"/>
          <w:sz w:val="22"/>
          <w:szCs w:val="22"/>
          <w:lang w:eastAsia="en-US"/>
        </w:rPr>
      </w:pPr>
      <w:r w:rsidRPr="00704DD5">
        <w:rPr>
          <w:rFonts w:eastAsia="Calibri"/>
          <w:sz w:val="22"/>
          <w:szCs w:val="22"/>
          <w:lang w:eastAsia="en-US"/>
        </w:rPr>
        <w:t>Постоянные признаки:</w:t>
      </w:r>
    </w:p>
    <w:p w:rsidR="005C2CCA" w:rsidRPr="00704DD5" w:rsidRDefault="005C2CCA" w:rsidP="00A71A92">
      <w:pPr>
        <w:numPr>
          <w:ilvl w:val="1"/>
          <w:numId w:val="142"/>
        </w:numPr>
        <w:jc w:val="both"/>
        <w:rPr>
          <w:rFonts w:eastAsia="Calibri"/>
          <w:sz w:val="22"/>
          <w:szCs w:val="22"/>
          <w:lang w:eastAsia="en-US"/>
        </w:rPr>
      </w:pPr>
      <w:r w:rsidRPr="00704DD5">
        <w:rPr>
          <w:rFonts w:eastAsia="Calibri"/>
          <w:sz w:val="22"/>
          <w:szCs w:val="22"/>
          <w:lang w:eastAsia="en-US"/>
        </w:rPr>
        <w:t>собственное или нарицательное,</w:t>
      </w:r>
    </w:p>
    <w:p w:rsidR="005C2CCA" w:rsidRPr="00704DD5" w:rsidRDefault="005C2CCA" w:rsidP="00A71A92">
      <w:pPr>
        <w:numPr>
          <w:ilvl w:val="1"/>
          <w:numId w:val="142"/>
        </w:numPr>
        <w:jc w:val="both"/>
        <w:rPr>
          <w:rFonts w:eastAsia="Calibri"/>
          <w:sz w:val="22"/>
          <w:szCs w:val="22"/>
          <w:lang w:eastAsia="en-US"/>
        </w:rPr>
      </w:pPr>
      <w:r w:rsidRPr="00704DD5">
        <w:rPr>
          <w:rFonts w:eastAsia="Calibri"/>
          <w:sz w:val="22"/>
          <w:szCs w:val="22"/>
          <w:lang w:eastAsia="en-US"/>
        </w:rPr>
        <w:t xml:space="preserve">одушевленное или неодушевленное, </w:t>
      </w:r>
    </w:p>
    <w:p w:rsidR="005C2CCA" w:rsidRPr="00704DD5" w:rsidRDefault="005C2CCA" w:rsidP="00A71A92">
      <w:pPr>
        <w:numPr>
          <w:ilvl w:val="1"/>
          <w:numId w:val="142"/>
        </w:numPr>
        <w:jc w:val="both"/>
        <w:rPr>
          <w:rFonts w:eastAsia="Calibri"/>
          <w:sz w:val="22"/>
          <w:szCs w:val="22"/>
          <w:lang w:eastAsia="en-US"/>
        </w:rPr>
      </w:pPr>
      <w:r w:rsidRPr="00704DD5">
        <w:rPr>
          <w:rFonts w:eastAsia="Calibri"/>
          <w:sz w:val="22"/>
          <w:szCs w:val="22"/>
          <w:lang w:eastAsia="en-US"/>
        </w:rPr>
        <w:t>род,</w:t>
      </w:r>
    </w:p>
    <w:p w:rsidR="005C2CCA" w:rsidRPr="00704DD5" w:rsidRDefault="005C2CCA" w:rsidP="00A71A92">
      <w:pPr>
        <w:numPr>
          <w:ilvl w:val="1"/>
          <w:numId w:val="142"/>
        </w:numPr>
        <w:jc w:val="both"/>
        <w:rPr>
          <w:rFonts w:eastAsia="Calibri"/>
          <w:sz w:val="22"/>
          <w:szCs w:val="22"/>
          <w:lang w:eastAsia="en-US"/>
        </w:rPr>
      </w:pPr>
      <w:r w:rsidRPr="00704DD5">
        <w:rPr>
          <w:rFonts w:eastAsia="Calibri"/>
          <w:sz w:val="22"/>
          <w:szCs w:val="22"/>
          <w:lang w:eastAsia="en-US"/>
        </w:rPr>
        <w:t>склонение.</w:t>
      </w:r>
    </w:p>
    <w:p w:rsidR="005C2CCA" w:rsidRPr="00704DD5" w:rsidRDefault="005C2CCA" w:rsidP="00A71A92">
      <w:pPr>
        <w:numPr>
          <w:ilvl w:val="0"/>
          <w:numId w:val="142"/>
        </w:numPr>
        <w:jc w:val="both"/>
        <w:rPr>
          <w:rFonts w:eastAsia="Calibri"/>
          <w:sz w:val="22"/>
          <w:szCs w:val="22"/>
          <w:lang w:eastAsia="en-US"/>
        </w:rPr>
      </w:pPr>
      <w:r w:rsidRPr="00704DD5">
        <w:rPr>
          <w:rFonts w:eastAsia="Calibri"/>
          <w:sz w:val="22"/>
          <w:szCs w:val="22"/>
          <w:lang w:eastAsia="en-US"/>
        </w:rPr>
        <w:t>Непостоянные признаки:</w:t>
      </w:r>
    </w:p>
    <w:p w:rsidR="005C2CCA" w:rsidRPr="00704DD5" w:rsidRDefault="005C2CCA" w:rsidP="00A71A92">
      <w:pPr>
        <w:numPr>
          <w:ilvl w:val="1"/>
          <w:numId w:val="142"/>
        </w:numPr>
        <w:jc w:val="both"/>
        <w:rPr>
          <w:rFonts w:eastAsia="Calibri"/>
          <w:sz w:val="22"/>
          <w:szCs w:val="22"/>
          <w:lang w:eastAsia="en-US"/>
        </w:rPr>
      </w:pPr>
      <w:r w:rsidRPr="00704DD5">
        <w:rPr>
          <w:rFonts w:eastAsia="Calibri"/>
          <w:sz w:val="22"/>
          <w:szCs w:val="22"/>
          <w:lang w:eastAsia="en-US"/>
        </w:rPr>
        <w:t>число,</w:t>
      </w:r>
    </w:p>
    <w:p w:rsidR="005C2CCA" w:rsidRPr="00704DD5" w:rsidRDefault="005C2CCA" w:rsidP="00A71A92">
      <w:pPr>
        <w:numPr>
          <w:ilvl w:val="1"/>
          <w:numId w:val="142"/>
        </w:numPr>
        <w:jc w:val="both"/>
        <w:rPr>
          <w:rFonts w:eastAsia="Calibri"/>
          <w:sz w:val="22"/>
          <w:szCs w:val="22"/>
          <w:lang w:eastAsia="en-US"/>
        </w:rPr>
      </w:pPr>
      <w:r w:rsidRPr="00704DD5">
        <w:rPr>
          <w:rFonts w:eastAsia="Calibri"/>
          <w:sz w:val="22"/>
          <w:szCs w:val="22"/>
          <w:lang w:eastAsia="en-US"/>
        </w:rPr>
        <w:t>падеж.</w:t>
      </w:r>
    </w:p>
    <w:p w:rsidR="005C2CCA" w:rsidRPr="00704DD5" w:rsidRDefault="005C2CCA" w:rsidP="005C2CCA">
      <w:pPr>
        <w:numPr>
          <w:ilvl w:val="0"/>
          <w:numId w:val="142"/>
        </w:numPr>
        <w:jc w:val="both"/>
        <w:rPr>
          <w:rFonts w:eastAsia="Calibri"/>
          <w:sz w:val="22"/>
          <w:szCs w:val="22"/>
          <w:lang w:eastAsia="en-US"/>
        </w:rPr>
      </w:pPr>
      <w:r w:rsidRPr="00704DD5">
        <w:rPr>
          <w:rFonts w:eastAsia="Calibri"/>
          <w:sz w:val="22"/>
          <w:szCs w:val="22"/>
          <w:lang w:eastAsia="en-US"/>
        </w:rPr>
        <w:t>Синтаксическая роль.</w:t>
      </w:r>
    </w:p>
    <w:p w:rsidR="00AF620A" w:rsidRDefault="00AF620A" w:rsidP="005C2CCA">
      <w:pPr>
        <w:ind w:left="360"/>
        <w:jc w:val="center"/>
        <w:rPr>
          <w:rFonts w:eastAsia="Calibri"/>
          <w:b/>
          <w:bCs/>
          <w:sz w:val="22"/>
          <w:szCs w:val="22"/>
          <w:lang w:eastAsia="en-US"/>
        </w:rPr>
      </w:pPr>
    </w:p>
    <w:p w:rsidR="00AF620A" w:rsidRDefault="00AF620A" w:rsidP="005C2CCA">
      <w:pPr>
        <w:ind w:left="360"/>
        <w:jc w:val="center"/>
        <w:rPr>
          <w:rFonts w:eastAsia="Calibri"/>
          <w:b/>
          <w:bCs/>
          <w:sz w:val="22"/>
          <w:szCs w:val="22"/>
          <w:lang w:eastAsia="en-US"/>
        </w:rPr>
      </w:pPr>
    </w:p>
    <w:p w:rsidR="00AF620A" w:rsidRDefault="00AF620A" w:rsidP="005C2CCA">
      <w:pPr>
        <w:ind w:left="360"/>
        <w:jc w:val="center"/>
        <w:rPr>
          <w:rFonts w:eastAsia="Calibri"/>
          <w:b/>
          <w:bCs/>
          <w:sz w:val="22"/>
          <w:szCs w:val="22"/>
          <w:lang w:eastAsia="en-US"/>
        </w:rPr>
      </w:pPr>
    </w:p>
    <w:p w:rsidR="00AF620A" w:rsidRDefault="00AF620A" w:rsidP="005C2CCA">
      <w:pPr>
        <w:ind w:left="360"/>
        <w:jc w:val="center"/>
        <w:rPr>
          <w:rFonts w:eastAsia="Calibri"/>
          <w:b/>
          <w:bCs/>
          <w:sz w:val="22"/>
          <w:szCs w:val="22"/>
          <w:lang w:eastAsia="en-US"/>
        </w:rPr>
      </w:pPr>
    </w:p>
    <w:p w:rsidR="00AF620A" w:rsidRDefault="00AF620A" w:rsidP="005C2CCA">
      <w:pPr>
        <w:ind w:left="360"/>
        <w:jc w:val="center"/>
        <w:rPr>
          <w:rFonts w:eastAsia="Calibri"/>
          <w:b/>
          <w:bCs/>
          <w:sz w:val="22"/>
          <w:szCs w:val="22"/>
          <w:lang w:eastAsia="en-US"/>
        </w:rPr>
      </w:pPr>
    </w:p>
    <w:p w:rsidR="00AF620A" w:rsidRDefault="00AF620A" w:rsidP="005C2CCA">
      <w:pPr>
        <w:ind w:left="360"/>
        <w:jc w:val="center"/>
        <w:rPr>
          <w:rFonts w:eastAsia="Calibri"/>
          <w:b/>
          <w:bCs/>
          <w:sz w:val="22"/>
          <w:szCs w:val="22"/>
          <w:lang w:eastAsia="en-US"/>
        </w:rPr>
      </w:pPr>
    </w:p>
    <w:p w:rsidR="005C2CCA" w:rsidRPr="00704DD5" w:rsidRDefault="005C2CCA" w:rsidP="005C2CCA">
      <w:pPr>
        <w:ind w:left="360"/>
        <w:jc w:val="center"/>
        <w:rPr>
          <w:rFonts w:eastAsia="Calibri"/>
          <w:b/>
          <w:bCs/>
          <w:sz w:val="22"/>
          <w:szCs w:val="22"/>
          <w:lang w:eastAsia="en-US"/>
        </w:rPr>
      </w:pPr>
      <w:r w:rsidRPr="00704DD5">
        <w:rPr>
          <w:rFonts w:eastAsia="Calibri"/>
          <w:b/>
          <w:bCs/>
          <w:sz w:val="22"/>
          <w:szCs w:val="22"/>
          <w:lang w:eastAsia="en-US"/>
        </w:rPr>
        <w:t>Вариант 2.</w:t>
      </w:r>
    </w:p>
    <w:p w:rsidR="005C2CCA" w:rsidRPr="00704DD5" w:rsidRDefault="005C2CCA" w:rsidP="005C2CCA">
      <w:pPr>
        <w:ind w:left="360"/>
        <w:jc w:val="both"/>
        <w:rPr>
          <w:rFonts w:eastAsia="Calibri"/>
          <w:b/>
          <w:bCs/>
          <w:sz w:val="22"/>
          <w:szCs w:val="22"/>
          <w:lang w:eastAsia="en-US"/>
        </w:rPr>
      </w:pPr>
      <w:r w:rsidRPr="00704DD5">
        <w:rPr>
          <w:rFonts w:eastAsia="Calibri"/>
          <w:b/>
          <w:bCs/>
          <w:sz w:val="22"/>
          <w:szCs w:val="22"/>
          <w:lang w:eastAsia="en-US"/>
        </w:rPr>
        <w:t>Задание № 1.</w:t>
      </w:r>
    </w:p>
    <w:p w:rsidR="005C2CCA" w:rsidRPr="00704DD5" w:rsidRDefault="005C2CCA" w:rsidP="009176FC">
      <w:pPr>
        <w:ind w:left="360"/>
        <w:jc w:val="both"/>
        <w:rPr>
          <w:rFonts w:eastAsia="Calibri"/>
          <w:b/>
          <w:bCs/>
          <w:sz w:val="22"/>
          <w:szCs w:val="22"/>
          <w:lang w:eastAsia="en-US"/>
        </w:rPr>
      </w:pPr>
      <w:r w:rsidRPr="00704DD5">
        <w:rPr>
          <w:rFonts w:eastAsia="Calibri"/>
          <w:b/>
          <w:bCs/>
          <w:sz w:val="22"/>
          <w:szCs w:val="22"/>
          <w:lang w:eastAsia="en-US"/>
        </w:rPr>
        <w:t>Спишите текст, раскрывая скобки, вставляя пропущенные буквы</w:t>
      </w:r>
      <w:r w:rsidR="009176FC" w:rsidRPr="00704DD5">
        <w:rPr>
          <w:rFonts w:eastAsia="Calibri"/>
          <w:b/>
          <w:bCs/>
          <w:sz w:val="22"/>
          <w:szCs w:val="22"/>
          <w:lang w:eastAsia="en-US"/>
        </w:rPr>
        <w:t xml:space="preserve"> и расставляя знаки препинания.</w:t>
      </w:r>
    </w:p>
    <w:p w:rsidR="005C2CCA" w:rsidRPr="00704DD5" w:rsidRDefault="005C2CCA" w:rsidP="005C2CCA">
      <w:pPr>
        <w:ind w:firstLine="709"/>
        <w:jc w:val="both"/>
        <w:rPr>
          <w:rFonts w:eastAsia="Calibri"/>
          <w:sz w:val="22"/>
          <w:szCs w:val="22"/>
          <w:lang w:eastAsia="en-US"/>
        </w:rPr>
      </w:pPr>
      <w:r w:rsidRPr="00704DD5">
        <w:rPr>
          <w:rFonts w:eastAsia="Calibri"/>
          <w:sz w:val="22"/>
          <w:szCs w:val="22"/>
          <w:lang w:eastAsia="en-US"/>
        </w:rPr>
        <w:t>Тихо. Только над валежником стрекоч..т (сине)крылая сойка. Синими и зеленоватыми искрами бл..стит снег словно усыпа(н,нн)ый алмазной пылью; от б..лизны и света разлитого вокруг больно гл..зам.</w:t>
      </w:r>
    </w:p>
    <w:p w:rsidR="005C2CCA" w:rsidRPr="00704DD5" w:rsidRDefault="005C2CCA" w:rsidP="005C2CCA">
      <w:pPr>
        <w:ind w:firstLine="709"/>
        <w:jc w:val="both"/>
        <w:rPr>
          <w:rFonts w:eastAsia="Calibri"/>
          <w:sz w:val="22"/>
          <w:szCs w:val="22"/>
          <w:lang w:eastAsia="en-US"/>
        </w:rPr>
      </w:pPr>
      <w:r w:rsidRPr="00704DD5">
        <w:rPr>
          <w:rFonts w:eastAsia="Calibri"/>
          <w:sz w:val="22"/>
          <w:szCs w:val="22"/>
          <w:lang w:eastAsia="en-US"/>
        </w:rPr>
        <w:t>Вдруг слышу хриплое рычание хруст суч(?)ков. В валежнике на мгновение мелькнуло (что)то мохнатое раздался выстрел. Содр..гнувшись, далеким эхом откликнулся лес.</w:t>
      </w:r>
    </w:p>
    <w:p w:rsidR="005C2CCA" w:rsidRPr="00704DD5" w:rsidRDefault="005C2CCA" w:rsidP="005C2CCA">
      <w:pPr>
        <w:ind w:firstLine="709"/>
        <w:jc w:val="both"/>
        <w:rPr>
          <w:rFonts w:eastAsia="Calibri"/>
          <w:sz w:val="22"/>
          <w:szCs w:val="22"/>
          <w:lang w:eastAsia="en-US"/>
        </w:rPr>
      </w:pPr>
      <w:r w:rsidRPr="00704DD5">
        <w:rPr>
          <w:rFonts w:eastAsia="Calibri"/>
          <w:sz w:val="22"/>
          <w:szCs w:val="22"/>
          <w:lang w:eastAsia="en-US"/>
        </w:rPr>
        <w:t>Я выпалил вдогонку медведю, и снов.. страшный рев смеша(н,нн)ый с ярос..ным лаем всколыхнул утре(н,нн)юю тишину. Вижу: уб..гает от нас зверь подкидывая кургузый зад, словн.. кувыркаясь. Он глубоко проваливает(?)ся в снег а (длинно)ухий пес  пр..следуя  мечет(?)ся около него по насту точно по гла..кой дороге.</w:t>
      </w:r>
    </w:p>
    <w:p w:rsidR="005C2CCA" w:rsidRPr="00704DD5" w:rsidRDefault="005C2CCA" w:rsidP="009176FC">
      <w:pPr>
        <w:ind w:firstLine="709"/>
        <w:jc w:val="both"/>
        <w:rPr>
          <w:rFonts w:eastAsia="Calibri"/>
          <w:sz w:val="22"/>
          <w:szCs w:val="22"/>
          <w:lang w:eastAsia="en-US"/>
        </w:rPr>
      </w:pPr>
      <w:r w:rsidRPr="00704DD5">
        <w:rPr>
          <w:rFonts w:eastAsia="Calibri"/>
          <w:sz w:val="22"/>
          <w:szCs w:val="22"/>
          <w:lang w:eastAsia="en-US"/>
        </w:rPr>
        <w:t xml:space="preserve">Медведь </w:t>
      </w:r>
      <w:r w:rsidR="009176FC" w:rsidRPr="00704DD5">
        <w:rPr>
          <w:rFonts w:eastAsia="Calibri"/>
          <w:sz w:val="22"/>
          <w:szCs w:val="22"/>
          <w:lang w:eastAsia="en-US"/>
        </w:rPr>
        <w:t xml:space="preserve">(не)останавливает(?)ся уходит. </w:t>
      </w:r>
    </w:p>
    <w:p w:rsidR="005C2CCA" w:rsidRPr="00704DD5" w:rsidRDefault="005C2CCA" w:rsidP="005C2CCA">
      <w:pPr>
        <w:ind w:firstLine="709"/>
        <w:jc w:val="both"/>
        <w:rPr>
          <w:rFonts w:eastAsia="Calibri"/>
          <w:b/>
          <w:bCs/>
          <w:sz w:val="22"/>
          <w:szCs w:val="22"/>
          <w:lang w:eastAsia="en-US"/>
        </w:rPr>
      </w:pPr>
      <w:r w:rsidRPr="00704DD5">
        <w:rPr>
          <w:rFonts w:eastAsia="Calibri"/>
          <w:b/>
          <w:bCs/>
          <w:sz w:val="22"/>
          <w:szCs w:val="22"/>
          <w:lang w:eastAsia="en-US"/>
        </w:rPr>
        <w:t>Задание № 2.</w:t>
      </w:r>
    </w:p>
    <w:p w:rsidR="005C2CCA" w:rsidRPr="00704DD5" w:rsidRDefault="005C2CCA" w:rsidP="005C2CCA">
      <w:pPr>
        <w:ind w:firstLine="709"/>
        <w:jc w:val="both"/>
        <w:rPr>
          <w:rFonts w:eastAsia="Calibri"/>
          <w:b/>
          <w:bCs/>
          <w:sz w:val="22"/>
          <w:szCs w:val="22"/>
          <w:lang w:eastAsia="en-US"/>
        </w:rPr>
      </w:pPr>
      <w:r w:rsidRPr="00704DD5">
        <w:rPr>
          <w:rFonts w:eastAsia="Calibri"/>
          <w:b/>
          <w:bCs/>
          <w:sz w:val="22"/>
          <w:szCs w:val="22"/>
          <w:lang w:eastAsia="en-US"/>
        </w:rPr>
        <w:t>Выберите и выпишите правильный вариант ответа.</w:t>
      </w:r>
    </w:p>
    <w:p w:rsidR="005C2CCA" w:rsidRPr="00704DD5" w:rsidRDefault="005C2CCA" w:rsidP="00A71A92">
      <w:pPr>
        <w:numPr>
          <w:ilvl w:val="0"/>
          <w:numId w:val="143"/>
        </w:numPr>
        <w:jc w:val="both"/>
        <w:rPr>
          <w:rFonts w:eastAsia="Calibri"/>
          <w:sz w:val="22"/>
          <w:szCs w:val="22"/>
          <w:lang w:eastAsia="en-US"/>
        </w:rPr>
      </w:pPr>
      <w:r w:rsidRPr="00704DD5">
        <w:rPr>
          <w:rFonts w:eastAsia="Calibri"/>
          <w:sz w:val="22"/>
          <w:szCs w:val="22"/>
          <w:lang w:eastAsia="en-US"/>
        </w:rPr>
        <w:t>В каком слове есть звук [д]?</w:t>
      </w:r>
    </w:p>
    <w:p w:rsidR="005C2CCA" w:rsidRPr="00704DD5" w:rsidRDefault="005C2CCA" w:rsidP="00A71A92">
      <w:pPr>
        <w:numPr>
          <w:ilvl w:val="1"/>
          <w:numId w:val="143"/>
        </w:numPr>
        <w:jc w:val="both"/>
        <w:rPr>
          <w:rFonts w:eastAsia="Calibri"/>
          <w:sz w:val="22"/>
          <w:szCs w:val="22"/>
          <w:lang w:eastAsia="en-US"/>
        </w:rPr>
      </w:pPr>
      <w:r w:rsidRPr="00704DD5">
        <w:rPr>
          <w:rFonts w:eastAsia="Calibri"/>
          <w:sz w:val="22"/>
          <w:szCs w:val="22"/>
          <w:lang w:eastAsia="en-US"/>
        </w:rPr>
        <w:t>дело</w:t>
      </w:r>
    </w:p>
    <w:p w:rsidR="005C2CCA" w:rsidRPr="00704DD5" w:rsidRDefault="005C2CCA" w:rsidP="00A71A92">
      <w:pPr>
        <w:numPr>
          <w:ilvl w:val="1"/>
          <w:numId w:val="143"/>
        </w:numPr>
        <w:jc w:val="both"/>
        <w:rPr>
          <w:rFonts w:eastAsia="Calibri"/>
          <w:sz w:val="22"/>
          <w:szCs w:val="22"/>
          <w:lang w:eastAsia="en-US"/>
        </w:rPr>
      </w:pPr>
      <w:r w:rsidRPr="00704DD5">
        <w:rPr>
          <w:rFonts w:eastAsia="Calibri"/>
          <w:sz w:val="22"/>
          <w:szCs w:val="22"/>
          <w:lang w:eastAsia="en-US"/>
        </w:rPr>
        <w:t>отбросил</w:t>
      </w:r>
    </w:p>
    <w:p w:rsidR="005C2CCA" w:rsidRPr="00704DD5" w:rsidRDefault="005C2CCA" w:rsidP="00A71A92">
      <w:pPr>
        <w:numPr>
          <w:ilvl w:val="1"/>
          <w:numId w:val="143"/>
        </w:numPr>
        <w:jc w:val="both"/>
        <w:rPr>
          <w:rFonts w:eastAsia="Calibri"/>
          <w:sz w:val="22"/>
          <w:szCs w:val="22"/>
          <w:lang w:eastAsia="en-US"/>
        </w:rPr>
      </w:pPr>
      <w:r w:rsidRPr="00704DD5">
        <w:rPr>
          <w:rFonts w:eastAsia="Calibri"/>
          <w:sz w:val="22"/>
          <w:szCs w:val="22"/>
          <w:lang w:eastAsia="en-US"/>
        </w:rPr>
        <w:t>подкова</w:t>
      </w:r>
    </w:p>
    <w:p w:rsidR="005C2CCA" w:rsidRPr="00704DD5" w:rsidRDefault="005C2CCA" w:rsidP="00A71A92">
      <w:pPr>
        <w:numPr>
          <w:ilvl w:val="1"/>
          <w:numId w:val="143"/>
        </w:numPr>
        <w:jc w:val="both"/>
        <w:rPr>
          <w:rFonts w:eastAsia="Calibri"/>
          <w:sz w:val="22"/>
          <w:szCs w:val="22"/>
          <w:lang w:eastAsia="en-US"/>
        </w:rPr>
      </w:pPr>
      <w:r w:rsidRPr="00704DD5">
        <w:rPr>
          <w:rFonts w:eastAsia="Calibri"/>
          <w:sz w:val="22"/>
          <w:szCs w:val="22"/>
          <w:lang w:eastAsia="en-US"/>
        </w:rPr>
        <w:t xml:space="preserve">семнадцать </w:t>
      </w:r>
    </w:p>
    <w:p w:rsidR="005C2CCA" w:rsidRPr="00704DD5" w:rsidRDefault="005C2CCA" w:rsidP="00A71A92">
      <w:pPr>
        <w:numPr>
          <w:ilvl w:val="0"/>
          <w:numId w:val="143"/>
        </w:numPr>
        <w:jc w:val="both"/>
        <w:rPr>
          <w:rFonts w:eastAsia="Calibri"/>
          <w:sz w:val="22"/>
          <w:szCs w:val="22"/>
          <w:lang w:eastAsia="en-US"/>
        </w:rPr>
      </w:pPr>
      <w:r w:rsidRPr="00704DD5">
        <w:rPr>
          <w:rFonts w:eastAsia="Calibri"/>
          <w:sz w:val="22"/>
          <w:szCs w:val="22"/>
          <w:lang w:eastAsia="en-US"/>
        </w:rPr>
        <w:t xml:space="preserve">Укажите предложение </w:t>
      </w:r>
      <w:r w:rsidRPr="00704DD5">
        <w:rPr>
          <w:rFonts w:eastAsia="Calibri"/>
          <w:b/>
          <w:bCs/>
          <w:sz w:val="22"/>
          <w:szCs w:val="22"/>
          <w:lang w:eastAsia="en-US"/>
        </w:rPr>
        <w:t xml:space="preserve">без </w:t>
      </w:r>
      <w:r w:rsidRPr="00704DD5">
        <w:rPr>
          <w:rFonts w:eastAsia="Calibri"/>
          <w:sz w:val="22"/>
          <w:szCs w:val="22"/>
          <w:lang w:eastAsia="en-US"/>
        </w:rPr>
        <w:t xml:space="preserve">грамматических (морфологических)  ошибок. </w:t>
      </w:r>
    </w:p>
    <w:p w:rsidR="005C2CCA" w:rsidRPr="00704DD5" w:rsidRDefault="005C2CCA" w:rsidP="00A71A92">
      <w:pPr>
        <w:numPr>
          <w:ilvl w:val="1"/>
          <w:numId w:val="143"/>
        </w:numPr>
        <w:jc w:val="both"/>
        <w:rPr>
          <w:rFonts w:eastAsia="Calibri"/>
          <w:sz w:val="22"/>
          <w:szCs w:val="22"/>
          <w:lang w:eastAsia="en-US"/>
        </w:rPr>
      </w:pPr>
      <w:r w:rsidRPr="00704DD5">
        <w:rPr>
          <w:rFonts w:eastAsia="Calibri"/>
          <w:sz w:val="22"/>
          <w:szCs w:val="22"/>
          <w:lang w:eastAsia="en-US"/>
        </w:rPr>
        <w:t>Обращение к правительствам мира подписали более семиста известных ученых.</w:t>
      </w:r>
    </w:p>
    <w:p w:rsidR="005C2CCA" w:rsidRPr="00704DD5" w:rsidRDefault="005C2CCA" w:rsidP="00A71A92">
      <w:pPr>
        <w:numPr>
          <w:ilvl w:val="1"/>
          <w:numId w:val="143"/>
        </w:numPr>
        <w:jc w:val="both"/>
        <w:rPr>
          <w:rFonts w:eastAsia="Calibri"/>
          <w:sz w:val="22"/>
          <w:szCs w:val="22"/>
          <w:lang w:eastAsia="en-US"/>
        </w:rPr>
      </w:pPr>
      <w:r w:rsidRPr="00704DD5">
        <w:rPr>
          <w:rFonts w:eastAsia="Calibri"/>
          <w:sz w:val="22"/>
          <w:szCs w:val="22"/>
          <w:lang w:eastAsia="en-US"/>
        </w:rPr>
        <w:t>Иноязычные слова, использоваемые без необходимости, засоряют нашу речь.</w:t>
      </w:r>
    </w:p>
    <w:p w:rsidR="005C2CCA" w:rsidRPr="00704DD5" w:rsidRDefault="005C2CCA" w:rsidP="00A71A92">
      <w:pPr>
        <w:numPr>
          <w:ilvl w:val="1"/>
          <w:numId w:val="143"/>
        </w:numPr>
        <w:jc w:val="both"/>
        <w:rPr>
          <w:rFonts w:eastAsia="Calibri"/>
          <w:sz w:val="22"/>
          <w:szCs w:val="22"/>
          <w:lang w:eastAsia="en-US"/>
        </w:rPr>
      </w:pPr>
      <w:r w:rsidRPr="00704DD5">
        <w:rPr>
          <w:rFonts w:eastAsia="Calibri"/>
          <w:sz w:val="22"/>
          <w:szCs w:val="22"/>
          <w:lang w:eastAsia="en-US"/>
        </w:rPr>
        <w:t>Лейтенант заявил, что никаких разъяснений и комментарий к приказу не было.</w:t>
      </w:r>
    </w:p>
    <w:p w:rsidR="005C2CCA" w:rsidRPr="00704DD5" w:rsidRDefault="005C2CCA" w:rsidP="00A71A92">
      <w:pPr>
        <w:numPr>
          <w:ilvl w:val="1"/>
          <w:numId w:val="143"/>
        </w:numPr>
        <w:jc w:val="both"/>
        <w:rPr>
          <w:rFonts w:eastAsia="Calibri"/>
          <w:sz w:val="22"/>
          <w:szCs w:val="22"/>
          <w:lang w:eastAsia="en-US"/>
        </w:rPr>
      </w:pPr>
      <w:r w:rsidRPr="00704DD5">
        <w:rPr>
          <w:rFonts w:eastAsia="Calibri"/>
          <w:sz w:val="22"/>
          <w:szCs w:val="22"/>
          <w:lang w:eastAsia="en-US"/>
        </w:rPr>
        <w:t>Важно, чтобы дети в раннем возрасте приучались класть вещи на место.</w:t>
      </w:r>
    </w:p>
    <w:p w:rsidR="005C2CCA" w:rsidRPr="00704DD5" w:rsidRDefault="005C2CCA" w:rsidP="00A71A92">
      <w:pPr>
        <w:numPr>
          <w:ilvl w:val="0"/>
          <w:numId w:val="143"/>
        </w:numPr>
        <w:jc w:val="both"/>
        <w:rPr>
          <w:rFonts w:eastAsia="Calibri"/>
          <w:sz w:val="22"/>
          <w:szCs w:val="22"/>
          <w:lang w:eastAsia="en-US"/>
        </w:rPr>
      </w:pPr>
      <w:r w:rsidRPr="00704DD5">
        <w:rPr>
          <w:rFonts w:eastAsia="Calibri"/>
          <w:sz w:val="22"/>
          <w:szCs w:val="22"/>
          <w:lang w:eastAsia="en-US"/>
        </w:rPr>
        <w:t xml:space="preserve">В каком из данных слов есть приставка </w:t>
      </w:r>
      <w:r w:rsidRPr="00704DD5">
        <w:rPr>
          <w:rFonts w:eastAsia="Calibri"/>
          <w:b/>
          <w:bCs/>
          <w:sz w:val="22"/>
          <w:szCs w:val="22"/>
          <w:lang w:eastAsia="en-US"/>
        </w:rPr>
        <w:t>по-</w:t>
      </w:r>
      <w:r w:rsidRPr="00704DD5">
        <w:rPr>
          <w:rFonts w:eastAsia="Calibri"/>
          <w:sz w:val="22"/>
          <w:szCs w:val="22"/>
          <w:lang w:eastAsia="en-US"/>
        </w:rPr>
        <w:t xml:space="preserve"> и нулевое окончание?</w:t>
      </w:r>
    </w:p>
    <w:p w:rsidR="005C2CCA" w:rsidRPr="00704DD5" w:rsidRDefault="005C2CCA" w:rsidP="00A71A92">
      <w:pPr>
        <w:numPr>
          <w:ilvl w:val="1"/>
          <w:numId w:val="143"/>
        </w:numPr>
        <w:jc w:val="both"/>
        <w:rPr>
          <w:rFonts w:eastAsia="Calibri"/>
          <w:sz w:val="22"/>
          <w:szCs w:val="22"/>
          <w:lang w:eastAsia="en-US"/>
        </w:rPr>
      </w:pPr>
      <w:r w:rsidRPr="00704DD5">
        <w:rPr>
          <w:rFonts w:eastAsia="Calibri"/>
          <w:sz w:val="22"/>
          <w:szCs w:val="22"/>
          <w:lang w:eastAsia="en-US"/>
        </w:rPr>
        <w:t>подогрев (воды)</w:t>
      </w:r>
    </w:p>
    <w:p w:rsidR="005C2CCA" w:rsidRPr="00704DD5" w:rsidRDefault="005C2CCA" w:rsidP="00A71A92">
      <w:pPr>
        <w:numPr>
          <w:ilvl w:val="1"/>
          <w:numId w:val="143"/>
        </w:numPr>
        <w:jc w:val="both"/>
        <w:rPr>
          <w:rFonts w:eastAsia="Calibri"/>
          <w:sz w:val="22"/>
          <w:szCs w:val="22"/>
          <w:lang w:eastAsia="en-US"/>
        </w:rPr>
      </w:pPr>
      <w:r w:rsidRPr="00704DD5">
        <w:rPr>
          <w:rFonts w:eastAsia="Calibri"/>
          <w:sz w:val="22"/>
          <w:szCs w:val="22"/>
          <w:lang w:eastAsia="en-US"/>
        </w:rPr>
        <w:t>подождал</w:t>
      </w:r>
    </w:p>
    <w:p w:rsidR="005C2CCA" w:rsidRPr="00704DD5" w:rsidRDefault="005C2CCA" w:rsidP="00A71A92">
      <w:pPr>
        <w:numPr>
          <w:ilvl w:val="1"/>
          <w:numId w:val="143"/>
        </w:numPr>
        <w:jc w:val="both"/>
        <w:rPr>
          <w:rFonts w:eastAsia="Calibri"/>
          <w:sz w:val="22"/>
          <w:szCs w:val="22"/>
          <w:lang w:eastAsia="en-US"/>
        </w:rPr>
      </w:pPr>
      <w:r w:rsidRPr="00704DD5">
        <w:rPr>
          <w:rFonts w:eastAsia="Calibri"/>
          <w:sz w:val="22"/>
          <w:szCs w:val="22"/>
          <w:lang w:eastAsia="en-US"/>
        </w:rPr>
        <w:t>подарок</w:t>
      </w:r>
    </w:p>
    <w:p w:rsidR="005C2CCA" w:rsidRPr="00704DD5" w:rsidRDefault="005C2CCA" w:rsidP="00A71A92">
      <w:pPr>
        <w:numPr>
          <w:ilvl w:val="1"/>
          <w:numId w:val="143"/>
        </w:numPr>
        <w:jc w:val="both"/>
        <w:rPr>
          <w:rFonts w:eastAsia="Calibri"/>
          <w:sz w:val="22"/>
          <w:szCs w:val="22"/>
          <w:lang w:eastAsia="en-US"/>
        </w:rPr>
      </w:pPr>
      <w:r w:rsidRPr="00704DD5">
        <w:rPr>
          <w:rFonts w:eastAsia="Calibri"/>
          <w:sz w:val="22"/>
          <w:szCs w:val="22"/>
          <w:lang w:eastAsia="en-US"/>
        </w:rPr>
        <w:t xml:space="preserve">посмотрев </w:t>
      </w:r>
    </w:p>
    <w:p w:rsidR="005C2CCA" w:rsidRPr="00704DD5" w:rsidRDefault="005C2CCA" w:rsidP="00A71A92">
      <w:pPr>
        <w:numPr>
          <w:ilvl w:val="0"/>
          <w:numId w:val="143"/>
        </w:numPr>
        <w:jc w:val="both"/>
        <w:rPr>
          <w:rFonts w:eastAsia="Calibri"/>
          <w:b/>
          <w:bCs/>
          <w:sz w:val="22"/>
          <w:szCs w:val="22"/>
          <w:lang w:eastAsia="en-US"/>
        </w:rPr>
      </w:pPr>
      <w:r w:rsidRPr="00704DD5">
        <w:rPr>
          <w:rFonts w:eastAsia="Calibri"/>
          <w:sz w:val="22"/>
          <w:szCs w:val="22"/>
          <w:lang w:eastAsia="en-US"/>
        </w:rPr>
        <w:t>В каком ряду во всех словах пропущена буква Е?</w:t>
      </w:r>
    </w:p>
    <w:p w:rsidR="005C2CCA" w:rsidRPr="00704DD5" w:rsidRDefault="005C2CCA" w:rsidP="00A71A92">
      <w:pPr>
        <w:numPr>
          <w:ilvl w:val="1"/>
          <w:numId w:val="143"/>
        </w:numPr>
        <w:jc w:val="both"/>
        <w:rPr>
          <w:rFonts w:eastAsia="Calibri"/>
          <w:sz w:val="22"/>
          <w:szCs w:val="22"/>
          <w:lang w:eastAsia="en-US"/>
        </w:rPr>
      </w:pPr>
      <w:r w:rsidRPr="00704DD5">
        <w:rPr>
          <w:rFonts w:eastAsia="Calibri"/>
          <w:sz w:val="22"/>
          <w:szCs w:val="22"/>
          <w:lang w:eastAsia="en-US"/>
        </w:rPr>
        <w:t>Пр..мирительно, пр..дварительный, пр..кратить</w:t>
      </w:r>
    </w:p>
    <w:p w:rsidR="005C2CCA" w:rsidRPr="00704DD5" w:rsidRDefault="005C2CCA" w:rsidP="00A71A92">
      <w:pPr>
        <w:numPr>
          <w:ilvl w:val="1"/>
          <w:numId w:val="143"/>
        </w:numPr>
        <w:jc w:val="both"/>
        <w:rPr>
          <w:rFonts w:eastAsia="Calibri"/>
          <w:sz w:val="22"/>
          <w:szCs w:val="22"/>
          <w:lang w:eastAsia="en-US"/>
        </w:rPr>
      </w:pPr>
      <w:r w:rsidRPr="00704DD5">
        <w:rPr>
          <w:rFonts w:eastAsia="Calibri"/>
          <w:sz w:val="22"/>
          <w:szCs w:val="22"/>
          <w:lang w:eastAsia="en-US"/>
        </w:rPr>
        <w:t xml:space="preserve">Беспр..кословно, пр..терпевать, пр..образить </w:t>
      </w:r>
    </w:p>
    <w:p w:rsidR="005C2CCA" w:rsidRPr="00704DD5" w:rsidRDefault="005C2CCA" w:rsidP="00A71A92">
      <w:pPr>
        <w:numPr>
          <w:ilvl w:val="1"/>
          <w:numId w:val="143"/>
        </w:numPr>
        <w:jc w:val="both"/>
        <w:rPr>
          <w:rFonts w:eastAsia="Calibri"/>
          <w:sz w:val="22"/>
          <w:szCs w:val="22"/>
          <w:lang w:eastAsia="en-US"/>
        </w:rPr>
      </w:pPr>
      <w:r w:rsidRPr="00704DD5">
        <w:rPr>
          <w:rFonts w:eastAsia="Calibri"/>
          <w:sz w:val="22"/>
          <w:szCs w:val="22"/>
          <w:lang w:eastAsia="en-US"/>
        </w:rPr>
        <w:t xml:space="preserve">Д..спропорция, д..градация, д..стабилизация </w:t>
      </w:r>
    </w:p>
    <w:p w:rsidR="005C2CCA" w:rsidRPr="00704DD5" w:rsidRDefault="005C2CCA" w:rsidP="009176FC">
      <w:pPr>
        <w:numPr>
          <w:ilvl w:val="1"/>
          <w:numId w:val="143"/>
        </w:numPr>
        <w:jc w:val="both"/>
        <w:rPr>
          <w:rFonts w:eastAsia="Calibri"/>
          <w:sz w:val="22"/>
          <w:szCs w:val="22"/>
          <w:lang w:eastAsia="en-US"/>
        </w:rPr>
      </w:pPr>
      <w:r w:rsidRPr="00704DD5">
        <w:rPr>
          <w:rFonts w:eastAsia="Calibri"/>
          <w:sz w:val="22"/>
          <w:szCs w:val="22"/>
          <w:lang w:eastAsia="en-US"/>
        </w:rPr>
        <w:t xml:space="preserve">Пер..смотреть, пер..улок, пер..фраз   </w:t>
      </w:r>
    </w:p>
    <w:p w:rsidR="005C2CCA" w:rsidRPr="00704DD5" w:rsidRDefault="005C2CCA" w:rsidP="005C2CCA">
      <w:pPr>
        <w:ind w:left="720"/>
        <w:jc w:val="both"/>
        <w:rPr>
          <w:rFonts w:eastAsia="Calibri"/>
          <w:b/>
          <w:bCs/>
          <w:sz w:val="22"/>
          <w:szCs w:val="22"/>
          <w:lang w:eastAsia="en-US"/>
        </w:rPr>
      </w:pPr>
      <w:r w:rsidRPr="00704DD5">
        <w:rPr>
          <w:rFonts w:eastAsia="Calibri"/>
          <w:b/>
          <w:bCs/>
          <w:sz w:val="22"/>
          <w:szCs w:val="22"/>
          <w:lang w:eastAsia="en-US"/>
        </w:rPr>
        <w:t>Задание № 3</w:t>
      </w:r>
    </w:p>
    <w:p w:rsidR="005C2CCA" w:rsidRPr="00704DD5" w:rsidRDefault="005C2CCA" w:rsidP="00A71A92">
      <w:pPr>
        <w:numPr>
          <w:ilvl w:val="0"/>
          <w:numId w:val="137"/>
        </w:numPr>
        <w:jc w:val="both"/>
        <w:rPr>
          <w:rFonts w:eastAsia="Calibri"/>
          <w:sz w:val="22"/>
          <w:szCs w:val="22"/>
          <w:lang w:eastAsia="en-US"/>
        </w:rPr>
      </w:pPr>
      <w:r w:rsidRPr="00704DD5">
        <w:rPr>
          <w:rFonts w:eastAsia="Calibri"/>
          <w:sz w:val="22"/>
          <w:szCs w:val="22"/>
          <w:lang w:eastAsia="en-US"/>
        </w:rPr>
        <w:t>Проведите морфологический разбор одного (на выбор) имени существительного.</w:t>
      </w:r>
    </w:p>
    <w:p w:rsidR="005C2CCA" w:rsidRPr="00704DD5" w:rsidRDefault="005C2CCA" w:rsidP="005C2CCA">
      <w:pPr>
        <w:ind w:left="720"/>
        <w:jc w:val="both"/>
        <w:rPr>
          <w:rFonts w:eastAsia="Calibri"/>
          <w:sz w:val="22"/>
          <w:szCs w:val="22"/>
          <w:u w:val="single"/>
          <w:lang w:eastAsia="en-US"/>
        </w:rPr>
      </w:pPr>
      <w:r w:rsidRPr="00704DD5">
        <w:rPr>
          <w:rFonts w:eastAsia="Calibri"/>
          <w:sz w:val="22"/>
          <w:szCs w:val="22"/>
          <w:u w:val="single"/>
          <w:lang w:eastAsia="en-US"/>
        </w:rPr>
        <w:t>План морфологического разбора</w:t>
      </w:r>
    </w:p>
    <w:p w:rsidR="005C2CCA" w:rsidRPr="00704DD5" w:rsidRDefault="005C2CCA" w:rsidP="005C2CCA">
      <w:pPr>
        <w:ind w:left="720"/>
        <w:jc w:val="both"/>
        <w:rPr>
          <w:rFonts w:eastAsia="Calibri"/>
          <w:sz w:val="22"/>
          <w:szCs w:val="22"/>
          <w:lang w:eastAsia="en-US"/>
        </w:rPr>
      </w:pPr>
      <w:r w:rsidRPr="00704DD5">
        <w:rPr>
          <w:rFonts w:eastAsia="Calibri"/>
          <w:sz w:val="22"/>
          <w:szCs w:val="22"/>
          <w:lang w:eastAsia="en-US"/>
        </w:rPr>
        <w:t xml:space="preserve"> </w:t>
      </w:r>
      <w:r w:rsidRPr="00704DD5">
        <w:rPr>
          <w:rFonts w:eastAsia="Calibri"/>
          <w:sz w:val="22"/>
          <w:szCs w:val="22"/>
          <w:u w:val="single"/>
          <w:lang w:eastAsia="en-US"/>
        </w:rPr>
        <w:t>имени существительного</w:t>
      </w:r>
      <w:r w:rsidRPr="00704DD5">
        <w:rPr>
          <w:rFonts w:eastAsia="Calibri"/>
          <w:sz w:val="22"/>
          <w:szCs w:val="22"/>
          <w:lang w:eastAsia="en-US"/>
        </w:rPr>
        <w:t>:</w:t>
      </w:r>
    </w:p>
    <w:p w:rsidR="005C2CCA" w:rsidRPr="00704DD5" w:rsidRDefault="005C2CCA" w:rsidP="00A71A92">
      <w:pPr>
        <w:numPr>
          <w:ilvl w:val="0"/>
          <w:numId w:val="144"/>
        </w:numPr>
        <w:jc w:val="both"/>
        <w:rPr>
          <w:rFonts w:eastAsia="Calibri"/>
          <w:sz w:val="22"/>
          <w:szCs w:val="22"/>
          <w:lang w:eastAsia="en-US"/>
        </w:rPr>
      </w:pPr>
      <w:r w:rsidRPr="00704DD5">
        <w:rPr>
          <w:rFonts w:eastAsia="Calibri"/>
          <w:sz w:val="22"/>
          <w:szCs w:val="22"/>
          <w:lang w:eastAsia="en-US"/>
        </w:rPr>
        <w:t>Общее грамматическое значение.</w:t>
      </w:r>
    </w:p>
    <w:p w:rsidR="005C2CCA" w:rsidRPr="00704DD5" w:rsidRDefault="005C2CCA" w:rsidP="00A71A92">
      <w:pPr>
        <w:numPr>
          <w:ilvl w:val="0"/>
          <w:numId w:val="144"/>
        </w:numPr>
        <w:jc w:val="both"/>
        <w:rPr>
          <w:rFonts w:eastAsia="Calibri"/>
          <w:sz w:val="22"/>
          <w:szCs w:val="22"/>
          <w:lang w:eastAsia="en-US"/>
        </w:rPr>
      </w:pPr>
      <w:r w:rsidRPr="00704DD5">
        <w:rPr>
          <w:rFonts w:eastAsia="Calibri"/>
          <w:sz w:val="22"/>
          <w:szCs w:val="22"/>
          <w:lang w:eastAsia="en-US"/>
        </w:rPr>
        <w:t>Начальная форма.</w:t>
      </w:r>
    </w:p>
    <w:p w:rsidR="005C2CCA" w:rsidRPr="00704DD5" w:rsidRDefault="005C2CCA" w:rsidP="00A71A92">
      <w:pPr>
        <w:numPr>
          <w:ilvl w:val="0"/>
          <w:numId w:val="144"/>
        </w:numPr>
        <w:jc w:val="both"/>
        <w:rPr>
          <w:rFonts w:eastAsia="Calibri"/>
          <w:sz w:val="22"/>
          <w:szCs w:val="22"/>
          <w:lang w:eastAsia="en-US"/>
        </w:rPr>
      </w:pPr>
      <w:r w:rsidRPr="00704DD5">
        <w:rPr>
          <w:rFonts w:eastAsia="Calibri"/>
          <w:sz w:val="22"/>
          <w:szCs w:val="22"/>
          <w:lang w:eastAsia="en-US"/>
        </w:rPr>
        <w:t>Постоянные признаки:</w:t>
      </w:r>
    </w:p>
    <w:p w:rsidR="005C2CCA" w:rsidRPr="00704DD5" w:rsidRDefault="005C2CCA" w:rsidP="00A71A92">
      <w:pPr>
        <w:numPr>
          <w:ilvl w:val="2"/>
          <w:numId w:val="144"/>
        </w:numPr>
        <w:jc w:val="both"/>
        <w:rPr>
          <w:rFonts w:eastAsia="Calibri"/>
          <w:sz w:val="22"/>
          <w:szCs w:val="22"/>
          <w:lang w:eastAsia="en-US"/>
        </w:rPr>
      </w:pPr>
      <w:r w:rsidRPr="00704DD5">
        <w:rPr>
          <w:rFonts w:eastAsia="Calibri"/>
          <w:sz w:val="22"/>
          <w:szCs w:val="22"/>
          <w:lang w:eastAsia="en-US"/>
        </w:rPr>
        <w:t>собственное или нарицательное,</w:t>
      </w:r>
    </w:p>
    <w:p w:rsidR="005C2CCA" w:rsidRPr="00704DD5" w:rsidRDefault="005C2CCA" w:rsidP="00A71A92">
      <w:pPr>
        <w:numPr>
          <w:ilvl w:val="2"/>
          <w:numId w:val="144"/>
        </w:numPr>
        <w:jc w:val="both"/>
        <w:rPr>
          <w:rFonts w:eastAsia="Calibri"/>
          <w:sz w:val="22"/>
          <w:szCs w:val="22"/>
          <w:lang w:eastAsia="en-US"/>
        </w:rPr>
      </w:pPr>
      <w:r w:rsidRPr="00704DD5">
        <w:rPr>
          <w:rFonts w:eastAsia="Calibri"/>
          <w:sz w:val="22"/>
          <w:szCs w:val="22"/>
          <w:lang w:eastAsia="en-US"/>
        </w:rPr>
        <w:t xml:space="preserve">одушевленное или неодушевленное, </w:t>
      </w:r>
    </w:p>
    <w:p w:rsidR="005C2CCA" w:rsidRPr="00704DD5" w:rsidRDefault="005C2CCA" w:rsidP="00A71A92">
      <w:pPr>
        <w:numPr>
          <w:ilvl w:val="2"/>
          <w:numId w:val="144"/>
        </w:numPr>
        <w:jc w:val="both"/>
        <w:rPr>
          <w:rFonts w:eastAsia="Calibri"/>
          <w:sz w:val="22"/>
          <w:szCs w:val="22"/>
          <w:lang w:eastAsia="en-US"/>
        </w:rPr>
      </w:pPr>
      <w:r w:rsidRPr="00704DD5">
        <w:rPr>
          <w:rFonts w:eastAsia="Calibri"/>
          <w:sz w:val="22"/>
          <w:szCs w:val="22"/>
          <w:lang w:eastAsia="en-US"/>
        </w:rPr>
        <w:t>род,</w:t>
      </w:r>
    </w:p>
    <w:p w:rsidR="005C2CCA" w:rsidRPr="00704DD5" w:rsidRDefault="005C2CCA" w:rsidP="00A71A92">
      <w:pPr>
        <w:numPr>
          <w:ilvl w:val="2"/>
          <w:numId w:val="144"/>
        </w:numPr>
        <w:jc w:val="both"/>
        <w:rPr>
          <w:rFonts w:eastAsia="Calibri"/>
          <w:sz w:val="22"/>
          <w:szCs w:val="22"/>
          <w:lang w:eastAsia="en-US"/>
        </w:rPr>
      </w:pPr>
      <w:r w:rsidRPr="00704DD5">
        <w:rPr>
          <w:rFonts w:eastAsia="Calibri"/>
          <w:sz w:val="22"/>
          <w:szCs w:val="22"/>
          <w:lang w:eastAsia="en-US"/>
        </w:rPr>
        <w:t>склонение.</w:t>
      </w:r>
    </w:p>
    <w:p w:rsidR="005C2CCA" w:rsidRPr="00704DD5" w:rsidRDefault="005C2CCA" w:rsidP="00A71A92">
      <w:pPr>
        <w:numPr>
          <w:ilvl w:val="0"/>
          <w:numId w:val="144"/>
        </w:numPr>
        <w:jc w:val="both"/>
        <w:rPr>
          <w:rFonts w:eastAsia="Calibri"/>
          <w:sz w:val="22"/>
          <w:szCs w:val="22"/>
          <w:lang w:eastAsia="en-US"/>
        </w:rPr>
      </w:pPr>
      <w:r w:rsidRPr="00704DD5">
        <w:rPr>
          <w:rFonts w:eastAsia="Calibri"/>
          <w:sz w:val="22"/>
          <w:szCs w:val="22"/>
          <w:lang w:eastAsia="en-US"/>
        </w:rPr>
        <w:t>Непостоянные признаки:</w:t>
      </w:r>
    </w:p>
    <w:p w:rsidR="005C2CCA" w:rsidRPr="00704DD5" w:rsidRDefault="005C2CCA" w:rsidP="00A71A92">
      <w:pPr>
        <w:numPr>
          <w:ilvl w:val="2"/>
          <w:numId w:val="144"/>
        </w:numPr>
        <w:jc w:val="both"/>
        <w:rPr>
          <w:rFonts w:eastAsia="Calibri"/>
          <w:sz w:val="22"/>
          <w:szCs w:val="22"/>
          <w:lang w:eastAsia="en-US"/>
        </w:rPr>
      </w:pPr>
      <w:r w:rsidRPr="00704DD5">
        <w:rPr>
          <w:rFonts w:eastAsia="Calibri"/>
          <w:sz w:val="22"/>
          <w:szCs w:val="22"/>
          <w:lang w:eastAsia="en-US"/>
        </w:rPr>
        <w:t>число,</w:t>
      </w:r>
    </w:p>
    <w:p w:rsidR="005C2CCA" w:rsidRPr="00704DD5" w:rsidRDefault="005C2CCA" w:rsidP="00A71A92">
      <w:pPr>
        <w:numPr>
          <w:ilvl w:val="2"/>
          <w:numId w:val="144"/>
        </w:numPr>
        <w:jc w:val="both"/>
        <w:rPr>
          <w:rFonts w:eastAsia="Calibri"/>
          <w:sz w:val="22"/>
          <w:szCs w:val="22"/>
          <w:lang w:eastAsia="en-US"/>
        </w:rPr>
      </w:pPr>
      <w:r w:rsidRPr="00704DD5">
        <w:rPr>
          <w:rFonts w:eastAsia="Calibri"/>
          <w:sz w:val="22"/>
          <w:szCs w:val="22"/>
          <w:lang w:eastAsia="en-US"/>
        </w:rPr>
        <w:t>падеж.</w:t>
      </w:r>
    </w:p>
    <w:p w:rsidR="005C2CCA" w:rsidRPr="00704DD5" w:rsidRDefault="005C2CCA" w:rsidP="00A71A92">
      <w:pPr>
        <w:numPr>
          <w:ilvl w:val="0"/>
          <w:numId w:val="144"/>
        </w:numPr>
        <w:jc w:val="both"/>
        <w:rPr>
          <w:rFonts w:eastAsia="Calibri"/>
          <w:sz w:val="22"/>
          <w:szCs w:val="22"/>
          <w:lang w:eastAsia="en-US"/>
        </w:rPr>
      </w:pPr>
      <w:r w:rsidRPr="00704DD5">
        <w:rPr>
          <w:rFonts w:eastAsia="Calibri"/>
          <w:sz w:val="22"/>
          <w:szCs w:val="22"/>
          <w:lang w:eastAsia="en-US"/>
        </w:rPr>
        <w:t>Синтаксическая роль.</w:t>
      </w:r>
    </w:p>
    <w:p w:rsidR="005C2CCA" w:rsidRPr="00704DD5" w:rsidRDefault="005C2CCA" w:rsidP="005C2CCA">
      <w:pPr>
        <w:jc w:val="right"/>
        <w:rPr>
          <w:rFonts w:eastAsia="Calibri"/>
          <w:b/>
          <w:sz w:val="22"/>
          <w:szCs w:val="22"/>
          <w:u w:val="single"/>
          <w:lang w:eastAsia="en-US"/>
        </w:rPr>
      </w:pPr>
      <w:r w:rsidRPr="00704DD5">
        <w:rPr>
          <w:rFonts w:eastAsia="Calibri"/>
          <w:b/>
          <w:sz w:val="22"/>
          <w:szCs w:val="22"/>
          <w:u w:val="single"/>
          <w:lang w:eastAsia="en-US"/>
        </w:rPr>
        <w:t>Эталон ответа</w:t>
      </w:r>
    </w:p>
    <w:p w:rsidR="005C2CCA" w:rsidRPr="00704DD5" w:rsidRDefault="005C2CCA" w:rsidP="009176FC">
      <w:pPr>
        <w:jc w:val="both"/>
        <w:rPr>
          <w:rFonts w:eastAsia="Calibri"/>
          <w:sz w:val="22"/>
          <w:szCs w:val="22"/>
          <w:lang w:eastAsia="en-US"/>
        </w:rPr>
      </w:pPr>
    </w:p>
    <w:p w:rsidR="005C2CCA" w:rsidRPr="00704DD5" w:rsidRDefault="005C2CCA" w:rsidP="005C2CCA">
      <w:pPr>
        <w:ind w:left="360"/>
        <w:jc w:val="center"/>
        <w:rPr>
          <w:rFonts w:eastAsia="Calibri"/>
          <w:b/>
          <w:bCs/>
          <w:sz w:val="22"/>
          <w:szCs w:val="22"/>
          <w:lang w:eastAsia="en-US"/>
        </w:rPr>
      </w:pPr>
      <w:r w:rsidRPr="00704DD5">
        <w:rPr>
          <w:rFonts w:eastAsia="Calibri"/>
          <w:b/>
          <w:bCs/>
          <w:sz w:val="22"/>
          <w:szCs w:val="22"/>
          <w:lang w:eastAsia="en-US"/>
        </w:rPr>
        <w:t>Вариант 1.</w:t>
      </w:r>
    </w:p>
    <w:p w:rsidR="005C2CCA" w:rsidRPr="00704DD5" w:rsidRDefault="005C2CCA" w:rsidP="005C2CCA">
      <w:pPr>
        <w:ind w:left="360"/>
        <w:jc w:val="both"/>
        <w:rPr>
          <w:rFonts w:eastAsia="Calibri"/>
          <w:b/>
          <w:bCs/>
          <w:sz w:val="22"/>
          <w:szCs w:val="22"/>
          <w:lang w:eastAsia="en-US"/>
        </w:rPr>
      </w:pPr>
      <w:r w:rsidRPr="00704DD5">
        <w:rPr>
          <w:rFonts w:eastAsia="Calibri"/>
          <w:b/>
          <w:bCs/>
          <w:sz w:val="22"/>
          <w:szCs w:val="22"/>
          <w:lang w:eastAsia="en-US"/>
        </w:rPr>
        <w:t>Задание № 1.</w:t>
      </w:r>
    </w:p>
    <w:p w:rsidR="005C2CCA" w:rsidRPr="00704DD5" w:rsidRDefault="005C2CCA" w:rsidP="005C2CCA">
      <w:pPr>
        <w:ind w:left="360"/>
        <w:jc w:val="both"/>
        <w:rPr>
          <w:rFonts w:eastAsia="Calibri"/>
          <w:b/>
          <w:bCs/>
          <w:sz w:val="22"/>
          <w:szCs w:val="22"/>
          <w:lang w:eastAsia="en-US"/>
        </w:rPr>
      </w:pPr>
      <w:r w:rsidRPr="00704DD5">
        <w:rPr>
          <w:rFonts w:eastAsia="Calibri"/>
          <w:b/>
          <w:bCs/>
          <w:sz w:val="22"/>
          <w:szCs w:val="22"/>
          <w:lang w:eastAsia="en-US"/>
        </w:rPr>
        <w:t>Спишите текст, раскрывая скобки, вставляя пропущенные буквы и расставляя знаки препинания.</w:t>
      </w:r>
    </w:p>
    <w:p w:rsidR="005C2CCA" w:rsidRPr="00704DD5" w:rsidRDefault="005C2CCA" w:rsidP="005C2CCA">
      <w:pPr>
        <w:ind w:firstLine="709"/>
        <w:jc w:val="both"/>
        <w:rPr>
          <w:rFonts w:eastAsia="Calibri"/>
          <w:sz w:val="22"/>
          <w:szCs w:val="22"/>
          <w:lang w:eastAsia="en-US"/>
        </w:rPr>
      </w:pPr>
      <w:r w:rsidRPr="00704DD5">
        <w:rPr>
          <w:rFonts w:eastAsia="Calibri"/>
          <w:sz w:val="22"/>
          <w:szCs w:val="22"/>
          <w:lang w:eastAsia="en-US"/>
        </w:rPr>
        <w:t>Старик с мальчиком и собакой обошли весь дачный посёлок и уже собирались сойти к морю. По левую сторону оставалась еще одна, последняя дача. Её не было видно из-за высокой каменной стены, над которой возвышались запыленные кипарисы, похожие на длинные черно-серые веретена. Только сквозь чугунные ворота, похожие своей причудливой резьбой на кружево, можно было рассмотреть уголок свежего, точно ярко-зеленого шелка, газона, круглые цветочные клумбы и вдали, на заднем плане, крытую сквозную аллею. Посередине газона стоял садовник, поливавший из длинного рукава-шланга розы. Он прикрывал пальцем отверстие трубы, и от этого в фонтане бесчисленных брызг солнце играло всеми цветами радуги.</w:t>
      </w:r>
    </w:p>
    <w:p w:rsidR="005C2CCA" w:rsidRPr="00704DD5" w:rsidRDefault="005C2CCA" w:rsidP="005C2CCA">
      <w:pPr>
        <w:jc w:val="both"/>
        <w:rPr>
          <w:rFonts w:eastAsia="Calibri"/>
          <w:b/>
          <w:bCs/>
          <w:sz w:val="22"/>
          <w:szCs w:val="22"/>
          <w:lang w:eastAsia="en-US"/>
        </w:rPr>
      </w:pPr>
      <w:r w:rsidRPr="00704DD5">
        <w:rPr>
          <w:rFonts w:eastAsia="Calibri"/>
          <w:b/>
          <w:bCs/>
          <w:sz w:val="22"/>
          <w:szCs w:val="22"/>
          <w:lang w:eastAsia="en-US"/>
        </w:rPr>
        <w:t>Задание № 2.</w:t>
      </w:r>
    </w:p>
    <w:p w:rsidR="005C2CCA" w:rsidRPr="00704DD5" w:rsidRDefault="005C2CCA" w:rsidP="005C2CCA">
      <w:pPr>
        <w:jc w:val="both"/>
        <w:rPr>
          <w:rFonts w:eastAsia="Calibri"/>
          <w:b/>
          <w:bCs/>
          <w:sz w:val="22"/>
          <w:szCs w:val="22"/>
          <w:lang w:eastAsia="en-US"/>
        </w:rPr>
      </w:pPr>
      <w:r w:rsidRPr="00704DD5">
        <w:rPr>
          <w:rFonts w:eastAsia="Calibri"/>
          <w:b/>
          <w:bCs/>
          <w:sz w:val="22"/>
          <w:szCs w:val="22"/>
          <w:lang w:eastAsia="en-US"/>
        </w:rPr>
        <w:t>Выберите и выпишите правильный вариант ответа.</w:t>
      </w:r>
    </w:p>
    <w:p w:rsidR="005C2CCA" w:rsidRPr="00704DD5" w:rsidRDefault="005C2CCA" w:rsidP="00A71A92">
      <w:pPr>
        <w:numPr>
          <w:ilvl w:val="0"/>
          <w:numId w:val="136"/>
        </w:numPr>
        <w:jc w:val="both"/>
        <w:rPr>
          <w:rFonts w:eastAsia="Calibri"/>
          <w:sz w:val="22"/>
          <w:szCs w:val="22"/>
          <w:lang w:eastAsia="en-US"/>
        </w:rPr>
      </w:pPr>
      <w:r w:rsidRPr="00704DD5">
        <w:rPr>
          <w:rFonts w:eastAsia="Calibri"/>
          <w:sz w:val="22"/>
          <w:szCs w:val="22"/>
          <w:lang w:eastAsia="en-US"/>
        </w:rPr>
        <w:t>В каком слове есть согласный звук [</w:t>
      </w:r>
      <w:r w:rsidRPr="00704DD5">
        <w:rPr>
          <w:rFonts w:eastAsia="Calibri"/>
          <w:sz w:val="22"/>
          <w:szCs w:val="22"/>
          <w:lang w:val="en-US" w:eastAsia="en-US"/>
        </w:rPr>
        <w:t>c</w:t>
      </w:r>
      <w:r w:rsidRPr="00704DD5">
        <w:rPr>
          <w:rFonts w:eastAsia="Calibri"/>
          <w:sz w:val="22"/>
          <w:szCs w:val="22"/>
          <w:lang w:eastAsia="en-US"/>
        </w:rPr>
        <w:t>]?</w:t>
      </w:r>
    </w:p>
    <w:p w:rsidR="005C2CCA" w:rsidRPr="00704DD5" w:rsidRDefault="005C2CCA" w:rsidP="005C2CCA">
      <w:pPr>
        <w:jc w:val="both"/>
        <w:rPr>
          <w:rFonts w:eastAsia="Calibri"/>
          <w:b/>
          <w:sz w:val="22"/>
          <w:szCs w:val="22"/>
          <w:lang w:eastAsia="en-US"/>
        </w:rPr>
      </w:pPr>
      <w:r w:rsidRPr="00704DD5">
        <w:rPr>
          <w:rFonts w:eastAsia="Calibri"/>
          <w:sz w:val="22"/>
          <w:szCs w:val="22"/>
          <w:lang w:eastAsia="en-US"/>
        </w:rPr>
        <w:t xml:space="preserve">            </w:t>
      </w:r>
      <w:r w:rsidRPr="00704DD5">
        <w:rPr>
          <w:rFonts w:eastAsia="Calibri"/>
          <w:sz w:val="22"/>
          <w:szCs w:val="22"/>
          <w:lang w:eastAsia="en-US"/>
        </w:rPr>
        <w:tab/>
      </w:r>
      <w:r w:rsidRPr="00704DD5">
        <w:rPr>
          <w:rFonts w:eastAsia="Calibri"/>
          <w:b/>
          <w:sz w:val="22"/>
          <w:szCs w:val="22"/>
          <w:lang w:eastAsia="en-US"/>
        </w:rPr>
        <w:t>б. узкий</w:t>
      </w:r>
    </w:p>
    <w:p w:rsidR="005C2CCA" w:rsidRPr="00704DD5" w:rsidRDefault="005C2CCA" w:rsidP="00A71A92">
      <w:pPr>
        <w:numPr>
          <w:ilvl w:val="0"/>
          <w:numId w:val="136"/>
        </w:numPr>
        <w:jc w:val="both"/>
        <w:rPr>
          <w:rFonts w:eastAsia="Calibri"/>
          <w:sz w:val="22"/>
          <w:szCs w:val="22"/>
          <w:lang w:eastAsia="en-US"/>
        </w:rPr>
      </w:pPr>
      <w:r w:rsidRPr="00704DD5">
        <w:rPr>
          <w:rFonts w:eastAsia="Calibri"/>
          <w:sz w:val="22"/>
          <w:szCs w:val="22"/>
          <w:lang w:eastAsia="en-US"/>
        </w:rPr>
        <w:t>Укажите пример с ошибкой в образовании формы слова (записать правильный вариант).</w:t>
      </w:r>
    </w:p>
    <w:p w:rsidR="005C2CCA" w:rsidRPr="00704DD5" w:rsidRDefault="005C2CCA" w:rsidP="005C2CCA">
      <w:pPr>
        <w:ind w:left="1440"/>
        <w:jc w:val="both"/>
        <w:rPr>
          <w:rFonts w:eastAsia="Calibri"/>
          <w:b/>
          <w:bCs/>
          <w:sz w:val="22"/>
          <w:szCs w:val="22"/>
          <w:lang w:eastAsia="en-US"/>
        </w:rPr>
      </w:pPr>
      <w:r w:rsidRPr="00704DD5">
        <w:rPr>
          <w:rFonts w:eastAsia="Calibri"/>
          <w:b/>
          <w:bCs/>
          <w:sz w:val="22"/>
          <w:szCs w:val="22"/>
          <w:lang w:eastAsia="en-US"/>
        </w:rPr>
        <w:t>г. заключить выгодные договора</w:t>
      </w:r>
    </w:p>
    <w:p w:rsidR="005C2CCA" w:rsidRPr="00704DD5" w:rsidRDefault="005C2CCA" w:rsidP="00A71A92">
      <w:pPr>
        <w:numPr>
          <w:ilvl w:val="0"/>
          <w:numId w:val="136"/>
        </w:numPr>
        <w:jc w:val="both"/>
        <w:rPr>
          <w:rFonts w:eastAsia="Calibri"/>
          <w:sz w:val="22"/>
          <w:szCs w:val="22"/>
          <w:lang w:eastAsia="en-US"/>
        </w:rPr>
      </w:pPr>
      <w:r w:rsidRPr="00704DD5">
        <w:rPr>
          <w:rFonts w:eastAsia="Calibri"/>
          <w:sz w:val="22"/>
          <w:szCs w:val="22"/>
          <w:lang w:eastAsia="en-US"/>
        </w:rPr>
        <w:t>В каком из данных слов есть приставка, корень, три суффикса и нет окончания?</w:t>
      </w:r>
    </w:p>
    <w:p w:rsidR="005C2CCA" w:rsidRPr="00704DD5" w:rsidRDefault="005C2CCA" w:rsidP="005C2CCA">
      <w:pPr>
        <w:ind w:left="1440"/>
        <w:jc w:val="both"/>
        <w:rPr>
          <w:rFonts w:eastAsia="Calibri"/>
          <w:b/>
          <w:bCs/>
          <w:sz w:val="22"/>
          <w:szCs w:val="22"/>
          <w:lang w:eastAsia="en-US"/>
        </w:rPr>
      </w:pPr>
      <w:r w:rsidRPr="00704DD5">
        <w:rPr>
          <w:rFonts w:eastAsia="Calibri"/>
          <w:b/>
          <w:sz w:val="22"/>
          <w:szCs w:val="22"/>
          <w:lang w:eastAsia="en-US"/>
        </w:rPr>
        <w:t>б</w:t>
      </w:r>
      <w:r w:rsidRPr="00704DD5">
        <w:rPr>
          <w:rFonts w:eastAsia="Calibri"/>
          <w:sz w:val="22"/>
          <w:szCs w:val="22"/>
          <w:lang w:eastAsia="en-US"/>
        </w:rPr>
        <w:t xml:space="preserve">. </w:t>
      </w:r>
      <w:r w:rsidRPr="00704DD5">
        <w:rPr>
          <w:rFonts w:eastAsia="Calibri"/>
          <w:b/>
          <w:bCs/>
          <w:sz w:val="22"/>
          <w:szCs w:val="22"/>
          <w:lang w:eastAsia="en-US"/>
        </w:rPr>
        <w:t>притаившись</w:t>
      </w:r>
    </w:p>
    <w:p w:rsidR="005C2CCA" w:rsidRPr="00704DD5" w:rsidRDefault="005C2CCA" w:rsidP="00A71A92">
      <w:pPr>
        <w:numPr>
          <w:ilvl w:val="0"/>
          <w:numId w:val="136"/>
        </w:numPr>
        <w:jc w:val="both"/>
        <w:rPr>
          <w:rFonts w:eastAsia="Calibri"/>
          <w:sz w:val="22"/>
          <w:szCs w:val="22"/>
          <w:lang w:eastAsia="en-US"/>
        </w:rPr>
      </w:pPr>
      <w:r w:rsidRPr="00704DD5">
        <w:rPr>
          <w:rFonts w:eastAsia="Calibri"/>
          <w:sz w:val="22"/>
          <w:szCs w:val="22"/>
          <w:lang w:eastAsia="en-US"/>
        </w:rPr>
        <w:t>В каком(-их) ряду(-ах) во всех словах на месте пропуска пишется буква О?</w:t>
      </w:r>
    </w:p>
    <w:p w:rsidR="005C2CCA" w:rsidRPr="00704DD5" w:rsidRDefault="005C2CCA" w:rsidP="005C2CCA">
      <w:pPr>
        <w:ind w:left="1080"/>
        <w:jc w:val="both"/>
        <w:rPr>
          <w:rFonts w:eastAsia="Calibri"/>
          <w:b/>
          <w:bCs/>
          <w:sz w:val="22"/>
          <w:szCs w:val="22"/>
          <w:lang w:eastAsia="en-US"/>
        </w:rPr>
      </w:pPr>
      <w:r w:rsidRPr="00704DD5">
        <w:rPr>
          <w:rFonts w:eastAsia="Calibri"/>
          <w:b/>
          <w:bCs/>
          <w:sz w:val="22"/>
          <w:szCs w:val="22"/>
          <w:lang w:eastAsia="en-US"/>
        </w:rPr>
        <w:t xml:space="preserve">г. бесшовный, скачок, над саранчой </w:t>
      </w:r>
    </w:p>
    <w:p w:rsidR="005C2CCA" w:rsidRPr="00704DD5" w:rsidRDefault="005C2CCA" w:rsidP="005C2CCA">
      <w:pPr>
        <w:jc w:val="both"/>
        <w:rPr>
          <w:rFonts w:eastAsia="Calibri"/>
          <w:b/>
          <w:bCs/>
          <w:sz w:val="22"/>
          <w:szCs w:val="22"/>
          <w:lang w:eastAsia="en-US"/>
        </w:rPr>
      </w:pPr>
      <w:r w:rsidRPr="00704DD5">
        <w:rPr>
          <w:rFonts w:eastAsia="Calibri"/>
          <w:b/>
          <w:bCs/>
          <w:sz w:val="22"/>
          <w:szCs w:val="22"/>
          <w:lang w:eastAsia="en-US"/>
        </w:rPr>
        <w:t>Задание № 3</w:t>
      </w:r>
    </w:p>
    <w:p w:rsidR="005C2CCA" w:rsidRPr="00704DD5" w:rsidRDefault="005C2CCA" w:rsidP="00A71A92">
      <w:pPr>
        <w:numPr>
          <w:ilvl w:val="0"/>
          <w:numId w:val="137"/>
        </w:numPr>
        <w:jc w:val="both"/>
        <w:rPr>
          <w:rFonts w:eastAsia="Calibri"/>
          <w:sz w:val="22"/>
          <w:szCs w:val="22"/>
          <w:lang w:eastAsia="en-US"/>
        </w:rPr>
      </w:pPr>
      <w:r w:rsidRPr="00704DD5">
        <w:rPr>
          <w:rFonts w:eastAsia="Calibri"/>
          <w:sz w:val="22"/>
          <w:szCs w:val="22"/>
          <w:lang w:eastAsia="en-US"/>
        </w:rPr>
        <w:t>Проведите морфологический разбор одного (на выбор) имени существительного.</w:t>
      </w:r>
    </w:p>
    <w:p w:rsidR="005C2CCA" w:rsidRPr="00704DD5" w:rsidRDefault="005C2CCA" w:rsidP="005C2CCA">
      <w:pPr>
        <w:jc w:val="center"/>
        <w:rPr>
          <w:rFonts w:eastAsia="Calibri"/>
          <w:b/>
          <w:bCs/>
          <w:sz w:val="22"/>
          <w:szCs w:val="22"/>
          <w:lang w:eastAsia="en-US"/>
        </w:rPr>
      </w:pPr>
      <w:r w:rsidRPr="00704DD5">
        <w:rPr>
          <w:rFonts w:eastAsia="Calibri"/>
          <w:b/>
          <w:bCs/>
          <w:sz w:val="22"/>
          <w:szCs w:val="22"/>
          <w:lang w:eastAsia="en-US"/>
        </w:rPr>
        <w:t>Вариант 2.</w:t>
      </w:r>
    </w:p>
    <w:p w:rsidR="005C2CCA" w:rsidRPr="00704DD5" w:rsidRDefault="005C2CCA" w:rsidP="005C2CCA">
      <w:pPr>
        <w:ind w:left="360"/>
        <w:jc w:val="both"/>
        <w:rPr>
          <w:rFonts w:eastAsia="Calibri"/>
          <w:b/>
          <w:bCs/>
          <w:sz w:val="22"/>
          <w:szCs w:val="22"/>
          <w:lang w:eastAsia="en-US"/>
        </w:rPr>
      </w:pPr>
      <w:r w:rsidRPr="00704DD5">
        <w:rPr>
          <w:rFonts w:eastAsia="Calibri"/>
          <w:b/>
          <w:bCs/>
          <w:sz w:val="22"/>
          <w:szCs w:val="22"/>
          <w:lang w:eastAsia="en-US"/>
        </w:rPr>
        <w:t>Задание № 1.</w:t>
      </w:r>
    </w:p>
    <w:p w:rsidR="005C2CCA" w:rsidRPr="00704DD5" w:rsidRDefault="005C2CCA" w:rsidP="009176FC">
      <w:pPr>
        <w:ind w:left="360"/>
        <w:jc w:val="both"/>
        <w:rPr>
          <w:rFonts w:eastAsia="Calibri"/>
          <w:b/>
          <w:bCs/>
          <w:sz w:val="22"/>
          <w:szCs w:val="22"/>
          <w:lang w:eastAsia="en-US"/>
        </w:rPr>
      </w:pPr>
      <w:r w:rsidRPr="00704DD5">
        <w:rPr>
          <w:rFonts w:eastAsia="Calibri"/>
          <w:b/>
          <w:bCs/>
          <w:sz w:val="22"/>
          <w:szCs w:val="22"/>
          <w:lang w:eastAsia="en-US"/>
        </w:rPr>
        <w:t>Спишите текст, раскрывая скобки, вставляя пропущенные буквы</w:t>
      </w:r>
      <w:r w:rsidR="009176FC" w:rsidRPr="00704DD5">
        <w:rPr>
          <w:rFonts w:eastAsia="Calibri"/>
          <w:b/>
          <w:bCs/>
          <w:sz w:val="22"/>
          <w:szCs w:val="22"/>
          <w:lang w:eastAsia="en-US"/>
        </w:rPr>
        <w:t xml:space="preserve"> и расставляя знаки препинания.</w:t>
      </w:r>
    </w:p>
    <w:p w:rsidR="005C2CCA" w:rsidRPr="00704DD5" w:rsidRDefault="005C2CCA" w:rsidP="005C2CCA">
      <w:pPr>
        <w:ind w:firstLine="709"/>
        <w:jc w:val="both"/>
        <w:rPr>
          <w:rFonts w:eastAsia="Calibri"/>
          <w:sz w:val="22"/>
          <w:szCs w:val="22"/>
          <w:lang w:eastAsia="en-US"/>
        </w:rPr>
      </w:pPr>
      <w:r w:rsidRPr="00704DD5">
        <w:rPr>
          <w:rFonts w:eastAsia="Calibri"/>
          <w:sz w:val="22"/>
          <w:szCs w:val="22"/>
          <w:lang w:eastAsia="en-US"/>
        </w:rPr>
        <w:t>Тихо. Только над валежником стрекочет синекрылая сойка. Синими и зеленоватыми искрами блестит снег, словно усыпанный алмазной пылью; от белизны и света, разлитого вокруг, больно глазам.</w:t>
      </w:r>
    </w:p>
    <w:p w:rsidR="005C2CCA" w:rsidRPr="00704DD5" w:rsidRDefault="005C2CCA" w:rsidP="005C2CCA">
      <w:pPr>
        <w:ind w:firstLine="709"/>
        <w:jc w:val="both"/>
        <w:rPr>
          <w:rFonts w:eastAsia="Calibri"/>
          <w:sz w:val="22"/>
          <w:szCs w:val="22"/>
          <w:lang w:eastAsia="en-US"/>
        </w:rPr>
      </w:pPr>
      <w:r w:rsidRPr="00704DD5">
        <w:rPr>
          <w:rFonts w:eastAsia="Calibri"/>
          <w:sz w:val="22"/>
          <w:szCs w:val="22"/>
          <w:lang w:eastAsia="en-US"/>
        </w:rPr>
        <w:t>Вдруг слышу хриплое рычание, хруст сучков. В валежнике на мгновение мелькнуло что-то мохнатое, раздался выстрел. Содрогнувшись, далеким эхом откликнулся лес.</w:t>
      </w:r>
    </w:p>
    <w:p w:rsidR="005C2CCA" w:rsidRPr="00704DD5" w:rsidRDefault="005C2CCA" w:rsidP="005C2CCA">
      <w:pPr>
        <w:ind w:firstLine="709"/>
        <w:jc w:val="both"/>
        <w:rPr>
          <w:rFonts w:eastAsia="Calibri"/>
          <w:sz w:val="22"/>
          <w:szCs w:val="22"/>
          <w:lang w:eastAsia="en-US"/>
        </w:rPr>
      </w:pPr>
      <w:r w:rsidRPr="00704DD5">
        <w:rPr>
          <w:rFonts w:eastAsia="Calibri"/>
          <w:sz w:val="22"/>
          <w:szCs w:val="22"/>
          <w:lang w:eastAsia="en-US"/>
        </w:rPr>
        <w:t>Я выпалил вдогонку медведю, и снова страшный рев, смешанный с яростным лаем, всколыхнул утреннюю тишину. Вижу: убегает от нас зверь, подкидывая кургузый зад, словно кувыркаясь. Он глубоко проваливается в снег, а длинноухий пес, преследуя, мечется около него по насту, точно по гладкой дороге.</w:t>
      </w:r>
    </w:p>
    <w:p w:rsidR="005C2CCA" w:rsidRPr="00704DD5" w:rsidRDefault="005C2CCA" w:rsidP="005C2CCA">
      <w:pPr>
        <w:ind w:firstLine="709"/>
        <w:jc w:val="both"/>
        <w:rPr>
          <w:rFonts w:eastAsia="Calibri"/>
          <w:sz w:val="22"/>
          <w:szCs w:val="22"/>
          <w:lang w:eastAsia="en-US"/>
        </w:rPr>
      </w:pPr>
      <w:r w:rsidRPr="00704DD5">
        <w:rPr>
          <w:rFonts w:eastAsia="Calibri"/>
          <w:sz w:val="22"/>
          <w:szCs w:val="22"/>
          <w:lang w:eastAsia="en-US"/>
        </w:rPr>
        <w:t xml:space="preserve">Медведь не останавливается, уходит. </w:t>
      </w:r>
    </w:p>
    <w:p w:rsidR="005C2CCA" w:rsidRPr="00704DD5" w:rsidRDefault="005C2CCA" w:rsidP="005C2CCA">
      <w:pPr>
        <w:jc w:val="both"/>
        <w:rPr>
          <w:rFonts w:eastAsia="Calibri"/>
          <w:b/>
          <w:bCs/>
          <w:sz w:val="22"/>
          <w:szCs w:val="22"/>
          <w:lang w:eastAsia="en-US"/>
        </w:rPr>
      </w:pPr>
      <w:r w:rsidRPr="00704DD5">
        <w:rPr>
          <w:rFonts w:eastAsia="Calibri"/>
          <w:b/>
          <w:bCs/>
          <w:sz w:val="22"/>
          <w:szCs w:val="22"/>
          <w:lang w:eastAsia="en-US"/>
        </w:rPr>
        <w:t>Задание № 2.</w:t>
      </w:r>
    </w:p>
    <w:p w:rsidR="005C2CCA" w:rsidRPr="00704DD5" w:rsidRDefault="005C2CCA" w:rsidP="005C2CCA">
      <w:pPr>
        <w:jc w:val="both"/>
        <w:rPr>
          <w:rFonts w:eastAsia="Calibri"/>
          <w:b/>
          <w:bCs/>
          <w:sz w:val="22"/>
          <w:szCs w:val="22"/>
          <w:lang w:eastAsia="en-US"/>
        </w:rPr>
      </w:pPr>
      <w:r w:rsidRPr="00704DD5">
        <w:rPr>
          <w:rFonts w:eastAsia="Calibri"/>
          <w:b/>
          <w:bCs/>
          <w:sz w:val="22"/>
          <w:szCs w:val="22"/>
          <w:lang w:eastAsia="en-US"/>
        </w:rPr>
        <w:t>Выберите и выпишите правильный вариант ответа.</w:t>
      </w:r>
    </w:p>
    <w:p w:rsidR="005C2CCA" w:rsidRPr="00704DD5" w:rsidRDefault="005C2CCA" w:rsidP="00A71A92">
      <w:pPr>
        <w:numPr>
          <w:ilvl w:val="0"/>
          <w:numId w:val="138"/>
        </w:numPr>
        <w:jc w:val="both"/>
        <w:rPr>
          <w:rFonts w:eastAsia="Calibri"/>
          <w:sz w:val="22"/>
          <w:szCs w:val="22"/>
          <w:lang w:eastAsia="en-US"/>
        </w:rPr>
      </w:pPr>
      <w:r w:rsidRPr="00704DD5">
        <w:rPr>
          <w:rFonts w:eastAsia="Calibri"/>
          <w:sz w:val="22"/>
          <w:szCs w:val="22"/>
          <w:lang w:eastAsia="en-US"/>
        </w:rPr>
        <w:t>В каком слове есть звук [д]?</w:t>
      </w:r>
    </w:p>
    <w:p w:rsidR="005C2CCA" w:rsidRPr="00704DD5" w:rsidRDefault="005C2CCA" w:rsidP="005C2CCA">
      <w:pPr>
        <w:ind w:left="1440"/>
        <w:jc w:val="both"/>
        <w:rPr>
          <w:rFonts w:eastAsia="Calibri"/>
          <w:b/>
          <w:bCs/>
          <w:sz w:val="22"/>
          <w:szCs w:val="22"/>
          <w:lang w:eastAsia="en-US"/>
        </w:rPr>
      </w:pPr>
      <w:r w:rsidRPr="00704DD5">
        <w:rPr>
          <w:rFonts w:eastAsia="Calibri"/>
          <w:b/>
          <w:sz w:val="22"/>
          <w:szCs w:val="22"/>
          <w:lang w:eastAsia="en-US"/>
        </w:rPr>
        <w:t>б.</w:t>
      </w:r>
      <w:r w:rsidRPr="00704DD5">
        <w:rPr>
          <w:rFonts w:eastAsia="Calibri"/>
          <w:sz w:val="22"/>
          <w:szCs w:val="22"/>
          <w:lang w:eastAsia="en-US"/>
        </w:rPr>
        <w:t xml:space="preserve"> </w:t>
      </w:r>
      <w:r w:rsidRPr="00704DD5">
        <w:rPr>
          <w:rFonts w:eastAsia="Calibri"/>
          <w:b/>
          <w:bCs/>
          <w:sz w:val="22"/>
          <w:szCs w:val="22"/>
          <w:lang w:eastAsia="en-US"/>
        </w:rPr>
        <w:t>отбросил</w:t>
      </w:r>
    </w:p>
    <w:p w:rsidR="005C2CCA" w:rsidRPr="00704DD5" w:rsidRDefault="005C2CCA" w:rsidP="00A71A92">
      <w:pPr>
        <w:numPr>
          <w:ilvl w:val="0"/>
          <w:numId w:val="138"/>
        </w:numPr>
        <w:jc w:val="both"/>
        <w:rPr>
          <w:rFonts w:eastAsia="Calibri"/>
          <w:sz w:val="22"/>
          <w:szCs w:val="22"/>
          <w:lang w:eastAsia="en-US"/>
        </w:rPr>
      </w:pPr>
      <w:r w:rsidRPr="00704DD5">
        <w:rPr>
          <w:rFonts w:eastAsia="Calibri"/>
          <w:sz w:val="22"/>
          <w:szCs w:val="22"/>
          <w:lang w:eastAsia="en-US"/>
        </w:rPr>
        <w:t xml:space="preserve">Укажите предложение </w:t>
      </w:r>
      <w:r w:rsidRPr="00704DD5">
        <w:rPr>
          <w:rFonts w:eastAsia="Calibri"/>
          <w:b/>
          <w:bCs/>
          <w:sz w:val="22"/>
          <w:szCs w:val="22"/>
          <w:lang w:eastAsia="en-US"/>
        </w:rPr>
        <w:t xml:space="preserve">без </w:t>
      </w:r>
      <w:r w:rsidRPr="00704DD5">
        <w:rPr>
          <w:rFonts w:eastAsia="Calibri"/>
          <w:sz w:val="22"/>
          <w:szCs w:val="22"/>
          <w:lang w:eastAsia="en-US"/>
        </w:rPr>
        <w:t xml:space="preserve">грамматических (морфологических)  ошибок. </w:t>
      </w:r>
    </w:p>
    <w:p w:rsidR="005C2CCA" w:rsidRPr="00704DD5" w:rsidRDefault="005C2CCA" w:rsidP="005C2CCA">
      <w:pPr>
        <w:ind w:left="1440"/>
        <w:jc w:val="both"/>
        <w:rPr>
          <w:rFonts w:eastAsia="Calibri"/>
          <w:b/>
          <w:bCs/>
          <w:sz w:val="22"/>
          <w:szCs w:val="22"/>
          <w:lang w:eastAsia="en-US"/>
        </w:rPr>
      </w:pPr>
      <w:r w:rsidRPr="00704DD5">
        <w:rPr>
          <w:rFonts w:eastAsia="Calibri"/>
          <w:b/>
          <w:sz w:val="22"/>
          <w:szCs w:val="22"/>
          <w:lang w:eastAsia="en-US"/>
        </w:rPr>
        <w:t>г.</w:t>
      </w:r>
      <w:r w:rsidRPr="00704DD5">
        <w:rPr>
          <w:rFonts w:eastAsia="Calibri"/>
          <w:sz w:val="22"/>
          <w:szCs w:val="22"/>
          <w:lang w:eastAsia="en-US"/>
        </w:rPr>
        <w:t xml:space="preserve"> </w:t>
      </w:r>
      <w:r w:rsidRPr="00704DD5">
        <w:rPr>
          <w:rFonts w:eastAsia="Calibri"/>
          <w:b/>
          <w:bCs/>
          <w:sz w:val="22"/>
          <w:szCs w:val="22"/>
          <w:lang w:eastAsia="en-US"/>
        </w:rPr>
        <w:t>Важно, чтобы дети в раннем возрасте приучались класть вещи на место.</w:t>
      </w:r>
    </w:p>
    <w:p w:rsidR="005C2CCA" w:rsidRPr="00704DD5" w:rsidRDefault="005C2CCA" w:rsidP="00A71A92">
      <w:pPr>
        <w:numPr>
          <w:ilvl w:val="0"/>
          <w:numId w:val="138"/>
        </w:numPr>
        <w:jc w:val="both"/>
        <w:rPr>
          <w:rFonts w:eastAsia="Calibri"/>
          <w:sz w:val="22"/>
          <w:szCs w:val="22"/>
          <w:lang w:eastAsia="en-US"/>
        </w:rPr>
      </w:pPr>
      <w:r w:rsidRPr="00704DD5">
        <w:rPr>
          <w:rFonts w:eastAsia="Calibri"/>
          <w:sz w:val="22"/>
          <w:szCs w:val="22"/>
          <w:lang w:eastAsia="en-US"/>
        </w:rPr>
        <w:t xml:space="preserve">В каком из данных слов есть приставка </w:t>
      </w:r>
      <w:r w:rsidRPr="00704DD5">
        <w:rPr>
          <w:rFonts w:eastAsia="Calibri"/>
          <w:b/>
          <w:bCs/>
          <w:sz w:val="22"/>
          <w:szCs w:val="22"/>
          <w:lang w:eastAsia="en-US"/>
        </w:rPr>
        <w:t>по-</w:t>
      </w:r>
      <w:r w:rsidRPr="00704DD5">
        <w:rPr>
          <w:rFonts w:eastAsia="Calibri"/>
          <w:sz w:val="22"/>
          <w:szCs w:val="22"/>
          <w:lang w:eastAsia="en-US"/>
        </w:rPr>
        <w:t xml:space="preserve"> и нулевое окончание?</w:t>
      </w:r>
    </w:p>
    <w:p w:rsidR="005C2CCA" w:rsidRPr="00704DD5" w:rsidRDefault="005C2CCA" w:rsidP="005C2CCA">
      <w:pPr>
        <w:ind w:left="1440"/>
        <w:jc w:val="both"/>
        <w:rPr>
          <w:rFonts w:eastAsia="Calibri"/>
          <w:b/>
          <w:bCs/>
          <w:sz w:val="22"/>
          <w:szCs w:val="22"/>
          <w:lang w:eastAsia="en-US"/>
        </w:rPr>
      </w:pPr>
      <w:r w:rsidRPr="00704DD5">
        <w:rPr>
          <w:rFonts w:eastAsia="Calibri"/>
          <w:b/>
          <w:sz w:val="22"/>
          <w:szCs w:val="22"/>
          <w:lang w:eastAsia="en-US"/>
        </w:rPr>
        <w:t>в</w:t>
      </w:r>
      <w:r w:rsidRPr="00704DD5">
        <w:rPr>
          <w:rFonts w:eastAsia="Calibri"/>
          <w:sz w:val="22"/>
          <w:szCs w:val="22"/>
          <w:lang w:eastAsia="en-US"/>
        </w:rPr>
        <w:t xml:space="preserve">. </w:t>
      </w:r>
      <w:r w:rsidRPr="00704DD5">
        <w:rPr>
          <w:rFonts w:eastAsia="Calibri"/>
          <w:b/>
          <w:bCs/>
          <w:sz w:val="22"/>
          <w:szCs w:val="22"/>
          <w:lang w:eastAsia="en-US"/>
        </w:rPr>
        <w:t>подарок</w:t>
      </w:r>
    </w:p>
    <w:p w:rsidR="005C2CCA" w:rsidRPr="00704DD5" w:rsidRDefault="005C2CCA" w:rsidP="00A71A92">
      <w:pPr>
        <w:numPr>
          <w:ilvl w:val="1"/>
          <w:numId w:val="138"/>
        </w:numPr>
        <w:jc w:val="both"/>
        <w:rPr>
          <w:rFonts w:eastAsia="Calibri"/>
          <w:sz w:val="22"/>
          <w:szCs w:val="22"/>
          <w:lang w:eastAsia="en-US"/>
        </w:rPr>
      </w:pPr>
      <w:r w:rsidRPr="00704DD5">
        <w:rPr>
          <w:rFonts w:eastAsia="Calibri"/>
          <w:sz w:val="22"/>
          <w:szCs w:val="22"/>
          <w:lang w:eastAsia="en-US"/>
        </w:rPr>
        <w:t xml:space="preserve">посмотрев </w:t>
      </w:r>
    </w:p>
    <w:p w:rsidR="005C2CCA" w:rsidRPr="00704DD5" w:rsidRDefault="005C2CCA" w:rsidP="00A71A92">
      <w:pPr>
        <w:numPr>
          <w:ilvl w:val="0"/>
          <w:numId w:val="138"/>
        </w:numPr>
        <w:jc w:val="both"/>
        <w:rPr>
          <w:rFonts w:eastAsia="Calibri"/>
          <w:b/>
          <w:bCs/>
          <w:sz w:val="22"/>
          <w:szCs w:val="22"/>
          <w:lang w:eastAsia="en-US"/>
        </w:rPr>
      </w:pPr>
      <w:r w:rsidRPr="00704DD5">
        <w:rPr>
          <w:rFonts w:eastAsia="Calibri"/>
          <w:sz w:val="22"/>
          <w:szCs w:val="22"/>
          <w:lang w:eastAsia="en-US"/>
        </w:rPr>
        <w:t>В каком ряду во всех словах пропущена буква Е?</w:t>
      </w:r>
    </w:p>
    <w:p w:rsidR="005C2CCA" w:rsidRPr="00704DD5" w:rsidRDefault="005C2CCA" w:rsidP="005C2CCA">
      <w:pPr>
        <w:ind w:left="1440"/>
        <w:jc w:val="both"/>
        <w:rPr>
          <w:rFonts w:eastAsia="Calibri"/>
          <w:b/>
          <w:bCs/>
          <w:sz w:val="22"/>
          <w:szCs w:val="22"/>
          <w:lang w:eastAsia="en-US"/>
        </w:rPr>
      </w:pPr>
      <w:r w:rsidRPr="00704DD5">
        <w:rPr>
          <w:rFonts w:eastAsia="Calibri"/>
          <w:b/>
          <w:sz w:val="22"/>
          <w:szCs w:val="22"/>
          <w:lang w:eastAsia="en-US"/>
        </w:rPr>
        <w:t>б.</w:t>
      </w:r>
      <w:r w:rsidRPr="00704DD5">
        <w:rPr>
          <w:rFonts w:eastAsia="Calibri"/>
          <w:sz w:val="22"/>
          <w:szCs w:val="22"/>
          <w:lang w:eastAsia="en-US"/>
        </w:rPr>
        <w:t xml:space="preserve"> </w:t>
      </w:r>
      <w:r w:rsidRPr="00704DD5">
        <w:rPr>
          <w:rFonts w:eastAsia="Calibri"/>
          <w:b/>
          <w:bCs/>
          <w:sz w:val="22"/>
          <w:szCs w:val="22"/>
          <w:lang w:eastAsia="en-US"/>
        </w:rPr>
        <w:t xml:space="preserve">беспрекословно, претерпевать, преобразить </w:t>
      </w:r>
    </w:p>
    <w:p w:rsidR="005C2CCA" w:rsidRPr="00704DD5" w:rsidRDefault="005C2CCA" w:rsidP="005C2CCA">
      <w:pPr>
        <w:ind w:left="360"/>
        <w:jc w:val="both"/>
        <w:rPr>
          <w:rFonts w:eastAsia="Calibri"/>
          <w:b/>
          <w:bCs/>
          <w:sz w:val="22"/>
          <w:szCs w:val="22"/>
          <w:lang w:eastAsia="en-US"/>
        </w:rPr>
      </w:pPr>
      <w:r w:rsidRPr="00704DD5">
        <w:rPr>
          <w:rFonts w:eastAsia="Calibri"/>
          <w:b/>
          <w:bCs/>
          <w:sz w:val="22"/>
          <w:szCs w:val="22"/>
          <w:lang w:eastAsia="en-US"/>
        </w:rPr>
        <w:t>Задание № 3</w:t>
      </w:r>
    </w:p>
    <w:p w:rsidR="005C2CCA" w:rsidRPr="00704DD5" w:rsidRDefault="005C2CCA" w:rsidP="00A71A92">
      <w:pPr>
        <w:numPr>
          <w:ilvl w:val="0"/>
          <w:numId w:val="137"/>
        </w:numPr>
        <w:jc w:val="both"/>
        <w:rPr>
          <w:rFonts w:eastAsia="Calibri"/>
          <w:sz w:val="22"/>
          <w:szCs w:val="22"/>
          <w:lang w:eastAsia="en-US"/>
        </w:rPr>
      </w:pPr>
      <w:r w:rsidRPr="00704DD5">
        <w:rPr>
          <w:rFonts w:eastAsia="Calibri"/>
          <w:sz w:val="22"/>
          <w:szCs w:val="22"/>
          <w:lang w:eastAsia="en-US"/>
        </w:rPr>
        <w:t>Проведите морфологический разбор одного (на выбор) имени существительного.</w:t>
      </w:r>
    </w:p>
    <w:p w:rsidR="005C2CCA" w:rsidRPr="00704DD5" w:rsidRDefault="005C2CCA" w:rsidP="005C2CCA">
      <w:pPr>
        <w:shd w:val="clear" w:color="auto" w:fill="FFFFFF"/>
        <w:spacing w:before="200"/>
        <w:ind w:left="360"/>
        <w:jc w:val="center"/>
        <w:rPr>
          <w:rFonts w:eastAsia="Calibri"/>
          <w:b/>
          <w:sz w:val="22"/>
          <w:szCs w:val="22"/>
          <w:u w:val="single"/>
          <w:lang w:eastAsia="en-US"/>
        </w:rPr>
      </w:pPr>
      <w:r w:rsidRPr="00704DD5">
        <w:rPr>
          <w:rFonts w:eastAsia="Calibri"/>
          <w:b/>
          <w:sz w:val="22"/>
          <w:szCs w:val="22"/>
          <w:u w:val="single"/>
          <w:lang w:eastAsia="en-US"/>
        </w:rPr>
        <w:t>Критерии оценки:</w:t>
      </w:r>
    </w:p>
    <w:p w:rsidR="005C2CCA" w:rsidRPr="00704DD5" w:rsidRDefault="005C2CCA" w:rsidP="005C2CCA">
      <w:pPr>
        <w:shd w:val="clear" w:color="auto" w:fill="FFFFFF"/>
        <w:ind w:left="357"/>
        <w:jc w:val="both"/>
        <w:rPr>
          <w:rFonts w:eastAsia="Calibri"/>
          <w:sz w:val="22"/>
          <w:szCs w:val="22"/>
          <w:lang w:eastAsia="en-US"/>
        </w:rPr>
      </w:pPr>
      <w:r w:rsidRPr="00704DD5">
        <w:rPr>
          <w:rFonts w:eastAsia="Calibri"/>
          <w:sz w:val="22"/>
          <w:szCs w:val="22"/>
          <w:lang w:eastAsia="en-US"/>
        </w:rPr>
        <w:t>«5» - задания выполнены верно, допущена 1 ошибка</w:t>
      </w:r>
    </w:p>
    <w:p w:rsidR="005C2CCA" w:rsidRPr="00704DD5" w:rsidRDefault="005C2CCA" w:rsidP="005C2CCA">
      <w:pPr>
        <w:shd w:val="clear" w:color="auto" w:fill="FFFFFF"/>
        <w:ind w:left="357"/>
        <w:jc w:val="both"/>
        <w:rPr>
          <w:rFonts w:eastAsia="Calibri"/>
          <w:sz w:val="22"/>
          <w:szCs w:val="22"/>
          <w:lang w:eastAsia="en-US"/>
        </w:rPr>
      </w:pPr>
      <w:r w:rsidRPr="00704DD5">
        <w:rPr>
          <w:rFonts w:eastAsia="Calibri"/>
          <w:sz w:val="22"/>
          <w:szCs w:val="22"/>
          <w:lang w:eastAsia="en-US"/>
        </w:rPr>
        <w:t>«4» - верно выполнены задания № 1 и № 2, допущено 2 ошибки</w:t>
      </w:r>
    </w:p>
    <w:p w:rsidR="005C2CCA" w:rsidRPr="00704DD5" w:rsidRDefault="005C2CCA" w:rsidP="005C2CCA">
      <w:pPr>
        <w:shd w:val="clear" w:color="auto" w:fill="FFFFFF"/>
        <w:ind w:left="357"/>
        <w:jc w:val="both"/>
        <w:rPr>
          <w:rFonts w:eastAsia="Calibri"/>
          <w:sz w:val="22"/>
          <w:szCs w:val="22"/>
          <w:lang w:eastAsia="en-US"/>
        </w:rPr>
      </w:pPr>
      <w:r w:rsidRPr="00704DD5">
        <w:rPr>
          <w:rFonts w:eastAsia="Calibri"/>
          <w:sz w:val="22"/>
          <w:szCs w:val="22"/>
          <w:lang w:eastAsia="en-US"/>
        </w:rPr>
        <w:t>«3» - выполнено только задание № 1, допущено до 5 ошибок.</w:t>
      </w:r>
    </w:p>
    <w:p w:rsidR="00A9232D" w:rsidRPr="00704DD5" w:rsidRDefault="005C2CCA" w:rsidP="009176FC">
      <w:pPr>
        <w:shd w:val="clear" w:color="auto" w:fill="FFFFFF"/>
        <w:ind w:left="357"/>
        <w:jc w:val="both"/>
        <w:rPr>
          <w:rFonts w:eastAsia="Calibri"/>
          <w:sz w:val="22"/>
          <w:szCs w:val="22"/>
          <w:lang w:eastAsia="en-US"/>
        </w:rPr>
      </w:pPr>
      <w:r w:rsidRPr="00704DD5">
        <w:rPr>
          <w:rFonts w:eastAsia="Calibri"/>
          <w:sz w:val="22"/>
          <w:szCs w:val="22"/>
          <w:lang w:eastAsia="en-US"/>
        </w:rPr>
        <w:t>«2» - в работе допущено более 5 ошибо</w:t>
      </w:r>
      <w:r w:rsidR="009176FC" w:rsidRPr="00704DD5">
        <w:rPr>
          <w:rFonts w:eastAsia="Calibri"/>
          <w:sz w:val="22"/>
          <w:szCs w:val="22"/>
          <w:lang w:eastAsia="en-US"/>
        </w:rPr>
        <w:t>к, выполнено только задание № 1</w:t>
      </w:r>
    </w:p>
    <w:p w:rsidR="009176FC" w:rsidRPr="00704DD5" w:rsidRDefault="009176FC" w:rsidP="009176FC">
      <w:pPr>
        <w:shd w:val="clear" w:color="auto" w:fill="FFFFFF"/>
        <w:ind w:left="357"/>
        <w:jc w:val="both"/>
        <w:rPr>
          <w:rFonts w:eastAsia="Calibri"/>
          <w:sz w:val="22"/>
          <w:szCs w:val="22"/>
          <w:lang w:eastAsia="en-US"/>
        </w:rPr>
      </w:pPr>
    </w:p>
    <w:p w:rsidR="006477EE" w:rsidRPr="00704DD5" w:rsidRDefault="00AF620A" w:rsidP="006477EE">
      <w:pPr>
        <w:contextualSpacing/>
        <w:rPr>
          <w:b/>
          <w:sz w:val="22"/>
          <w:szCs w:val="22"/>
          <w:u w:val="single"/>
        </w:rPr>
      </w:pPr>
      <w:r>
        <w:rPr>
          <w:b/>
          <w:sz w:val="22"/>
          <w:szCs w:val="22"/>
          <w:u w:val="single"/>
        </w:rPr>
        <w:t xml:space="preserve">                                                                 </w:t>
      </w:r>
      <w:r w:rsidR="006477EE" w:rsidRPr="00704DD5">
        <w:rPr>
          <w:b/>
          <w:sz w:val="22"/>
          <w:szCs w:val="22"/>
          <w:u w:val="single"/>
        </w:rPr>
        <w:t>Контрольная работа № 2</w:t>
      </w:r>
    </w:p>
    <w:p w:rsidR="006477EE" w:rsidRPr="00704DD5" w:rsidRDefault="006477EE" w:rsidP="006477EE">
      <w:pPr>
        <w:contextualSpacing/>
        <w:rPr>
          <w:b/>
          <w:sz w:val="22"/>
          <w:szCs w:val="22"/>
        </w:rPr>
      </w:pPr>
      <w:r w:rsidRPr="00704DD5">
        <w:rPr>
          <w:b/>
          <w:sz w:val="22"/>
          <w:szCs w:val="22"/>
        </w:rPr>
        <w:t xml:space="preserve">              </w:t>
      </w:r>
      <w:r w:rsidR="00AF620A">
        <w:rPr>
          <w:b/>
          <w:sz w:val="22"/>
          <w:szCs w:val="22"/>
        </w:rPr>
        <w:t xml:space="preserve">                                                        </w:t>
      </w:r>
      <w:r w:rsidRPr="00704DD5">
        <w:rPr>
          <w:b/>
          <w:sz w:val="22"/>
          <w:szCs w:val="22"/>
        </w:rPr>
        <w:t xml:space="preserve"> </w:t>
      </w:r>
      <w:r w:rsidR="002628E0" w:rsidRPr="00704DD5">
        <w:rPr>
          <w:b/>
          <w:sz w:val="22"/>
          <w:szCs w:val="22"/>
        </w:rPr>
        <w:t>1 полугодие 1 курс</w:t>
      </w:r>
      <w:r w:rsidRPr="00704DD5">
        <w:rPr>
          <w:b/>
          <w:sz w:val="22"/>
          <w:szCs w:val="22"/>
        </w:rPr>
        <w:t xml:space="preserve">                                                                                                              </w:t>
      </w:r>
    </w:p>
    <w:p w:rsidR="006477EE" w:rsidRPr="00704DD5" w:rsidRDefault="006477EE" w:rsidP="006477EE">
      <w:pPr>
        <w:contextualSpacing/>
        <w:rPr>
          <w:b/>
          <w:sz w:val="22"/>
          <w:szCs w:val="22"/>
        </w:rPr>
      </w:pPr>
      <w:r w:rsidRPr="00704DD5">
        <w:rPr>
          <w:b/>
          <w:sz w:val="22"/>
          <w:szCs w:val="22"/>
        </w:rPr>
        <w:t xml:space="preserve">                                                                1 вариант</w:t>
      </w:r>
    </w:p>
    <w:p w:rsidR="006477EE" w:rsidRPr="00704DD5" w:rsidRDefault="006477EE" w:rsidP="006477EE">
      <w:pPr>
        <w:contextualSpacing/>
        <w:rPr>
          <w:i/>
          <w:sz w:val="22"/>
          <w:szCs w:val="22"/>
        </w:rPr>
      </w:pPr>
      <w:r w:rsidRPr="00704DD5">
        <w:rPr>
          <w:sz w:val="22"/>
          <w:szCs w:val="22"/>
        </w:rPr>
        <w:t xml:space="preserve">1. </w:t>
      </w:r>
      <w:r w:rsidRPr="00704DD5">
        <w:rPr>
          <w:i/>
          <w:sz w:val="22"/>
          <w:szCs w:val="22"/>
        </w:rPr>
        <w:t>Спиши текст, расставь пропуще</w:t>
      </w:r>
      <w:r w:rsidR="009176FC" w:rsidRPr="00704DD5">
        <w:rPr>
          <w:i/>
          <w:sz w:val="22"/>
          <w:szCs w:val="22"/>
        </w:rPr>
        <w:t>нные орфограммы и пунктограммы.</w:t>
      </w:r>
    </w:p>
    <w:p w:rsidR="006477EE" w:rsidRPr="00704DD5" w:rsidRDefault="006477EE" w:rsidP="006477EE">
      <w:pPr>
        <w:widowControl w:val="0"/>
        <w:ind w:firstLine="170"/>
        <w:contextualSpacing/>
        <w:jc w:val="both"/>
        <w:rPr>
          <w:sz w:val="22"/>
          <w:szCs w:val="22"/>
        </w:rPr>
      </w:pPr>
      <w:r w:rsidRPr="00704DD5">
        <w:rPr>
          <w:sz w:val="22"/>
          <w:szCs w:val="22"/>
        </w:rPr>
        <w:t>Тучи скл..нявшиеся на г..ризонте стали выше подыматься сгущались и разл..вались всё шире и шире по небосклону. Время от времени пробегал порыв ветра. Он вырывался казалось из жерла ра..каленной печки (на)конец ветер поднялся с такой силой что трудно стало двигаться (в)перёд. В какие(нибудь) десять минут окрес..ность изменилась совершенно леса приняли сумрачный цвет и зашумели (в)далеке как раз..ярённое море макушки деревьев рвались словно в страхе каком(то) и силились как(будто) убежать от вихрей которые выр..стали вдруг в разных местах и стремительно носились по полям. Уже с утра разд..вались по врем..нам глухие отдалённые раскаты они гремели теперь (без)умолку и пр..ближались вместе с ними надвигалась и туча сделавшаяся теперь зловещего чернильного цвета. Темнота на земле а туча на небе с каждой с..кундой захватывали всё больше и больше пространства слышно было как (по)среди грохота бушевавш..го ветра шумела она комкая нижние слои облаков и сдавливая воздух. На с..кунду вся природа как бы пораженная страхом упала ниц и смолкла. (Д. Григорович).</w:t>
      </w:r>
    </w:p>
    <w:p w:rsidR="006477EE" w:rsidRPr="00704DD5" w:rsidRDefault="006477EE" w:rsidP="006477EE">
      <w:pPr>
        <w:widowControl w:val="0"/>
        <w:contextualSpacing/>
        <w:jc w:val="both"/>
        <w:rPr>
          <w:sz w:val="22"/>
          <w:szCs w:val="22"/>
        </w:rPr>
      </w:pPr>
    </w:p>
    <w:p w:rsidR="006477EE" w:rsidRPr="00704DD5" w:rsidRDefault="006477EE" w:rsidP="006477EE">
      <w:pPr>
        <w:widowControl w:val="0"/>
        <w:contextualSpacing/>
        <w:jc w:val="both"/>
        <w:rPr>
          <w:sz w:val="22"/>
          <w:szCs w:val="22"/>
        </w:rPr>
      </w:pPr>
      <w:r w:rsidRPr="00704DD5">
        <w:rPr>
          <w:sz w:val="22"/>
          <w:szCs w:val="22"/>
        </w:rPr>
        <w:t>2. Придумайте и запишите название текста.</w:t>
      </w:r>
    </w:p>
    <w:p w:rsidR="006477EE" w:rsidRPr="00704DD5" w:rsidRDefault="006477EE" w:rsidP="006477EE">
      <w:pPr>
        <w:widowControl w:val="0"/>
        <w:contextualSpacing/>
        <w:jc w:val="both"/>
        <w:rPr>
          <w:sz w:val="22"/>
          <w:szCs w:val="22"/>
        </w:rPr>
      </w:pPr>
      <w:r w:rsidRPr="00704DD5">
        <w:rPr>
          <w:sz w:val="22"/>
          <w:szCs w:val="22"/>
        </w:rPr>
        <w:t>3. Определите тему и идею текста.</w:t>
      </w:r>
    </w:p>
    <w:p w:rsidR="006477EE" w:rsidRPr="00704DD5" w:rsidRDefault="006477EE" w:rsidP="006477EE">
      <w:pPr>
        <w:widowControl w:val="0"/>
        <w:contextualSpacing/>
        <w:jc w:val="both"/>
        <w:rPr>
          <w:sz w:val="22"/>
          <w:szCs w:val="22"/>
        </w:rPr>
      </w:pPr>
      <w:r w:rsidRPr="00704DD5">
        <w:rPr>
          <w:sz w:val="22"/>
          <w:szCs w:val="22"/>
        </w:rPr>
        <w:t>4. Определите способы связи предложений в тексте.</w:t>
      </w:r>
    </w:p>
    <w:p w:rsidR="006477EE" w:rsidRPr="00704DD5" w:rsidRDefault="006477EE" w:rsidP="006477EE">
      <w:pPr>
        <w:widowControl w:val="0"/>
        <w:contextualSpacing/>
        <w:jc w:val="both"/>
        <w:rPr>
          <w:sz w:val="22"/>
          <w:szCs w:val="22"/>
        </w:rPr>
      </w:pPr>
      <w:r w:rsidRPr="00704DD5">
        <w:rPr>
          <w:sz w:val="22"/>
          <w:szCs w:val="22"/>
        </w:rPr>
        <w:t>5. Определите средство связи между 2 и 3 предложениями.</w:t>
      </w:r>
    </w:p>
    <w:p w:rsidR="006477EE" w:rsidRPr="00704DD5" w:rsidRDefault="006477EE" w:rsidP="006477EE">
      <w:pPr>
        <w:widowControl w:val="0"/>
        <w:contextualSpacing/>
        <w:jc w:val="both"/>
        <w:rPr>
          <w:sz w:val="22"/>
          <w:szCs w:val="22"/>
        </w:rPr>
      </w:pPr>
      <w:r w:rsidRPr="00704DD5">
        <w:rPr>
          <w:sz w:val="22"/>
          <w:szCs w:val="22"/>
        </w:rPr>
        <w:t>6. Определите тип текста, аргументируйте ответ.</w:t>
      </w:r>
    </w:p>
    <w:p w:rsidR="006477EE" w:rsidRPr="00704DD5" w:rsidRDefault="006477EE" w:rsidP="009176FC">
      <w:pPr>
        <w:widowControl w:val="0"/>
        <w:contextualSpacing/>
        <w:jc w:val="both"/>
        <w:rPr>
          <w:sz w:val="22"/>
          <w:szCs w:val="22"/>
        </w:rPr>
      </w:pPr>
    </w:p>
    <w:p w:rsidR="006477EE" w:rsidRPr="00704DD5" w:rsidRDefault="006477EE" w:rsidP="006477EE">
      <w:pPr>
        <w:contextualSpacing/>
        <w:rPr>
          <w:b/>
          <w:sz w:val="22"/>
          <w:szCs w:val="22"/>
        </w:rPr>
      </w:pPr>
      <w:r w:rsidRPr="00704DD5">
        <w:rPr>
          <w:b/>
          <w:color w:val="000080"/>
          <w:sz w:val="22"/>
          <w:szCs w:val="22"/>
        </w:rPr>
        <w:t xml:space="preserve">                                                   </w:t>
      </w:r>
      <w:r w:rsidR="009176FC" w:rsidRPr="00704DD5">
        <w:rPr>
          <w:b/>
          <w:sz w:val="22"/>
          <w:szCs w:val="22"/>
        </w:rPr>
        <w:t>2 вариант</w:t>
      </w:r>
    </w:p>
    <w:p w:rsidR="006477EE" w:rsidRPr="00704DD5" w:rsidRDefault="006477EE" w:rsidP="006477EE">
      <w:pPr>
        <w:contextualSpacing/>
        <w:rPr>
          <w:i/>
          <w:sz w:val="22"/>
          <w:szCs w:val="22"/>
        </w:rPr>
      </w:pPr>
      <w:r w:rsidRPr="00704DD5">
        <w:rPr>
          <w:i/>
          <w:sz w:val="22"/>
          <w:szCs w:val="22"/>
        </w:rPr>
        <w:t>1. Спиши текст, расставь пропуще</w:t>
      </w:r>
      <w:r w:rsidR="009176FC" w:rsidRPr="00704DD5">
        <w:rPr>
          <w:i/>
          <w:sz w:val="22"/>
          <w:szCs w:val="22"/>
        </w:rPr>
        <w:t>нные орфограммы и пунктограммы.</w:t>
      </w:r>
    </w:p>
    <w:p w:rsidR="006477EE" w:rsidRPr="00704DD5" w:rsidRDefault="006477EE" w:rsidP="006477EE">
      <w:pPr>
        <w:widowControl w:val="0"/>
        <w:ind w:firstLine="170"/>
        <w:contextualSpacing/>
        <w:jc w:val="both"/>
        <w:rPr>
          <w:sz w:val="22"/>
          <w:szCs w:val="22"/>
        </w:rPr>
      </w:pPr>
      <w:r w:rsidRPr="00704DD5">
        <w:rPr>
          <w:sz w:val="22"/>
          <w:szCs w:val="22"/>
        </w:rPr>
        <w:t>Человек р. ждается на свет и вместе с жизнью получает в наследство самое быть может своё бе. ценное богатство Родину. Её не выбирают по своему вкусу и желанию точно так(же) как не выб. рают себе мать. Родина как и родная мать это твоя судьба доставшаяся тебе на радость и на горе на все испытания муки и восторги на (не)престанный каждодневный труд и на редкие праздники. И потому(то) прин.мать её надо без ропота и ж.лчного недовольства без плебейской зависти к другим людям и народам родивш.мся на иной возможно более тёплой и благодатной земле.</w:t>
      </w:r>
    </w:p>
    <w:p w:rsidR="006477EE" w:rsidRPr="00704DD5" w:rsidRDefault="006477EE" w:rsidP="006477EE">
      <w:pPr>
        <w:widowControl w:val="0"/>
        <w:ind w:firstLine="170"/>
        <w:contextualSpacing/>
        <w:jc w:val="both"/>
        <w:rPr>
          <w:sz w:val="22"/>
          <w:szCs w:val="22"/>
        </w:rPr>
      </w:pPr>
      <w:r w:rsidRPr="00704DD5">
        <w:rPr>
          <w:sz w:val="22"/>
          <w:szCs w:val="22"/>
        </w:rPr>
        <w:t>Возблагодари же за честь называться её сыном! Раздели с Родиной её судьбу и люби (по)сыновнему храни ей верность оберегай цени не кл.ни в злую минуту жизни а делай всё для неё что в твоих силах сделать хорош.го доброго это и будет главным м.рилом твоей порядочности и благородства. (По В. Ткаченко).</w:t>
      </w:r>
    </w:p>
    <w:p w:rsidR="006477EE" w:rsidRPr="00704DD5" w:rsidRDefault="006477EE" w:rsidP="006477EE">
      <w:pPr>
        <w:widowControl w:val="0"/>
        <w:ind w:firstLine="170"/>
        <w:contextualSpacing/>
        <w:jc w:val="both"/>
        <w:rPr>
          <w:sz w:val="22"/>
          <w:szCs w:val="22"/>
        </w:rPr>
      </w:pPr>
    </w:p>
    <w:p w:rsidR="006477EE" w:rsidRPr="00704DD5" w:rsidRDefault="006477EE" w:rsidP="006477EE">
      <w:pPr>
        <w:widowControl w:val="0"/>
        <w:contextualSpacing/>
        <w:jc w:val="both"/>
        <w:rPr>
          <w:sz w:val="22"/>
          <w:szCs w:val="22"/>
        </w:rPr>
      </w:pPr>
      <w:r w:rsidRPr="00704DD5">
        <w:rPr>
          <w:sz w:val="22"/>
          <w:szCs w:val="22"/>
        </w:rPr>
        <w:t>2. Придумайте и запишите название текста.</w:t>
      </w:r>
    </w:p>
    <w:p w:rsidR="006477EE" w:rsidRPr="00704DD5" w:rsidRDefault="006477EE" w:rsidP="006477EE">
      <w:pPr>
        <w:widowControl w:val="0"/>
        <w:contextualSpacing/>
        <w:jc w:val="both"/>
        <w:rPr>
          <w:sz w:val="22"/>
          <w:szCs w:val="22"/>
        </w:rPr>
      </w:pPr>
      <w:r w:rsidRPr="00704DD5">
        <w:rPr>
          <w:sz w:val="22"/>
          <w:szCs w:val="22"/>
        </w:rPr>
        <w:t>3. Определите тему и идею текста.</w:t>
      </w:r>
    </w:p>
    <w:p w:rsidR="006477EE" w:rsidRPr="00704DD5" w:rsidRDefault="006477EE" w:rsidP="006477EE">
      <w:pPr>
        <w:widowControl w:val="0"/>
        <w:contextualSpacing/>
        <w:jc w:val="both"/>
        <w:rPr>
          <w:sz w:val="22"/>
          <w:szCs w:val="22"/>
        </w:rPr>
      </w:pPr>
      <w:r w:rsidRPr="00704DD5">
        <w:rPr>
          <w:sz w:val="22"/>
          <w:szCs w:val="22"/>
        </w:rPr>
        <w:t>4. Определите способы связи предложений в тексте.</w:t>
      </w:r>
    </w:p>
    <w:p w:rsidR="006477EE" w:rsidRPr="00704DD5" w:rsidRDefault="006477EE" w:rsidP="006477EE">
      <w:pPr>
        <w:widowControl w:val="0"/>
        <w:contextualSpacing/>
        <w:jc w:val="both"/>
        <w:rPr>
          <w:sz w:val="22"/>
          <w:szCs w:val="22"/>
        </w:rPr>
      </w:pPr>
      <w:r w:rsidRPr="00704DD5">
        <w:rPr>
          <w:sz w:val="22"/>
          <w:szCs w:val="22"/>
        </w:rPr>
        <w:t>5. Определите средство связи между 1 и 2 предложениями.</w:t>
      </w:r>
    </w:p>
    <w:p w:rsidR="006477EE" w:rsidRPr="00704DD5" w:rsidRDefault="006477EE" w:rsidP="006477EE">
      <w:pPr>
        <w:widowControl w:val="0"/>
        <w:contextualSpacing/>
        <w:jc w:val="both"/>
        <w:rPr>
          <w:sz w:val="22"/>
          <w:szCs w:val="22"/>
        </w:rPr>
      </w:pPr>
      <w:r w:rsidRPr="00704DD5">
        <w:rPr>
          <w:sz w:val="22"/>
          <w:szCs w:val="22"/>
        </w:rPr>
        <w:t>6. Определите тип текста, аргументируйте ответ.</w:t>
      </w:r>
    </w:p>
    <w:p w:rsidR="00FA5C1A" w:rsidRPr="00704DD5" w:rsidRDefault="00FA5C1A" w:rsidP="009176FC">
      <w:pPr>
        <w:rPr>
          <w:sz w:val="22"/>
          <w:szCs w:val="22"/>
        </w:rPr>
      </w:pPr>
    </w:p>
    <w:p w:rsidR="00851BAA" w:rsidRPr="00704DD5" w:rsidRDefault="00851BAA" w:rsidP="00851BAA">
      <w:pPr>
        <w:numPr>
          <w:ilvl w:val="0"/>
          <w:numId w:val="50"/>
        </w:numPr>
        <w:jc w:val="both"/>
        <w:rPr>
          <w:rFonts w:eastAsia="Calibri"/>
          <w:sz w:val="22"/>
          <w:szCs w:val="22"/>
          <w:lang w:eastAsia="en-US"/>
        </w:rPr>
      </w:pPr>
      <w:r w:rsidRPr="00704DD5">
        <w:rPr>
          <w:rFonts w:eastAsia="Calibri"/>
          <w:sz w:val="22"/>
          <w:szCs w:val="22"/>
          <w:lang w:eastAsia="en-US"/>
        </w:rPr>
        <w:t>стиль; рассуждение.</w:t>
      </w:r>
    </w:p>
    <w:p w:rsidR="00851BAA" w:rsidRPr="00704DD5" w:rsidRDefault="00851BAA" w:rsidP="00851BAA">
      <w:pPr>
        <w:jc w:val="both"/>
        <w:rPr>
          <w:rFonts w:eastAsia="Calibri"/>
          <w:sz w:val="22"/>
          <w:szCs w:val="22"/>
          <w:lang w:eastAsia="en-US"/>
        </w:rPr>
      </w:pPr>
      <w:r w:rsidRPr="00704DD5">
        <w:rPr>
          <w:rFonts w:eastAsia="Calibri"/>
          <w:b/>
          <w:bCs/>
          <w:sz w:val="22"/>
          <w:szCs w:val="22"/>
          <w:lang w:eastAsia="en-US"/>
        </w:rPr>
        <w:t>В2</w:t>
      </w:r>
      <w:r w:rsidRPr="00704DD5">
        <w:rPr>
          <w:rFonts w:eastAsia="Calibri"/>
          <w:sz w:val="22"/>
          <w:szCs w:val="22"/>
          <w:lang w:eastAsia="en-US"/>
        </w:rPr>
        <w:t xml:space="preserve">. Напишите, каким способом образовано слово </w:t>
      </w:r>
      <w:r w:rsidRPr="00704DD5">
        <w:rPr>
          <w:rFonts w:eastAsia="Calibri"/>
          <w:i/>
          <w:iCs/>
          <w:sz w:val="22"/>
          <w:szCs w:val="22"/>
          <w:lang w:eastAsia="en-US"/>
        </w:rPr>
        <w:t xml:space="preserve">терпимость  </w:t>
      </w:r>
      <w:r w:rsidRPr="00704DD5">
        <w:rPr>
          <w:rFonts w:eastAsia="Calibri"/>
          <w:sz w:val="22"/>
          <w:szCs w:val="22"/>
          <w:lang w:eastAsia="en-US"/>
        </w:rPr>
        <w:t xml:space="preserve"> (предложение 9).</w:t>
      </w:r>
    </w:p>
    <w:p w:rsidR="00851BAA" w:rsidRPr="00704DD5" w:rsidRDefault="00851BAA" w:rsidP="00851BAA">
      <w:pPr>
        <w:jc w:val="both"/>
        <w:rPr>
          <w:rFonts w:eastAsia="Calibri"/>
          <w:sz w:val="22"/>
          <w:szCs w:val="22"/>
          <w:lang w:eastAsia="en-US"/>
        </w:rPr>
      </w:pPr>
      <w:r w:rsidRPr="00704DD5">
        <w:rPr>
          <w:rFonts w:eastAsia="Calibri"/>
          <w:b/>
          <w:bCs/>
          <w:sz w:val="22"/>
          <w:szCs w:val="22"/>
          <w:lang w:eastAsia="en-US"/>
        </w:rPr>
        <w:t>В3</w:t>
      </w:r>
      <w:r w:rsidRPr="00704DD5">
        <w:rPr>
          <w:rFonts w:eastAsia="Calibri"/>
          <w:sz w:val="22"/>
          <w:szCs w:val="22"/>
          <w:lang w:eastAsia="en-US"/>
        </w:rPr>
        <w:t xml:space="preserve">. Запишите, какой тип связи используется в словосочетании </w:t>
      </w:r>
      <w:r w:rsidRPr="00704DD5">
        <w:rPr>
          <w:rFonts w:eastAsia="Calibri"/>
          <w:i/>
          <w:iCs/>
          <w:sz w:val="22"/>
          <w:szCs w:val="22"/>
          <w:lang w:eastAsia="en-US"/>
        </w:rPr>
        <w:t>видел отражение</w:t>
      </w:r>
      <w:r w:rsidRPr="00704DD5">
        <w:rPr>
          <w:rFonts w:eastAsia="Calibri"/>
          <w:sz w:val="22"/>
          <w:szCs w:val="22"/>
          <w:lang w:eastAsia="en-US"/>
        </w:rPr>
        <w:t xml:space="preserve"> (предложение 8).</w:t>
      </w:r>
    </w:p>
    <w:p w:rsidR="00851BAA" w:rsidRPr="00704DD5" w:rsidRDefault="00851BAA" w:rsidP="00851BAA">
      <w:pPr>
        <w:jc w:val="both"/>
        <w:rPr>
          <w:rFonts w:eastAsia="Calibri"/>
          <w:sz w:val="22"/>
          <w:szCs w:val="22"/>
          <w:lang w:eastAsia="en-US"/>
        </w:rPr>
      </w:pPr>
      <w:r w:rsidRPr="00704DD5">
        <w:rPr>
          <w:rFonts w:eastAsia="Calibri"/>
          <w:b/>
          <w:bCs/>
          <w:sz w:val="22"/>
          <w:szCs w:val="22"/>
          <w:lang w:eastAsia="en-US"/>
        </w:rPr>
        <w:t>В4</w:t>
      </w:r>
      <w:r w:rsidRPr="00704DD5">
        <w:rPr>
          <w:rFonts w:eastAsia="Calibri"/>
          <w:sz w:val="22"/>
          <w:szCs w:val="22"/>
          <w:lang w:eastAsia="en-US"/>
        </w:rPr>
        <w:t>. Из предложения 3 выпишите причастие.</w:t>
      </w:r>
    </w:p>
    <w:p w:rsidR="00851BAA" w:rsidRPr="00704DD5" w:rsidRDefault="00851BAA" w:rsidP="00851BAA">
      <w:pPr>
        <w:jc w:val="both"/>
        <w:rPr>
          <w:rFonts w:eastAsia="Calibri"/>
          <w:sz w:val="22"/>
          <w:szCs w:val="22"/>
          <w:lang w:eastAsia="en-US"/>
        </w:rPr>
      </w:pPr>
      <w:r w:rsidRPr="00704DD5">
        <w:rPr>
          <w:rFonts w:eastAsia="Calibri"/>
          <w:b/>
          <w:bCs/>
          <w:sz w:val="22"/>
          <w:szCs w:val="22"/>
          <w:lang w:eastAsia="en-US"/>
        </w:rPr>
        <w:t>В5</w:t>
      </w:r>
      <w:r w:rsidRPr="00704DD5">
        <w:rPr>
          <w:rFonts w:eastAsia="Calibri"/>
          <w:sz w:val="22"/>
          <w:szCs w:val="22"/>
          <w:lang w:eastAsia="en-US"/>
        </w:rPr>
        <w:t>. Укажите средство связи предложений 1 и 2.</w:t>
      </w:r>
    </w:p>
    <w:p w:rsidR="00851BAA" w:rsidRPr="00704DD5" w:rsidRDefault="00851BAA" w:rsidP="00851BAA">
      <w:pPr>
        <w:numPr>
          <w:ilvl w:val="0"/>
          <w:numId w:val="51"/>
        </w:numPr>
        <w:jc w:val="both"/>
        <w:rPr>
          <w:rFonts w:eastAsia="Calibri"/>
          <w:sz w:val="22"/>
          <w:szCs w:val="22"/>
          <w:lang w:eastAsia="en-US"/>
        </w:rPr>
      </w:pPr>
      <w:r w:rsidRPr="00704DD5">
        <w:rPr>
          <w:rFonts w:eastAsia="Calibri"/>
          <w:sz w:val="22"/>
          <w:szCs w:val="22"/>
          <w:lang w:eastAsia="en-US"/>
        </w:rPr>
        <w:t>Союз</w:t>
      </w:r>
    </w:p>
    <w:p w:rsidR="00851BAA" w:rsidRPr="00704DD5" w:rsidRDefault="00851BAA" w:rsidP="00851BAA">
      <w:pPr>
        <w:numPr>
          <w:ilvl w:val="0"/>
          <w:numId w:val="51"/>
        </w:numPr>
        <w:jc w:val="both"/>
        <w:rPr>
          <w:rFonts w:eastAsia="Calibri"/>
          <w:sz w:val="22"/>
          <w:szCs w:val="22"/>
          <w:lang w:eastAsia="en-US"/>
        </w:rPr>
      </w:pPr>
      <w:r w:rsidRPr="00704DD5">
        <w:rPr>
          <w:rFonts w:eastAsia="Calibri"/>
          <w:sz w:val="22"/>
          <w:szCs w:val="22"/>
          <w:lang w:eastAsia="en-US"/>
        </w:rPr>
        <w:t>Синонимы</w:t>
      </w:r>
    </w:p>
    <w:p w:rsidR="00851BAA" w:rsidRPr="00704DD5" w:rsidRDefault="00851BAA" w:rsidP="00851BAA">
      <w:pPr>
        <w:numPr>
          <w:ilvl w:val="0"/>
          <w:numId w:val="51"/>
        </w:numPr>
        <w:jc w:val="both"/>
        <w:rPr>
          <w:rFonts w:eastAsia="Calibri"/>
          <w:sz w:val="22"/>
          <w:szCs w:val="22"/>
          <w:lang w:eastAsia="en-US"/>
        </w:rPr>
      </w:pPr>
      <w:r w:rsidRPr="00704DD5">
        <w:rPr>
          <w:rFonts w:eastAsia="Calibri"/>
          <w:sz w:val="22"/>
          <w:szCs w:val="22"/>
          <w:lang w:eastAsia="en-US"/>
        </w:rPr>
        <w:t>Антонимы</w:t>
      </w:r>
    </w:p>
    <w:p w:rsidR="00851BAA" w:rsidRPr="00704DD5" w:rsidRDefault="00851BAA" w:rsidP="00851BAA">
      <w:pPr>
        <w:numPr>
          <w:ilvl w:val="0"/>
          <w:numId w:val="51"/>
        </w:numPr>
        <w:jc w:val="both"/>
        <w:rPr>
          <w:rFonts w:eastAsia="Calibri"/>
          <w:sz w:val="22"/>
          <w:szCs w:val="22"/>
          <w:lang w:eastAsia="en-US"/>
        </w:rPr>
      </w:pPr>
      <w:r w:rsidRPr="00704DD5">
        <w:rPr>
          <w:rFonts w:eastAsia="Calibri"/>
          <w:sz w:val="22"/>
          <w:szCs w:val="22"/>
          <w:lang w:eastAsia="en-US"/>
        </w:rPr>
        <w:t xml:space="preserve">Местоимение </w:t>
      </w:r>
    </w:p>
    <w:p w:rsidR="00851BAA" w:rsidRPr="00704DD5" w:rsidRDefault="00851BAA" w:rsidP="00851BAA">
      <w:pPr>
        <w:jc w:val="both"/>
        <w:rPr>
          <w:rFonts w:eastAsia="Calibri"/>
          <w:sz w:val="22"/>
          <w:szCs w:val="22"/>
          <w:lang w:eastAsia="en-US"/>
        </w:rPr>
      </w:pPr>
    </w:p>
    <w:p w:rsidR="00851BAA" w:rsidRPr="00704DD5" w:rsidRDefault="00851BAA" w:rsidP="00851BAA">
      <w:pPr>
        <w:jc w:val="both"/>
        <w:rPr>
          <w:rFonts w:eastAsia="Calibri"/>
          <w:b/>
          <w:bCs/>
          <w:sz w:val="22"/>
          <w:szCs w:val="22"/>
          <w:lang w:eastAsia="en-US"/>
        </w:rPr>
      </w:pPr>
      <w:r w:rsidRPr="00704DD5">
        <w:rPr>
          <w:rFonts w:eastAsia="Calibri"/>
          <w:b/>
          <w:bCs/>
          <w:sz w:val="22"/>
          <w:szCs w:val="22"/>
          <w:lang w:eastAsia="en-US"/>
        </w:rPr>
        <w:t>Часть 3.</w:t>
      </w:r>
    </w:p>
    <w:p w:rsidR="003368F6" w:rsidRPr="00073B4E" w:rsidRDefault="00851BAA" w:rsidP="00851BAA">
      <w:pPr>
        <w:jc w:val="both"/>
        <w:rPr>
          <w:rFonts w:eastAsia="Calibri"/>
          <w:sz w:val="22"/>
          <w:szCs w:val="22"/>
          <w:lang w:eastAsia="en-US"/>
        </w:rPr>
      </w:pPr>
      <w:r w:rsidRPr="00704DD5">
        <w:rPr>
          <w:rFonts w:eastAsia="Calibri"/>
          <w:sz w:val="22"/>
          <w:szCs w:val="22"/>
          <w:lang w:eastAsia="en-US"/>
        </w:rPr>
        <w:t xml:space="preserve">Напишите ответ </w:t>
      </w:r>
      <w:r w:rsidR="005A2FE5" w:rsidRPr="00704DD5">
        <w:rPr>
          <w:rFonts w:eastAsia="Calibri"/>
          <w:sz w:val="22"/>
          <w:szCs w:val="22"/>
          <w:lang w:eastAsia="en-US"/>
        </w:rPr>
        <w:t>на вопрос: «Что такое счастье?»</w:t>
      </w:r>
    </w:p>
    <w:p w:rsidR="00635633" w:rsidRPr="00704DD5" w:rsidRDefault="009961CA" w:rsidP="00704DD5">
      <w:pPr>
        <w:pStyle w:val="afc"/>
        <w:contextualSpacing/>
        <w:jc w:val="center"/>
        <w:rPr>
          <w:rFonts w:ascii="Times New Roman" w:hAnsi="Times New Roman" w:cs="Times New Roman"/>
          <w:b/>
          <w:sz w:val="22"/>
          <w:szCs w:val="22"/>
          <w:u w:val="single"/>
        </w:rPr>
      </w:pPr>
      <w:r w:rsidRPr="00704DD5">
        <w:rPr>
          <w:rFonts w:ascii="Times New Roman" w:hAnsi="Times New Roman" w:cs="Times New Roman"/>
          <w:b/>
          <w:sz w:val="22"/>
          <w:szCs w:val="22"/>
          <w:u w:val="single"/>
        </w:rPr>
        <w:lastRenderedPageBreak/>
        <w:t xml:space="preserve">Контрольно-оценочные материалы </w:t>
      </w:r>
      <w:r w:rsidRPr="00073B4E">
        <w:rPr>
          <w:rFonts w:ascii="Times New Roman" w:hAnsi="Times New Roman" w:cs="Times New Roman"/>
          <w:b/>
          <w:sz w:val="22"/>
          <w:szCs w:val="22"/>
          <w:u w:val="single"/>
        </w:rPr>
        <w:t>для итоговой аттестации</w:t>
      </w:r>
      <w:bookmarkStart w:id="0" w:name="_GoBack"/>
      <w:bookmarkEnd w:id="0"/>
      <w:r w:rsidR="003630FC">
        <w:rPr>
          <w:rFonts w:ascii="Times New Roman" w:hAnsi="Times New Roman" w:cs="Times New Roman"/>
          <w:b/>
          <w:sz w:val="22"/>
          <w:szCs w:val="22"/>
          <w:u w:val="single"/>
        </w:rPr>
        <w:t xml:space="preserve"> по учебному</w:t>
      </w:r>
      <w:r w:rsidRPr="00704DD5">
        <w:rPr>
          <w:rFonts w:ascii="Times New Roman" w:hAnsi="Times New Roman" w:cs="Times New Roman"/>
          <w:b/>
          <w:sz w:val="22"/>
          <w:szCs w:val="22"/>
          <w:u w:val="single"/>
        </w:rPr>
        <w:t xml:space="preserve"> </w:t>
      </w:r>
      <w:r w:rsidR="003630FC">
        <w:rPr>
          <w:rFonts w:ascii="Times New Roman" w:hAnsi="Times New Roman" w:cs="Times New Roman"/>
          <w:b/>
          <w:sz w:val="22"/>
          <w:szCs w:val="22"/>
          <w:u w:val="single"/>
        </w:rPr>
        <w:t>предмету</w:t>
      </w:r>
    </w:p>
    <w:p w:rsidR="00334906" w:rsidRPr="00704DD5" w:rsidRDefault="000B2876" w:rsidP="00334906">
      <w:pPr>
        <w:spacing w:line="360" w:lineRule="auto"/>
        <w:ind w:firstLine="851"/>
        <w:rPr>
          <w:sz w:val="22"/>
          <w:szCs w:val="22"/>
          <w:u w:val="single"/>
        </w:rPr>
      </w:pPr>
      <w:r w:rsidRPr="00704DD5">
        <w:rPr>
          <w:sz w:val="22"/>
          <w:szCs w:val="22"/>
        </w:rPr>
        <w:t xml:space="preserve">Предметом оценки являются умения и знания. Контроль и оценка осуществляются с использованием следующих форм и методов: </w:t>
      </w:r>
      <w:r w:rsidRPr="00704DD5">
        <w:rPr>
          <w:sz w:val="22"/>
          <w:szCs w:val="22"/>
          <w:u w:val="single"/>
        </w:rPr>
        <w:t>экзамен</w:t>
      </w:r>
      <w:r w:rsidR="00334906" w:rsidRPr="00704DD5">
        <w:rPr>
          <w:sz w:val="22"/>
          <w:szCs w:val="22"/>
          <w:u w:val="single"/>
        </w:rPr>
        <w:t>.</w:t>
      </w:r>
    </w:p>
    <w:p w:rsidR="000B2876" w:rsidRPr="00704DD5" w:rsidRDefault="000B2876" w:rsidP="00334906">
      <w:pPr>
        <w:spacing w:line="360" w:lineRule="auto"/>
        <w:ind w:firstLine="851"/>
        <w:rPr>
          <w:sz w:val="22"/>
          <w:szCs w:val="22"/>
        </w:rPr>
      </w:pPr>
      <w:r w:rsidRPr="00704DD5">
        <w:rPr>
          <w:sz w:val="22"/>
          <w:szCs w:val="22"/>
        </w:rPr>
        <w:t xml:space="preserve">Оценка освоения </w:t>
      </w:r>
      <w:r w:rsidR="003630FC">
        <w:rPr>
          <w:sz w:val="22"/>
          <w:szCs w:val="22"/>
        </w:rPr>
        <w:t>предмета</w:t>
      </w:r>
      <w:r w:rsidRPr="00704DD5">
        <w:rPr>
          <w:sz w:val="22"/>
          <w:szCs w:val="22"/>
        </w:rPr>
        <w:t xml:space="preserve"> предусматривает использование</w:t>
      </w:r>
      <w:r w:rsidR="00334906" w:rsidRPr="00704DD5">
        <w:rPr>
          <w:sz w:val="22"/>
          <w:szCs w:val="22"/>
        </w:rPr>
        <w:t xml:space="preserve"> </w:t>
      </w:r>
      <w:r w:rsidRPr="00704DD5">
        <w:rPr>
          <w:sz w:val="22"/>
          <w:szCs w:val="22"/>
          <w:u w:val="single"/>
        </w:rPr>
        <w:t>пятибалльной системы</w:t>
      </w:r>
    </w:p>
    <w:p w:rsidR="00FC5671" w:rsidRPr="00704DD5" w:rsidRDefault="00A71A92" w:rsidP="007C0F9C">
      <w:pPr>
        <w:pStyle w:val="afc"/>
        <w:contextualSpacing/>
        <w:jc w:val="center"/>
        <w:rPr>
          <w:rFonts w:ascii="Times New Roman" w:hAnsi="Times New Roman" w:cs="Times New Roman"/>
          <w:b/>
          <w:bCs/>
          <w:iCs/>
          <w:sz w:val="22"/>
          <w:szCs w:val="22"/>
          <w:u w:val="single"/>
        </w:rPr>
      </w:pPr>
      <w:r w:rsidRPr="00704DD5">
        <w:rPr>
          <w:rFonts w:ascii="Times New Roman" w:hAnsi="Times New Roman" w:cs="Times New Roman"/>
          <w:b/>
          <w:sz w:val="22"/>
          <w:szCs w:val="22"/>
          <w:u w:val="single"/>
        </w:rPr>
        <w:t xml:space="preserve">Комплект экзаменационных заданий </w:t>
      </w:r>
      <w:r w:rsidRPr="00073B4E">
        <w:rPr>
          <w:rFonts w:ascii="Times New Roman" w:hAnsi="Times New Roman" w:cs="Times New Roman"/>
          <w:b/>
          <w:sz w:val="22"/>
          <w:szCs w:val="22"/>
          <w:u w:val="single"/>
        </w:rPr>
        <w:t>№ 1</w:t>
      </w:r>
    </w:p>
    <w:p w:rsidR="00A71A92" w:rsidRPr="00256EFA" w:rsidRDefault="00A71A92" w:rsidP="00A71A92">
      <w:pPr>
        <w:jc w:val="center"/>
        <w:rPr>
          <w:rFonts w:eastAsia="Calibri"/>
          <w:b/>
          <w:sz w:val="22"/>
          <w:szCs w:val="22"/>
          <w:lang w:eastAsia="en-US"/>
        </w:rPr>
      </w:pPr>
      <w:r w:rsidRPr="00256EFA">
        <w:rPr>
          <w:rFonts w:eastAsia="Calibri"/>
          <w:b/>
          <w:sz w:val="22"/>
          <w:szCs w:val="22"/>
          <w:lang w:eastAsia="en-US"/>
        </w:rPr>
        <w:t xml:space="preserve">Экзаменационная работа </w:t>
      </w:r>
    </w:p>
    <w:p w:rsidR="00A71A92" w:rsidRPr="00256EFA" w:rsidRDefault="00A71A92" w:rsidP="00A71A92">
      <w:pPr>
        <w:jc w:val="center"/>
        <w:rPr>
          <w:rFonts w:eastAsia="Calibri"/>
          <w:b/>
          <w:sz w:val="22"/>
          <w:szCs w:val="22"/>
          <w:lang w:eastAsia="en-US"/>
        </w:rPr>
      </w:pPr>
      <w:r w:rsidRPr="00256EFA">
        <w:rPr>
          <w:rFonts w:eastAsia="Calibri"/>
          <w:b/>
          <w:sz w:val="22"/>
          <w:szCs w:val="22"/>
          <w:lang w:eastAsia="en-US"/>
        </w:rPr>
        <w:t xml:space="preserve">по </w:t>
      </w:r>
      <w:r w:rsidR="003630FC">
        <w:rPr>
          <w:rFonts w:eastAsia="Calibri"/>
          <w:b/>
          <w:sz w:val="22"/>
          <w:szCs w:val="22"/>
          <w:lang w:eastAsia="en-US"/>
        </w:rPr>
        <w:t>предмету</w:t>
      </w:r>
      <w:r w:rsidR="007B2393" w:rsidRPr="00256EFA">
        <w:rPr>
          <w:rFonts w:eastAsia="Calibri"/>
          <w:b/>
          <w:sz w:val="22"/>
          <w:szCs w:val="22"/>
          <w:lang w:eastAsia="en-US"/>
        </w:rPr>
        <w:t xml:space="preserve">   </w:t>
      </w:r>
      <w:r w:rsidR="00334906" w:rsidRPr="00256EFA">
        <w:rPr>
          <w:rFonts w:eastAsia="Calibri"/>
          <w:b/>
          <w:sz w:val="22"/>
          <w:szCs w:val="22"/>
          <w:lang w:eastAsia="en-US"/>
        </w:rPr>
        <w:t>Русский язык</w:t>
      </w:r>
    </w:p>
    <w:p w:rsidR="00A71A92" w:rsidRPr="00704DD5" w:rsidRDefault="00A71A92" w:rsidP="00A71A92">
      <w:pPr>
        <w:rPr>
          <w:rFonts w:eastAsia="Calibri"/>
          <w:b/>
          <w:bCs/>
          <w:sz w:val="22"/>
          <w:szCs w:val="22"/>
          <w:lang w:eastAsia="en-US"/>
        </w:rPr>
      </w:pPr>
      <w:r w:rsidRPr="00073B4E">
        <w:rPr>
          <w:rFonts w:eastAsia="Calibri"/>
          <w:b/>
          <w:bCs/>
          <w:sz w:val="22"/>
          <w:szCs w:val="22"/>
          <w:lang w:eastAsia="en-US"/>
        </w:rPr>
        <w:t>1 вариант</w:t>
      </w:r>
    </w:p>
    <w:p w:rsidR="00A71A92" w:rsidRPr="00704DD5" w:rsidRDefault="00A71A92" w:rsidP="00A71A92">
      <w:pPr>
        <w:jc w:val="center"/>
        <w:rPr>
          <w:rFonts w:eastAsia="Calibri"/>
          <w:b/>
          <w:bCs/>
          <w:sz w:val="22"/>
          <w:szCs w:val="22"/>
          <w:u w:val="single"/>
          <w:lang w:eastAsia="en-US"/>
        </w:rPr>
      </w:pPr>
      <w:r w:rsidRPr="00704DD5">
        <w:rPr>
          <w:rFonts w:eastAsia="Calibri"/>
          <w:b/>
          <w:bCs/>
          <w:sz w:val="22"/>
          <w:szCs w:val="22"/>
          <w:u w:val="single"/>
          <w:lang w:eastAsia="en-US"/>
        </w:rPr>
        <w:t>Часть 1</w:t>
      </w:r>
    </w:p>
    <w:p w:rsidR="00A71A92" w:rsidRPr="00704DD5" w:rsidRDefault="00A71A92" w:rsidP="00A71A92">
      <w:pPr>
        <w:jc w:val="center"/>
        <w:rPr>
          <w:rFonts w:eastAsia="Calibri"/>
          <w:sz w:val="22"/>
          <w:szCs w:val="22"/>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A71A92" w:rsidRPr="00704DD5" w:rsidTr="00C7701A">
        <w:tc>
          <w:tcPr>
            <w:tcW w:w="9571" w:type="dxa"/>
          </w:tcPr>
          <w:p w:rsidR="00A71A92" w:rsidRPr="00704DD5" w:rsidRDefault="00A71A92" w:rsidP="00A71A92">
            <w:pPr>
              <w:jc w:val="both"/>
              <w:rPr>
                <w:rFonts w:eastAsia="Calibri"/>
                <w:sz w:val="22"/>
                <w:szCs w:val="22"/>
                <w:lang w:eastAsia="en-US"/>
              </w:rPr>
            </w:pPr>
            <w:r w:rsidRPr="00704DD5">
              <w:rPr>
                <w:rFonts w:eastAsia="Calibri"/>
                <w:sz w:val="22"/>
                <w:szCs w:val="22"/>
                <w:lang w:eastAsia="en-US"/>
              </w:rPr>
              <w:t>При выполнении заданий этой части в бланке ответов № 1 рядом с номером выполняемого вами задания (А1 – А30) поставьте номер, которой соответствует выбранному вами ответу.</w:t>
            </w:r>
          </w:p>
        </w:tc>
      </w:tr>
    </w:tbl>
    <w:p w:rsidR="00A71A92" w:rsidRPr="00704DD5" w:rsidRDefault="00A71A92" w:rsidP="00A71A92">
      <w:pPr>
        <w:jc w:val="center"/>
        <w:rPr>
          <w:rFonts w:eastAsia="Calibri"/>
          <w:sz w:val="22"/>
          <w:szCs w:val="22"/>
          <w:lang w:eastAsia="en-US"/>
        </w:rPr>
      </w:pP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А1. В каком слове согласных звуков больше, чем гласных?</w:t>
      </w:r>
    </w:p>
    <w:p w:rsidR="00A71A92" w:rsidRPr="00704DD5" w:rsidRDefault="00A71A92" w:rsidP="00A71A92">
      <w:pPr>
        <w:numPr>
          <w:ilvl w:val="0"/>
          <w:numId w:val="242"/>
        </w:numPr>
        <w:spacing w:after="200" w:line="276" w:lineRule="auto"/>
        <w:jc w:val="both"/>
        <w:rPr>
          <w:rFonts w:eastAsia="Calibri"/>
          <w:sz w:val="22"/>
          <w:szCs w:val="22"/>
          <w:lang w:eastAsia="en-US"/>
        </w:rPr>
      </w:pPr>
      <w:r w:rsidRPr="00704DD5">
        <w:rPr>
          <w:rFonts w:eastAsia="Calibri"/>
          <w:sz w:val="22"/>
          <w:szCs w:val="22"/>
          <w:lang w:eastAsia="en-US"/>
        </w:rPr>
        <w:t>традиция</w:t>
      </w:r>
    </w:p>
    <w:p w:rsidR="00A71A92" w:rsidRPr="00704DD5" w:rsidRDefault="00A71A92" w:rsidP="00A71A92">
      <w:pPr>
        <w:numPr>
          <w:ilvl w:val="0"/>
          <w:numId w:val="242"/>
        </w:numPr>
        <w:spacing w:after="200" w:line="276" w:lineRule="auto"/>
        <w:jc w:val="both"/>
        <w:rPr>
          <w:rFonts w:eastAsia="Calibri"/>
          <w:sz w:val="22"/>
          <w:szCs w:val="22"/>
          <w:lang w:eastAsia="en-US"/>
        </w:rPr>
      </w:pPr>
      <w:r w:rsidRPr="00704DD5">
        <w:rPr>
          <w:rFonts w:eastAsia="Calibri"/>
          <w:sz w:val="22"/>
          <w:szCs w:val="22"/>
          <w:lang w:eastAsia="en-US"/>
        </w:rPr>
        <w:t>искоса</w:t>
      </w:r>
    </w:p>
    <w:p w:rsidR="00A71A92" w:rsidRPr="00704DD5" w:rsidRDefault="00A71A92" w:rsidP="00A71A92">
      <w:pPr>
        <w:numPr>
          <w:ilvl w:val="0"/>
          <w:numId w:val="242"/>
        </w:numPr>
        <w:spacing w:after="200" w:line="276" w:lineRule="auto"/>
        <w:jc w:val="both"/>
        <w:rPr>
          <w:rFonts w:eastAsia="Calibri"/>
          <w:sz w:val="22"/>
          <w:szCs w:val="22"/>
          <w:lang w:eastAsia="en-US"/>
        </w:rPr>
      </w:pPr>
      <w:r w:rsidRPr="00704DD5">
        <w:rPr>
          <w:rFonts w:eastAsia="Calibri"/>
          <w:sz w:val="22"/>
          <w:szCs w:val="22"/>
          <w:lang w:eastAsia="en-US"/>
        </w:rPr>
        <w:t xml:space="preserve">задала </w:t>
      </w:r>
    </w:p>
    <w:p w:rsidR="00A71A92" w:rsidRPr="00704DD5" w:rsidRDefault="00A71A92" w:rsidP="00A71A92">
      <w:pPr>
        <w:numPr>
          <w:ilvl w:val="0"/>
          <w:numId w:val="242"/>
        </w:numPr>
        <w:spacing w:after="200" w:line="276" w:lineRule="auto"/>
        <w:jc w:val="both"/>
        <w:rPr>
          <w:rFonts w:eastAsia="Calibri"/>
          <w:sz w:val="22"/>
          <w:szCs w:val="22"/>
          <w:lang w:eastAsia="en-US"/>
        </w:rPr>
      </w:pPr>
      <w:r w:rsidRPr="00704DD5">
        <w:rPr>
          <w:rFonts w:eastAsia="Calibri"/>
          <w:sz w:val="22"/>
          <w:szCs w:val="22"/>
          <w:lang w:eastAsia="en-US"/>
        </w:rPr>
        <w:t>молоды</w:t>
      </w:r>
    </w:p>
    <w:p w:rsidR="00A71A92" w:rsidRPr="00704DD5" w:rsidRDefault="00A71A92" w:rsidP="00B166A8">
      <w:pPr>
        <w:jc w:val="both"/>
        <w:rPr>
          <w:rFonts w:eastAsia="Calibri"/>
          <w:b/>
          <w:bCs/>
          <w:sz w:val="22"/>
          <w:szCs w:val="22"/>
          <w:lang w:eastAsia="en-US"/>
        </w:rPr>
      </w:pPr>
      <w:r w:rsidRPr="00704DD5">
        <w:rPr>
          <w:rFonts w:eastAsia="Calibri"/>
          <w:b/>
          <w:bCs/>
          <w:sz w:val="22"/>
          <w:szCs w:val="22"/>
          <w:lang w:eastAsia="en-US"/>
        </w:rPr>
        <w:t>А2. Какое слово образовано приставочным способом?</w:t>
      </w:r>
    </w:p>
    <w:p w:rsidR="00A71A92" w:rsidRPr="00704DD5" w:rsidRDefault="00A71A92" w:rsidP="00B166A8">
      <w:pPr>
        <w:numPr>
          <w:ilvl w:val="0"/>
          <w:numId w:val="252"/>
        </w:numPr>
        <w:spacing w:after="200"/>
        <w:jc w:val="both"/>
        <w:rPr>
          <w:rFonts w:eastAsia="Calibri"/>
          <w:sz w:val="22"/>
          <w:szCs w:val="22"/>
          <w:lang w:eastAsia="en-US"/>
        </w:rPr>
      </w:pPr>
      <w:r w:rsidRPr="00704DD5">
        <w:rPr>
          <w:rFonts w:eastAsia="Calibri"/>
          <w:sz w:val="22"/>
          <w:szCs w:val="22"/>
          <w:lang w:eastAsia="en-US"/>
        </w:rPr>
        <w:t>птицелов</w:t>
      </w:r>
    </w:p>
    <w:p w:rsidR="00A71A92" w:rsidRPr="00704DD5" w:rsidRDefault="00A71A92" w:rsidP="00B166A8">
      <w:pPr>
        <w:numPr>
          <w:ilvl w:val="0"/>
          <w:numId w:val="252"/>
        </w:numPr>
        <w:spacing w:after="200"/>
        <w:jc w:val="both"/>
        <w:rPr>
          <w:rFonts w:eastAsia="Calibri"/>
          <w:sz w:val="22"/>
          <w:szCs w:val="22"/>
          <w:lang w:eastAsia="en-US"/>
        </w:rPr>
      </w:pPr>
      <w:r w:rsidRPr="00704DD5">
        <w:rPr>
          <w:rFonts w:eastAsia="Calibri"/>
          <w:sz w:val="22"/>
          <w:szCs w:val="22"/>
          <w:lang w:eastAsia="en-US"/>
        </w:rPr>
        <w:t>сбоку</w:t>
      </w:r>
    </w:p>
    <w:p w:rsidR="00A71A92" w:rsidRPr="00704DD5" w:rsidRDefault="00A71A92" w:rsidP="00B166A8">
      <w:pPr>
        <w:numPr>
          <w:ilvl w:val="0"/>
          <w:numId w:val="252"/>
        </w:numPr>
        <w:spacing w:after="200"/>
        <w:jc w:val="both"/>
        <w:rPr>
          <w:rFonts w:eastAsia="Calibri"/>
          <w:sz w:val="22"/>
          <w:szCs w:val="22"/>
          <w:lang w:eastAsia="en-US"/>
        </w:rPr>
      </w:pPr>
      <w:r w:rsidRPr="00704DD5">
        <w:rPr>
          <w:rFonts w:eastAsia="Calibri"/>
          <w:sz w:val="22"/>
          <w:szCs w:val="22"/>
          <w:lang w:eastAsia="en-US"/>
        </w:rPr>
        <w:t>заговорил</w:t>
      </w:r>
    </w:p>
    <w:p w:rsidR="00A71A92" w:rsidRPr="00704DD5" w:rsidRDefault="00A71A92" w:rsidP="00B166A8">
      <w:pPr>
        <w:numPr>
          <w:ilvl w:val="0"/>
          <w:numId w:val="252"/>
        </w:numPr>
        <w:spacing w:after="200"/>
        <w:jc w:val="both"/>
        <w:rPr>
          <w:rFonts w:eastAsia="Calibri"/>
          <w:sz w:val="22"/>
          <w:szCs w:val="22"/>
          <w:lang w:eastAsia="en-US"/>
        </w:rPr>
      </w:pPr>
      <w:r w:rsidRPr="00704DD5">
        <w:rPr>
          <w:rFonts w:eastAsia="Calibri"/>
          <w:sz w:val="22"/>
          <w:szCs w:val="22"/>
          <w:lang w:eastAsia="en-US"/>
        </w:rPr>
        <w:t>старость</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А3. Какое слово соответствует данному значению?</w:t>
      </w:r>
    </w:p>
    <w:p w:rsidR="00A71A92" w:rsidRPr="00704DD5" w:rsidRDefault="00A71A92" w:rsidP="00A71A92">
      <w:pPr>
        <w:jc w:val="both"/>
        <w:rPr>
          <w:rFonts w:eastAsia="Calibri"/>
          <w:i/>
          <w:iCs/>
          <w:sz w:val="22"/>
          <w:szCs w:val="22"/>
          <w:lang w:eastAsia="en-US"/>
        </w:rPr>
      </w:pPr>
      <w:r w:rsidRPr="00704DD5">
        <w:rPr>
          <w:rFonts w:eastAsia="Calibri"/>
          <w:i/>
          <w:iCs/>
          <w:sz w:val="22"/>
          <w:szCs w:val="22"/>
          <w:lang w:eastAsia="en-US"/>
        </w:rPr>
        <w:t xml:space="preserve">Готовый содействовать благополучию других, желающий добра </w:t>
      </w:r>
    </w:p>
    <w:p w:rsidR="00A71A92" w:rsidRPr="00704DD5" w:rsidRDefault="00A71A92" w:rsidP="00A71A92">
      <w:pPr>
        <w:numPr>
          <w:ilvl w:val="0"/>
          <w:numId w:val="247"/>
        </w:numPr>
        <w:spacing w:after="200" w:line="276" w:lineRule="auto"/>
        <w:jc w:val="both"/>
        <w:rPr>
          <w:rFonts w:eastAsia="Calibri"/>
          <w:sz w:val="22"/>
          <w:szCs w:val="22"/>
          <w:lang w:eastAsia="en-US"/>
        </w:rPr>
      </w:pPr>
      <w:r w:rsidRPr="00704DD5">
        <w:rPr>
          <w:rFonts w:eastAsia="Calibri"/>
          <w:sz w:val="22"/>
          <w:szCs w:val="22"/>
          <w:lang w:eastAsia="en-US"/>
        </w:rPr>
        <w:t>добродетельный</w:t>
      </w:r>
    </w:p>
    <w:p w:rsidR="00A71A92" w:rsidRPr="00704DD5" w:rsidRDefault="00A71A92" w:rsidP="00A71A92">
      <w:pPr>
        <w:numPr>
          <w:ilvl w:val="0"/>
          <w:numId w:val="247"/>
        </w:numPr>
        <w:spacing w:after="200" w:line="276" w:lineRule="auto"/>
        <w:jc w:val="both"/>
        <w:rPr>
          <w:rFonts w:eastAsia="Calibri"/>
          <w:sz w:val="22"/>
          <w:szCs w:val="22"/>
          <w:lang w:eastAsia="en-US"/>
        </w:rPr>
      </w:pPr>
      <w:r w:rsidRPr="00704DD5">
        <w:rPr>
          <w:rFonts w:eastAsia="Calibri"/>
          <w:sz w:val="22"/>
          <w:szCs w:val="22"/>
          <w:lang w:eastAsia="en-US"/>
        </w:rPr>
        <w:t>добродушный</w:t>
      </w:r>
    </w:p>
    <w:p w:rsidR="00A71A92" w:rsidRPr="00704DD5" w:rsidRDefault="00A71A92" w:rsidP="00A71A92">
      <w:pPr>
        <w:numPr>
          <w:ilvl w:val="0"/>
          <w:numId w:val="247"/>
        </w:numPr>
        <w:spacing w:after="200" w:line="276" w:lineRule="auto"/>
        <w:jc w:val="both"/>
        <w:rPr>
          <w:rFonts w:eastAsia="Calibri"/>
          <w:sz w:val="22"/>
          <w:szCs w:val="22"/>
          <w:lang w:eastAsia="en-US"/>
        </w:rPr>
      </w:pPr>
      <w:r w:rsidRPr="00704DD5">
        <w:rPr>
          <w:rFonts w:eastAsia="Calibri"/>
          <w:sz w:val="22"/>
          <w:szCs w:val="22"/>
          <w:lang w:eastAsia="en-US"/>
        </w:rPr>
        <w:t>доброжелательный</w:t>
      </w:r>
    </w:p>
    <w:p w:rsidR="00A71A92" w:rsidRPr="00704DD5" w:rsidRDefault="00A71A92" w:rsidP="00A71A92">
      <w:pPr>
        <w:numPr>
          <w:ilvl w:val="0"/>
          <w:numId w:val="247"/>
        </w:numPr>
        <w:spacing w:after="200" w:line="276" w:lineRule="auto"/>
        <w:jc w:val="both"/>
        <w:rPr>
          <w:rFonts w:eastAsia="Calibri"/>
          <w:sz w:val="22"/>
          <w:szCs w:val="22"/>
          <w:lang w:eastAsia="en-US"/>
        </w:rPr>
      </w:pPr>
      <w:r w:rsidRPr="00704DD5">
        <w:rPr>
          <w:rFonts w:eastAsia="Calibri"/>
          <w:sz w:val="22"/>
          <w:szCs w:val="22"/>
          <w:lang w:eastAsia="en-US"/>
        </w:rPr>
        <w:t>добросовестный</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А4. Укажите пример с ошибкой в образовании формы слова.</w:t>
      </w:r>
    </w:p>
    <w:p w:rsidR="00A71A92" w:rsidRPr="00704DD5" w:rsidRDefault="00A71A92" w:rsidP="00A71A92">
      <w:pPr>
        <w:numPr>
          <w:ilvl w:val="0"/>
          <w:numId w:val="248"/>
        </w:numPr>
        <w:spacing w:after="200" w:line="276" w:lineRule="auto"/>
        <w:jc w:val="both"/>
        <w:rPr>
          <w:rFonts w:eastAsia="Calibri"/>
          <w:sz w:val="22"/>
          <w:szCs w:val="22"/>
          <w:lang w:eastAsia="en-US"/>
        </w:rPr>
      </w:pPr>
      <w:r w:rsidRPr="00704DD5">
        <w:rPr>
          <w:rFonts w:eastAsia="Calibri"/>
          <w:sz w:val="22"/>
          <w:szCs w:val="22"/>
          <w:lang w:eastAsia="en-US"/>
        </w:rPr>
        <w:t xml:space="preserve">Поезжай </w:t>
      </w:r>
    </w:p>
    <w:p w:rsidR="00A71A92" w:rsidRPr="00704DD5" w:rsidRDefault="00A71A92" w:rsidP="00A71A92">
      <w:pPr>
        <w:numPr>
          <w:ilvl w:val="0"/>
          <w:numId w:val="248"/>
        </w:numPr>
        <w:spacing w:after="200" w:line="276" w:lineRule="auto"/>
        <w:jc w:val="both"/>
        <w:rPr>
          <w:rFonts w:eastAsia="Calibri"/>
          <w:sz w:val="22"/>
          <w:szCs w:val="22"/>
          <w:lang w:eastAsia="en-US"/>
        </w:rPr>
      </w:pPr>
      <w:r w:rsidRPr="00704DD5">
        <w:rPr>
          <w:rFonts w:eastAsia="Calibri"/>
          <w:sz w:val="22"/>
          <w:szCs w:val="22"/>
          <w:lang w:eastAsia="en-US"/>
        </w:rPr>
        <w:t>Свыше четырёх тысяч метров</w:t>
      </w:r>
    </w:p>
    <w:p w:rsidR="00A71A92" w:rsidRPr="00704DD5" w:rsidRDefault="00A71A92" w:rsidP="00A71A92">
      <w:pPr>
        <w:numPr>
          <w:ilvl w:val="0"/>
          <w:numId w:val="248"/>
        </w:numPr>
        <w:spacing w:after="200" w:line="276" w:lineRule="auto"/>
        <w:jc w:val="both"/>
        <w:rPr>
          <w:rFonts w:eastAsia="Calibri"/>
          <w:sz w:val="22"/>
          <w:szCs w:val="22"/>
          <w:lang w:eastAsia="en-US"/>
        </w:rPr>
      </w:pPr>
      <w:r w:rsidRPr="00704DD5">
        <w:rPr>
          <w:rFonts w:eastAsia="Calibri"/>
          <w:sz w:val="22"/>
          <w:szCs w:val="22"/>
          <w:lang w:eastAsia="en-US"/>
        </w:rPr>
        <w:t>Несколько яблок</w:t>
      </w:r>
    </w:p>
    <w:p w:rsidR="00A71A92" w:rsidRPr="00704DD5" w:rsidRDefault="00A71A92" w:rsidP="00A71A92">
      <w:pPr>
        <w:numPr>
          <w:ilvl w:val="0"/>
          <w:numId w:val="248"/>
        </w:numPr>
        <w:spacing w:after="200" w:line="276" w:lineRule="auto"/>
        <w:jc w:val="both"/>
        <w:rPr>
          <w:rFonts w:eastAsia="Calibri"/>
          <w:sz w:val="22"/>
          <w:szCs w:val="22"/>
          <w:lang w:eastAsia="en-US"/>
        </w:rPr>
      </w:pPr>
      <w:r w:rsidRPr="00704DD5">
        <w:rPr>
          <w:rFonts w:eastAsia="Calibri"/>
          <w:sz w:val="22"/>
          <w:szCs w:val="22"/>
          <w:lang w:eastAsia="en-US"/>
        </w:rPr>
        <w:t xml:space="preserve">Обгрызанный  </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 xml:space="preserve">А5. Укажите словосочетание со связью СОГЛАСОВАНИЕ. </w:t>
      </w:r>
    </w:p>
    <w:p w:rsidR="00A71A92" w:rsidRPr="00704DD5" w:rsidRDefault="00A71A92" w:rsidP="00A71A92">
      <w:pPr>
        <w:numPr>
          <w:ilvl w:val="0"/>
          <w:numId w:val="253"/>
        </w:numPr>
        <w:spacing w:after="200" w:line="276" w:lineRule="auto"/>
        <w:jc w:val="both"/>
        <w:rPr>
          <w:rFonts w:eastAsia="Calibri"/>
          <w:sz w:val="22"/>
          <w:szCs w:val="22"/>
          <w:lang w:eastAsia="en-US"/>
        </w:rPr>
      </w:pPr>
      <w:r w:rsidRPr="00704DD5">
        <w:rPr>
          <w:rFonts w:eastAsia="Calibri"/>
          <w:sz w:val="22"/>
          <w:szCs w:val="22"/>
          <w:lang w:eastAsia="en-US"/>
        </w:rPr>
        <w:t>Новая работа</w:t>
      </w:r>
    </w:p>
    <w:p w:rsidR="00A71A92" w:rsidRPr="00704DD5" w:rsidRDefault="00A71A92" w:rsidP="00A71A92">
      <w:pPr>
        <w:numPr>
          <w:ilvl w:val="0"/>
          <w:numId w:val="253"/>
        </w:numPr>
        <w:spacing w:after="200" w:line="276" w:lineRule="auto"/>
        <w:jc w:val="both"/>
        <w:rPr>
          <w:rFonts w:eastAsia="Calibri"/>
          <w:sz w:val="22"/>
          <w:szCs w:val="22"/>
          <w:lang w:eastAsia="en-US"/>
        </w:rPr>
      </w:pPr>
      <w:r w:rsidRPr="00704DD5">
        <w:rPr>
          <w:rFonts w:eastAsia="Calibri"/>
          <w:sz w:val="22"/>
          <w:szCs w:val="22"/>
          <w:lang w:eastAsia="en-US"/>
        </w:rPr>
        <w:lastRenderedPageBreak/>
        <w:t>Работать над сочинением</w:t>
      </w:r>
    </w:p>
    <w:p w:rsidR="00A71A92" w:rsidRPr="00704DD5" w:rsidRDefault="00A71A92" w:rsidP="00A71A92">
      <w:pPr>
        <w:numPr>
          <w:ilvl w:val="0"/>
          <w:numId w:val="253"/>
        </w:numPr>
        <w:spacing w:after="200" w:line="276" w:lineRule="auto"/>
        <w:jc w:val="both"/>
        <w:rPr>
          <w:rFonts w:eastAsia="Calibri"/>
          <w:sz w:val="22"/>
          <w:szCs w:val="22"/>
          <w:lang w:eastAsia="en-US"/>
        </w:rPr>
      </w:pPr>
      <w:r w:rsidRPr="00704DD5">
        <w:rPr>
          <w:rFonts w:eastAsia="Calibri"/>
          <w:sz w:val="22"/>
          <w:szCs w:val="22"/>
          <w:lang w:eastAsia="en-US"/>
        </w:rPr>
        <w:t>Победить врага</w:t>
      </w:r>
    </w:p>
    <w:p w:rsidR="00A71A92" w:rsidRPr="00704DD5" w:rsidRDefault="00A71A92" w:rsidP="00A71A92">
      <w:pPr>
        <w:numPr>
          <w:ilvl w:val="0"/>
          <w:numId w:val="253"/>
        </w:numPr>
        <w:spacing w:after="200" w:line="276" w:lineRule="auto"/>
        <w:jc w:val="both"/>
        <w:rPr>
          <w:rFonts w:eastAsia="Calibri"/>
          <w:sz w:val="22"/>
          <w:szCs w:val="22"/>
          <w:lang w:eastAsia="en-US"/>
        </w:rPr>
      </w:pPr>
      <w:r w:rsidRPr="00704DD5">
        <w:rPr>
          <w:rFonts w:eastAsia="Calibri"/>
          <w:sz w:val="22"/>
          <w:szCs w:val="22"/>
          <w:lang w:eastAsia="en-US"/>
        </w:rPr>
        <w:t>Смеяться до слёз</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А6. Какое предложение является односоставным?</w:t>
      </w:r>
    </w:p>
    <w:p w:rsidR="00A71A92" w:rsidRPr="00704DD5" w:rsidRDefault="00A71A92" w:rsidP="00A71A92">
      <w:pPr>
        <w:numPr>
          <w:ilvl w:val="0"/>
          <w:numId w:val="254"/>
        </w:numPr>
        <w:spacing w:after="200" w:line="276" w:lineRule="auto"/>
        <w:jc w:val="both"/>
        <w:rPr>
          <w:rFonts w:eastAsia="Calibri"/>
          <w:sz w:val="22"/>
          <w:szCs w:val="22"/>
          <w:lang w:eastAsia="en-US"/>
        </w:rPr>
      </w:pPr>
      <w:r w:rsidRPr="00704DD5">
        <w:rPr>
          <w:rFonts w:eastAsia="Calibri"/>
          <w:sz w:val="22"/>
          <w:szCs w:val="22"/>
          <w:lang w:eastAsia="en-US"/>
        </w:rPr>
        <w:t>Я иду по зеленому лугу.</w:t>
      </w:r>
    </w:p>
    <w:p w:rsidR="00A71A92" w:rsidRPr="00704DD5" w:rsidRDefault="00A71A92" w:rsidP="00A71A92">
      <w:pPr>
        <w:numPr>
          <w:ilvl w:val="0"/>
          <w:numId w:val="254"/>
        </w:numPr>
        <w:spacing w:after="200" w:line="276" w:lineRule="auto"/>
        <w:jc w:val="both"/>
        <w:rPr>
          <w:rFonts w:eastAsia="Calibri"/>
          <w:sz w:val="22"/>
          <w:szCs w:val="22"/>
          <w:lang w:eastAsia="en-US"/>
        </w:rPr>
      </w:pPr>
      <w:r w:rsidRPr="00704DD5">
        <w:rPr>
          <w:rFonts w:eastAsia="Calibri"/>
          <w:sz w:val="22"/>
          <w:szCs w:val="22"/>
          <w:lang w:eastAsia="en-US"/>
        </w:rPr>
        <w:t>Пленный что-то говорил.</w:t>
      </w:r>
    </w:p>
    <w:p w:rsidR="00A71A92" w:rsidRPr="00704DD5" w:rsidRDefault="00A71A92" w:rsidP="00A71A92">
      <w:pPr>
        <w:numPr>
          <w:ilvl w:val="0"/>
          <w:numId w:val="254"/>
        </w:numPr>
        <w:spacing w:after="200" w:line="276" w:lineRule="auto"/>
        <w:jc w:val="both"/>
        <w:rPr>
          <w:rFonts w:eastAsia="Calibri"/>
          <w:sz w:val="22"/>
          <w:szCs w:val="22"/>
          <w:lang w:eastAsia="en-US"/>
        </w:rPr>
      </w:pPr>
      <w:r w:rsidRPr="00704DD5">
        <w:rPr>
          <w:rFonts w:eastAsia="Calibri"/>
          <w:sz w:val="22"/>
          <w:szCs w:val="22"/>
          <w:lang w:eastAsia="en-US"/>
        </w:rPr>
        <w:t>Приятно видеть счастливые лица.</w:t>
      </w:r>
    </w:p>
    <w:p w:rsidR="00A71A92" w:rsidRPr="00704DD5" w:rsidRDefault="00A71A92" w:rsidP="00A71A92">
      <w:pPr>
        <w:numPr>
          <w:ilvl w:val="0"/>
          <w:numId w:val="254"/>
        </w:numPr>
        <w:spacing w:after="200" w:line="276" w:lineRule="auto"/>
        <w:jc w:val="both"/>
        <w:rPr>
          <w:rFonts w:eastAsia="Calibri"/>
          <w:sz w:val="22"/>
          <w:szCs w:val="22"/>
          <w:lang w:eastAsia="en-US"/>
        </w:rPr>
      </w:pPr>
      <w:r w:rsidRPr="00704DD5">
        <w:rPr>
          <w:rFonts w:eastAsia="Calibri"/>
          <w:sz w:val="22"/>
          <w:szCs w:val="22"/>
          <w:lang w:eastAsia="en-US"/>
        </w:rPr>
        <w:t xml:space="preserve">В свою избушку вернулся старик. </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А7. Укажите грамматически правильное продолжение предложения.</w:t>
      </w:r>
    </w:p>
    <w:p w:rsidR="00A71A92" w:rsidRPr="00704DD5" w:rsidRDefault="00A71A92" w:rsidP="00A71A92">
      <w:pPr>
        <w:jc w:val="both"/>
        <w:rPr>
          <w:rFonts w:eastAsia="Calibri"/>
          <w:i/>
          <w:iCs/>
          <w:sz w:val="22"/>
          <w:szCs w:val="22"/>
          <w:lang w:eastAsia="en-US"/>
        </w:rPr>
      </w:pPr>
      <w:r w:rsidRPr="00704DD5">
        <w:rPr>
          <w:rFonts w:eastAsia="Calibri"/>
          <w:i/>
          <w:iCs/>
          <w:sz w:val="22"/>
          <w:szCs w:val="22"/>
          <w:lang w:eastAsia="en-US"/>
        </w:rPr>
        <w:t xml:space="preserve">Тщательно подготовившись к выступлению, </w:t>
      </w:r>
    </w:p>
    <w:p w:rsidR="00A71A92" w:rsidRPr="00704DD5" w:rsidRDefault="00A71A92" w:rsidP="00A71A92">
      <w:pPr>
        <w:numPr>
          <w:ilvl w:val="0"/>
          <w:numId w:val="249"/>
        </w:numPr>
        <w:spacing w:after="200" w:line="276" w:lineRule="auto"/>
        <w:jc w:val="both"/>
        <w:rPr>
          <w:rFonts w:eastAsia="Calibri"/>
          <w:sz w:val="22"/>
          <w:szCs w:val="22"/>
          <w:lang w:eastAsia="en-US"/>
        </w:rPr>
      </w:pPr>
      <w:r w:rsidRPr="00704DD5">
        <w:rPr>
          <w:rFonts w:eastAsia="Calibri"/>
          <w:sz w:val="22"/>
          <w:szCs w:val="22"/>
          <w:lang w:eastAsia="en-US"/>
        </w:rPr>
        <w:t>речь оратора должна напоминать импровизацию.</w:t>
      </w:r>
    </w:p>
    <w:p w:rsidR="00A71A92" w:rsidRPr="00704DD5" w:rsidRDefault="00A71A92" w:rsidP="00A71A92">
      <w:pPr>
        <w:numPr>
          <w:ilvl w:val="0"/>
          <w:numId w:val="249"/>
        </w:numPr>
        <w:spacing w:after="200" w:line="276" w:lineRule="auto"/>
        <w:jc w:val="both"/>
        <w:rPr>
          <w:rFonts w:eastAsia="Calibri"/>
          <w:sz w:val="22"/>
          <w:szCs w:val="22"/>
          <w:lang w:eastAsia="en-US"/>
        </w:rPr>
      </w:pPr>
      <w:r w:rsidRPr="00704DD5">
        <w:rPr>
          <w:rFonts w:eastAsia="Calibri"/>
          <w:sz w:val="22"/>
          <w:szCs w:val="22"/>
          <w:lang w:eastAsia="en-US"/>
        </w:rPr>
        <w:t>в речи оратора должны быть удачные примеры, образы, юмор.</w:t>
      </w:r>
    </w:p>
    <w:p w:rsidR="00A71A92" w:rsidRPr="00704DD5" w:rsidRDefault="00A71A92" w:rsidP="00A71A92">
      <w:pPr>
        <w:numPr>
          <w:ilvl w:val="0"/>
          <w:numId w:val="249"/>
        </w:numPr>
        <w:spacing w:after="200" w:line="276" w:lineRule="auto"/>
        <w:jc w:val="both"/>
        <w:rPr>
          <w:rFonts w:eastAsia="Calibri"/>
          <w:sz w:val="22"/>
          <w:szCs w:val="22"/>
          <w:lang w:eastAsia="en-US"/>
        </w:rPr>
      </w:pPr>
      <w:r w:rsidRPr="00704DD5">
        <w:rPr>
          <w:rFonts w:eastAsia="Calibri"/>
          <w:sz w:val="22"/>
          <w:szCs w:val="22"/>
          <w:lang w:eastAsia="en-US"/>
        </w:rPr>
        <w:t>у хорошего оратора речь образная, эмоциональная и в то же время логичная.</w:t>
      </w:r>
    </w:p>
    <w:p w:rsidR="00A71A92" w:rsidRPr="00704DD5" w:rsidRDefault="00A71A92" w:rsidP="00A71A92">
      <w:pPr>
        <w:numPr>
          <w:ilvl w:val="0"/>
          <w:numId w:val="249"/>
        </w:numPr>
        <w:spacing w:after="200" w:line="276" w:lineRule="auto"/>
        <w:jc w:val="both"/>
        <w:rPr>
          <w:rFonts w:eastAsia="Calibri"/>
          <w:sz w:val="22"/>
          <w:szCs w:val="22"/>
          <w:lang w:eastAsia="en-US"/>
        </w:rPr>
      </w:pPr>
      <w:r w:rsidRPr="00704DD5">
        <w:rPr>
          <w:rFonts w:eastAsia="Calibri"/>
          <w:sz w:val="22"/>
          <w:szCs w:val="22"/>
          <w:lang w:eastAsia="en-US"/>
        </w:rPr>
        <w:t>оратор произнёс убедительную речь.</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А8. Укажите предложение с грамматической (синтаксической) ошибкой.</w:t>
      </w:r>
    </w:p>
    <w:p w:rsidR="00A71A92" w:rsidRPr="00704DD5" w:rsidRDefault="00A71A92" w:rsidP="00A71A92">
      <w:pPr>
        <w:numPr>
          <w:ilvl w:val="0"/>
          <w:numId w:val="250"/>
        </w:numPr>
        <w:spacing w:after="200" w:line="276" w:lineRule="auto"/>
        <w:jc w:val="both"/>
        <w:rPr>
          <w:rFonts w:eastAsia="Calibri"/>
          <w:sz w:val="22"/>
          <w:szCs w:val="22"/>
          <w:lang w:eastAsia="en-US"/>
        </w:rPr>
      </w:pPr>
      <w:r w:rsidRPr="00704DD5">
        <w:rPr>
          <w:rFonts w:eastAsia="Calibri"/>
          <w:sz w:val="22"/>
          <w:szCs w:val="22"/>
          <w:lang w:eastAsia="en-US"/>
        </w:rPr>
        <w:t xml:space="preserve">Циолковский писал, что основная цель его жизни – продвинуть человечество хоть немного вперёд. </w:t>
      </w:r>
    </w:p>
    <w:p w:rsidR="00A71A92" w:rsidRPr="00704DD5" w:rsidRDefault="00A71A92" w:rsidP="00A71A92">
      <w:pPr>
        <w:numPr>
          <w:ilvl w:val="0"/>
          <w:numId w:val="250"/>
        </w:numPr>
        <w:spacing w:after="200" w:line="276" w:lineRule="auto"/>
        <w:jc w:val="both"/>
        <w:rPr>
          <w:rFonts w:eastAsia="Calibri"/>
          <w:sz w:val="22"/>
          <w:szCs w:val="22"/>
          <w:lang w:eastAsia="en-US"/>
        </w:rPr>
      </w:pPr>
      <w:r w:rsidRPr="00704DD5">
        <w:rPr>
          <w:rFonts w:eastAsia="Calibri"/>
          <w:sz w:val="22"/>
          <w:szCs w:val="22"/>
          <w:lang w:eastAsia="en-US"/>
        </w:rPr>
        <w:t>В городе создана специальная комиссия по градостроительству, которой поручено координировать работу всех строительных фирм.</w:t>
      </w:r>
    </w:p>
    <w:p w:rsidR="00A71A92" w:rsidRPr="00704DD5" w:rsidRDefault="00A71A92" w:rsidP="00A71A92">
      <w:pPr>
        <w:numPr>
          <w:ilvl w:val="0"/>
          <w:numId w:val="250"/>
        </w:numPr>
        <w:spacing w:after="200" w:line="276" w:lineRule="auto"/>
        <w:jc w:val="both"/>
        <w:rPr>
          <w:rFonts w:eastAsia="Calibri"/>
          <w:sz w:val="22"/>
          <w:szCs w:val="22"/>
          <w:lang w:eastAsia="en-US"/>
        </w:rPr>
      </w:pPr>
      <w:r w:rsidRPr="00704DD5">
        <w:rPr>
          <w:rFonts w:eastAsia="Calibri"/>
          <w:sz w:val="22"/>
          <w:szCs w:val="22"/>
          <w:lang w:eastAsia="en-US"/>
        </w:rPr>
        <w:t>Протест Катерины, отстаивающий свои человеческие права, имел общественное звучание.</w:t>
      </w:r>
    </w:p>
    <w:p w:rsidR="00A71A92" w:rsidRPr="00704DD5" w:rsidRDefault="00A71A92" w:rsidP="00A71A92">
      <w:pPr>
        <w:numPr>
          <w:ilvl w:val="0"/>
          <w:numId w:val="250"/>
        </w:numPr>
        <w:spacing w:after="200" w:line="276" w:lineRule="auto"/>
        <w:jc w:val="both"/>
        <w:rPr>
          <w:rFonts w:eastAsia="Calibri"/>
          <w:sz w:val="22"/>
          <w:szCs w:val="22"/>
          <w:lang w:eastAsia="en-US"/>
        </w:rPr>
      </w:pPr>
      <w:r w:rsidRPr="00704DD5">
        <w:rPr>
          <w:rFonts w:eastAsia="Calibri"/>
          <w:sz w:val="22"/>
          <w:szCs w:val="22"/>
          <w:lang w:eastAsia="en-US"/>
        </w:rPr>
        <w:t>Счастливы те, кто приближается в своей жизни к идеалу, сложившемуся в юности.</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 xml:space="preserve">А9. В каком предложении придаточную часть сложноподчиненного предложения </w:t>
      </w:r>
      <w:r w:rsidRPr="00704DD5">
        <w:rPr>
          <w:rFonts w:eastAsia="Calibri"/>
          <w:b/>
          <w:bCs/>
          <w:sz w:val="22"/>
          <w:szCs w:val="22"/>
          <w:u w:val="single"/>
          <w:lang w:eastAsia="en-US"/>
        </w:rPr>
        <w:t>нельзя</w:t>
      </w:r>
      <w:r w:rsidRPr="00704DD5">
        <w:rPr>
          <w:rFonts w:eastAsia="Calibri"/>
          <w:b/>
          <w:bCs/>
          <w:sz w:val="22"/>
          <w:szCs w:val="22"/>
          <w:lang w:eastAsia="en-US"/>
        </w:rPr>
        <w:t xml:space="preserve"> заменить обособленным определением, выраженным причастным оборотом?</w:t>
      </w:r>
    </w:p>
    <w:p w:rsidR="00A71A92" w:rsidRPr="00704DD5" w:rsidRDefault="00A71A92" w:rsidP="00A71A92">
      <w:pPr>
        <w:numPr>
          <w:ilvl w:val="0"/>
          <w:numId w:val="251"/>
        </w:numPr>
        <w:spacing w:after="200" w:line="276" w:lineRule="auto"/>
        <w:jc w:val="both"/>
        <w:rPr>
          <w:rFonts w:eastAsia="Calibri"/>
          <w:sz w:val="22"/>
          <w:szCs w:val="22"/>
          <w:lang w:eastAsia="en-US"/>
        </w:rPr>
      </w:pPr>
      <w:r w:rsidRPr="00704DD5">
        <w:rPr>
          <w:rFonts w:eastAsia="Calibri"/>
          <w:sz w:val="22"/>
          <w:szCs w:val="22"/>
          <w:lang w:eastAsia="en-US"/>
        </w:rPr>
        <w:t>Впечатления, которые мы получаем в раннем детстве, оказывают на нас огромное впечатление.</w:t>
      </w:r>
    </w:p>
    <w:p w:rsidR="00A71A92" w:rsidRPr="00704DD5" w:rsidRDefault="00A71A92" w:rsidP="00A71A92">
      <w:pPr>
        <w:numPr>
          <w:ilvl w:val="0"/>
          <w:numId w:val="251"/>
        </w:numPr>
        <w:spacing w:after="200" w:line="276" w:lineRule="auto"/>
        <w:jc w:val="both"/>
        <w:rPr>
          <w:rFonts w:eastAsia="Calibri"/>
          <w:sz w:val="22"/>
          <w:szCs w:val="22"/>
          <w:lang w:eastAsia="en-US"/>
        </w:rPr>
      </w:pPr>
      <w:r w:rsidRPr="00704DD5">
        <w:rPr>
          <w:rFonts w:eastAsia="Calibri"/>
          <w:sz w:val="22"/>
          <w:szCs w:val="22"/>
          <w:lang w:eastAsia="en-US"/>
        </w:rPr>
        <w:t>В небольшом зале два тенора пели дуэт из «Пуританки», и всё вокруг затоплялось волнами бархатных звуков, которые лились в душу, опьяняя южной страстью.</w:t>
      </w:r>
    </w:p>
    <w:p w:rsidR="00A71A92" w:rsidRPr="00704DD5" w:rsidRDefault="00A71A92" w:rsidP="00A71A92">
      <w:pPr>
        <w:numPr>
          <w:ilvl w:val="0"/>
          <w:numId w:val="251"/>
        </w:numPr>
        <w:spacing w:after="200" w:line="276" w:lineRule="auto"/>
        <w:jc w:val="both"/>
        <w:rPr>
          <w:rFonts w:eastAsia="Calibri"/>
          <w:sz w:val="22"/>
          <w:szCs w:val="22"/>
          <w:lang w:eastAsia="en-US"/>
        </w:rPr>
      </w:pPr>
      <w:r w:rsidRPr="00704DD5">
        <w:rPr>
          <w:rFonts w:eastAsia="Calibri"/>
          <w:sz w:val="22"/>
          <w:szCs w:val="22"/>
          <w:lang w:eastAsia="en-US"/>
        </w:rPr>
        <w:t xml:space="preserve">При воспоминании об Аделине Патти я переживаю вновь то состояние, которое испытал, слушая её колоратуру. </w:t>
      </w:r>
    </w:p>
    <w:p w:rsidR="00A71A92" w:rsidRPr="00704DD5" w:rsidRDefault="00A71A92" w:rsidP="00A71A92">
      <w:pPr>
        <w:numPr>
          <w:ilvl w:val="0"/>
          <w:numId w:val="251"/>
        </w:numPr>
        <w:spacing w:after="200" w:line="276" w:lineRule="auto"/>
        <w:jc w:val="both"/>
        <w:rPr>
          <w:rFonts w:eastAsia="Calibri"/>
          <w:sz w:val="22"/>
          <w:szCs w:val="22"/>
          <w:lang w:eastAsia="en-US"/>
        </w:rPr>
      </w:pPr>
      <w:r w:rsidRPr="00704DD5">
        <w:rPr>
          <w:rFonts w:eastAsia="Calibri"/>
          <w:sz w:val="22"/>
          <w:szCs w:val="22"/>
          <w:lang w:eastAsia="en-US"/>
        </w:rPr>
        <w:t xml:space="preserve">У почти безголосого тенора Нодена, который тем не менее считался лучшим вокалистом, была совершенно поразительная манера пения. </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А10. В каком варианте ответа правильно указаны все цифры, на месте которых в предложении должны стоять запятые?</w:t>
      </w:r>
    </w:p>
    <w:p w:rsidR="00A71A92" w:rsidRPr="00704DD5" w:rsidRDefault="00A71A92" w:rsidP="00A71A92">
      <w:pPr>
        <w:jc w:val="both"/>
        <w:rPr>
          <w:rFonts w:eastAsia="Calibri"/>
          <w:i/>
          <w:iCs/>
          <w:sz w:val="22"/>
          <w:szCs w:val="22"/>
          <w:lang w:eastAsia="en-US"/>
        </w:rPr>
      </w:pPr>
      <w:r w:rsidRPr="00704DD5">
        <w:rPr>
          <w:rFonts w:eastAsia="Calibri"/>
          <w:i/>
          <w:iCs/>
          <w:sz w:val="22"/>
          <w:szCs w:val="22"/>
          <w:lang w:eastAsia="en-US"/>
        </w:rPr>
        <w:t>Но река величаво несёт свои воды (1) и какое ей дело до этих цветов (2) которые плывут (3) по воде (4) как недавно плыли льдины.</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1) 1, 2, 3, 4</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2) 1, 2</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3) 2, 3, 4</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4) 1, 2, 4</w:t>
      </w:r>
    </w:p>
    <w:p w:rsidR="00A71A92" w:rsidRPr="00704DD5" w:rsidRDefault="00A71A92" w:rsidP="00A71A92">
      <w:pPr>
        <w:jc w:val="both"/>
        <w:rPr>
          <w:rFonts w:eastAsia="Calibri"/>
          <w:sz w:val="22"/>
          <w:szCs w:val="22"/>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A71A92" w:rsidRPr="00704DD5" w:rsidTr="00C7701A">
        <w:tc>
          <w:tcPr>
            <w:tcW w:w="9571"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К заданиям А11, А12, А13, А14, А15</w:t>
            </w:r>
          </w:p>
        </w:tc>
      </w:tr>
    </w:tbl>
    <w:p w:rsidR="00A71A92" w:rsidRPr="00704DD5" w:rsidRDefault="00A71A92" w:rsidP="00A71A92">
      <w:pPr>
        <w:jc w:val="both"/>
        <w:rPr>
          <w:rFonts w:eastAsia="Calibri"/>
          <w:sz w:val="22"/>
          <w:szCs w:val="22"/>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A71A92" w:rsidRPr="00704DD5" w:rsidTr="00C7701A">
        <w:tc>
          <w:tcPr>
            <w:tcW w:w="9571" w:type="dxa"/>
          </w:tcPr>
          <w:p w:rsidR="00A71A92" w:rsidRPr="00704DD5" w:rsidRDefault="00A71A92" w:rsidP="00A71A92">
            <w:pPr>
              <w:numPr>
                <w:ilvl w:val="0"/>
                <w:numId w:val="347"/>
              </w:numPr>
              <w:spacing w:after="200" w:line="276" w:lineRule="auto"/>
              <w:jc w:val="both"/>
              <w:rPr>
                <w:rFonts w:eastAsia="Calibri"/>
                <w:sz w:val="22"/>
                <w:szCs w:val="22"/>
                <w:lang w:eastAsia="en-US"/>
              </w:rPr>
            </w:pPr>
            <w:r w:rsidRPr="00704DD5">
              <w:rPr>
                <w:rFonts w:eastAsia="Calibri"/>
                <w:sz w:val="22"/>
                <w:szCs w:val="22"/>
                <w:lang w:eastAsia="en-US"/>
              </w:rPr>
              <w:t xml:space="preserve">… (2) Однако первый такой календарь был создан только в 45 году до нашей эры римским астрономом Созигеном и введён в действие Юлием Цезарем. (3) В этом календаре (его называют юлианским календарём, или старым стилем) продолжительность года составляла 365 суток, то есть он короче тропического года. (4) Чтобы приблизить среднюю продолжительность календарного года к длительности тропического, каждые четыре года к февралю добавлялся день. (5) В Древнем Риме он назывался «биссектум» - «второй шестой», откуда и пошло наше выражение «високосный год». (6) … средняя продолжительность года по юлианскому календарю даже несколько увеличилась по сравнению с тропическим.  </w:t>
            </w:r>
          </w:p>
        </w:tc>
      </w:tr>
    </w:tbl>
    <w:p w:rsidR="00A71A92" w:rsidRPr="00704DD5" w:rsidRDefault="00A71A92" w:rsidP="00A71A92">
      <w:pPr>
        <w:jc w:val="both"/>
        <w:rPr>
          <w:rFonts w:eastAsia="Calibri"/>
          <w:sz w:val="22"/>
          <w:szCs w:val="22"/>
          <w:lang w:eastAsia="en-US"/>
        </w:rPr>
      </w:pP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 xml:space="preserve">А11. Какое из приведенных ниже предложений должно быть </w:t>
      </w:r>
      <w:r w:rsidRPr="00704DD5">
        <w:rPr>
          <w:rFonts w:eastAsia="Calibri"/>
          <w:b/>
          <w:bCs/>
          <w:sz w:val="22"/>
          <w:szCs w:val="22"/>
          <w:u w:val="single"/>
          <w:lang w:eastAsia="en-US"/>
        </w:rPr>
        <w:t>первым</w:t>
      </w:r>
      <w:r w:rsidRPr="00704DD5">
        <w:rPr>
          <w:rFonts w:eastAsia="Calibri"/>
          <w:b/>
          <w:bCs/>
          <w:sz w:val="22"/>
          <w:szCs w:val="22"/>
          <w:lang w:eastAsia="en-US"/>
        </w:rPr>
        <w:t xml:space="preserve"> в этом тексте?</w:t>
      </w:r>
    </w:p>
    <w:p w:rsidR="00A71A92" w:rsidRPr="00704DD5" w:rsidRDefault="00A71A92" w:rsidP="00A71A92">
      <w:pPr>
        <w:numPr>
          <w:ilvl w:val="0"/>
          <w:numId w:val="255"/>
        </w:numPr>
        <w:spacing w:after="200" w:line="276" w:lineRule="auto"/>
        <w:jc w:val="both"/>
        <w:rPr>
          <w:rFonts w:eastAsia="Calibri"/>
          <w:sz w:val="22"/>
          <w:szCs w:val="22"/>
          <w:lang w:eastAsia="en-US"/>
        </w:rPr>
      </w:pPr>
      <w:r w:rsidRPr="00704DD5">
        <w:rPr>
          <w:rFonts w:eastAsia="Calibri"/>
          <w:sz w:val="22"/>
          <w:szCs w:val="22"/>
          <w:lang w:eastAsia="en-US"/>
        </w:rPr>
        <w:t xml:space="preserve">Вся хозяйственная жизнь человечества всегда подчинялась двум циклам: суточной смене дня и ночи и годичной смене сельскохозяйственных сезонов. </w:t>
      </w:r>
    </w:p>
    <w:p w:rsidR="00A71A92" w:rsidRPr="00704DD5" w:rsidRDefault="00A71A92" w:rsidP="00A71A92">
      <w:pPr>
        <w:numPr>
          <w:ilvl w:val="0"/>
          <w:numId w:val="255"/>
        </w:numPr>
        <w:spacing w:after="200" w:line="276" w:lineRule="auto"/>
        <w:jc w:val="both"/>
        <w:rPr>
          <w:rFonts w:eastAsia="Calibri"/>
          <w:sz w:val="22"/>
          <w:szCs w:val="22"/>
          <w:lang w:eastAsia="en-US"/>
        </w:rPr>
      </w:pPr>
      <w:r w:rsidRPr="00704DD5">
        <w:rPr>
          <w:rFonts w:eastAsia="Calibri"/>
          <w:sz w:val="22"/>
          <w:szCs w:val="22"/>
          <w:lang w:eastAsia="en-US"/>
        </w:rPr>
        <w:t>Попытки создать календарь, которым можно было бы пользоваться достаточно длительное время, предпринимались еще в Древнем Египте.</w:t>
      </w:r>
    </w:p>
    <w:p w:rsidR="00A71A92" w:rsidRPr="00704DD5" w:rsidRDefault="00A71A92" w:rsidP="00A71A92">
      <w:pPr>
        <w:numPr>
          <w:ilvl w:val="0"/>
          <w:numId w:val="255"/>
        </w:numPr>
        <w:spacing w:after="200" w:line="276" w:lineRule="auto"/>
        <w:jc w:val="both"/>
        <w:rPr>
          <w:rFonts w:eastAsia="Calibri"/>
          <w:sz w:val="22"/>
          <w:szCs w:val="22"/>
          <w:lang w:eastAsia="en-US"/>
        </w:rPr>
      </w:pPr>
      <w:r w:rsidRPr="00704DD5">
        <w:rPr>
          <w:rFonts w:eastAsia="Calibri"/>
          <w:sz w:val="22"/>
          <w:szCs w:val="22"/>
          <w:lang w:eastAsia="en-US"/>
        </w:rPr>
        <w:t xml:space="preserve">Счёт годов, или летосчисление, начинается с года, в котором произошло некоторое известное нам событие. </w:t>
      </w:r>
    </w:p>
    <w:p w:rsidR="00A71A92" w:rsidRPr="00704DD5" w:rsidRDefault="00A71A92" w:rsidP="00A71A92">
      <w:pPr>
        <w:numPr>
          <w:ilvl w:val="0"/>
          <w:numId w:val="255"/>
        </w:numPr>
        <w:spacing w:after="200" w:line="276" w:lineRule="auto"/>
        <w:jc w:val="both"/>
        <w:rPr>
          <w:rFonts w:eastAsia="Calibri"/>
          <w:sz w:val="22"/>
          <w:szCs w:val="22"/>
          <w:lang w:eastAsia="en-US"/>
        </w:rPr>
      </w:pPr>
      <w:r w:rsidRPr="00704DD5">
        <w:rPr>
          <w:rFonts w:eastAsia="Calibri"/>
          <w:sz w:val="22"/>
          <w:szCs w:val="22"/>
          <w:lang w:eastAsia="en-US"/>
        </w:rPr>
        <w:t xml:space="preserve">Единица времени, которая максимально близка к длительности тропического года, но содержит целое количество суток, называется календарным годом. </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 xml:space="preserve">А12. Какое из приведенных ниже слов или сочетаний слов должно быть на месте пропуска </w:t>
      </w:r>
      <w:r w:rsidRPr="00704DD5">
        <w:rPr>
          <w:rFonts w:eastAsia="Calibri"/>
          <w:b/>
          <w:bCs/>
          <w:sz w:val="22"/>
          <w:szCs w:val="22"/>
          <w:u w:val="single"/>
          <w:lang w:eastAsia="en-US"/>
        </w:rPr>
        <w:t>в шестом</w:t>
      </w:r>
      <w:r w:rsidRPr="00704DD5">
        <w:rPr>
          <w:rFonts w:eastAsia="Calibri"/>
          <w:b/>
          <w:bCs/>
          <w:sz w:val="22"/>
          <w:szCs w:val="22"/>
          <w:lang w:eastAsia="en-US"/>
        </w:rPr>
        <w:t xml:space="preserve"> предложении текста?</w:t>
      </w:r>
    </w:p>
    <w:p w:rsidR="00A71A92" w:rsidRPr="00704DD5" w:rsidRDefault="00A71A92" w:rsidP="00A71A92">
      <w:pPr>
        <w:numPr>
          <w:ilvl w:val="0"/>
          <w:numId w:val="256"/>
        </w:numPr>
        <w:spacing w:after="200" w:line="276" w:lineRule="auto"/>
        <w:jc w:val="both"/>
        <w:rPr>
          <w:rFonts w:eastAsia="Calibri"/>
          <w:sz w:val="22"/>
          <w:szCs w:val="22"/>
          <w:lang w:eastAsia="en-US"/>
        </w:rPr>
      </w:pPr>
      <w:r w:rsidRPr="00704DD5">
        <w:rPr>
          <w:rFonts w:eastAsia="Calibri"/>
          <w:sz w:val="22"/>
          <w:szCs w:val="22"/>
          <w:lang w:eastAsia="en-US"/>
        </w:rPr>
        <w:t xml:space="preserve">Наоборот, </w:t>
      </w:r>
    </w:p>
    <w:p w:rsidR="00A71A92" w:rsidRPr="00704DD5" w:rsidRDefault="00A71A92" w:rsidP="00A71A92">
      <w:pPr>
        <w:numPr>
          <w:ilvl w:val="0"/>
          <w:numId w:val="256"/>
        </w:numPr>
        <w:spacing w:after="200" w:line="276" w:lineRule="auto"/>
        <w:jc w:val="both"/>
        <w:rPr>
          <w:rFonts w:eastAsia="Calibri"/>
          <w:sz w:val="22"/>
          <w:szCs w:val="22"/>
          <w:lang w:eastAsia="en-US"/>
        </w:rPr>
      </w:pPr>
      <w:r w:rsidRPr="00704DD5">
        <w:rPr>
          <w:rFonts w:eastAsia="Calibri"/>
          <w:sz w:val="22"/>
          <w:szCs w:val="22"/>
          <w:lang w:eastAsia="en-US"/>
        </w:rPr>
        <w:t xml:space="preserve">Несмотря на это, </w:t>
      </w:r>
    </w:p>
    <w:p w:rsidR="00A71A92" w:rsidRPr="00704DD5" w:rsidRDefault="00A71A92" w:rsidP="00A71A92">
      <w:pPr>
        <w:numPr>
          <w:ilvl w:val="0"/>
          <w:numId w:val="256"/>
        </w:numPr>
        <w:spacing w:after="200" w:line="276" w:lineRule="auto"/>
        <w:jc w:val="both"/>
        <w:rPr>
          <w:rFonts w:eastAsia="Calibri"/>
          <w:sz w:val="22"/>
          <w:szCs w:val="22"/>
          <w:lang w:eastAsia="en-US"/>
        </w:rPr>
      </w:pPr>
      <w:r w:rsidRPr="00704DD5">
        <w:rPr>
          <w:rFonts w:eastAsia="Calibri"/>
          <w:sz w:val="22"/>
          <w:szCs w:val="22"/>
          <w:lang w:eastAsia="en-US"/>
        </w:rPr>
        <w:t xml:space="preserve">В результате </w:t>
      </w:r>
    </w:p>
    <w:p w:rsidR="00A71A92" w:rsidRPr="00704DD5" w:rsidRDefault="00A71A92" w:rsidP="00A71A92">
      <w:pPr>
        <w:numPr>
          <w:ilvl w:val="0"/>
          <w:numId w:val="256"/>
        </w:numPr>
        <w:spacing w:after="200" w:line="276" w:lineRule="auto"/>
        <w:jc w:val="both"/>
        <w:rPr>
          <w:rFonts w:eastAsia="Calibri"/>
          <w:sz w:val="22"/>
          <w:szCs w:val="22"/>
          <w:lang w:eastAsia="en-US"/>
        </w:rPr>
      </w:pPr>
      <w:r w:rsidRPr="00704DD5">
        <w:rPr>
          <w:rFonts w:eastAsia="Calibri"/>
          <w:sz w:val="22"/>
          <w:szCs w:val="22"/>
          <w:lang w:eastAsia="en-US"/>
        </w:rPr>
        <w:t xml:space="preserve">Ведь </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А13. Укажите верную характеристику четвёртого (4) предложения текста.</w:t>
      </w:r>
    </w:p>
    <w:p w:rsidR="00A71A92" w:rsidRPr="00704DD5" w:rsidRDefault="00A71A92" w:rsidP="00A71A92">
      <w:pPr>
        <w:numPr>
          <w:ilvl w:val="0"/>
          <w:numId w:val="257"/>
        </w:numPr>
        <w:spacing w:after="200" w:line="276" w:lineRule="auto"/>
        <w:jc w:val="both"/>
        <w:rPr>
          <w:rFonts w:eastAsia="Calibri"/>
          <w:sz w:val="22"/>
          <w:szCs w:val="22"/>
          <w:lang w:eastAsia="en-US"/>
        </w:rPr>
      </w:pPr>
      <w:r w:rsidRPr="00704DD5">
        <w:rPr>
          <w:rFonts w:eastAsia="Calibri"/>
          <w:sz w:val="22"/>
          <w:szCs w:val="22"/>
          <w:lang w:eastAsia="en-US"/>
        </w:rPr>
        <w:t>бессоюзное сложное</w:t>
      </w:r>
    </w:p>
    <w:p w:rsidR="00A71A92" w:rsidRPr="00704DD5" w:rsidRDefault="00A71A92" w:rsidP="00A71A92">
      <w:pPr>
        <w:numPr>
          <w:ilvl w:val="0"/>
          <w:numId w:val="257"/>
        </w:numPr>
        <w:spacing w:after="200" w:line="276" w:lineRule="auto"/>
        <w:jc w:val="both"/>
        <w:rPr>
          <w:rFonts w:eastAsia="Calibri"/>
          <w:sz w:val="22"/>
          <w:szCs w:val="22"/>
          <w:lang w:eastAsia="en-US"/>
        </w:rPr>
      </w:pPr>
      <w:r w:rsidRPr="00704DD5">
        <w:rPr>
          <w:rFonts w:eastAsia="Calibri"/>
          <w:sz w:val="22"/>
          <w:szCs w:val="22"/>
          <w:lang w:eastAsia="en-US"/>
        </w:rPr>
        <w:t xml:space="preserve">сложносочинённое </w:t>
      </w:r>
    </w:p>
    <w:p w:rsidR="00A71A92" w:rsidRPr="00704DD5" w:rsidRDefault="00A71A92" w:rsidP="00A71A92">
      <w:pPr>
        <w:numPr>
          <w:ilvl w:val="0"/>
          <w:numId w:val="257"/>
        </w:numPr>
        <w:spacing w:after="200" w:line="276" w:lineRule="auto"/>
        <w:jc w:val="both"/>
        <w:rPr>
          <w:rFonts w:eastAsia="Calibri"/>
          <w:sz w:val="22"/>
          <w:szCs w:val="22"/>
          <w:lang w:eastAsia="en-US"/>
        </w:rPr>
      </w:pPr>
      <w:r w:rsidRPr="00704DD5">
        <w:rPr>
          <w:rFonts w:eastAsia="Calibri"/>
          <w:sz w:val="22"/>
          <w:szCs w:val="22"/>
          <w:lang w:eastAsia="en-US"/>
        </w:rPr>
        <w:t>сложное с союзной сочинительной и подчинительной связью между частями</w:t>
      </w:r>
    </w:p>
    <w:p w:rsidR="00A71A92" w:rsidRPr="00704DD5" w:rsidRDefault="00A71A92" w:rsidP="00A71A92">
      <w:pPr>
        <w:numPr>
          <w:ilvl w:val="0"/>
          <w:numId w:val="257"/>
        </w:numPr>
        <w:spacing w:after="200" w:line="276" w:lineRule="auto"/>
        <w:jc w:val="both"/>
        <w:rPr>
          <w:rFonts w:eastAsia="Calibri"/>
          <w:sz w:val="22"/>
          <w:szCs w:val="22"/>
          <w:lang w:eastAsia="en-US"/>
        </w:rPr>
      </w:pPr>
      <w:r w:rsidRPr="00704DD5">
        <w:rPr>
          <w:rFonts w:eastAsia="Calibri"/>
          <w:sz w:val="22"/>
          <w:szCs w:val="22"/>
          <w:lang w:eastAsia="en-US"/>
        </w:rPr>
        <w:t xml:space="preserve">сложноподчинённое </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А14. Укажите правильную морфологическую характеристику слова СОЗДАН (предложение 2).</w:t>
      </w:r>
    </w:p>
    <w:p w:rsidR="00A71A92" w:rsidRPr="00704DD5" w:rsidRDefault="00A71A92" w:rsidP="00A71A92">
      <w:pPr>
        <w:numPr>
          <w:ilvl w:val="0"/>
          <w:numId w:val="258"/>
        </w:numPr>
        <w:spacing w:after="200" w:line="276" w:lineRule="auto"/>
        <w:jc w:val="both"/>
        <w:rPr>
          <w:rFonts w:eastAsia="Calibri"/>
          <w:sz w:val="22"/>
          <w:szCs w:val="22"/>
          <w:lang w:eastAsia="en-US"/>
        </w:rPr>
      </w:pPr>
      <w:r w:rsidRPr="00704DD5">
        <w:rPr>
          <w:rFonts w:eastAsia="Calibri"/>
          <w:sz w:val="22"/>
          <w:szCs w:val="22"/>
          <w:lang w:eastAsia="en-US"/>
        </w:rPr>
        <w:t>прилагательное</w:t>
      </w:r>
    </w:p>
    <w:p w:rsidR="00A71A92" w:rsidRPr="00704DD5" w:rsidRDefault="00A71A92" w:rsidP="00A71A92">
      <w:pPr>
        <w:numPr>
          <w:ilvl w:val="0"/>
          <w:numId w:val="258"/>
        </w:numPr>
        <w:spacing w:after="200" w:line="276" w:lineRule="auto"/>
        <w:jc w:val="both"/>
        <w:rPr>
          <w:rFonts w:eastAsia="Calibri"/>
          <w:sz w:val="22"/>
          <w:szCs w:val="22"/>
          <w:lang w:eastAsia="en-US"/>
        </w:rPr>
      </w:pPr>
      <w:r w:rsidRPr="00704DD5">
        <w:rPr>
          <w:rFonts w:eastAsia="Calibri"/>
          <w:sz w:val="22"/>
          <w:szCs w:val="22"/>
          <w:lang w:eastAsia="en-US"/>
        </w:rPr>
        <w:t>деепричастие</w:t>
      </w:r>
    </w:p>
    <w:p w:rsidR="00A71A92" w:rsidRPr="00704DD5" w:rsidRDefault="00A71A92" w:rsidP="00A71A92">
      <w:pPr>
        <w:numPr>
          <w:ilvl w:val="0"/>
          <w:numId w:val="258"/>
        </w:numPr>
        <w:spacing w:after="200" w:line="276" w:lineRule="auto"/>
        <w:jc w:val="both"/>
        <w:rPr>
          <w:rFonts w:eastAsia="Calibri"/>
          <w:sz w:val="22"/>
          <w:szCs w:val="22"/>
          <w:lang w:eastAsia="en-US"/>
        </w:rPr>
      </w:pPr>
      <w:r w:rsidRPr="00704DD5">
        <w:rPr>
          <w:rFonts w:eastAsia="Calibri"/>
          <w:sz w:val="22"/>
          <w:szCs w:val="22"/>
          <w:lang w:eastAsia="en-US"/>
        </w:rPr>
        <w:t>глагол в прошедшем времени</w:t>
      </w:r>
    </w:p>
    <w:p w:rsidR="00A71A92" w:rsidRPr="00704DD5" w:rsidRDefault="00A71A92" w:rsidP="00A71A92">
      <w:pPr>
        <w:numPr>
          <w:ilvl w:val="0"/>
          <w:numId w:val="258"/>
        </w:numPr>
        <w:spacing w:after="200" w:line="276" w:lineRule="auto"/>
        <w:jc w:val="both"/>
        <w:rPr>
          <w:rFonts w:eastAsia="Calibri"/>
          <w:sz w:val="22"/>
          <w:szCs w:val="22"/>
          <w:lang w:eastAsia="en-US"/>
        </w:rPr>
      </w:pPr>
      <w:r w:rsidRPr="00704DD5">
        <w:rPr>
          <w:rFonts w:eastAsia="Calibri"/>
          <w:sz w:val="22"/>
          <w:szCs w:val="22"/>
          <w:lang w:eastAsia="en-US"/>
        </w:rPr>
        <w:t>страдательное причастие</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А15. Какое слово в тексте имеет значение «способ счисления дней в году»?</w:t>
      </w:r>
    </w:p>
    <w:p w:rsidR="00A71A92" w:rsidRPr="00704DD5" w:rsidRDefault="00A71A92" w:rsidP="00A71A92">
      <w:pPr>
        <w:numPr>
          <w:ilvl w:val="0"/>
          <w:numId w:val="259"/>
        </w:numPr>
        <w:spacing w:after="200" w:line="276" w:lineRule="auto"/>
        <w:jc w:val="both"/>
        <w:rPr>
          <w:rFonts w:eastAsia="Calibri"/>
          <w:sz w:val="22"/>
          <w:szCs w:val="22"/>
          <w:lang w:eastAsia="en-US"/>
        </w:rPr>
      </w:pPr>
      <w:r w:rsidRPr="00704DD5">
        <w:rPr>
          <w:rFonts w:eastAsia="Calibri"/>
          <w:sz w:val="22"/>
          <w:szCs w:val="22"/>
          <w:lang w:eastAsia="en-US"/>
        </w:rPr>
        <w:t>календарь (предложение 2)</w:t>
      </w:r>
    </w:p>
    <w:p w:rsidR="00A71A92" w:rsidRPr="00704DD5" w:rsidRDefault="00A71A92" w:rsidP="00A71A92">
      <w:pPr>
        <w:numPr>
          <w:ilvl w:val="0"/>
          <w:numId w:val="259"/>
        </w:numPr>
        <w:spacing w:after="200" w:line="276" w:lineRule="auto"/>
        <w:jc w:val="both"/>
        <w:rPr>
          <w:rFonts w:eastAsia="Calibri"/>
          <w:sz w:val="22"/>
          <w:szCs w:val="22"/>
          <w:lang w:eastAsia="en-US"/>
        </w:rPr>
      </w:pPr>
      <w:r w:rsidRPr="00704DD5">
        <w:rPr>
          <w:rFonts w:eastAsia="Calibri"/>
          <w:sz w:val="22"/>
          <w:szCs w:val="22"/>
          <w:lang w:eastAsia="en-US"/>
        </w:rPr>
        <w:lastRenderedPageBreak/>
        <w:t>эра (предложение 2)</w:t>
      </w:r>
    </w:p>
    <w:p w:rsidR="00A71A92" w:rsidRPr="00704DD5" w:rsidRDefault="00A71A92" w:rsidP="00A71A92">
      <w:pPr>
        <w:numPr>
          <w:ilvl w:val="0"/>
          <w:numId w:val="259"/>
        </w:numPr>
        <w:spacing w:after="200" w:line="276" w:lineRule="auto"/>
        <w:jc w:val="both"/>
        <w:rPr>
          <w:rFonts w:eastAsia="Calibri"/>
          <w:sz w:val="22"/>
          <w:szCs w:val="22"/>
          <w:lang w:eastAsia="en-US"/>
        </w:rPr>
      </w:pPr>
      <w:r w:rsidRPr="00704DD5">
        <w:rPr>
          <w:rFonts w:eastAsia="Calibri"/>
          <w:sz w:val="22"/>
          <w:szCs w:val="22"/>
          <w:lang w:eastAsia="en-US"/>
        </w:rPr>
        <w:t>сутки (предложение 3)</w:t>
      </w:r>
    </w:p>
    <w:p w:rsidR="00A71A92" w:rsidRPr="00704DD5" w:rsidRDefault="00A71A92" w:rsidP="00A71A92">
      <w:pPr>
        <w:numPr>
          <w:ilvl w:val="0"/>
          <w:numId w:val="259"/>
        </w:numPr>
        <w:spacing w:after="200" w:line="276" w:lineRule="auto"/>
        <w:jc w:val="both"/>
        <w:rPr>
          <w:rFonts w:eastAsia="Calibri"/>
          <w:sz w:val="22"/>
          <w:szCs w:val="22"/>
          <w:lang w:eastAsia="en-US"/>
        </w:rPr>
      </w:pPr>
      <w:r w:rsidRPr="00704DD5">
        <w:rPr>
          <w:rFonts w:eastAsia="Calibri"/>
          <w:sz w:val="22"/>
          <w:szCs w:val="22"/>
          <w:lang w:eastAsia="en-US"/>
        </w:rPr>
        <w:t>год (предложение 6)</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А16. В каком ряду во всех словах пропущена одна буква Н?</w:t>
      </w:r>
    </w:p>
    <w:p w:rsidR="00A71A92" w:rsidRPr="00704DD5" w:rsidRDefault="00A71A92" w:rsidP="00A71A92">
      <w:pPr>
        <w:numPr>
          <w:ilvl w:val="0"/>
          <w:numId w:val="260"/>
        </w:numPr>
        <w:spacing w:after="200" w:line="276" w:lineRule="auto"/>
        <w:jc w:val="both"/>
        <w:rPr>
          <w:rFonts w:eastAsia="Calibri"/>
          <w:sz w:val="22"/>
          <w:szCs w:val="22"/>
          <w:lang w:eastAsia="en-US"/>
        </w:rPr>
      </w:pPr>
      <w:r w:rsidRPr="00704DD5">
        <w:rPr>
          <w:rFonts w:eastAsia="Calibri"/>
          <w:sz w:val="22"/>
          <w:szCs w:val="22"/>
          <w:lang w:eastAsia="en-US"/>
        </w:rPr>
        <w:t>карти…ая, ути…ая, мощё…ая дорога</w:t>
      </w:r>
    </w:p>
    <w:p w:rsidR="00A71A92" w:rsidRPr="00704DD5" w:rsidRDefault="00A71A92" w:rsidP="00A71A92">
      <w:pPr>
        <w:numPr>
          <w:ilvl w:val="0"/>
          <w:numId w:val="260"/>
        </w:numPr>
        <w:spacing w:after="200" w:line="276" w:lineRule="auto"/>
        <w:jc w:val="both"/>
        <w:rPr>
          <w:rFonts w:eastAsia="Calibri"/>
          <w:sz w:val="22"/>
          <w:szCs w:val="22"/>
          <w:lang w:eastAsia="en-US"/>
        </w:rPr>
      </w:pPr>
      <w:r w:rsidRPr="00704DD5">
        <w:rPr>
          <w:rFonts w:eastAsia="Calibri"/>
          <w:sz w:val="22"/>
          <w:szCs w:val="22"/>
          <w:lang w:eastAsia="en-US"/>
        </w:rPr>
        <w:t xml:space="preserve">песча…ая, гости…ая, кожа…ая </w:t>
      </w:r>
    </w:p>
    <w:p w:rsidR="00A71A92" w:rsidRPr="00704DD5" w:rsidRDefault="00A71A92" w:rsidP="00A71A92">
      <w:pPr>
        <w:numPr>
          <w:ilvl w:val="0"/>
          <w:numId w:val="260"/>
        </w:numPr>
        <w:spacing w:after="200" w:line="276" w:lineRule="auto"/>
        <w:jc w:val="both"/>
        <w:rPr>
          <w:rFonts w:eastAsia="Calibri"/>
          <w:sz w:val="22"/>
          <w:szCs w:val="22"/>
          <w:lang w:eastAsia="en-US"/>
        </w:rPr>
      </w:pPr>
      <w:r w:rsidRPr="00704DD5">
        <w:rPr>
          <w:rFonts w:eastAsia="Calibri"/>
          <w:sz w:val="22"/>
          <w:szCs w:val="22"/>
          <w:lang w:eastAsia="en-US"/>
        </w:rPr>
        <w:t>клюкве…ый, особе…ый, жаре…ый в масле картофель</w:t>
      </w:r>
    </w:p>
    <w:p w:rsidR="00A71A92" w:rsidRPr="00704DD5" w:rsidRDefault="00A71A92" w:rsidP="00A71A92">
      <w:pPr>
        <w:numPr>
          <w:ilvl w:val="0"/>
          <w:numId w:val="260"/>
        </w:numPr>
        <w:spacing w:after="200" w:line="276" w:lineRule="auto"/>
        <w:jc w:val="both"/>
        <w:rPr>
          <w:rFonts w:eastAsia="Calibri"/>
          <w:sz w:val="22"/>
          <w:szCs w:val="22"/>
          <w:lang w:eastAsia="en-US"/>
        </w:rPr>
      </w:pPr>
      <w:r w:rsidRPr="00704DD5">
        <w:rPr>
          <w:rFonts w:eastAsia="Calibri"/>
          <w:sz w:val="22"/>
          <w:szCs w:val="22"/>
          <w:lang w:eastAsia="en-US"/>
        </w:rPr>
        <w:t>стекля…ый, деревя…ый, жаре…ый картофель</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А17. В каком ряду во всех словах пропущена безударная проверяемая гласная корня?</w:t>
      </w:r>
    </w:p>
    <w:p w:rsidR="00A71A92" w:rsidRPr="00704DD5" w:rsidRDefault="00A71A92" w:rsidP="00A71A92">
      <w:pPr>
        <w:numPr>
          <w:ilvl w:val="0"/>
          <w:numId w:val="261"/>
        </w:numPr>
        <w:spacing w:after="200" w:line="276" w:lineRule="auto"/>
        <w:jc w:val="both"/>
        <w:rPr>
          <w:rFonts w:eastAsia="Calibri"/>
          <w:sz w:val="22"/>
          <w:szCs w:val="22"/>
          <w:lang w:eastAsia="en-US"/>
        </w:rPr>
      </w:pPr>
      <w:r w:rsidRPr="00704DD5">
        <w:rPr>
          <w:rFonts w:eastAsia="Calibri"/>
          <w:sz w:val="22"/>
          <w:szCs w:val="22"/>
          <w:lang w:eastAsia="en-US"/>
        </w:rPr>
        <w:t>Пров…ряющий, ф…лология, пол…жение</w:t>
      </w:r>
    </w:p>
    <w:p w:rsidR="00A71A92" w:rsidRPr="00704DD5" w:rsidRDefault="00A71A92" w:rsidP="00A71A92">
      <w:pPr>
        <w:numPr>
          <w:ilvl w:val="0"/>
          <w:numId w:val="261"/>
        </w:numPr>
        <w:spacing w:after="200" w:line="276" w:lineRule="auto"/>
        <w:jc w:val="both"/>
        <w:rPr>
          <w:rFonts w:eastAsia="Calibri"/>
          <w:sz w:val="22"/>
          <w:szCs w:val="22"/>
          <w:lang w:eastAsia="en-US"/>
        </w:rPr>
      </w:pPr>
      <w:r w:rsidRPr="00704DD5">
        <w:rPr>
          <w:rFonts w:eastAsia="Calibri"/>
          <w:sz w:val="22"/>
          <w:szCs w:val="22"/>
          <w:lang w:eastAsia="en-US"/>
        </w:rPr>
        <w:t>Бл…годарный, закр…пление, опр…делить</w:t>
      </w:r>
    </w:p>
    <w:p w:rsidR="00A71A92" w:rsidRPr="00704DD5" w:rsidRDefault="00A71A92" w:rsidP="00A71A92">
      <w:pPr>
        <w:numPr>
          <w:ilvl w:val="0"/>
          <w:numId w:val="261"/>
        </w:numPr>
        <w:spacing w:after="200" w:line="276" w:lineRule="auto"/>
        <w:jc w:val="both"/>
        <w:rPr>
          <w:rFonts w:eastAsia="Calibri"/>
          <w:sz w:val="22"/>
          <w:szCs w:val="22"/>
          <w:lang w:eastAsia="en-US"/>
        </w:rPr>
      </w:pPr>
      <w:r w:rsidRPr="00704DD5">
        <w:rPr>
          <w:rFonts w:eastAsia="Calibri"/>
          <w:sz w:val="22"/>
          <w:szCs w:val="22"/>
          <w:lang w:eastAsia="en-US"/>
        </w:rPr>
        <w:t xml:space="preserve">Экон…мический, приоб…дриться, изгот…вление </w:t>
      </w:r>
    </w:p>
    <w:p w:rsidR="00A71A92" w:rsidRPr="00704DD5" w:rsidRDefault="00A71A92" w:rsidP="00A71A92">
      <w:pPr>
        <w:numPr>
          <w:ilvl w:val="0"/>
          <w:numId w:val="261"/>
        </w:numPr>
        <w:spacing w:after="200" w:line="276" w:lineRule="auto"/>
        <w:jc w:val="both"/>
        <w:rPr>
          <w:rFonts w:eastAsia="Calibri"/>
          <w:sz w:val="22"/>
          <w:szCs w:val="22"/>
          <w:lang w:eastAsia="en-US"/>
        </w:rPr>
      </w:pPr>
      <w:r w:rsidRPr="00704DD5">
        <w:rPr>
          <w:rFonts w:eastAsia="Calibri"/>
          <w:sz w:val="22"/>
          <w:szCs w:val="22"/>
          <w:lang w:eastAsia="en-US"/>
        </w:rPr>
        <w:t>Просл…дить, расст…лать, изм…няющийся</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А18. В каком ряду во всех словах пропущена одна и та же буква?</w:t>
      </w:r>
    </w:p>
    <w:p w:rsidR="00A71A92" w:rsidRPr="00704DD5" w:rsidRDefault="00A71A92" w:rsidP="00A71A92">
      <w:pPr>
        <w:numPr>
          <w:ilvl w:val="0"/>
          <w:numId w:val="262"/>
        </w:numPr>
        <w:spacing w:after="200" w:line="276" w:lineRule="auto"/>
        <w:jc w:val="both"/>
        <w:rPr>
          <w:rFonts w:eastAsia="Calibri"/>
          <w:sz w:val="22"/>
          <w:szCs w:val="22"/>
          <w:lang w:eastAsia="en-US"/>
        </w:rPr>
      </w:pPr>
      <w:r w:rsidRPr="00704DD5">
        <w:rPr>
          <w:rFonts w:eastAsia="Calibri"/>
          <w:sz w:val="22"/>
          <w:szCs w:val="22"/>
          <w:lang w:eastAsia="en-US"/>
        </w:rPr>
        <w:t>Под…брать, пр…образ, н…илучший</w:t>
      </w:r>
    </w:p>
    <w:p w:rsidR="00A71A92" w:rsidRPr="00704DD5" w:rsidRDefault="00A71A92" w:rsidP="00A71A92">
      <w:pPr>
        <w:numPr>
          <w:ilvl w:val="0"/>
          <w:numId w:val="262"/>
        </w:numPr>
        <w:spacing w:after="200" w:line="276" w:lineRule="auto"/>
        <w:jc w:val="both"/>
        <w:rPr>
          <w:rFonts w:eastAsia="Calibri"/>
          <w:sz w:val="22"/>
          <w:szCs w:val="22"/>
          <w:lang w:eastAsia="en-US"/>
        </w:rPr>
      </w:pPr>
      <w:r w:rsidRPr="00704DD5">
        <w:rPr>
          <w:rFonts w:eastAsia="Calibri"/>
          <w:sz w:val="22"/>
          <w:szCs w:val="22"/>
          <w:lang w:eastAsia="en-US"/>
        </w:rPr>
        <w:t>Пр…обретение, пр…светлый, пр…рост</w:t>
      </w:r>
    </w:p>
    <w:p w:rsidR="00A71A92" w:rsidRPr="00704DD5" w:rsidRDefault="00A71A92" w:rsidP="00A71A92">
      <w:pPr>
        <w:numPr>
          <w:ilvl w:val="0"/>
          <w:numId w:val="262"/>
        </w:numPr>
        <w:spacing w:after="200" w:line="276" w:lineRule="auto"/>
        <w:jc w:val="both"/>
        <w:rPr>
          <w:rFonts w:eastAsia="Calibri"/>
          <w:sz w:val="22"/>
          <w:szCs w:val="22"/>
          <w:lang w:eastAsia="en-US"/>
        </w:rPr>
      </w:pPr>
      <w:r w:rsidRPr="00704DD5">
        <w:rPr>
          <w:rFonts w:eastAsia="Calibri"/>
          <w:sz w:val="22"/>
          <w:szCs w:val="22"/>
          <w:lang w:eastAsia="en-US"/>
        </w:rPr>
        <w:t>В…лелеять, обе…доленный, ра…грести</w:t>
      </w:r>
    </w:p>
    <w:p w:rsidR="00A71A92" w:rsidRPr="00704DD5" w:rsidRDefault="00A71A92" w:rsidP="00A71A92">
      <w:pPr>
        <w:numPr>
          <w:ilvl w:val="0"/>
          <w:numId w:val="262"/>
        </w:numPr>
        <w:spacing w:after="200" w:line="276" w:lineRule="auto"/>
        <w:jc w:val="both"/>
        <w:rPr>
          <w:rFonts w:eastAsia="Calibri"/>
          <w:sz w:val="22"/>
          <w:szCs w:val="22"/>
          <w:lang w:eastAsia="en-US"/>
        </w:rPr>
      </w:pPr>
      <w:r w:rsidRPr="00704DD5">
        <w:rPr>
          <w:rFonts w:eastAsia="Calibri"/>
          <w:sz w:val="22"/>
          <w:szCs w:val="22"/>
          <w:lang w:eastAsia="en-US"/>
        </w:rPr>
        <w:t>Под…ёмник, суб…ективно, выл…ешь</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А19. В каком ряду в обоих словах на месте пропуска пишется буква Я?</w:t>
      </w:r>
    </w:p>
    <w:p w:rsidR="00A71A92" w:rsidRPr="00704DD5" w:rsidRDefault="00A71A92" w:rsidP="00A71A92">
      <w:pPr>
        <w:numPr>
          <w:ilvl w:val="0"/>
          <w:numId w:val="263"/>
        </w:numPr>
        <w:spacing w:after="200" w:line="276" w:lineRule="auto"/>
        <w:jc w:val="both"/>
        <w:rPr>
          <w:rFonts w:eastAsia="Calibri"/>
          <w:sz w:val="22"/>
          <w:szCs w:val="22"/>
          <w:lang w:eastAsia="en-US"/>
        </w:rPr>
      </w:pPr>
      <w:r w:rsidRPr="00704DD5">
        <w:rPr>
          <w:rFonts w:eastAsia="Calibri"/>
          <w:sz w:val="22"/>
          <w:szCs w:val="22"/>
          <w:lang w:eastAsia="en-US"/>
        </w:rPr>
        <w:t>Люб…щие разговаривать, пассажиры дремл…т</w:t>
      </w:r>
    </w:p>
    <w:p w:rsidR="00A71A92" w:rsidRPr="00704DD5" w:rsidRDefault="00A71A92" w:rsidP="00A71A92">
      <w:pPr>
        <w:numPr>
          <w:ilvl w:val="0"/>
          <w:numId w:val="263"/>
        </w:numPr>
        <w:spacing w:after="200" w:line="276" w:lineRule="auto"/>
        <w:jc w:val="both"/>
        <w:rPr>
          <w:rFonts w:eastAsia="Calibri"/>
          <w:sz w:val="22"/>
          <w:szCs w:val="22"/>
          <w:lang w:eastAsia="en-US"/>
        </w:rPr>
      </w:pPr>
      <w:r w:rsidRPr="00704DD5">
        <w:rPr>
          <w:rFonts w:eastAsia="Calibri"/>
          <w:sz w:val="22"/>
          <w:szCs w:val="22"/>
          <w:lang w:eastAsia="en-US"/>
        </w:rPr>
        <w:t>Стро…щийся дом, иголки кол…тся</w:t>
      </w:r>
    </w:p>
    <w:p w:rsidR="00A71A92" w:rsidRPr="00704DD5" w:rsidRDefault="00A71A92" w:rsidP="00A71A92">
      <w:pPr>
        <w:numPr>
          <w:ilvl w:val="0"/>
          <w:numId w:val="263"/>
        </w:numPr>
        <w:spacing w:after="200" w:line="276" w:lineRule="auto"/>
        <w:jc w:val="both"/>
        <w:rPr>
          <w:rFonts w:eastAsia="Calibri"/>
          <w:sz w:val="22"/>
          <w:szCs w:val="22"/>
          <w:lang w:eastAsia="en-US"/>
        </w:rPr>
      </w:pPr>
      <w:r w:rsidRPr="00704DD5">
        <w:rPr>
          <w:rFonts w:eastAsia="Calibri"/>
          <w:sz w:val="22"/>
          <w:szCs w:val="22"/>
          <w:lang w:eastAsia="en-US"/>
        </w:rPr>
        <w:t>Крас…щие вещества, травы стел…тся</w:t>
      </w:r>
    </w:p>
    <w:p w:rsidR="00A71A92" w:rsidRPr="00704DD5" w:rsidRDefault="00A71A92" w:rsidP="00A71A92">
      <w:pPr>
        <w:numPr>
          <w:ilvl w:val="0"/>
          <w:numId w:val="263"/>
        </w:numPr>
        <w:spacing w:after="200" w:line="276" w:lineRule="auto"/>
        <w:jc w:val="both"/>
        <w:rPr>
          <w:rFonts w:eastAsia="Calibri"/>
          <w:sz w:val="22"/>
          <w:szCs w:val="22"/>
          <w:lang w:eastAsia="en-US"/>
        </w:rPr>
      </w:pPr>
      <w:r w:rsidRPr="00704DD5">
        <w:rPr>
          <w:rFonts w:eastAsia="Calibri"/>
          <w:sz w:val="22"/>
          <w:szCs w:val="22"/>
          <w:lang w:eastAsia="en-US"/>
        </w:rPr>
        <w:t>Пен…щиеся волны, соседи разбуд..т</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А20. В каком варианте ответа указаны все слова, где пропущена буква И?</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ab/>
      </w:r>
      <w:r w:rsidRPr="00704DD5">
        <w:rPr>
          <w:rFonts w:eastAsia="Calibri"/>
          <w:b/>
          <w:bCs/>
          <w:sz w:val="22"/>
          <w:szCs w:val="22"/>
          <w:lang w:eastAsia="en-US"/>
        </w:rPr>
        <w:t>А.</w:t>
      </w:r>
      <w:r w:rsidRPr="00704DD5">
        <w:rPr>
          <w:rFonts w:eastAsia="Calibri"/>
          <w:sz w:val="22"/>
          <w:szCs w:val="22"/>
          <w:lang w:eastAsia="en-US"/>
        </w:rPr>
        <w:t xml:space="preserve"> успока…ваться</w:t>
      </w:r>
      <w:r w:rsidRPr="00704DD5">
        <w:rPr>
          <w:rFonts w:eastAsia="Calibri"/>
          <w:sz w:val="22"/>
          <w:szCs w:val="22"/>
          <w:lang w:eastAsia="en-US"/>
        </w:rPr>
        <w:tab/>
      </w:r>
      <w:r w:rsidRPr="00704DD5">
        <w:rPr>
          <w:rFonts w:eastAsia="Calibri"/>
          <w:sz w:val="22"/>
          <w:szCs w:val="22"/>
          <w:lang w:eastAsia="en-US"/>
        </w:rPr>
        <w:tab/>
      </w:r>
      <w:r w:rsidRPr="00704DD5">
        <w:rPr>
          <w:rFonts w:eastAsia="Calibri"/>
          <w:sz w:val="22"/>
          <w:szCs w:val="22"/>
          <w:lang w:eastAsia="en-US"/>
        </w:rPr>
        <w:tab/>
      </w:r>
      <w:r w:rsidRPr="00704DD5">
        <w:rPr>
          <w:rFonts w:eastAsia="Calibri"/>
          <w:b/>
          <w:bCs/>
          <w:sz w:val="22"/>
          <w:szCs w:val="22"/>
          <w:lang w:eastAsia="en-US"/>
        </w:rPr>
        <w:t>В.</w:t>
      </w:r>
      <w:r w:rsidRPr="00704DD5">
        <w:rPr>
          <w:rFonts w:eastAsia="Calibri"/>
          <w:sz w:val="22"/>
          <w:szCs w:val="22"/>
          <w:lang w:eastAsia="en-US"/>
        </w:rPr>
        <w:t xml:space="preserve"> скле…вающий</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ab/>
      </w:r>
      <w:r w:rsidRPr="00704DD5">
        <w:rPr>
          <w:rFonts w:eastAsia="Calibri"/>
          <w:b/>
          <w:bCs/>
          <w:sz w:val="22"/>
          <w:szCs w:val="22"/>
          <w:lang w:eastAsia="en-US"/>
        </w:rPr>
        <w:t>Б.</w:t>
      </w:r>
      <w:r w:rsidRPr="00704DD5">
        <w:rPr>
          <w:rFonts w:eastAsia="Calibri"/>
          <w:sz w:val="22"/>
          <w:szCs w:val="22"/>
          <w:lang w:eastAsia="en-US"/>
        </w:rPr>
        <w:t xml:space="preserve"> отрасл…вой</w:t>
      </w:r>
      <w:r w:rsidRPr="00704DD5">
        <w:rPr>
          <w:rFonts w:eastAsia="Calibri"/>
          <w:sz w:val="22"/>
          <w:szCs w:val="22"/>
          <w:lang w:eastAsia="en-US"/>
        </w:rPr>
        <w:tab/>
      </w:r>
      <w:r w:rsidRPr="00704DD5">
        <w:rPr>
          <w:rFonts w:eastAsia="Calibri"/>
          <w:sz w:val="22"/>
          <w:szCs w:val="22"/>
          <w:lang w:eastAsia="en-US"/>
        </w:rPr>
        <w:tab/>
      </w:r>
      <w:r w:rsidRPr="00704DD5">
        <w:rPr>
          <w:rFonts w:eastAsia="Calibri"/>
          <w:sz w:val="22"/>
          <w:szCs w:val="22"/>
          <w:lang w:eastAsia="en-US"/>
        </w:rPr>
        <w:tab/>
      </w:r>
      <w:r w:rsidRPr="00704DD5">
        <w:rPr>
          <w:rFonts w:eastAsia="Calibri"/>
          <w:sz w:val="22"/>
          <w:szCs w:val="22"/>
          <w:lang w:eastAsia="en-US"/>
        </w:rPr>
        <w:tab/>
      </w:r>
      <w:r w:rsidRPr="00704DD5">
        <w:rPr>
          <w:rFonts w:eastAsia="Calibri"/>
          <w:b/>
          <w:bCs/>
          <w:sz w:val="22"/>
          <w:szCs w:val="22"/>
          <w:lang w:eastAsia="en-US"/>
        </w:rPr>
        <w:t>Г.</w:t>
      </w:r>
      <w:r w:rsidRPr="00704DD5">
        <w:rPr>
          <w:rFonts w:eastAsia="Calibri"/>
          <w:sz w:val="22"/>
          <w:szCs w:val="22"/>
          <w:lang w:eastAsia="en-US"/>
        </w:rPr>
        <w:t xml:space="preserve"> ткан…вый</w:t>
      </w:r>
    </w:p>
    <w:p w:rsidR="00A71A92" w:rsidRPr="00704DD5" w:rsidRDefault="00A71A92" w:rsidP="00A71A92">
      <w:pPr>
        <w:numPr>
          <w:ilvl w:val="0"/>
          <w:numId w:val="264"/>
        </w:numPr>
        <w:spacing w:after="200" w:line="276" w:lineRule="auto"/>
        <w:jc w:val="both"/>
        <w:rPr>
          <w:rFonts w:eastAsia="Calibri"/>
          <w:sz w:val="22"/>
          <w:szCs w:val="22"/>
          <w:lang w:eastAsia="en-US"/>
        </w:rPr>
      </w:pPr>
      <w:r w:rsidRPr="00704DD5">
        <w:rPr>
          <w:rFonts w:eastAsia="Calibri"/>
          <w:sz w:val="22"/>
          <w:szCs w:val="22"/>
          <w:lang w:eastAsia="en-US"/>
        </w:rPr>
        <w:t>А, Б, Г</w:t>
      </w:r>
    </w:p>
    <w:p w:rsidR="00A71A92" w:rsidRPr="00704DD5" w:rsidRDefault="00A71A92" w:rsidP="00A71A92">
      <w:pPr>
        <w:numPr>
          <w:ilvl w:val="0"/>
          <w:numId w:val="264"/>
        </w:numPr>
        <w:spacing w:after="200" w:line="276" w:lineRule="auto"/>
        <w:jc w:val="both"/>
        <w:rPr>
          <w:rFonts w:eastAsia="Calibri"/>
          <w:sz w:val="22"/>
          <w:szCs w:val="22"/>
          <w:lang w:eastAsia="en-US"/>
        </w:rPr>
      </w:pPr>
      <w:r w:rsidRPr="00704DD5">
        <w:rPr>
          <w:rFonts w:eastAsia="Calibri"/>
          <w:sz w:val="22"/>
          <w:szCs w:val="22"/>
          <w:lang w:eastAsia="en-US"/>
        </w:rPr>
        <w:t>А, Б, В</w:t>
      </w:r>
    </w:p>
    <w:p w:rsidR="00A71A92" w:rsidRPr="00704DD5" w:rsidRDefault="00A71A92" w:rsidP="00A71A92">
      <w:pPr>
        <w:numPr>
          <w:ilvl w:val="0"/>
          <w:numId w:val="264"/>
        </w:numPr>
        <w:spacing w:after="200" w:line="276" w:lineRule="auto"/>
        <w:jc w:val="both"/>
        <w:rPr>
          <w:rFonts w:eastAsia="Calibri"/>
          <w:sz w:val="22"/>
          <w:szCs w:val="22"/>
          <w:lang w:eastAsia="en-US"/>
        </w:rPr>
      </w:pPr>
      <w:r w:rsidRPr="00704DD5">
        <w:rPr>
          <w:rFonts w:eastAsia="Calibri"/>
          <w:sz w:val="22"/>
          <w:szCs w:val="22"/>
          <w:lang w:eastAsia="en-US"/>
        </w:rPr>
        <w:t>В, Г</w:t>
      </w:r>
    </w:p>
    <w:p w:rsidR="00A71A92" w:rsidRPr="00704DD5" w:rsidRDefault="00A71A92" w:rsidP="00A71A92">
      <w:pPr>
        <w:numPr>
          <w:ilvl w:val="0"/>
          <w:numId w:val="264"/>
        </w:numPr>
        <w:spacing w:after="200" w:line="276" w:lineRule="auto"/>
        <w:jc w:val="both"/>
        <w:rPr>
          <w:rFonts w:eastAsia="Calibri"/>
          <w:sz w:val="22"/>
          <w:szCs w:val="22"/>
          <w:lang w:eastAsia="en-US"/>
        </w:rPr>
      </w:pPr>
      <w:r w:rsidRPr="00704DD5">
        <w:rPr>
          <w:rFonts w:eastAsia="Calibri"/>
          <w:sz w:val="22"/>
          <w:szCs w:val="22"/>
          <w:lang w:eastAsia="en-US"/>
        </w:rPr>
        <w:t>А, В</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 xml:space="preserve">А21. В каком предложении НЕ со словом пишется </w:t>
      </w:r>
      <w:r w:rsidRPr="00704DD5">
        <w:rPr>
          <w:rFonts w:eastAsia="Calibri"/>
          <w:b/>
          <w:bCs/>
          <w:sz w:val="22"/>
          <w:szCs w:val="22"/>
          <w:u w:val="single"/>
          <w:lang w:eastAsia="en-US"/>
        </w:rPr>
        <w:t>раздельно</w:t>
      </w:r>
      <w:r w:rsidRPr="00704DD5">
        <w:rPr>
          <w:rFonts w:eastAsia="Calibri"/>
          <w:b/>
          <w:bCs/>
          <w:sz w:val="22"/>
          <w:szCs w:val="22"/>
          <w:lang w:eastAsia="en-US"/>
        </w:rPr>
        <w:t>?</w:t>
      </w:r>
    </w:p>
    <w:p w:rsidR="00A71A92" w:rsidRPr="00704DD5" w:rsidRDefault="00A71A92" w:rsidP="00A71A92">
      <w:pPr>
        <w:numPr>
          <w:ilvl w:val="0"/>
          <w:numId w:val="265"/>
        </w:numPr>
        <w:spacing w:after="200" w:line="276" w:lineRule="auto"/>
        <w:jc w:val="both"/>
        <w:rPr>
          <w:rFonts w:eastAsia="Calibri"/>
          <w:sz w:val="22"/>
          <w:szCs w:val="22"/>
          <w:lang w:eastAsia="en-US"/>
        </w:rPr>
      </w:pPr>
      <w:r w:rsidRPr="00704DD5">
        <w:rPr>
          <w:rFonts w:eastAsia="Calibri"/>
          <w:sz w:val="22"/>
          <w:szCs w:val="22"/>
          <w:lang w:eastAsia="en-US"/>
        </w:rPr>
        <w:t>Почти (не)заметная серая птичка вспорхнула из куста.</w:t>
      </w:r>
    </w:p>
    <w:p w:rsidR="00A71A92" w:rsidRPr="00704DD5" w:rsidRDefault="00A71A92" w:rsidP="00A71A92">
      <w:pPr>
        <w:numPr>
          <w:ilvl w:val="0"/>
          <w:numId w:val="265"/>
        </w:numPr>
        <w:spacing w:after="200" w:line="276" w:lineRule="auto"/>
        <w:jc w:val="both"/>
        <w:rPr>
          <w:rFonts w:eastAsia="Calibri"/>
          <w:sz w:val="22"/>
          <w:szCs w:val="22"/>
          <w:lang w:eastAsia="en-US"/>
        </w:rPr>
      </w:pPr>
      <w:r w:rsidRPr="00704DD5">
        <w:rPr>
          <w:rFonts w:eastAsia="Calibri"/>
          <w:sz w:val="22"/>
          <w:szCs w:val="22"/>
          <w:lang w:eastAsia="en-US"/>
        </w:rPr>
        <w:t>(Не)вдалеке от дома начинался лес.</w:t>
      </w:r>
    </w:p>
    <w:p w:rsidR="00A71A92" w:rsidRPr="00704DD5" w:rsidRDefault="00A71A92" w:rsidP="00A71A92">
      <w:pPr>
        <w:numPr>
          <w:ilvl w:val="0"/>
          <w:numId w:val="265"/>
        </w:numPr>
        <w:spacing w:after="200" w:line="276" w:lineRule="auto"/>
        <w:jc w:val="both"/>
        <w:rPr>
          <w:rFonts w:eastAsia="Calibri"/>
          <w:sz w:val="22"/>
          <w:szCs w:val="22"/>
          <w:lang w:eastAsia="en-US"/>
        </w:rPr>
      </w:pPr>
      <w:r w:rsidRPr="00704DD5">
        <w:rPr>
          <w:rFonts w:eastAsia="Calibri"/>
          <w:sz w:val="22"/>
          <w:szCs w:val="22"/>
          <w:lang w:eastAsia="en-US"/>
        </w:rPr>
        <w:lastRenderedPageBreak/>
        <w:t>(Не)распроданные игрушки уценили.</w:t>
      </w:r>
    </w:p>
    <w:p w:rsidR="00A71A92" w:rsidRPr="00704DD5" w:rsidRDefault="00A71A92" w:rsidP="00A71A92">
      <w:pPr>
        <w:numPr>
          <w:ilvl w:val="0"/>
          <w:numId w:val="265"/>
        </w:numPr>
        <w:spacing w:after="200" w:line="276" w:lineRule="auto"/>
        <w:jc w:val="both"/>
        <w:rPr>
          <w:rFonts w:eastAsia="Calibri"/>
          <w:sz w:val="22"/>
          <w:szCs w:val="22"/>
          <w:lang w:eastAsia="en-US"/>
        </w:rPr>
      </w:pPr>
      <w:r w:rsidRPr="00704DD5">
        <w:rPr>
          <w:rFonts w:eastAsia="Calibri"/>
          <w:sz w:val="22"/>
          <w:szCs w:val="22"/>
          <w:lang w:eastAsia="en-US"/>
        </w:rPr>
        <w:t xml:space="preserve">Дуня (не)лишена обаяния. </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 xml:space="preserve">А22. В каком предложении оба выделенных слова пишутся </w:t>
      </w:r>
      <w:r w:rsidRPr="00704DD5">
        <w:rPr>
          <w:rFonts w:eastAsia="Calibri"/>
          <w:b/>
          <w:bCs/>
          <w:sz w:val="22"/>
          <w:szCs w:val="22"/>
          <w:u w:val="single"/>
          <w:lang w:eastAsia="en-US"/>
        </w:rPr>
        <w:t>слитно</w:t>
      </w:r>
      <w:r w:rsidRPr="00704DD5">
        <w:rPr>
          <w:rFonts w:eastAsia="Calibri"/>
          <w:b/>
          <w:bCs/>
          <w:sz w:val="22"/>
          <w:szCs w:val="22"/>
          <w:lang w:eastAsia="en-US"/>
        </w:rPr>
        <w:t>?</w:t>
      </w:r>
    </w:p>
    <w:p w:rsidR="00A71A92" w:rsidRPr="00704DD5" w:rsidRDefault="00A71A92" w:rsidP="00A71A92">
      <w:pPr>
        <w:numPr>
          <w:ilvl w:val="0"/>
          <w:numId w:val="266"/>
        </w:numPr>
        <w:spacing w:after="200" w:line="276" w:lineRule="auto"/>
        <w:jc w:val="both"/>
        <w:rPr>
          <w:rFonts w:eastAsia="Calibri"/>
          <w:sz w:val="22"/>
          <w:szCs w:val="22"/>
          <w:lang w:eastAsia="en-US"/>
        </w:rPr>
      </w:pPr>
      <w:r w:rsidRPr="00704DD5">
        <w:rPr>
          <w:rFonts w:eastAsia="Calibri"/>
          <w:sz w:val="22"/>
          <w:szCs w:val="22"/>
          <w:lang w:eastAsia="en-US"/>
        </w:rPr>
        <w:t>(И)ТАК, подытожим всё сказанное: лес – наш целитель, наше богатство и, (НА)КОНЕЦ, лучший наряд земли.</w:t>
      </w:r>
    </w:p>
    <w:p w:rsidR="00A71A92" w:rsidRPr="00704DD5" w:rsidRDefault="00A71A92" w:rsidP="00A71A92">
      <w:pPr>
        <w:numPr>
          <w:ilvl w:val="0"/>
          <w:numId w:val="266"/>
        </w:numPr>
        <w:spacing w:after="200" w:line="276" w:lineRule="auto"/>
        <w:jc w:val="both"/>
        <w:rPr>
          <w:rFonts w:eastAsia="Calibri"/>
          <w:sz w:val="22"/>
          <w:szCs w:val="22"/>
          <w:lang w:eastAsia="en-US"/>
        </w:rPr>
      </w:pPr>
      <w:r w:rsidRPr="00704DD5">
        <w:rPr>
          <w:rFonts w:eastAsia="Calibri"/>
          <w:sz w:val="22"/>
          <w:szCs w:val="22"/>
          <w:lang w:eastAsia="en-US"/>
        </w:rPr>
        <w:t>Надо было дождаться Семёнова во ЧТО(БЫ) то ни стало, (ПО)ТОМУ что его приезд решал многое.</w:t>
      </w:r>
    </w:p>
    <w:p w:rsidR="00A71A92" w:rsidRPr="00704DD5" w:rsidRDefault="00A71A92" w:rsidP="00A71A92">
      <w:pPr>
        <w:numPr>
          <w:ilvl w:val="0"/>
          <w:numId w:val="266"/>
        </w:numPr>
        <w:spacing w:after="200" w:line="276" w:lineRule="auto"/>
        <w:jc w:val="both"/>
        <w:rPr>
          <w:rFonts w:eastAsia="Calibri"/>
          <w:sz w:val="22"/>
          <w:szCs w:val="22"/>
          <w:lang w:eastAsia="en-US"/>
        </w:rPr>
      </w:pPr>
      <w:r w:rsidRPr="00704DD5">
        <w:rPr>
          <w:rFonts w:eastAsia="Calibri"/>
          <w:sz w:val="22"/>
          <w:szCs w:val="22"/>
          <w:lang w:eastAsia="en-US"/>
        </w:rPr>
        <w:t>Небо хмурилось ТАК(ЖЕ), как и вчера, море штормило, (ПО)ЭТОМУ прогулку на катере пришлось отложить.</w:t>
      </w:r>
    </w:p>
    <w:p w:rsidR="00A71A92" w:rsidRPr="00704DD5" w:rsidRDefault="00A71A92" w:rsidP="00A71A92">
      <w:pPr>
        <w:numPr>
          <w:ilvl w:val="0"/>
          <w:numId w:val="266"/>
        </w:numPr>
        <w:spacing w:after="200" w:line="276" w:lineRule="auto"/>
        <w:jc w:val="both"/>
        <w:rPr>
          <w:rFonts w:eastAsia="Calibri"/>
          <w:sz w:val="22"/>
          <w:szCs w:val="22"/>
          <w:lang w:eastAsia="en-US"/>
        </w:rPr>
      </w:pPr>
      <w:r w:rsidRPr="00704DD5">
        <w:rPr>
          <w:rFonts w:eastAsia="Calibri"/>
          <w:sz w:val="22"/>
          <w:szCs w:val="22"/>
          <w:lang w:eastAsia="en-US"/>
        </w:rPr>
        <w:t>(В)ТЕЧЕНИЕ прошлого лета мне пришлось жить в старинной подмосковной усадьбе, (ПРИ)ТОМ она не была похожа на обычные усадьбы.</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А23. В каком варианте ответа правильно указаны все цифры, на месте которых в предложении должны стоять запятые?</w:t>
      </w:r>
    </w:p>
    <w:p w:rsidR="00A71A92" w:rsidRPr="00704DD5" w:rsidRDefault="00A71A92" w:rsidP="00A71A92">
      <w:pPr>
        <w:jc w:val="both"/>
        <w:rPr>
          <w:rFonts w:eastAsia="Calibri"/>
          <w:i/>
          <w:iCs/>
          <w:sz w:val="22"/>
          <w:szCs w:val="22"/>
          <w:lang w:eastAsia="en-US"/>
        </w:rPr>
      </w:pPr>
      <w:r w:rsidRPr="00704DD5">
        <w:rPr>
          <w:rFonts w:eastAsia="Calibri"/>
          <w:i/>
          <w:iCs/>
          <w:sz w:val="22"/>
          <w:szCs w:val="22"/>
          <w:lang w:eastAsia="en-US"/>
        </w:rPr>
        <w:tab/>
        <w:t>В числе чудаков (1) живших в Москве в грибоедовские времена (2) был человек (3) описанный в комедии «Горе от ума» под именем (4) Максима Петровича.</w:t>
      </w:r>
    </w:p>
    <w:p w:rsidR="00A71A92" w:rsidRPr="00704DD5" w:rsidRDefault="00A71A92" w:rsidP="00A71A92">
      <w:pPr>
        <w:numPr>
          <w:ilvl w:val="0"/>
          <w:numId w:val="267"/>
        </w:numPr>
        <w:spacing w:after="200" w:line="276" w:lineRule="auto"/>
        <w:jc w:val="both"/>
        <w:rPr>
          <w:rFonts w:eastAsia="Calibri"/>
          <w:sz w:val="22"/>
          <w:szCs w:val="22"/>
          <w:lang w:eastAsia="en-US"/>
        </w:rPr>
      </w:pPr>
      <w:r w:rsidRPr="00704DD5">
        <w:rPr>
          <w:rFonts w:eastAsia="Calibri"/>
          <w:sz w:val="22"/>
          <w:szCs w:val="22"/>
          <w:lang w:eastAsia="en-US"/>
        </w:rPr>
        <w:t>1, 3</w:t>
      </w:r>
    </w:p>
    <w:p w:rsidR="00A71A92" w:rsidRPr="00704DD5" w:rsidRDefault="00A71A92" w:rsidP="00A71A92">
      <w:pPr>
        <w:numPr>
          <w:ilvl w:val="0"/>
          <w:numId w:val="267"/>
        </w:numPr>
        <w:spacing w:after="200" w:line="276" w:lineRule="auto"/>
        <w:jc w:val="both"/>
        <w:rPr>
          <w:rFonts w:eastAsia="Calibri"/>
          <w:sz w:val="22"/>
          <w:szCs w:val="22"/>
          <w:lang w:eastAsia="en-US"/>
        </w:rPr>
      </w:pPr>
      <w:r w:rsidRPr="00704DD5">
        <w:rPr>
          <w:rFonts w:eastAsia="Calibri"/>
          <w:sz w:val="22"/>
          <w:szCs w:val="22"/>
          <w:lang w:eastAsia="en-US"/>
        </w:rPr>
        <w:t>2, 3, 4</w:t>
      </w:r>
    </w:p>
    <w:p w:rsidR="00A71A92" w:rsidRPr="00704DD5" w:rsidRDefault="00A71A92" w:rsidP="00A71A92">
      <w:pPr>
        <w:numPr>
          <w:ilvl w:val="0"/>
          <w:numId w:val="267"/>
        </w:numPr>
        <w:spacing w:after="200" w:line="276" w:lineRule="auto"/>
        <w:jc w:val="both"/>
        <w:rPr>
          <w:rFonts w:eastAsia="Calibri"/>
          <w:sz w:val="22"/>
          <w:szCs w:val="22"/>
          <w:lang w:eastAsia="en-US"/>
        </w:rPr>
      </w:pPr>
      <w:r w:rsidRPr="00704DD5">
        <w:rPr>
          <w:rFonts w:eastAsia="Calibri"/>
          <w:sz w:val="22"/>
          <w:szCs w:val="22"/>
          <w:lang w:eastAsia="en-US"/>
        </w:rPr>
        <w:t>1, 2, 3</w:t>
      </w:r>
    </w:p>
    <w:p w:rsidR="00A71A92" w:rsidRPr="00704DD5" w:rsidRDefault="00A71A92" w:rsidP="00A71A92">
      <w:pPr>
        <w:numPr>
          <w:ilvl w:val="0"/>
          <w:numId w:val="267"/>
        </w:numPr>
        <w:spacing w:after="200" w:line="276" w:lineRule="auto"/>
        <w:jc w:val="both"/>
        <w:rPr>
          <w:rFonts w:eastAsia="Calibri"/>
          <w:sz w:val="22"/>
          <w:szCs w:val="22"/>
          <w:lang w:eastAsia="en-US"/>
        </w:rPr>
      </w:pPr>
      <w:r w:rsidRPr="00704DD5">
        <w:rPr>
          <w:rFonts w:eastAsia="Calibri"/>
          <w:sz w:val="22"/>
          <w:szCs w:val="22"/>
          <w:lang w:eastAsia="en-US"/>
        </w:rPr>
        <w:t>2, 4</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 xml:space="preserve">А24. Укажите предложение, в котором нужно поставить </w:t>
      </w:r>
      <w:r w:rsidRPr="00704DD5">
        <w:rPr>
          <w:rFonts w:eastAsia="Calibri"/>
          <w:b/>
          <w:bCs/>
          <w:sz w:val="22"/>
          <w:szCs w:val="22"/>
          <w:u w:val="single"/>
          <w:lang w:eastAsia="en-US"/>
        </w:rPr>
        <w:t>одну</w:t>
      </w:r>
      <w:r w:rsidRPr="00704DD5">
        <w:rPr>
          <w:rFonts w:eastAsia="Calibri"/>
          <w:b/>
          <w:bCs/>
          <w:sz w:val="22"/>
          <w:szCs w:val="22"/>
          <w:lang w:eastAsia="en-US"/>
        </w:rPr>
        <w:t xml:space="preserve"> запятую.</w:t>
      </w:r>
    </w:p>
    <w:p w:rsidR="00A71A92" w:rsidRPr="00704DD5" w:rsidRDefault="00A71A92" w:rsidP="00A71A92">
      <w:pPr>
        <w:numPr>
          <w:ilvl w:val="0"/>
          <w:numId w:val="268"/>
        </w:numPr>
        <w:spacing w:after="200" w:line="276" w:lineRule="auto"/>
        <w:jc w:val="both"/>
        <w:rPr>
          <w:rFonts w:eastAsia="Calibri"/>
          <w:sz w:val="22"/>
          <w:szCs w:val="22"/>
          <w:lang w:eastAsia="en-US"/>
        </w:rPr>
      </w:pPr>
      <w:r w:rsidRPr="00704DD5">
        <w:rPr>
          <w:rFonts w:eastAsia="Calibri"/>
          <w:sz w:val="22"/>
          <w:szCs w:val="22"/>
          <w:lang w:eastAsia="en-US"/>
        </w:rPr>
        <w:t>Работа шла быстро и весело и была вовремя закончена.</w:t>
      </w:r>
    </w:p>
    <w:p w:rsidR="00A71A92" w:rsidRPr="00704DD5" w:rsidRDefault="00A71A92" w:rsidP="00A71A92">
      <w:pPr>
        <w:numPr>
          <w:ilvl w:val="0"/>
          <w:numId w:val="268"/>
        </w:numPr>
        <w:spacing w:after="200" w:line="276" w:lineRule="auto"/>
        <w:jc w:val="both"/>
        <w:rPr>
          <w:rFonts w:eastAsia="Calibri"/>
          <w:sz w:val="22"/>
          <w:szCs w:val="22"/>
          <w:lang w:eastAsia="en-US"/>
        </w:rPr>
      </w:pPr>
      <w:r w:rsidRPr="00704DD5">
        <w:rPr>
          <w:rFonts w:eastAsia="Calibri"/>
          <w:sz w:val="22"/>
          <w:szCs w:val="22"/>
          <w:lang w:eastAsia="en-US"/>
        </w:rPr>
        <w:t>Причастия способны как образно описать предмет или явление так и представить его признак в динамике.</w:t>
      </w:r>
    </w:p>
    <w:p w:rsidR="00A71A92" w:rsidRPr="00704DD5" w:rsidRDefault="00A71A92" w:rsidP="00A71A92">
      <w:pPr>
        <w:numPr>
          <w:ilvl w:val="0"/>
          <w:numId w:val="268"/>
        </w:numPr>
        <w:spacing w:after="200" w:line="276" w:lineRule="auto"/>
        <w:jc w:val="both"/>
        <w:rPr>
          <w:rFonts w:eastAsia="Calibri"/>
          <w:sz w:val="22"/>
          <w:szCs w:val="22"/>
          <w:lang w:eastAsia="en-US"/>
        </w:rPr>
      </w:pPr>
      <w:r w:rsidRPr="00704DD5">
        <w:rPr>
          <w:rFonts w:eastAsia="Calibri"/>
          <w:sz w:val="22"/>
          <w:szCs w:val="22"/>
          <w:lang w:eastAsia="en-US"/>
        </w:rPr>
        <w:t xml:space="preserve">Алогичность соединения слов создаёт особый психологический эффект и приковывает внимание читателя и усиливает образность. </w:t>
      </w:r>
    </w:p>
    <w:p w:rsidR="00A71A92" w:rsidRPr="00704DD5" w:rsidRDefault="00A71A92" w:rsidP="00A71A92">
      <w:pPr>
        <w:numPr>
          <w:ilvl w:val="0"/>
          <w:numId w:val="268"/>
        </w:numPr>
        <w:spacing w:after="200" w:line="276" w:lineRule="auto"/>
        <w:jc w:val="both"/>
        <w:rPr>
          <w:rFonts w:eastAsia="Calibri"/>
          <w:sz w:val="22"/>
          <w:szCs w:val="22"/>
          <w:lang w:eastAsia="en-US"/>
        </w:rPr>
      </w:pPr>
      <w:r w:rsidRPr="00704DD5">
        <w:rPr>
          <w:rFonts w:eastAsia="Calibri"/>
          <w:sz w:val="22"/>
          <w:szCs w:val="22"/>
          <w:lang w:eastAsia="en-US"/>
        </w:rPr>
        <w:t>Довольно скоро он обжился в этом районе да подружился с соседями.</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А25. Как объяснить постановку двоеточия в данном предложении?</w:t>
      </w:r>
    </w:p>
    <w:p w:rsidR="00A71A92" w:rsidRPr="00704DD5" w:rsidRDefault="00A71A92" w:rsidP="00A71A92">
      <w:pPr>
        <w:jc w:val="both"/>
        <w:rPr>
          <w:rFonts w:eastAsia="Calibri"/>
          <w:i/>
          <w:iCs/>
          <w:sz w:val="22"/>
          <w:szCs w:val="22"/>
          <w:lang w:eastAsia="en-US"/>
        </w:rPr>
      </w:pPr>
      <w:r w:rsidRPr="00704DD5">
        <w:rPr>
          <w:rFonts w:eastAsia="Calibri"/>
          <w:sz w:val="22"/>
          <w:szCs w:val="22"/>
          <w:lang w:eastAsia="en-US"/>
        </w:rPr>
        <w:tab/>
      </w:r>
      <w:r w:rsidRPr="00704DD5">
        <w:rPr>
          <w:rFonts w:eastAsia="Calibri"/>
          <w:i/>
          <w:iCs/>
          <w:sz w:val="22"/>
          <w:szCs w:val="22"/>
          <w:lang w:eastAsia="en-US"/>
        </w:rPr>
        <w:t>Жизнь в Марьине текла своим порядком: Аркадий сибаритствовал, Базаров работал.</w:t>
      </w:r>
    </w:p>
    <w:p w:rsidR="00A71A92" w:rsidRPr="00704DD5" w:rsidRDefault="00A71A92" w:rsidP="00A71A92">
      <w:pPr>
        <w:numPr>
          <w:ilvl w:val="0"/>
          <w:numId w:val="269"/>
        </w:numPr>
        <w:spacing w:after="200" w:line="276" w:lineRule="auto"/>
        <w:jc w:val="both"/>
        <w:rPr>
          <w:rFonts w:eastAsia="Calibri"/>
          <w:sz w:val="22"/>
          <w:szCs w:val="22"/>
          <w:lang w:eastAsia="en-US"/>
        </w:rPr>
      </w:pPr>
      <w:r w:rsidRPr="00704DD5">
        <w:rPr>
          <w:rFonts w:eastAsia="Calibri"/>
          <w:sz w:val="22"/>
          <w:szCs w:val="22"/>
          <w:lang w:eastAsia="en-US"/>
        </w:rPr>
        <w:t>Обобщающее слово стоит перед однородными членами предложения.</w:t>
      </w:r>
    </w:p>
    <w:p w:rsidR="00A71A92" w:rsidRPr="00704DD5" w:rsidRDefault="00A71A92" w:rsidP="00A71A92">
      <w:pPr>
        <w:numPr>
          <w:ilvl w:val="0"/>
          <w:numId w:val="269"/>
        </w:numPr>
        <w:spacing w:after="200" w:line="276" w:lineRule="auto"/>
        <w:jc w:val="both"/>
        <w:rPr>
          <w:rFonts w:eastAsia="Calibri"/>
          <w:sz w:val="22"/>
          <w:szCs w:val="22"/>
          <w:lang w:eastAsia="en-US"/>
        </w:rPr>
      </w:pPr>
      <w:r w:rsidRPr="00704DD5">
        <w:rPr>
          <w:rFonts w:eastAsia="Calibri"/>
          <w:sz w:val="22"/>
          <w:szCs w:val="22"/>
          <w:lang w:eastAsia="en-US"/>
        </w:rPr>
        <w:t>Первая часть бессоюзного сложного предложения указывает на условие того, о чём говорится во второй части.</w:t>
      </w:r>
    </w:p>
    <w:p w:rsidR="00A71A92" w:rsidRPr="00704DD5" w:rsidRDefault="00A71A92" w:rsidP="00A71A92">
      <w:pPr>
        <w:numPr>
          <w:ilvl w:val="0"/>
          <w:numId w:val="269"/>
        </w:numPr>
        <w:spacing w:after="200" w:line="276" w:lineRule="auto"/>
        <w:jc w:val="both"/>
        <w:rPr>
          <w:rFonts w:eastAsia="Calibri"/>
          <w:sz w:val="22"/>
          <w:szCs w:val="22"/>
          <w:lang w:eastAsia="en-US"/>
        </w:rPr>
      </w:pPr>
      <w:r w:rsidRPr="00704DD5">
        <w:rPr>
          <w:rFonts w:eastAsia="Calibri"/>
          <w:sz w:val="22"/>
          <w:szCs w:val="22"/>
          <w:lang w:eastAsia="en-US"/>
        </w:rPr>
        <w:t xml:space="preserve">Вторая часть бессоюзного сложного предложения указывает на причину того, о чём говорится в первой части. </w:t>
      </w:r>
    </w:p>
    <w:p w:rsidR="00A71A92" w:rsidRPr="00704DD5" w:rsidRDefault="00A71A92" w:rsidP="00A71A92">
      <w:pPr>
        <w:numPr>
          <w:ilvl w:val="0"/>
          <w:numId w:val="269"/>
        </w:numPr>
        <w:spacing w:after="200" w:line="276" w:lineRule="auto"/>
        <w:jc w:val="both"/>
        <w:rPr>
          <w:rFonts w:eastAsia="Calibri"/>
          <w:sz w:val="22"/>
          <w:szCs w:val="22"/>
          <w:lang w:eastAsia="en-US"/>
        </w:rPr>
      </w:pPr>
      <w:r w:rsidRPr="00704DD5">
        <w:rPr>
          <w:rFonts w:eastAsia="Calibri"/>
          <w:sz w:val="22"/>
          <w:szCs w:val="22"/>
          <w:lang w:eastAsia="en-US"/>
        </w:rPr>
        <w:t>Вторая часть бессоюзного сложного предложения поясняет, раскрывает содержание первой части.</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А26. В каком варианте ответа правильно указаны все цифры, на месте которых в предложении должны стоять запятые?</w:t>
      </w:r>
    </w:p>
    <w:p w:rsidR="00A71A92" w:rsidRPr="00704DD5" w:rsidRDefault="00A71A92" w:rsidP="00A71A92">
      <w:pPr>
        <w:jc w:val="both"/>
        <w:rPr>
          <w:rFonts w:eastAsia="Calibri"/>
          <w:i/>
          <w:iCs/>
          <w:sz w:val="22"/>
          <w:szCs w:val="22"/>
          <w:lang w:eastAsia="en-US"/>
        </w:rPr>
      </w:pPr>
      <w:r w:rsidRPr="00704DD5">
        <w:rPr>
          <w:rFonts w:eastAsia="Calibri"/>
          <w:i/>
          <w:iCs/>
          <w:sz w:val="22"/>
          <w:szCs w:val="22"/>
          <w:lang w:eastAsia="en-US"/>
        </w:rPr>
        <w:lastRenderedPageBreak/>
        <w:t>У некоторых видов тропических и субтропических рыб на голове имеется присоска (1) с помощью (2) которой (3) они прикрепляются (4) к самым различным животным.</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1) 1</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2) 1, 3</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3) 2</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4) 2, 4</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А27. Прочитайте текст.</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A71A92" w:rsidRPr="00704DD5" w:rsidTr="00C7701A">
        <w:tc>
          <w:tcPr>
            <w:tcW w:w="9571" w:type="dxa"/>
          </w:tcPr>
          <w:p w:rsidR="00A71A92" w:rsidRPr="00704DD5" w:rsidRDefault="00A71A92" w:rsidP="00A71A92">
            <w:pPr>
              <w:jc w:val="both"/>
              <w:rPr>
                <w:rFonts w:eastAsia="Calibri"/>
                <w:i/>
                <w:iCs/>
                <w:sz w:val="22"/>
                <w:szCs w:val="22"/>
                <w:lang w:eastAsia="en-US"/>
              </w:rPr>
            </w:pPr>
            <w:r w:rsidRPr="00704DD5">
              <w:rPr>
                <w:rFonts w:eastAsia="Calibri"/>
                <w:i/>
                <w:iCs/>
                <w:sz w:val="22"/>
                <w:szCs w:val="22"/>
                <w:lang w:eastAsia="en-US"/>
              </w:rPr>
              <w:t>Желание человека подняться в воздушное пространство и передвигаться в нём как идея существует очень давно. Основную роль в возникновении подобного желания и в первых попытках его осуществления сыграло существование на земле птиц и летающих насекомых. Возможность подняться в воздух, возможность двигаться в воздушном океане без точки опоры на земле, естественно, казалось человеку осуществимой лишь при условии, что он овладеет теми же приспособлениями для полёта, которыми располагает птица.</w:t>
            </w:r>
          </w:p>
        </w:tc>
      </w:tr>
    </w:tbl>
    <w:p w:rsidR="00A71A92" w:rsidRPr="00704DD5" w:rsidRDefault="00A71A92" w:rsidP="00A71A92">
      <w:pPr>
        <w:jc w:val="both"/>
        <w:rPr>
          <w:rFonts w:eastAsia="Calibri"/>
          <w:sz w:val="22"/>
          <w:szCs w:val="22"/>
          <w:lang w:eastAsia="en-US"/>
        </w:rPr>
      </w:pP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 xml:space="preserve">В каком из приведенных ниже предложений </w:t>
      </w:r>
      <w:r w:rsidRPr="00704DD5">
        <w:rPr>
          <w:rFonts w:eastAsia="Calibri"/>
          <w:b/>
          <w:bCs/>
          <w:sz w:val="22"/>
          <w:szCs w:val="22"/>
          <w:u w:val="single"/>
          <w:lang w:eastAsia="en-US"/>
        </w:rPr>
        <w:t>верно</w:t>
      </w:r>
      <w:r w:rsidRPr="00704DD5">
        <w:rPr>
          <w:rFonts w:eastAsia="Calibri"/>
          <w:b/>
          <w:bCs/>
          <w:sz w:val="22"/>
          <w:szCs w:val="22"/>
          <w:lang w:eastAsia="en-US"/>
        </w:rPr>
        <w:t xml:space="preserve"> передана главная информация, содержащаяся в тексте?</w:t>
      </w:r>
    </w:p>
    <w:p w:rsidR="00A71A92" w:rsidRPr="00704DD5" w:rsidRDefault="00A71A92" w:rsidP="00A71A92">
      <w:pPr>
        <w:numPr>
          <w:ilvl w:val="0"/>
          <w:numId w:val="270"/>
        </w:numPr>
        <w:spacing w:after="200" w:line="276" w:lineRule="auto"/>
        <w:jc w:val="both"/>
        <w:rPr>
          <w:rFonts w:eastAsia="Calibri"/>
          <w:sz w:val="22"/>
          <w:szCs w:val="22"/>
          <w:lang w:eastAsia="en-US"/>
        </w:rPr>
      </w:pPr>
      <w:r w:rsidRPr="00704DD5">
        <w:rPr>
          <w:rFonts w:eastAsia="Calibri"/>
          <w:sz w:val="22"/>
          <w:szCs w:val="22"/>
          <w:lang w:eastAsia="en-US"/>
        </w:rPr>
        <w:t>Основную роль в возникновении желания человека летать сыграли летающие насекомые.</w:t>
      </w:r>
    </w:p>
    <w:p w:rsidR="00A71A92" w:rsidRPr="00704DD5" w:rsidRDefault="00A71A92" w:rsidP="00A71A92">
      <w:pPr>
        <w:numPr>
          <w:ilvl w:val="0"/>
          <w:numId w:val="270"/>
        </w:numPr>
        <w:spacing w:after="200" w:line="276" w:lineRule="auto"/>
        <w:jc w:val="both"/>
        <w:rPr>
          <w:rFonts w:eastAsia="Calibri"/>
          <w:sz w:val="22"/>
          <w:szCs w:val="22"/>
          <w:lang w:eastAsia="en-US"/>
        </w:rPr>
      </w:pPr>
      <w:r w:rsidRPr="00704DD5">
        <w:rPr>
          <w:rFonts w:eastAsia="Calibri"/>
          <w:sz w:val="22"/>
          <w:szCs w:val="22"/>
          <w:lang w:eastAsia="en-US"/>
        </w:rPr>
        <w:t xml:space="preserve">Мечта летать казалась человеку осуществимой только при условии овладения теми приспособлениями для полёта, что есть у птицы. </w:t>
      </w:r>
    </w:p>
    <w:p w:rsidR="00A71A92" w:rsidRPr="00704DD5" w:rsidRDefault="00A71A92" w:rsidP="00A71A92">
      <w:pPr>
        <w:numPr>
          <w:ilvl w:val="0"/>
          <w:numId w:val="270"/>
        </w:numPr>
        <w:spacing w:after="200" w:line="276" w:lineRule="auto"/>
        <w:jc w:val="both"/>
        <w:rPr>
          <w:rFonts w:eastAsia="Calibri"/>
          <w:sz w:val="22"/>
          <w:szCs w:val="22"/>
          <w:lang w:eastAsia="en-US"/>
        </w:rPr>
      </w:pPr>
      <w:r w:rsidRPr="00704DD5">
        <w:rPr>
          <w:rFonts w:eastAsia="Calibri"/>
          <w:sz w:val="22"/>
          <w:szCs w:val="22"/>
          <w:lang w:eastAsia="en-US"/>
        </w:rPr>
        <w:t>Мечта человека передвигаться по воздуху существует очень давно, и люди делали всё возможное для её осуществления.</w:t>
      </w:r>
    </w:p>
    <w:p w:rsidR="00A71A92" w:rsidRPr="00704DD5" w:rsidRDefault="00A71A92" w:rsidP="00A71A92">
      <w:pPr>
        <w:numPr>
          <w:ilvl w:val="0"/>
          <w:numId w:val="270"/>
        </w:numPr>
        <w:spacing w:after="200" w:line="276" w:lineRule="auto"/>
        <w:jc w:val="both"/>
        <w:rPr>
          <w:rFonts w:eastAsia="Calibri"/>
          <w:sz w:val="22"/>
          <w:szCs w:val="22"/>
          <w:lang w:eastAsia="en-US"/>
        </w:rPr>
      </w:pPr>
      <w:r w:rsidRPr="00704DD5">
        <w:rPr>
          <w:rFonts w:eastAsia="Calibri"/>
          <w:sz w:val="22"/>
          <w:szCs w:val="22"/>
          <w:lang w:eastAsia="en-US"/>
        </w:rPr>
        <w:t>Человек давно мечтал двигаться в воздухе без точки опоры.</w:t>
      </w:r>
    </w:p>
    <w:p w:rsidR="00A71A92" w:rsidRPr="00704DD5" w:rsidRDefault="00A71A92" w:rsidP="00A71A92">
      <w:pPr>
        <w:jc w:val="both"/>
        <w:rPr>
          <w:rFonts w:eastAsia="Calibri"/>
          <w:sz w:val="22"/>
          <w:szCs w:val="22"/>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A71A92" w:rsidRPr="00704DD5" w:rsidTr="00C7701A">
        <w:tc>
          <w:tcPr>
            <w:tcW w:w="9571" w:type="dxa"/>
          </w:tcPr>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 xml:space="preserve">К заданиям          А28, А29, А30;  В1, В2, В3, В4, В5, В6, В7, В8, В9, В10; С1 </w:t>
            </w:r>
          </w:p>
        </w:tc>
      </w:tr>
    </w:tbl>
    <w:p w:rsidR="00A71A92" w:rsidRPr="00704DD5" w:rsidRDefault="00A71A92" w:rsidP="00A71A92">
      <w:pPr>
        <w:jc w:val="both"/>
        <w:rPr>
          <w:rFonts w:eastAsia="Calibri"/>
          <w:sz w:val="22"/>
          <w:szCs w:val="22"/>
          <w:lang w:eastAsia="en-US"/>
        </w:rPr>
      </w:pP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(1)Как украсилась бы жизнь, если бы каждый человек мог знать, на что он способен! (2)Большая часть людей не пробует выйти за пределы своих возможностей; за свою жизнь они так и не пробуют узнать, на что они способны и к чему не способны. (3)Они не знают, что им не под силу. (4)Среди несовершённых ошибок, избегнутого риска и даже позора таились, может быть, действительно великие открытия. (5)И уж наверняка – открытие самого себя. (6)Обидно прожить жизнь, не узнав себя – человека, который тебе вроде ближе всех и которого ты так любишь…</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 xml:space="preserve"> (7)Ведь каждый может больше, чем ему кажется, – он и смелее, чем он себя считает, и выносливее, и сильнее, и приспособленней. (8)В голодную зиму ленинградской блокады мы насмотрелись на чудеса человеческих душ. (9)Именно душ, прежде всего душ, потому что в этих истощённых, изглоданных муками телах поражала энергия души, её стойкость.</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 xml:space="preserve"> (10)Теоретически даже медицина не могла представить организм, способный вынести столько лишений. (11)Для человека – как и для стали, для бетона – существуют пределы допустимых нагрузок. (12)И вдруг оказалось, что пределы эти можно превзойти и люди могут жить не физическими силами – их не было, они были исчерпаны, а силами, не предусмотренными медициной: любовью к Родине, ненавистью к врагам. (13)Во время блокады поражала не смерть – она была во время войны законна, – поражала живучесть: то, что мы чистим от снега траншеи, таскаем снаряды, воюем. (14)Героизм войны – исключение. (15)Но ведь и в будничной жизни бывают такие нечаянные часы, когда можно реализовать себя с необычайной полнотой: откуда-то нахлынут силы, и ум заострится, и вскипит воображение... (16)Счастливое, блаженное это состояние писатели называют вдохновением, спортсмены – формой, учёные – озарением; это бывает у каждого человека – у одних редко, у других чаще...</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(17)Вот это-то, на мой взгляд, и важно: возможность такого состояния, когда человек превосходит себя, свои обычные способности и пределы. (18)Значит, это возможно, а если это возможно однажды, то почему не дважды и не каждодневно – для самосовершенствования, для наивысшей самоотдачи, для полного выявления себя? (По Д. Гранину)</w:t>
      </w:r>
    </w:p>
    <w:p w:rsidR="00A71A92" w:rsidRPr="00704DD5" w:rsidRDefault="00A71A92" w:rsidP="00A71A92">
      <w:pPr>
        <w:jc w:val="both"/>
        <w:rPr>
          <w:rFonts w:eastAsia="Calibri"/>
          <w:sz w:val="22"/>
          <w:szCs w:val="22"/>
          <w:lang w:eastAsia="en-US"/>
        </w:rPr>
      </w:pP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А28. Какое высказывание не соответствует содержанию текста?</w:t>
      </w:r>
    </w:p>
    <w:p w:rsidR="00A71A92" w:rsidRPr="00704DD5" w:rsidRDefault="00A71A92" w:rsidP="00A71A92">
      <w:pPr>
        <w:numPr>
          <w:ilvl w:val="0"/>
          <w:numId w:val="271"/>
        </w:numPr>
        <w:spacing w:after="200" w:line="276" w:lineRule="auto"/>
        <w:jc w:val="both"/>
        <w:rPr>
          <w:rFonts w:eastAsia="Calibri"/>
          <w:sz w:val="22"/>
          <w:szCs w:val="22"/>
          <w:lang w:eastAsia="en-US"/>
        </w:rPr>
      </w:pPr>
      <w:r w:rsidRPr="00704DD5">
        <w:rPr>
          <w:rFonts w:eastAsia="Calibri"/>
          <w:sz w:val="22"/>
          <w:szCs w:val="22"/>
          <w:lang w:eastAsia="en-US"/>
        </w:rPr>
        <w:t>Большинство людей не знают, на что они способны.</w:t>
      </w:r>
    </w:p>
    <w:p w:rsidR="00A71A92" w:rsidRPr="00704DD5" w:rsidRDefault="00A71A92" w:rsidP="00A71A92">
      <w:pPr>
        <w:numPr>
          <w:ilvl w:val="0"/>
          <w:numId w:val="271"/>
        </w:numPr>
        <w:spacing w:after="200" w:line="276" w:lineRule="auto"/>
        <w:jc w:val="both"/>
        <w:rPr>
          <w:rFonts w:eastAsia="Calibri"/>
          <w:sz w:val="22"/>
          <w:szCs w:val="22"/>
          <w:lang w:eastAsia="en-US"/>
        </w:rPr>
      </w:pPr>
      <w:r w:rsidRPr="00704DD5">
        <w:rPr>
          <w:rFonts w:eastAsia="Calibri"/>
          <w:sz w:val="22"/>
          <w:szCs w:val="22"/>
          <w:lang w:eastAsia="en-US"/>
        </w:rPr>
        <w:lastRenderedPageBreak/>
        <w:t>Более всего поражают нас душевные силы человека.</w:t>
      </w:r>
    </w:p>
    <w:p w:rsidR="00A71A92" w:rsidRPr="00704DD5" w:rsidRDefault="00A71A92" w:rsidP="00A71A92">
      <w:pPr>
        <w:numPr>
          <w:ilvl w:val="0"/>
          <w:numId w:val="271"/>
        </w:numPr>
        <w:spacing w:after="200" w:line="276" w:lineRule="auto"/>
        <w:jc w:val="both"/>
        <w:rPr>
          <w:rFonts w:eastAsia="Calibri"/>
          <w:sz w:val="22"/>
          <w:szCs w:val="22"/>
          <w:lang w:eastAsia="en-US"/>
        </w:rPr>
      </w:pPr>
      <w:r w:rsidRPr="00704DD5">
        <w:rPr>
          <w:rFonts w:eastAsia="Calibri"/>
          <w:sz w:val="22"/>
          <w:szCs w:val="22"/>
          <w:lang w:eastAsia="en-US"/>
        </w:rPr>
        <w:t>Медицина подтверждает способность организма выдерживать различные лишения.</w:t>
      </w:r>
    </w:p>
    <w:p w:rsidR="00A71A92" w:rsidRPr="00704DD5" w:rsidRDefault="00A71A92" w:rsidP="00A71A92">
      <w:pPr>
        <w:numPr>
          <w:ilvl w:val="0"/>
          <w:numId w:val="271"/>
        </w:numPr>
        <w:spacing w:after="200" w:line="276" w:lineRule="auto"/>
        <w:jc w:val="both"/>
        <w:rPr>
          <w:rFonts w:eastAsia="Calibri"/>
          <w:sz w:val="22"/>
          <w:szCs w:val="22"/>
          <w:lang w:eastAsia="en-US"/>
        </w:rPr>
      </w:pPr>
      <w:r w:rsidRPr="00704DD5">
        <w:rPr>
          <w:rFonts w:eastAsia="Calibri"/>
          <w:sz w:val="22"/>
          <w:szCs w:val="22"/>
          <w:lang w:eastAsia="en-US"/>
        </w:rPr>
        <w:t>Человек способен превышать свои возможности.</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А29. Какое из приведенных утверждений является ошибочным?</w:t>
      </w:r>
    </w:p>
    <w:p w:rsidR="00A71A92" w:rsidRPr="00704DD5" w:rsidRDefault="00A71A92" w:rsidP="00A71A92">
      <w:pPr>
        <w:numPr>
          <w:ilvl w:val="0"/>
          <w:numId w:val="272"/>
        </w:numPr>
        <w:spacing w:after="200" w:line="276" w:lineRule="auto"/>
        <w:jc w:val="both"/>
        <w:rPr>
          <w:rFonts w:eastAsia="Calibri"/>
          <w:sz w:val="22"/>
          <w:szCs w:val="22"/>
          <w:lang w:eastAsia="en-US"/>
        </w:rPr>
      </w:pPr>
      <w:r w:rsidRPr="00704DD5">
        <w:rPr>
          <w:rFonts w:eastAsia="Calibri"/>
          <w:sz w:val="22"/>
          <w:szCs w:val="22"/>
          <w:lang w:eastAsia="en-US"/>
        </w:rPr>
        <w:t>Предложение 10 осложнено деепричастным оборотом.</w:t>
      </w:r>
    </w:p>
    <w:p w:rsidR="00A71A92" w:rsidRPr="00704DD5" w:rsidRDefault="00A71A92" w:rsidP="00A71A92">
      <w:pPr>
        <w:numPr>
          <w:ilvl w:val="0"/>
          <w:numId w:val="272"/>
        </w:numPr>
        <w:spacing w:after="200" w:line="276" w:lineRule="auto"/>
        <w:jc w:val="both"/>
        <w:rPr>
          <w:rFonts w:eastAsia="Calibri"/>
          <w:sz w:val="22"/>
          <w:szCs w:val="22"/>
          <w:lang w:eastAsia="en-US"/>
        </w:rPr>
      </w:pPr>
      <w:r w:rsidRPr="00704DD5">
        <w:rPr>
          <w:rFonts w:eastAsia="Calibri"/>
          <w:sz w:val="22"/>
          <w:szCs w:val="22"/>
          <w:lang w:eastAsia="en-US"/>
        </w:rPr>
        <w:t xml:space="preserve">Предложение 14 двусоставное. </w:t>
      </w:r>
    </w:p>
    <w:p w:rsidR="00A71A92" w:rsidRPr="00704DD5" w:rsidRDefault="00A71A92" w:rsidP="00A71A92">
      <w:pPr>
        <w:numPr>
          <w:ilvl w:val="0"/>
          <w:numId w:val="272"/>
        </w:numPr>
        <w:spacing w:after="200" w:line="276" w:lineRule="auto"/>
        <w:jc w:val="both"/>
        <w:rPr>
          <w:rFonts w:eastAsia="Calibri"/>
          <w:sz w:val="22"/>
          <w:szCs w:val="22"/>
          <w:lang w:eastAsia="en-US"/>
        </w:rPr>
      </w:pPr>
      <w:r w:rsidRPr="00704DD5">
        <w:rPr>
          <w:rFonts w:eastAsia="Calibri"/>
          <w:sz w:val="22"/>
          <w:szCs w:val="22"/>
          <w:lang w:eastAsia="en-US"/>
        </w:rPr>
        <w:t>В предложении 12 встречаются антонимы.</w:t>
      </w:r>
    </w:p>
    <w:p w:rsidR="00A71A92" w:rsidRPr="00704DD5" w:rsidRDefault="00A71A92" w:rsidP="00A71A92">
      <w:pPr>
        <w:numPr>
          <w:ilvl w:val="0"/>
          <w:numId w:val="272"/>
        </w:numPr>
        <w:spacing w:after="200" w:line="276" w:lineRule="auto"/>
        <w:jc w:val="both"/>
        <w:rPr>
          <w:rFonts w:eastAsia="Calibri"/>
          <w:sz w:val="22"/>
          <w:szCs w:val="22"/>
          <w:lang w:eastAsia="en-US"/>
        </w:rPr>
      </w:pPr>
      <w:r w:rsidRPr="00704DD5">
        <w:rPr>
          <w:rFonts w:eastAsia="Calibri"/>
          <w:sz w:val="22"/>
          <w:szCs w:val="22"/>
          <w:lang w:eastAsia="en-US"/>
        </w:rPr>
        <w:t xml:space="preserve">В предложении 18 есть однородные дополнения. </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А30. Укажите предложение, в котором не используются вводные слова и словосочетания.</w:t>
      </w:r>
    </w:p>
    <w:p w:rsidR="00A71A92" w:rsidRPr="00704DD5" w:rsidRDefault="00A71A92" w:rsidP="00A71A92">
      <w:pPr>
        <w:numPr>
          <w:ilvl w:val="0"/>
          <w:numId w:val="273"/>
        </w:numPr>
        <w:spacing w:after="200" w:line="276" w:lineRule="auto"/>
        <w:jc w:val="both"/>
        <w:rPr>
          <w:rFonts w:eastAsia="Calibri"/>
          <w:sz w:val="22"/>
          <w:szCs w:val="22"/>
          <w:lang w:eastAsia="en-US"/>
        </w:rPr>
      </w:pPr>
      <w:r w:rsidRPr="00704DD5">
        <w:rPr>
          <w:rFonts w:eastAsia="Calibri"/>
          <w:sz w:val="22"/>
          <w:szCs w:val="22"/>
          <w:lang w:eastAsia="en-US"/>
        </w:rPr>
        <w:t>4</w:t>
      </w:r>
    </w:p>
    <w:p w:rsidR="00A71A92" w:rsidRPr="00704DD5" w:rsidRDefault="00A71A92" w:rsidP="00A71A92">
      <w:pPr>
        <w:numPr>
          <w:ilvl w:val="0"/>
          <w:numId w:val="273"/>
        </w:numPr>
        <w:spacing w:after="200" w:line="276" w:lineRule="auto"/>
        <w:jc w:val="both"/>
        <w:rPr>
          <w:rFonts w:eastAsia="Calibri"/>
          <w:sz w:val="22"/>
          <w:szCs w:val="22"/>
          <w:lang w:eastAsia="en-US"/>
        </w:rPr>
      </w:pPr>
      <w:r w:rsidRPr="00704DD5">
        <w:rPr>
          <w:rFonts w:eastAsia="Calibri"/>
          <w:sz w:val="22"/>
          <w:szCs w:val="22"/>
          <w:lang w:eastAsia="en-US"/>
        </w:rPr>
        <w:t>12</w:t>
      </w:r>
    </w:p>
    <w:p w:rsidR="00A71A92" w:rsidRPr="00704DD5" w:rsidRDefault="00A71A92" w:rsidP="00A71A92">
      <w:pPr>
        <w:numPr>
          <w:ilvl w:val="0"/>
          <w:numId w:val="273"/>
        </w:numPr>
        <w:spacing w:after="200" w:line="276" w:lineRule="auto"/>
        <w:jc w:val="both"/>
        <w:rPr>
          <w:rFonts w:eastAsia="Calibri"/>
          <w:sz w:val="22"/>
          <w:szCs w:val="22"/>
          <w:lang w:eastAsia="en-US"/>
        </w:rPr>
      </w:pPr>
      <w:r w:rsidRPr="00704DD5">
        <w:rPr>
          <w:rFonts w:eastAsia="Calibri"/>
          <w:sz w:val="22"/>
          <w:szCs w:val="22"/>
          <w:lang w:eastAsia="en-US"/>
        </w:rPr>
        <w:t>18</w:t>
      </w:r>
    </w:p>
    <w:p w:rsidR="00A71A92" w:rsidRPr="00704DD5" w:rsidRDefault="00A71A92" w:rsidP="00A71A92">
      <w:pPr>
        <w:numPr>
          <w:ilvl w:val="0"/>
          <w:numId w:val="273"/>
        </w:numPr>
        <w:spacing w:after="200" w:line="276" w:lineRule="auto"/>
        <w:jc w:val="both"/>
        <w:rPr>
          <w:rFonts w:eastAsia="Calibri"/>
          <w:sz w:val="22"/>
          <w:szCs w:val="22"/>
          <w:lang w:eastAsia="en-US"/>
        </w:rPr>
      </w:pPr>
      <w:r w:rsidRPr="00704DD5">
        <w:rPr>
          <w:rFonts w:eastAsia="Calibri"/>
          <w:sz w:val="22"/>
          <w:szCs w:val="22"/>
          <w:lang w:eastAsia="en-US"/>
        </w:rPr>
        <w:t>17</w:t>
      </w:r>
    </w:p>
    <w:p w:rsidR="00A71A92" w:rsidRPr="00704DD5" w:rsidRDefault="00A71A92" w:rsidP="00A71A92">
      <w:pPr>
        <w:jc w:val="center"/>
        <w:rPr>
          <w:rFonts w:eastAsia="Calibri"/>
          <w:b/>
          <w:bCs/>
          <w:sz w:val="22"/>
          <w:szCs w:val="22"/>
          <w:u w:val="single"/>
          <w:lang w:eastAsia="en-US"/>
        </w:rPr>
      </w:pPr>
      <w:r w:rsidRPr="00704DD5">
        <w:rPr>
          <w:rFonts w:eastAsia="Calibri"/>
          <w:b/>
          <w:bCs/>
          <w:sz w:val="22"/>
          <w:szCs w:val="22"/>
          <w:u w:val="single"/>
          <w:lang w:eastAsia="en-US"/>
        </w:rPr>
        <w:t>Часть 2</w:t>
      </w:r>
    </w:p>
    <w:p w:rsidR="00A71A92" w:rsidRPr="00704DD5" w:rsidRDefault="00A71A92" w:rsidP="00A71A92">
      <w:pPr>
        <w:jc w:val="center"/>
        <w:rPr>
          <w:rFonts w:eastAsia="Calibri"/>
          <w:sz w:val="22"/>
          <w:szCs w:val="22"/>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889"/>
      </w:tblGrid>
      <w:tr w:rsidR="00A71A92" w:rsidRPr="00704DD5" w:rsidTr="00C7701A">
        <w:tc>
          <w:tcPr>
            <w:tcW w:w="9889" w:type="dxa"/>
          </w:tcPr>
          <w:p w:rsidR="00A71A92" w:rsidRPr="00704DD5" w:rsidRDefault="00A71A92" w:rsidP="00A71A92">
            <w:pPr>
              <w:jc w:val="both"/>
              <w:rPr>
                <w:rFonts w:eastAsia="Calibri"/>
                <w:sz w:val="22"/>
                <w:szCs w:val="22"/>
                <w:lang w:eastAsia="en-US"/>
              </w:rPr>
            </w:pPr>
            <w:r w:rsidRPr="00704DD5">
              <w:rPr>
                <w:rFonts w:eastAsia="Calibri"/>
                <w:sz w:val="22"/>
                <w:szCs w:val="22"/>
                <w:lang w:eastAsia="en-US"/>
              </w:rPr>
              <w:t>При выполнении заданий этой части запишите ваш ответ в бланке ответов № 1 справа от номера задания (В1 – В10).</w:t>
            </w:r>
          </w:p>
        </w:tc>
      </w:tr>
    </w:tbl>
    <w:p w:rsidR="00A71A92" w:rsidRPr="00704DD5" w:rsidRDefault="00A71A92" w:rsidP="00A71A92">
      <w:pPr>
        <w:jc w:val="center"/>
        <w:rPr>
          <w:rFonts w:eastAsia="Calibri"/>
          <w:sz w:val="22"/>
          <w:szCs w:val="22"/>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A71A92" w:rsidRPr="00704DD5" w:rsidTr="00C7701A">
        <w:tc>
          <w:tcPr>
            <w:tcW w:w="9571"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Ответы к заданиям В1 – В3 запишите словами.</w:t>
            </w:r>
          </w:p>
        </w:tc>
      </w:tr>
    </w:tbl>
    <w:p w:rsidR="00A71A92" w:rsidRPr="00704DD5" w:rsidRDefault="00A71A92" w:rsidP="00A71A92">
      <w:pPr>
        <w:rPr>
          <w:rFonts w:eastAsia="Calibri"/>
          <w:sz w:val="22"/>
          <w:szCs w:val="22"/>
          <w:lang w:eastAsia="en-US"/>
        </w:rPr>
      </w:pPr>
    </w:p>
    <w:p w:rsidR="00A71A92" w:rsidRPr="00704DD5" w:rsidRDefault="00A71A92" w:rsidP="00A71A92">
      <w:pPr>
        <w:jc w:val="both"/>
        <w:rPr>
          <w:rFonts w:eastAsia="Calibri"/>
          <w:sz w:val="22"/>
          <w:szCs w:val="22"/>
          <w:lang w:eastAsia="en-US"/>
        </w:rPr>
      </w:pPr>
      <w:r w:rsidRPr="00704DD5">
        <w:rPr>
          <w:rFonts w:eastAsia="Calibri"/>
          <w:b/>
          <w:bCs/>
          <w:sz w:val="22"/>
          <w:szCs w:val="22"/>
          <w:lang w:eastAsia="en-US"/>
        </w:rPr>
        <w:t>В1</w:t>
      </w:r>
      <w:r w:rsidRPr="00704DD5">
        <w:rPr>
          <w:rFonts w:eastAsia="Calibri"/>
          <w:sz w:val="22"/>
          <w:szCs w:val="22"/>
          <w:lang w:eastAsia="en-US"/>
        </w:rPr>
        <w:t>. Укажите способ образования слова САМООТДАЧА  (предложение 18).</w:t>
      </w:r>
    </w:p>
    <w:p w:rsidR="00A71A92" w:rsidRPr="00704DD5" w:rsidRDefault="00A71A92" w:rsidP="00A71A92">
      <w:pPr>
        <w:jc w:val="both"/>
        <w:rPr>
          <w:rFonts w:eastAsia="Calibri"/>
          <w:sz w:val="22"/>
          <w:szCs w:val="22"/>
          <w:lang w:eastAsia="en-US"/>
        </w:rPr>
      </w:pPr>
      <w:r w:rsidRPr="00704DD5">
        <w:rPr>
          <w:rFonts w:eastAsia="Calibri"/>
          <w:b/>
          <w:bCs/>
          <w:sz w:val="22"/>
          <w:szCs w:val="22"/>
          <w:lang w:eastAsia="en-US"/>
        </w:rPr>
        <w:t>В2</w:t>
      </w:r>
      <w:r w:rsidRPr="00704DD5">
        <w:rPr>
          <w:rFonts w:eastAsia="Calibri"/>
          <w:sz w:val="22"/>
          <w:szCs w:val="22"/>
          <w:lang w:eastAsia="en-US"/>
        </w:rPr>
        <w:t>. Из предложения 12 выпишите краткое причастие.</w:t>
      </w:r>
    </w:p>
    <w:p w:rsidR="00A71A92" w:rsidRPr="00704DD5" w:rsidRDefault="00A71A92" w:rsidP="00A71A92">
      <w:pPr>
        <w:jc w:val="both"/>
        <w:rPr>
          <w:rFonts w:eastAsia="Calibri"/>
          <w:sz w:val="22"/>
          <w:szCs w:val="22"/>
          <w:lang w:eastAsia="en-US"/>
        </w:rPr>
      </w:pPr>
      <w:r w:rsidRPr="00704DD5">
        <w:rPr>
          <w:rFonts w:eastAsia="Calibri"/>
          <w:b/>
          <w:bCs/>
          <w:sz w:val="22"/>
          <w:szCs w:val="22"/>
          <w:lang w:eastAsia="en-US"/>
        </w:rPr>
        <w:t>В3</w:t>
      </w:r>
      <w:r w:rsidRPr="00704DD5">
        <w:rPr>
          <w:rFonts w:eastAsia="Calibri"/>
          <w:sz w:val="22"/>
          <w:szCs w:val="22"/>
          <w:lang w:eastAsia="en-US"/>
        </w:rPr>
        <w:t xml:space="preserve">. Из предложения 11 выпишите подчинительное словосочетание со связью УПРАВЛЕНИЕ. </w:t>
      </w:r>
    </w:p>
    <w:p w:rsidR="00A71A92" w:rsidRPr="00704DD5" w:rsidRDefault="00A71A92" w:rsidP="00A71A92">
      <w:pPr>
        <w:jc w:val="both"/>
        <w:rPr>
          <w:rFonts w:eastAsia="Calibri"/>
          <w:sz w:val="22"/>
          <w:szCs w:val="22"/>
          <w:lang w:eastAsia="en-US"/>
        </w:rPr>
      </w:pPr>
      <w:r w:rsidRPr="00704DD5">
        <w:rPr>
          <w:rFonts w:eastAsia="Calibri"/>
          <w:b/>
          <w:bCs/>
          <w:sz w:val="22"/>
          <w:szCs w:val="22"/>
          <w:lang w:eastAsia="en-US"/>
        </w:rPr>
        <w:t>В4</w:t>
      </w:r>
      <w:r w:rsidRPr="00704DD5">
        <w:rPr>
          <w:rFonts w:eastAsia="Calibri"/>
          <w:sz w:val="22"/>
          <w:szCs w:val="22"/>
          <w:lang w:eastAsia="en-US"/>
        </w:rPr>
        <w:t>. Из предложения 7 выпишите определительное местоимение.</w:t>
      </w:r>
    </w:p>
    <w:p w:rsidR="00A71A92" w:rsidRPr="00704DD5" w:rsidRDefault="00A71A92" w:rsidP="00A71A92">
      <w:pPr>
        <w:jc w:val="both"/>
        <w:rPr>
          <w:rFonts w:eastAsia="Calibri"/>
          <w:sz w:val="22"/>
          <w:szCs w:val="22"/>
          <w:lang w:eastAsia="en-US"/>
        </w:rPr>
      </w:pPr>
      <w:r w:rsidRPr="00704DD5">
        <w:rPr>
          <w:rFonts w:eastAsia="Calibri"/>
          <w:b/>
          <w:bCs/>
          <w:sz w:val="22"/>
          <w:szCs w:val="22"/>
          <w:lang w:eastAsia="en-US"/>
        </w:rPr>
        <w:t>В5</w:t>
      </w:r>
      <w:r w:rsidRPr="00704DD5">
        <w:rPr>
          <w:rFonts w:eastAsia="Calibri"/>
          <w:sz w:val="22"/>
          <w:szCs w:val="22"/>
          <w:lang w:eastAsia="en-US"/>
        </w:rPr>
        <w:t>. Определите вид подчинительной связи в словосочетании ВЕЛИКИЕ ОТКРЫТИЯ (предложение 4).</w:t>
      </w:r>
    </w:p>
    <w:p w:rsidR="00A71A92" w:rsidRPr="00704DD5" w:rsidRDefault="00A71A92" w:rsidP="00A71A92">
      <w:pPr>
        <w:rPr>
          <w:rFonts w:eastAsia="Calibri"/>
          <w:sz w:val="22"/>
          <w:szCs w:val="22"/>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A71A92" w:rsidRPr="00704DD5" w:rsidTr="00C7701A">
        <w:tc>
          <w:tcPr>
            <w:tcW w:w="9571"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Ответы к заданиям В4 – В8 запишите цифрами.</w:t>
            </w:r>
          </w:p>
        </w:tc>
      </w:tr>
    </w:tbl>
    <w:p w:rsidR="00A71A92" w:rsidRPr="00704DD5" w:rsidRDefault="00A71A92" w:rsidP="00A71A92">
      <w:pPr>
        <w:rPr>
          <w:rFonts w:eastAsia="Calibri"/>
          <w:sz w:val="22"/>
          <w:szCs w:val="22"/>
          <w:lang w:eastAsia="en-US"/>
        </w:rPr>
      </w:pPr>
    </w:p>
    <w:p w:rsidR="00A71A92" w:rsidRPr="00704DD5" w:rsidRDefault="00A71A92" w:rsidP="00A71A92">
      <w:pPr>
        <w:jc w:val="both"/>
        <w:rPr>
          <w:rFonts w:eastAsia="Calibri"/>
          <w:sz w:val="22"/>
          <w:szCs w:val="22"/>
          <w:lang w:eastAsia="en-US"/>
        </w:rPr>
      </w:pPr>
      <w:r w:rsidRPr="00704DD5">
        <w:rPr>
          <w:rFonts w:eastAsia="Calibri"/>
          <w:b/>
          <w:bCs/>
          <w:sz w:val="22"/>
          <w:szCs w:val="22"/>
          <w:lang w:eastAsia="en-US"/>
        </w:rPr>
        <w:t>В6</w:t>
      </w:r>
      <w:r w:rsidRPr="00704DD5">
        <w:rPr>
          <w:rFonts w:eastAsia="Calibri"/>
          <w:sz w:val="22"/>
          <w:szCs w:val="22"/>
          <w:lang w:eastAsia="en-US"/>
        </w:rPr>
        <w:t>. Среди предложений 1-6 найдите неполное предложение. Напишите номер этого предложения.</w:t>
      </w:r>
    </w:p>
    <w:p w:rsidR="00A71A92" w:rsidRPr="00704DD5" w:rsidRDefault="00A71A92" w:rsidP="00A71A92">
      <w:pPr>
        <w:jc w:val="both"/>
        <w:rPr>
          <w:rFonts w:eastAsia="Calibri"/>
          <w:sz w:val="22"/>
          <w:szCs w:val="22"/>
          <w:lang w:eastAsia="en-US"/>
        </w:rPr>
      </w:pPr>
      <w:r w:rsidRPr="00704DD5">
        <w:rPr>
          <w:rFonts w:eastAsia="Calibri"/>
          <w:b/>
          <w:bCs/>
          <w:sz w:val="22"/>
          <w:szCs w:val="22"/>
          <w:lang w:eastAsia="en-US"/>
        </w:rPr>
        <w:t>В7</w:t>
      </w:r>
      <w:r w:rsidRPr="00704DD5">
        <w:rPr>
          <w:rFonts w:eastAsia="Calibri"/>
          <w:sz w:val="22"/>
          <w:szCs w:val="22"/>
          <w:lang w:eastAsia="en-US"/>
        </w:rPr>
        <w:t>. Среди предложений 12-15 найдите предложение с обособленным определением. Напишите номер этого предложения.</w:t>
      </w:r>
    </w:p>
    <w:p w:rsidR="00A71A92" w:rsidRPr="00704DD5" w:rsidRDefault="00A71A92" w:rsidP="00A71A92">
      <w:pPr>
        <w:jc w:val="both"/>
        <w:rPr>
          <w:rFonts w:eastAsia="Calibri"/>
          <w:sz w:val="22"/>
          <w:szCs w:val="22"/>
          <w:lang w:eastAsia="en-US"/>
        </w:rPr>
      </w:pPr>
      <w:r w:rsidRPr="00704DD5">
        <w:rPr>
          <w:rFonts w:eastAsia="Calibri"/>
          <w:b/>
          <w:bCs/>
          <w:sz w:val="22"/>
          <w:szCs w:val="22"/>
          <w:lang w:eastAsia="en-US"/>
        </w:rPr>
        <w:t>В8</w:t>
      </w:r>
      <w:r w:rsidRPr="00704DD5">
        <w:rPr>
          <w:rFonts w:eastAsia="Calibri"/>
          <w:sz w:val="22"/>
          <w:szCs w:val="22"/>
          <w:lang w:eastAsia="en-US"/>
        </w:rPr>
        <w:t>. Среди предложений 1-4 найдите простое предложение, осложненное однородными членами. Напишите номер этого предложения.</w:t>
      </w:r>
    </w:p>
    <w:p w:rsidR="00A71A92" w:rsidRPr="00704DD5" w:rsidRDefault="00A71A92" w:rsidP="00A71A92">
      <w:pPr>
        <w:jc w:val="both"/>
        <w:rPr>
          <w:rFonts w:eastAsia="Calibri"/>
          <w:sz w:val="22"/>
          <w:szCs w:val="22"/>
          <w:lang w:eastAsia="en-US"/>
        </w:rPr>
      </w:pPr>
      <w:r w:rsidRPr="00704DD5">
        <w:rPr>
          <w:rFonts w:eastAsia="Calibri"/>
          <w:b/>
          <w:bCs/>
          <w:sz w:val="22"/>
          <w:szCs w:val="22"/>
          <w:lang w:eastAsia="en-US"/>
        </w:rPr>
        <w:t>В9</w:t>
      </w:r>
      <w:r w:rsidRPr="00704DD5">
        <w:rPr>
          <w:rFonts w:eastAsia="Calibri"/>
          <w:sz w:val="22"/>
          <w:szCs w:val="22"/>
          <w:lang w:eastAsia="en-US"/>
        </w:rPr>
        <w:t>. Среди предложений 1-6 найдите такое, которое соединяется с предыдущим при помощи местоимения. Напишите номер этого предложения.</w:t>
      </w:r>
    </w:p>
    <w:p w:rsidR="00A71A92" w:rsidRPr="00704DD5" w:rsidRDefault="00A71A92" w:rsidP="00A71A92">
      <w:pPr>
        <w:jc w:val="both"/>
        <w:rPr>
          <w:rFonts w:eastAsia="Calibri"/>
          <w:sz w:val="22"/>
          <w:szCs w:val="22"/>
          <w:lang w:eastAsia="en-US"/>
        </w:rPr>
      </w:pPr>
      <w:r w:rsidRPr="00704DD5">
        <w:rPr>
          <w:rFonts w:eastAsia="Calibri"/>
          <w:b/>
          <w:bCs/>
          <w:sz w:val="22"/>
          <w:szCs w:val="22"/>
          <w:lang w:eastAsia="en-US"/>
        </w:rPr>
        <w:t>В10</w:t>
      </w:r>
      <w:r w:rsidRPr="00704DD5">
        <w:rPr>
          <w:rFonts w:eastAsia="Calibri"/>
          <w:sz w:val="22"/>
          <w:szCs w:val="22"/>
          <w:lang w:eastAsia="en-US"/>
        </w:rPr>
        <w:t>. Среди предложений 1-6 найдите предложение с вводным словом (словосочетанием). Напишите номер этого предложения.</w:t>
      </w:r>
    </w:p>
    <w:p w:rsidR="00A71A92" w:rsidRPr="00704DD5" w:rsidRDefault="00A71A92" w:rsidP="00A71A92">
      <w:pPr>
        <w:jc w:val="both"/>
        <w:rPr>
          <w:rFonts w:eastAsia="Calibri"/>
          <w:sz w:val="22"/>
          <w:szCs w:val="22"/>
          <w:lang w:eastAsia="en-US"/>
        </w:rPr>
      </w:pPr>
    </w:p>
    <w:p w:rsidR="00A71A92" w:rsidRPr="00704DD5" w:rsidRDefault="00A71A92" w:rsidP="00A71A92">
      <w:pPr>
        <w:autoSpaceDE w:val="0"/>
        <w:autoSpaceDN w:val="0"/>
        <w:adjustRightInd w:val="0"/>
        <w:jc w:val="both"/>
        <w:rPr>
          <w:rFonts w:eastAsia="Calibri"/>
          <w:sz w:val="22"/>
          <w:szCs w:val="22"/>
          <w:lang w:eastAsia="en-US"/>
        </w:rPr>
      </w:pPr>
    </w:p>
    <w:p w:rsidR="001041CF" w:rsidRDefault="00A71A92" w:rsidP="00A71A92">
      <w:pPr>
        <w:jc w:val="center"/>
        <w:rPr>
          <w:rFonts w:eastAsia="Calibri"/>
          <w:sz w:val="22"/>
          <w:szCs w:val="22"/>
          <w:lang w:eastAsia="en-US"/>
        </w:rPr>
      </w:pPr>
      <w:r w:rsidRPr="00704DD5">
        <w:rPr>
          <w:rFonts w:eastAsia="Calibri"/>
          <w:sz w:val="22"/>
          <w:szCs w:val="22"/>
          <w:lang w:eastAsia="en-US"/>
        </w:rPr>
        <w:br w:type="page"/>
      </w:r>
    </w:p>
    <w:p w:rsidR="001041CF" w:rsidRDefault="001041CF" w:rsidP="00A71A92">
      <w:pPr>
        <w:jc w:val="center"/>
        <w:rPr>
          <w:rFonts w:eastAsia="Calibri"/>
          <w:sz w:val="22"/>
          <w:szCs w:val="22"/>
          <w:lang w:eastAsia="en-US"/>
        </w:rPr>
      </w:pPr>
    </w:p>
    <w:p w:rsidR="001041CF" w:rsidRDefault="001041CF" w:rsidP="00A71A92">
      <w:pPr>
        <w:jc w:val="center"/>
        <w:rPr>
          <w:rFonts w:eastAsia="Calibri"/>
          <w:sz w:val="22"/>
          <w:szCs w:val="22"/>
          <w:lang w:eastAsia="en-US"/>
        </w:rPr>
      </w:pPr>
    </w:p>
    <w:p w:rsidR="001041CF" w:rsidRDefault="001041CF" w:rsidP="00A71A92">
      <w:pPr>
        <w:jc w:val="center"/>
        <w:rPr>
          <w:rFonts w:eastAsia="Calibri"/>
          <w:sz w:val="22"/>
          <w:szCs w:val="22"/>
          <w:lang w:eastAsia="en-US"/>
        </w:rPr>
      </w:pPr>
    </w:p>
    <w:p w:rsidR="001041CF" w:rsidRDefault="001041CF" w:rsidP="00A71A92">
      <w:pPr>
        <w:jc w:val="center"/>
        <w:rPr>
          <w:rFonts w:eastAsia="Calibri"/>
          <w:sz w:val="22"/>
          <w:szCs w:val="22"/>
          <w:lang w:eastAsia="en-US"/>
        </w:rPr>
      </w:pPr>
    </w:p>
    <w:p w:rsidR="00A71A92" w:rsidRPr="00256EFA" w:rsidRDefault="00A71A92" w:rsidP="00A71A92">
      <w:pPr>
        <w:jc w:val="center"/>
        <w:rPr>
          <w:rFonts w:eastAsia="Calibri"/>
          <w:b/>
          <w:sz w:val="22"/>
          <w:szCs w:val="22"/>
          <w:lang w:eastAsia="en-US"/>
        </w:rPr>
      </w:pPr>
      <w:r w:rsidRPr="00256EFA">
        <w:rPr>
          <w:rFonts w:eastAsia="Calibri"/>
          <w:b/>
          <w:sz w:val="22"/>
          <w:szCs w:val="22"/>
          <w:lang w:eastAsia="en-US"/>
        </w:rPr>
        <w:t xml:space="preserve">Экзаменационная работа </w:t>
      </w:r>
    </w:p>
    <w:p w:rsidR="00A71A92" w:rsidRPr="00256EFA" w:rsidRDefault="00A71A92" w:rsidP="00A71A92">
      <w:pPr>
        <w:jc w:val="center"/>
        <w:rPr>
          <w:rFonts w:eastAsia="Calibri"/>
          <w:b/>
          <w:sz w:val="22"/>
          <w:szCs w:val="22"/>
          <w:lang w:eastAsia="en-US"/>
        </w:rPr>
      </w:pPr>
      <w:r w:rsidRPr="00256EFA">
        <w:rPr>
          <w:rFonts w:eastAsia="Calibri"/>
          <w:b/>
          <w:sz w:val="22"/>
          <w:szCs w:val="22"/>
          <w:lang w:eastAsia="en-US"/>
        </w:rPr>
        <w:t xml:space="preserve">по </w:t>
      </w:r>
      <w:r w:rsidR="003630FC">
        <w:rPr>
          <w:rFonts w:eastAsia="Calibri"/>
          <w:b/>
          <w:sz w:val="22"/>
          <w:szCs w:val="22"/>
          <w:lang w:eastAsia="en-US"/>
        </w:rPr>
        <w:t>предмету</w:t>
      </w:r>
      <w:r w:rsidRPr="00256EFA">
        <w:rPr>
          <w:rFonts w:eastAsia="Calibri"/>
          <w:b/>
          <w:sz w:val="22"/>
          <w:szCs w:val="22"/>
          <w:lang w:eastAsia="en-US"/>
        </w:rPr>
        <w:t xml:space="preserve"> </w:t>
      </w:r>
      <w:r w:rsidR="003727DE" w:rsidRPr="00256EFA">
        <w:rPr>
          <w:b/>
          <w:sz w:val="22"/>
          <w:szCs w:val="22"/>
        </w:rPr>
        <w:t>«Русский язык».</w:t>
      </w:r>
    </w:p>
    <w:p w:rsidR="00A71A92" w:rsidRPr="00256EFA" w:rsidRDefault="00A71A92" w:rsidP="00A71A92">
      <w:pPr>
        <w:autoSpaceDE w:val="0"/>
        <w:autoSpaceDN w:val="0"/>
        <w:adjustRightInd w:val="0"/>
        <w:jc w:val="both"/>
        <w:rPr>
          <w:rFonts w:eastAsia="Calibri"/>
          <w:b/>
          <w:sz w:val="22"/>
          <w:szCs w:val="22"/>
          <w:lang w:eastAsia="en-US"/>
        </w:rPr>
      </w:pPr>
    </w:p>
    <w:p w:rsidR="00A71A92" w:rsidRPr="00704DD5" w:rsidRDefault="00A71A92" w:rsidP="00A71A92">
      <w:pPr>
        <w:autoSpaceDE w:val="0"/>
        <w:autoSpaceDN w:val="0"/>
        <w:adjustRightInd w:val="0"/>
        <w:jc w:val="both"/>
        <w:rPr>
          <w:rFonts w:eastAsia="Calibri"/>
          <w:b/>
          <w:bCs/>
          <w:sz w:val="22"/>
          <w:szCs w:val="22"/>
          <w:lang w:eastAsia="en-US"/>
        </w:rPr>
      </w:pPr>
      <w:r w:rsidRPr="00073B4E">
        <w:rPr>
          <w:rFonts w:eastAsia="Calibri"/>
          <w:b/>
          <w:bCs/>
          <w:sz w:val="22"/>
          <w:szCs w:val="22"/>
          <w:lang w:eastAsia="en-US"/>
        </w:rPr>
        <w:t>2 вариант</w:t>
      </w:r>
    </w:p>
    <w:p w:rsidR="00A71A92" w:rsidRPr="00704DD5" w:rsidRDefault="00A71A92" w:rsidP="00A71A92">
      <w:pPr>
        <w:jc w:val="center"/>
        <w:rPr>
          <w:rFonts w:eastAsia="Calibri"/>
          <w:b/>
          <w:bCs/>
          <w:sz w:val="22"/>
          <w:szCs w:val="22"/>
          <w:u w:val="single"/>
          <w:lang w:eastAsia="en-US"/>
        </w:rPr>
      </w:pPr>
      <w:r w:rsidRPr="00704DD5">
        <w:rPr>
          <w:rFonts w:eastAsia="Calibri"/>
          <w:b/>
          <w:bCs/>
          <w:sz w:val="22"/>
          <w:szCs w:val="22"/>
          <w:u w:val="single"/>
          <w:lang w:eastAsia="en-US"/>
        </w:rPr>
        <w:t>Часть 1</w:t>
      </w:r>
    </w:p>
    <w:p w:rsidR="00A71A92" w:rsidRPr="00704DD5" w:rsidRDefault="00A71A92" w:rsidP="00A71A92">
      <w:pPr>
        <w:jc w:val="center"/>
        <w:rPr>
          <w:rFonts w:eastAsia="Calibri"/>
          <w:sz w:val="22"/>
          <w:szCs w:val="22"/>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A71A92" w:rsidRPr="00704DD5" w:rsidTr="00C7701A">
        <w:tc>
          <w:tcPr>
            <w:tcW w:w="9571" w:type="dxa"/>
          </w:tcPr>
          <w:p w:rsidR="00A71A92" w:rsidRPr="00704DD5" w:rsidRDefault="00A71A92" w:rsidP="00A71A92">
            <w:pPr>
              <w:jc w:val="both"/>
              <w:rPr>
                <w:rFonts w:eastAsia="Calibri"/>
                <w:sz w:val="22"/>
                <w:szCs w:val="22"/>
                <w:lang w:eastAsia="en-US"/>
              </w:rPr>
            </w:pPr>
            <w:r w:rsidRPr="00704DD5">
              <w:rPr>
                <w:rFonts w:eastAsia="Calibri"/>
                <w:sz w:val="22"/>
                <w:szCs w:val="22"/>
                <w:lang w:eastAsia="en-US"/>
              </w:rPr>
              <w:t>При выполнении заданий этой части в бланке ответов № 1 рядом с номером выполняемого вами задания (А1 – А30) поставьте номер, которой соответствует выбранному вами ответу.</w:t>
            </w:r>
          </w:p>
        </w:tc>
      </w:tr>
    </w:tbl>
    <w:p w:rsidR="00A71A92" w:rsidRPr="00704DD5" w:rsidRDefault="00A71A92" w:rsidP="00A71A92">
      <w:pPr>
        <w:jc w:val="center"/>
        <w:rPr>
          <w:rFonts w:eastAsia="Calibri"/>
          <w:sz w:val="22"/>
          <w:szCs w:val="22"/>
          <w:lang w:eastAsia="en-US"/>
        </w:rPr>
      </w:pP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А1. В каком слове согласных звуков больше, чем гласных?</w:t>
      </w:r>
    </w:p>
    <w:p w:rsidR="00A71A92" w:rsidRPr="00704DD5" w:rsidRDefault="00A71A92" w:rsidP="00A71A92">
      <w:pPr>
        <w:numPr>
          <w:ilvl w:val="0"/>
          <w:numId w:val="274"/>
        </w:numPr>
        <w:spacing w:after="200" w:line="276" w:lineRule="auto"/>
        <w:jc w:val="both"/>
        <w:rPr>
          <w:rFonts w:eastAsia="Calibri"/>
          <w:sz w:val="22"/>
          <w:szCs w:val="22"/>
          <w:lang w:eastAsia="en-US"/>
        </w:rPr>
      </w:pPr>
      <w:r w:rsidRPr="00704DD5">
        <w:rPr>
          <w:rFonts w:eastAsia="Calibri"/>
          <w:sz w:val="22"/>
          <w:szCs w:val="22"/>
          <w:lang w:eastAsia="en-US"/>
        </w:rPr>
        <w:t>опека</w:t>
      </w:r>
    </w:p>
    <w:p w:rsidR="00A71A92" w:rsidRPr="00704DD5" w:rsidRDefault="00A71A92" w:rsidP="00A71A92">
      <w:pPr>
        <w:numPr>
          <w:ilvl w:val="0"/>
          <w:numId w:val="274"/>
        </w:numPr>
        <w:spacing w:after="200" w:line="276" w:lineRule="auto"/>
        <w:jc w:val="both"/>
        <w:rPr>
          <w:rFonts w:eastAsia="Calibri"/>
          <w:sz w:val="22"/>
          <w:szCs w:val="22"/>
          <w:lang w:eastAsia="en-US"/>
        </w:rPr>
      </w:pPr>
      <w:r w:rsidRPr="00704DD5">
        <w:rPr>
          <w:rFonts w:eastAsia="Calibri"/>
          <w:sz w:val="22"/>
          <w:szCs w:val="22"/>
          <w:lang w:eastAsia="en-US"/>
        </w:rPr>
        <w:t>укрепление</w:t>
      </w:r>
    </w:p>
    <w:p w:rsidR="00A71A92" w:rsidRPr="00704DD5" w:rsidRDefault="00A71A92" w:rsidP="00A71A92">
      <w:pPr>
        <w:numPr>
          <w:ilvl w:val="0"/>
          <w:numId w:val="274"/>
        </w:numPr>
        <w:spacing w:after="200" w:line="276" w:lineRule="auto"/>
        <w:jc w:val="both"/>
        <w:rPr>
          <w:rFonts w:eastAsia="Calibri"/>
          <w:sz w:val="22"/>
          <w:szCs w:val="22"/>
          <w:lang w:eastAsia="en-US"/>
        </w:rPr>
      </w:pPr>
      <w:r w:rsidRPr="00704DD5">
        <w:rPr>
          <w:rFonts w:eastAsia="Calibri"/>
          <w:sz w:val="22"/>
          <w:szCs w:val="22"/>
          <w:lang w:eastAsia="en-US"/>
        </w:rPr>
        <w:t>усиление</w:t>
      </w:r>
    </w:p>
    <w:p w:rsidR="00A71A92" w:rsidRPr="00704DD5" w:rsidRDefault="00A71A92" w:rsidP="00A71A92">
      <w:pPr>
        <w:numPr>
          <w:ilvl w:val="0"/>
          <w:numId w:val="274"/>
        </w:numPr>
        <w:spacing w:after="200" w:line="276" w:lineRule="auto"/>
        <w:jc w:val="both"/>
        <w:rPr>
          <w:rFonts w:eastAsia="Calibri"/>
          <w:sz w:val="22"/>
          <w:szCs w:val="22"/>
          <w:lang w:eastAsia="en-US"/>
        </w:rPr>
      </w:pPr>
      <w:r w:rsidRPr="00704DD5">
        <w:rPr>
          <w:rFonts w:eastAsia="Calibri"/>
          <w:sz w:val="22"/>
          <w:szCs w:val="22"/>
          <w:lang w:eastAsia="en-US"/>
        </w:rPr>
        <w:t>намерение</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А2. Какое слово образовано суффиксальным способом?</w:t>
      </w:r>
    </w:p>
    <w:p w:rsidR="00A71A92" w:rsidRPr="00704DD5" w:rsidRDefault="00A71A92" w:rsidP="00A71A92">
      <w:pPr>
        <w:numPr>
          <w:ilvl w:val="0"/>
          <w:numId w:val="275"/>
        </w:numPr>
        <w:spacing w:after="200" w:line="276" w:lineRule="auto"/>
        <w:jc w:val="both"/>
        <w:rPr>
          <w:rFonts w:eastAsia="Calibri"/>
          <w:sz w:val="22"/>
          <w:szCs w:val="22"/>
          <w:lang w:eastAsia="en-US"/>
        </w:rPr>
      </w:pPr>
      <w:r w:rsidRPr="00704DD5">
        <w:rPr>
          <w:rFonts w:eastAsia="Calibri"/>
          <w:sz w:val="22"/>
          <w:szCs w:val="22"/>
          <w:lang w:eastAsia="en-US"/>
        </w:rPr>
        <w:t>грубость</w:t>
      </w:r>
    </w:p>
    <w:p w:rsidR="00A71A92" w:rsidRPr="00704DD5" w:rsidRDefault="00A71A92" w:rsidP="00A71A92">
      <w:pPr>
        <w:numPr>
          <w:ilvl w:val="0"/>
          <w:numId w:val="275"/>
        </w:numPr>
        <w:spacing w:after="200" w:line="276" w:lineRule="auto"/>
        <w:jc w:val="both"/>
        <w:rPr>
          <w:rFonts w:eastAsia="Calibri"/>
          <w:sz w:val="22"/>
          <w:szCs w:val="22"/>
          <w:lang w:eastAsia="en-US"/>
        </w:rPr>
      </w:pPr>
      <w:r w:rsidRPr="00704DD5">
        <w:rPr>
          <w:rFonts w:eastAsia="Calibri"/>
          <w:sz w:val="22"/>
          <w:szCs w:val="22"/>
          <w:lang w:eastAsia="en-US"/>
        </w:rPr>
        <w:t>ответ</w:t>
      </w:r>
    </w:p>
    <w:p w:rsidR="00A71A92" w:rsidRPr="00704DD5" w:rsidRDefault="00A71A92" w:rsidP="00A71A92">
      <w:pPr>
        <w:numPr>
          <w:ilvl w:val="0"/>
          <w:numId w:val="275"/>
        </w:numPr>
        <w:spacing w:after="200" w:line="276" w:lineRule="auto"/>
        <w:jc w:val="both"/>
        <w:rPr>
          <w:rFonts w:eastAsia="Calibri"/>
          <w:sz w:val="22"/>
          <w:szCs w:val="22"/>
          <w:lang w:eastAsia="en-US"/>
        </w:rPr>
      </w:pPr>
      <w:r w:rsidRPr="00704DD5">
        <w:rPr>
          <w:rFonts w:eastAsia="Calibri"/>
          <w:sz w:val="22"/>
          <w:szCs w:val="22"/>
          <w:lang w:eastAsia="en-US"/>
        </w:rPr>
        <w:t>направо</w:t>
      </w:r>
    </w:p>
    <w:p w:rsidR="00A71A92" w:rsidRPr="00704DD5" w:rsidRDefault="00A71A92" w:rsidP="00A71A92">
      <w:pPr>
        <w:numPr>
          <w:ilvl w:val="0"/>
          <w:numId w:val="275"/>
        </w:numPr>
        <w:spacing w:after="200" w:line="276" w:lineRule="auto"/>
        <w:jc w:val="both"/>
        <w:rPr>
          <w:rFonts w:eastAsia="Calibri"/>
          <w:sz w:val="22"/>
          <w:szCs w:val="22"/>
          <w:lang w:eastAsia="en-US"/>
        </w:rPr>
      </w:pPr>
      <w:r w:rsidRPr="00704DD5">
        <w:rPr>
          <w:rFonts w:eastAsia="Calibri"/>
          <w:sz w:val="22"/>
          <w:szCs w:val="22"/>
          <w:lang w:eastAsia="en-US"/>
        </w:rPr>
        <w:t>домосед</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А3.  Какое слово соответствует данному значению?</w:t>
      </w:r>
    </w:p>
    <w:p w:rsidR="00A71A92" w:rsidRPr="00704DD5" w:rsidRDefault="00A71A92" w:rsidP="00A71A92">
      <w:pPr>
        <w:jc w:val="both"/>
        <w:rPr>
          <w:rFonts w:eastAsia="Calibri"/>
          <w:i/>
          <w:iCs/>
          <w:sz w:val="22"/>
          <w:szCs w:val="22"/>
          <w:lang w:eastAsia="en-US"/>
        </w:rPr>
      </w:pPr>
      <w:r w:rsidRPr="00704DD5">
        <w:rPr>
          <w:rFonts w:eastAsia="Calibri"/>
          <w:i/>
          <w:iCs/>
          <w:sz w:val="22"/>
          <w:szCs w:val="22"/>
          <w:lang w:eastAsia="en-US"/>
        </w:rPr>
        <w:t>Оказывающий хорошее действие</w:t>
      </w:r>
    </w:p>
    <w:p w:rsidR="00A71A92" w:rsidRPr="00704DD5" w:rsidRDefault="00A71A92" w:rsidP="00A71A92">
      <w:pPr>
        <w:numPr>
          <w:ilvl w:val="0"/>
          <w:numId w:val="276"/>
        </w:numPr>
        <w:spacing w:after="200" w:line="276" w:lineRule="auto"/>
        <w:jc w:val="both"/>
        <w:rPr>
          <w:rFonts w:eastAsia="Calibri"/>
          <w:sz w:val="22"/>
          <w:szCs w:val="22"/>
          <w:lang w:eastAsia="en-US"/>
        </w:rPr>
      </w:pPr>
      <w:r w:rsidRPr="00704DD5">
        <w:rPr>
          <w:rFonts w:eastAsia="Calibri"/>
          <w:sz w:val="22"/>
          <w:szCs w:val="22"/>
          <w:lang w:eastAsia="en-US"/>
        </w:rPr>
        <w:t>благоприятный</w:t>
      </w:r>
    </w:p>
    <w:p w:rsidR="00A71A92" w:rsidRPr="00704DD5" w:rsidRDefault="00A71A92" w:rsidP="00A71A92">
      <w:pPr>
        <w:numPr>
          <w:ilvl w:val="0"/>
          <w:numId w:val="276"/>
        </w:numPr>
        <w:spacing w:after="200" w:line="276" w:lineRule="auto"/>
        <w:jc w:val="both"/>
        <w:rPr>
          <w:rFonts w:eastAsia="Calibri"/>
          <w:sz w:val="22"/>
          <w:szCs w:val="22"/>
          <w:lang w:eastAsia="en-US"/>
        </w:rPr>
      </w:pPr>
      <w:r w:rsidRPr="00704DD5">
        <w:rPr>
          <w:rFonts w:eastAsia="Calibri"/>
          <w:sz w:val="22"/>
          <w:szCs w:val="22"/>
          <w:lang w:eastAsia="en-US"/>
        </w:rPr>
        <w:t>благотворительный</w:t>
      </w:r>
    </w:p>
    <w:p w:rsidR="00A71A92" w:rsidRPr="00704DD5" w:rsidRDefault="00A71A92" w:rsidP="00A71A92">
      <w:pPr>
        <w:numPr>
          <w:ilvl w:val="0"/>
          <w:numId w:val="276"/>
        </w:numPr>
        <w:spacing w:after="200" w:line="276" w:lineRule="auto"/>
        <w:jc w:val="both"/>
        <w:rPr>
          <w:rFonts w:eastAsia="Calibri"/>
          <w:sz w:val="22"/>
          <w:szCs w:val="22"/>
          <w:lang w:eastAsia="en-US"/>
        </w:rPr>
      </w:pPr>
      <w:r w:rsidRPr="00704DD5">
        <w:rPr>
          <w:rFonts w:eastAsia="Calibri"/>
          <w:sz w:val="22"/>
          <w:szCs w:val="22"/>
          <w:lang w:eastAsia="en-US"/>
        </w:rPr>
        <w:t>благосклонный</w:t>
      </w:r>
    </w:p>
    <w:p w:rsidR="00A71A92" w:rsidRPr="00704DD5" w:rsidRDefault="00A71A92" w:rsidP="00A71A92">
      <w:pPr>
        <w:numPr>
          <w:ilvl w:val="0"/>
          <w:numId w:val="276"/>
        </w:numPr>
        <w:spacing w:after="200" w:line="276" w:lineRule="auto"/>
        <w:jc w:val="both"/>
        <w:rPr>
          <w:rFonts w:eastAsia="Calibri"/>
          <w:sz w:val="22"/>
          <w:szCs w:val="22"/>
          <w:lang w:eastAsia="en-US"/>
        </w:rPr>
      </w:pPr>
      <w:r w:rsidRPr="00704DD5">
        <w:rPr>
          <w:rFonts w:eastAsia="Calibri"/>
          <w:sz w:val="22"/>
          <w:szCs w:val="22"/>
          <w:lang w:eastAsia="en-US"/>
        </w:rPr>
        <w:t>благотворный</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А4. Укажите пример с ошибкой в образовании формы слова.</w:t>
      </w:r>
    </w:p>
    <w:p w:rsidR="00A71A92" w:rsidRPr="00704DD5" w:rsidRDefault="00A71A92" w:rsidP="00A71A92">
      <w:pPr>
        <w:numPr>
          <w:ilvl w:val="0"/>
          <w:numId w:val="277"/>
        </w:numPr>
        <w:spacing w:after="200" w:line="276" w:lineRule="auto"/>
        <w:jc w:val="both"/>
        <w:rPr>
          <w:rFonts w:eastAsia="Calibri"/>
          <w:sz w:val="22"/>
          <w:szCs w:val="22"/>
          <w:lang w:eastAsia="en-US"/>
        </w:rPr>
      </w:pPr>
      <w:r w:rsidRPr="00704DD5">
        <w:rPr>
          <w:rFonts w:eastAsia="Calibri"/>
          <w:sz w:val="22"/>
          <w:szCs w:val="22"/>
          <w:lang w:eastAsia="en-US"/>
        </w:rPr>
        <w:t>Много облаков</w:t>
      </w:r>
    </w:p>
    <w:p w:rsidR="00A71A92" w:rsidRPr="00704DD5" w:rsidRDefault="00A71A92" w:rsidP="00A71A92">
      <w:pPr>
        <w:numPr>
          <w:ilvl w:val="0"/>
          <w:numId w:val="277"/>
        </w:numPr>
        <w:spacing w:after="200" w:line="276" w:lineRule="auto"/>
        <w:jc w:val="both"/>
        <w:rPr>
          <w:rFonts w:eastAsia="Calibri"/>
          <w:sz w:val="22"/>
          <w:szCs w:val="22"/>
          <w:lang w:eastAsia="en-US"/>
        </w:rPr>
      </w:pPr>
      <w:r w:rsidRPr="00704DD5">
        <w:rPr>
          <w:rFonts w:eastAsia="Calibri"/>
          <w:sz w:val="22"/>
          <w:szCs w:val="22"/>
          <w:lang w:eastAsia="en-US"/>
        </w:rPr>
        <w:t>Хорошо проповедовает</w:t>
      </w:r>
    </w:p>
    <w:p w:rsidR="00A71A92" w:rsidRPr="00704DD5" w:rsidRDefault="00A71A92" w:rsidP="00A71A92">
      <w:pPr>
        <w:numPr>
          <w:ilvl w:val="0"/>
          <w:numId w:val="277"/>
        </w:numPr>
        <w:spacing w:after="200" w:line="276" w:lineRule="auto"/>
        <w:jc w:val="both"/>
        <w:rPr>
          <w:rFonts w:eastAsia="Calibri"/>
          <w:sz w:val="22"/>
          <w:szCs w:val="22"/>
          <w:lang w:eastAsia="en-US"/>
        </w:rPr>
      </w:pPr>
      <w:r w:rsidRPr="00704DD5">
        <w:rPr>
          <w:rFonts w:eastAsia="Calibri"/>
          <w:sz w:val="22"/>
          <w:szCs w:val="22"/>
          <w:lang w:eastAsia="en-US"/>
        </w:rPr>
        <w:t xml:space="preserve">Поезжай </w:t>
      </w:r>
    </w:p>
    <w:p w:rsidR="00A71A92" w:rsidRPr="00704DD5" w:rsidRDefault="00A71A92" w:rsidP="00A71A92">
      <w:pPr>
        <w:numPr>
          <w:ilvl w:val="0"/>
          <w:numId w:val="277"/>
        </w:numPr>
        <w:spacing w:after="200" w:line="276" w:lineRule="auto"/>
        <w:jc w:val="both"/>
        <w:rPr>
          <w:rFonts w:eastAsia="Calibri"/>
          <w:sz w:val="22"/>
          <w:szCs w:val="22"/>
          <w:lang w:eastAsia="en-US"/>
        </w:rPr>
      </w:pPr>
      <w:r w:rsidRPr="00704DD5">
        <w:rPr>
          <w:rFonts w:eastAsia="Calibri"/>
          <w:sz w:val="22"/>
          <w:szCs w:val="22"/>
          <w:lang w:eastAsia="en-US"/>
        </w:rPr>
        <w:t>С двумястами бойцами</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 xml:space="preserve">А5. Укажите словосочетание со связью ПРИМЫКАНИЕ. </w:t>
      </w:r>
    </w:p>
    <w:p w:rsidR="00A71A92" w:rsidRPr="00704DD5" w:rsidRDefault="00A71A92" w:rsidP="00A71A92">
      <w:pPr>
        <w:numPr>
          <w:ilvl w:val="0"/>
          <w:numId w:val="278"/>
        </w:numPr>
        <w:spacing w:after="200" w:line="276" w:lineRule="auto"/>
        <w:jc w:val="both"/>
        <w:rPr>
          <w:rFonts w:eastAsia="Calibri"/>
          <w:sz w:val="22"/>
          <w:szCs w:val="22"/>
          <w:lang w:eastAsia="en-US"/>
        </w:rPr>
      </w:pPr>
      <w:r w:rsidRPr="00704DD5">
        <w:rPr>
          <w:rFonts w:eastAsia="Calibri"/>
          <w:sz w:val="22"/>
          <w:szCs w:val="22"/>
          <w:lang w:eastAsia="en-US"/>
        </w:rPr>
        <w:t>Берёзовая роща</w:t>
      </w:r>
    </w:p>
    <w:p w:rsidR="00A71A92" w:rsidRPr="00704DD5" w:rsidRDefault="00A71A92" w:rsidP="00A71A92">
      <w:pPr>
        <w:numPr>
          <w:ilvl w:val="0"/>
          <w:numId w:val="278"/>
        </w:numPr>
        <w:spacing w:after="200" w:line="276" w:lineRule="auto"/>
        <w:jc w:val="both"/>
        <w:rPr>
          <w:rFonts w:eastAsia="Calibri"/>
          <w:sz w:val="22"/>
          <w:szCs w:val="22"/>
          <w:lang w:eastAsia="en-US"/>
        </w:rPr>
      </w:pPr>
      <w:r w:rsidRPr="00704DD5">
        <w:rPr>
          <w:rFonts w:eastAsia="Calibri"/>
          <w:sz w:val="22"/>
          <w:szCs w:val="22"/>
          <w:lang w:eastAsia="en-US"/>
        </w:rPr>
        <w:t>Увидеть лес</w:t>
      </w:r>
    </w:p>
    <w:p w:rsidR="00A71A92" w:rsidRPr="00704DD5" w:rsidRDefault="00A71A92" w:rsidP="00A71A92">
      <w:pPr>
        <w:numPr>
          <w:ilvl w:val="0"/>
          <w:numId w:val="278"/>
        </w:numPr>
        <w:spacing w:after="200" w:line="276" w:lineRule="auto"/>
        <w:jc w:val="both"/>
        <w:rPr>
          <w:rFonts w:eastAsia="Calibri"/>
          <w:sz w:val="22"/>
          <w:szCs w:val="22"/>
          <w:lang w:eastAsia="en-US"/>
        </w:rPr>
      </w:pPr>
      <w:r w:rsidRPr="00704DD5">
        <w:rPr>
          <w:rFonts w:eastAsia="Calibri"/>
          <w:sz w:val="22"/>
          <w:szCs w:val="22"/>
          <w:lang w:eastAsia="en-US"/>
        </w:rPr>
        <w:t>Пошёл рисовать</w:t>
      </w:r>
    </w:p>
    <w:p w:rsidR="00A71A92" w:rsidRPr="00704DD5" w:rsidRDefault="00A71A92" w:rsidP="00A71A92">
      <w:pPr>
        <w:numPr>
          <w:ilvl w:val="0"/>
          <w:numId w:val="278"/>
        </w:numPr>
        <w:spacing w:after="200" w:line="276" w:lineRule="auto"/>
        <w:jc w:val="both"/>
        <w:rPr>
          <w:rFonts w:eastAsia="Calibri"/>
          <w:sz w:val="22"/>
          <w:szCs w:val="22"/>
          <w:lang w:eastAsia="en-US"/>
        </w:rPr>
      </w:pPr>
      <w:r w:rsidRPr="00704DD5">
        <w:rPr>
          <w:rFonts w:eastAsia="Calibri"/>
          <w:sz w:val="22"/>
          <w:szCs w:val="22"/>
          <w:lang w:eastAsia="en-US"/>
        </w:rPr>
        <w:t>Добрый человек</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lastRenderedPageBreak/>
        <w:t>А6. Какое предложение является односоставным?</w:t>
      </w:r>
    </w:p>
    <w:p w:rsidR="00A71A92" w:rsidRPr="00704DD5" w:rsidRDefault="00A71A92" w:rsidP="00A71A92">
      <w:pPr>
        <w:numPr>
          <w:ilvl w:val="0"/>
          <w:numId w:val="279"/>
        </w:numPr>
        <w:spacing w:after="200" w:line="276" w:lineRule="auto"/>
        <w:jc w:val="both"/>
        <w:rPr>
          <w:rFonts w:eastAsia="Calibri"/>
          <w:sz w:val="22"/>
          <w:szCs w:val="22"/>
          <w:lang w:eastAsia="en-US"/>
        </w:rPr>
      </w:pPr>
      <w:r w:rsidRPr="00704DD5">
        <w:rPr>
          <w:rFonts w:eastAsia="Calibri"/>
          <w:sz w:val="22"/>
          <w:szCs w:val="22"/>
          <w:lang w:eastAsia="en-US"/>
        </w:rPr>
        <w:t>Слава решил вернуться домой.</w:t>
      </w:r>
    </w:p>
    <w:p w:rsidR="00A71A92" w:rsidRPr="00704DD5" w:rsidRDefault="00A71A92" w:rsidP="00A71A92">
      <w:pPr>
        <w:numPr>
          <w:ilvl w:val="0"/>
          <w:numId w:val="279"/>
        </w:numPr>
        <w:spacing w:after="200" w:line="276" w:lineRule="auto"/>
        <w:jc w:val="both"/>
        <w:rPr>
          <w:rFonts w:eastAsia="Calibri"/>
          <w:sz w:val="22"/>
          <w:szCs w:val="22"/>
          <w:lang w:eastAsia="en-US"/>
        </w:rPr>
      </w:pPr>
      <w:r w:rsidRPr="00704DD5">
        <w:rPr>
          <w:rFonts w:eastAsia="Calibri"/>
          <w:sz w:val="22"/>
          <w:szCs w:val="22"/>
          <w:lang w:eastAsia="en-US"/>
        </w:rPr>
        <w:t xml:space="preserve">Они ушли на два часа раньше. </w:t>
      </w:r>
    </w:p>
    <w:p w:rsidR="00A71A92" w:rsidRPr="00704DD5" w:rsidRDefault="00A71A92" w:rsidP="00A71A92">
      <w:pPr>
        <w:numPr>
          <w:ilvl w:val="0"/>
          <w:numId w:val="279"/>
        </w:numPr>
        <w:spacing w:after="200" w:line="276" w:lineRule="auto"/>
        <w:jc w:val="both"/>
        <w:rPr>
          <w:rFonts w:eastAsia="Calibri"/>
          <w:sz w:val="22"/>
          <w:szCs w:val="22"/>
          <w:lang w:eastAsia="en-US"/>
        </w:rPr>
      </w:pPr>
      <w:r w:rsidRPr="00704DD5">
        <w:rPr>
          <w:rFonts w:eastAsia="Calibri"/>
          <w:sz w:val="22"/>
          <w:szCs w:val="22"/>
          <w:lang w:eastAsia="en-US"/>
        </w:rPr>
        <w:t>Вот и лето!</w:t>
      </w:r>
    </w:p>
    <w:p w:rsidR="00A71A92" w:rsidRPr="00704DD5" w:rsidRDefault="00A71A92" w:rsidP="00A71A92">
      <w:pPr>
        <w:numPr>
          <w:ilvl w:val="0"/>
          <w:numId w:val="279"/>
        </w:numPr>
        <w:spacing w:after="200" w:line="276" w:lineRule="auto"/>
        <w:jc w:val="both"/>
        <w:rPr>
          <w:rFonts w:eastAsia="Calibri"/>
          <w:sz w:val="22"/>
          <w:szCs w:val="22"/>
          <w:lang w:eastAsia="en-US"/>
        </w:rPr>
      </w:pPr>
      <w:r w:rsidRPr="00704DD5">
        <w:rPr>
          <w:rFonts w:eastAsia="Calibri"/>
          <w:sz w:val="22"/>
          <w:szCs w:val="22"/>
          <w:lang w:eastAsia="en-US"/>
        </w:rPr>
        <w:t xml:space="preserve">К нему всегда тянутся дети и старики. </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А7. Укажите грамматически правильное продолжение предложения.</w:t>
      </w:r>
    </w:p>
    <w:p w:rsidR="00A71A92" w:rsidRPr="00704DD5" w:rsidRDefault="00A71A92" w:rsidP="00A71A92">
      <w:pPr>
        <w:jc w:val="both"/>
        <w:rPr>
          <w:rFonts w:eastAsia="Calibri"/>
          <w:i/>
          <w:iCs/>
          <w:sz w:val="22"/>
          <w:szCs w:val="22"/>
          <w:lang w:eastAsia="en-US"/>
        </w:rPr>
      </w:pPr>
      <w:r w:rsidRPr="00704DD5">
        <w:rPr>
          <w:rFonts w:eastAsia="Calibri"/>
          <w:i/>
          <w:iCs/>
          <w:sz w:val="22"/>
          <w:szCs w:val="22"/>
          <w:lang w:eastAsia="en-US"/>
        </w:rPr>
        <w:tab/>
        <w:t xml:space="preserve">Создавая экологический прогноз, </w:t>
      </w:r>
    </w:p>
    <w:p w:rsidR="00A71A92" w:rsidRPr="00704DD5" w:rsidRDefault="00A71A92" w:rsidP="00A71A92">
      <w:pPr>
        <w:numPr>
          <w:ilvl w:val="0"/>
          <w:numId w:val="280"/>
        </w:numPr>
        <w:spacing w:after="200" w:line="276" w:lineRule="auto"/>
        <w:jc w:val="both"/>
        <w:rPr>
          <w:rFonts w:eastAsia="Calibri"/>
          <w:sz w:val="22"/>
          <w:szCs w:val="22"/>
          <w:lang w:eastAsia="en-US"/>
        </w:rPr>
      </w:pPr>
      <w:r w:rsidRPr="00704DD5">
        <w:rPr>
          <w:rFonts w:eastAsia="Calibri"/>
          <w:sz w:val="22"/>
          <w:szCs w:val="22"/>
          <w:lang w:eastAsia="en-US"/>
        </w:rPr>
        <w:t>учитывается состояние окружающей среды нашего города.</w:t>
      </w:r>
    </w:p>
    <w:p w:rsidR="00A71A92" w:rsidRPr="00704DD5" w:rsidRDefault="00A71A92" w:rsidP="00A71A92">
      <w:pPr>
        <w:numPr>
          <w:ilvl w:val="0"/>
          <w:numId w:val="280"/>
        </w:numPr>
        <w:spacing w:after="200" w:line="276" w:lineRule="auto"/>
        <w:jc w:val="both"/>
        <w:rPr>
          <w:rFonts w:eastAsia="Calibri"/>
          <w:sz w:val="22"/>
          <w:szCs w:val="22"/>
          <w:lang w:eastAsia="en-US"/>
        </w:rPr>
      </w:pPr>
      <w:r w:rsidRPr="00704DD5">
        <w:rPr>
          <w:rFonts w:eastAsia="Calibri"/>
          <w:sz w:val="22"/>
          <w:szCs w:val="22"/>
          <w:lang w:eastAsia="en-US"/>
        </w:rPr>
        <w:t>оформляйте его в виде карты со специальными обозначениями.</w:t>
      </w:r>
    </w:p>
    <w:p w:rsidR="00A71A92" w:rsidRPr="00704DD5" w:rsidRDefault="00A71A92" w:rsidP="00A71A92">
      <w:pPr>
        <w:numPr>
          <w:ilvl w:val="0"/>
          <w:numId w:val="280"/>
        </w:numPr>
        <w:spacing w:after="200" w:line="276" w:lineRule="auto"/>
        <w:jc w:val="both"/>
        <w:rPr>
          <w:rFonts w:eastAsia="Calibri"/>
          <w:sz w:val="22"/>
          <w:szCs w:val="22"/>
          <w:lang w:eastAsia="en-US"/>
        </w:rPr>
      </w:pPr>
      <w:r w:rsidRPr="00704DD5">
        <w:rPr>
          <w:rFonts w:eastAsia="Calibri"/>
          <w:sz w:val="22"/>
          <w:szCs w:val="22"/>
          <w:lang w:eastAsia="en-US"/>
        </w:rPr>
        <w:t>требуются специальные знания.</w:t>
      </w:r>
    </w:p>
    <w:p w:rsidR="00A71A92" w:rsidRPr="00704DD5" w:rsidRDefault="00A71A92" w:rsidP="00A71A92">
      <w:pPr>
        <w:numPr>
          <w:ilvl w:val="0"/>
          <w:numId w:val="280"/>
        </w:numPr>
        <w:spacing w:after="200" w:line="276" w:lineRule="auto"/>
        <w:jc w:val="both"/>
        <w:rPr>
          <w:rFonts w:eastAsia="Calibri"/>
          <w:sz w:val="22"/>
          <w:szCs w:val="22"/>
          <w:lang w:eastAsia="en-US"/>
        </w:rPr>
      </w:pPr>
      <w:r w:rsidRPr="00704DD5">
        <w:rPr>
          <w:rFonts w:eastAsia="Calibri"/>
          <w:sz w:val="22"/>
          <w:szCs w:val="22"/>
          <w:lang w:eastAsia="en-US"/>
        </w:rPr>
        <w:t>учёными обработан большой статистический материал.</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А8. Укажите предложение с грамматической (синтаксической) ошибкой.</w:t>
      </w:r>
    </w:p>
    <w:p w:rsidR="00A71A92" w:rsidRPr="00704DD5" w:rsidRDefault="00A71A92" w:rsidP="00A71A92">
      <w:pPr>
        <w:numPr>
          <w:ilvl w:val="0"/>
          <w:numId w:val="281"/>
        </w:numPr>
        <w:spacing w:after="200" w:line="276" w:lineRule="auto"/>
        <w:jc w:val="both"/>
        <w:rPr>
          <w:rFonts w:eastAsia="Calibri"/>
          <w:sz w:val="22"/>
          <w:szCs w:val="22"/>
          <w:lang w:eastAsia="en-US"/>
        </w:rPr>
      </w:pPr>
      <w:r w:rsidRPr="00704DD5">
        <w:rPr>
          <w:rFonts w:eastAsia="Calibri"/>
          <w:sz w:val="22"/>
          <w:szCs w:val="22"/>
          <w:lang w:eastAsia="en-US"/>
        </w:rPr>
        <w:t>На картине И.И. Фирсова «Юный живописец» изображена домашняя мастерская художника.</w:t>
      </w:r>
    </w:p>
    <w:p w:rsidR="00A71A92" w:rsidRPr="00704DD5" w:rsidRDefault="00A71A92" w:rsidP="00A71A92">
      <w:pPr>
        <w:numPr>
          <w:ilvl w:val="0"/>
          <w:numId w:val="281"/>
        </w:numPr>
        <w:spacing w:after="200" w:line="276" w:lineRule="auto"/>
        <w:jc w:val="both"/>
        <w:rPr>
          <w:rFonts w:eastAsia="Calibri"/>
          <w:sz w:val="22"/>
          <w:szCs w:val="22"/>
          <w:lang w:eastAsia="en-US"/>
        </w:rPr>
      </w:pPr>
      <w:r w:rsidRPr="00704DD5">
        <w:rPr>
          <w:rFonts w:eastAsia="Calibri"/>
          <w:sz w:val="22"/>
          <w:szCs w:val="22"/>
          <w:lang w:eastAsia="en-US"/>
        </w:rPr>
        <w:t>Среди домов, построенных на этой улице, было несколько многоэтажных.</w:t>
      </w:r>
    </w:p>
    <w:p w:rsidR="00A71A92" w:rsidRPr="00704DD5" w:rsidRDefault="00A71A92" w:rsidP="00A71A92">
      <w:pPr>
        <w:numPr>
          <w:ilvl w:val="0"/>
          <w:numId w:val="281"/>
        </w:numPr>
        <w:spacing w:after="200" w:line="276" w:lineRule="auto"/>
        <w:jc w:val="both"/>
        <w:rPr>
          <w:rFonts w:eastAsia="Calibri"/>
          <w:sz w:val="22"/>
          <w:szCs w:val="22"/>
          <w:lang w:eastAsia="en-US"/>
        </w:rPr>
      </w:pPr>
      <w:r w:rsidRPr="00704DD5">
        <w:rPr>
          <w:rFonts w:eastAsia="Calibri"/>
          <w:sz w:val="22"/>
          <w:szCs w:val="22"/>
          <w:lang w:eastAsia="en-US"/>
        </w:rPr>
        <w:t>Не только способности, но и трудолюбие поможет достичь успеха в работе.</w:t>
      </w:r>
    </w:p>
    <w:p w:rsidR="00A71A92" w:rsidRPr="00704DD5" w:rsidRDefault="00A71A92" w:rsidP="00A71A92">
      <w:pPr>
        <w:numPr>
          <w:ilvl w:val="0"/>
          <w:numId w:val="281"/>
        </w:numPr>
        <w:spacing w:after="200" w:line="276" w:lineRule="auto"/>
        <w:jc w:val="both"/>
        <w:rPr>
          <w:rFonts w:eastAsia="Calibri"/>
          <w:sz w:val="22"/>
          <w:szCs w:val="22"/>
          <w:lang w:eastAsia="en-US"/>
        </w:rPr>
      </w:pPr>
      <w:r w:rsidRPr="00704DD5">
        <w:rPr>
          <w:rFonts w:eastAsia="Calibri"/>
          <w:sz w:val="22"/>
          <w:szCs w:val="22"/>
          <w:lang w:eastAsia="en-US"/>
        </w:rPr>
        <w:t>Все, кто рано начинает учить иностранный язык, овладевает им в совершенстве.</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 xml:space="preserve">А9. В каком предложении придаточную часть сложноподчиненного предложения </w:t>
      </w:r>
      <w:r w:rsidRPr="00704DD5">
        <w:rPr>
          <w:rFonts w:eastAsia="Calibri"/>
          <w:b/>
          <w:bCs/>
          <w:sz w:val="22"/>
          <w:szCs w:val="22"/>
          <w:u w:val="single"/>
          <w:lang w:eastAsia="en-US"/>
        </w:rPr>
        <w:t>нельзя</w:t>
      </w:r>
      <w:r w:rsidRPr="00704DD5">
        <w:rPr>
          <w:rFonts w:eastAsia="Calibri"/>
          <w:b/>
          <w:bCs/>
          <w:sz w:val="22"/>
          <w:szCs w:val="22"/>
          <w:lang w:eastAsia="en-US"/>
        </w:rPr>
        <w:t xml:space="preserve"> заменить обособленным определением, выраженным причастным оборотом?</w:t>
      </w:r>
    </w:p>
    <w:p w:rsidR="00A71A92" w:rsidRPr="00704DD5" w:rsidRDefault="00A71A92" w:rsidP="00A71A92">
      <w:pPr>
        <w:numPr>
          <w:ilvl w:val="0"/>
          <w:numId w:val="282"/>
        </w:numPr>
        <w:spacing w:after="200" w:line="276" w:lineRule="auto"/>
        <w:jc w:val="both"/>
        <w:rPr>
          <w:rFonts w:eastAsia="Calibri"/>
          <w:sz w:val="22"/>
          <w:szCs w:val="22"/>
          <w:lang w:eastAsia="en-US"/>
        </w:rPr>
      </w:pPr>
      <w:r w:rsidRPr="00704DD5">
        <w:rPr>
          <w:rFonts w:eastAsia="Calibri"/>
          <w:sz w:val="22"/>
          <w:szCs w:val="22"/>
          <w:lang w:eastAsia="en-US"/>
        </w:rPr>
        <w:t>Княжна Марья посмотрела на Ростова своим лучистым взглядом, который заставлял забывать некрасивость её лица.</w:t>
      </w:r>
    </w:p>
    <w:p w:rsidR="00A71A92" w:rsidRPr="00704DD5" w:rsidRDefault="00A71A92" w:rsidP="00A71A92">
      <w:pPr>
        <w:numPr>
          <w:ilvl w:val="0"/>
          <w:numId w:val="282"/>
        </w:numPr>
        <w:spacing w:after="200" w:line="276" w:lineRule="auto"/>
        <w:jc w:val="both"/>
        <w:rPr>
          <w:rFonts w:eastAsia="Calibri"/>
          <w:sz w:val="22"/>
          <w:szCs w:val="22"/>
          <w:lang w:eastAsia="en-US"/>
        </w:rPr>
      </w:pPr>
      <w:r w:rsidRPr="00704DD5">
        <w:rPr>
          <w:rFonts w:eastAsia="Calibri"/>
          <w:sz w:val="22"/>
          <w:szCs w:val="22"/>
          <w:lang w:eastAsia="en-US"/>
        </w:rPr>
        <w:t>Эпоха реакции, которая наступила в России вслед за восстанием декабристов, породила людей, подобных Печорину.</w:t>
      </w:r>
    </w:p>
    <w:p w:rsidR="00A71A92" w:rsidRPr="00704DD5" w:rsidRDefault="00A71A92" w:rsidP="00A71A92">
      <w:pPr>
        <w:numPr>
          <w:ilvl w:val="0"/>
          <w:numId w:val="282"/>
        </w:numPr>
        <w:spacing w:after="200" w:line="276" w:lineRule="auto"/>
        <w:jc w:val="both"/>
        <w:rPr>
          <w:rFonts w:eastAsia="Calibri"/>
          <w:sz w:val="22"/>
          <w:szCs w:val="22"/>
          <w:lang w:eastAsia="en-US"/>
        </w:rPr>
      </w:pPr>
      <w:r w:rsidRPr="00704DD5">
        <w:rPr>
          <w:rFonts w:eastAsia="Calibri"/>
          <w:sz w:val="22"/>
          <w:szCs w:val="22"/>
          <w:lang w:eastAsia="en-US"/>
        </w:rPr>
        <w:t>Войска Первой русской армии, при которой находился государь, были расположены в укреплённом лагере у Дриссы.</w:t>
      </w:r>
    </w:p>
    <w:p w:rsidR="00A71A92" w:rsidRPr="00704DD5" w:rsidRDefault="00A71A92" w:rsidP="00A71A92">
      <w:pPr>
        <w:numPr>
          <w:ilvl w:val="0"/>
          <w:numId w:val="282"/>
        </w:numPr>
        <w:spacing w:after="200" w:line="276" w:lineRule="auto"/>
        <w:jc w:val="both"/>
        <w:rPr>
          <w:rFonts w:eastAsia="Calibri"/>
          <w:sz w:val="22"/>
          <w:szCs w:val="22"/>
          <w:lang w:eastAsia="en-US"/>
        </w:rPr>
      </w:pPr>
      <w:r w:rsidRPr="00704DD5">
        <w:rPr>
          <w:rFonts w:eastAsia="Calibri"/>
          <w:sz w:val="22"/>
          <w:szCs w:val="22"/>
          <w:lang w:eastAsia="en-US"/>
        </w:rPr>
        <w:t>Среди присутствующих Маргарита сразу узнала Азазелло, который стоял у спинки кровати.</w:t>
      </w:r>
    </w:p>
    <w:p w:rsidR="00A71A92" w:rsidRPr="00704DD5" w:rsidRDefault="00A71A92" w:rsidP="00A71A92">
      <w:pPr>
        <w:jc w:val="both"/>
        <w:rPr>
          <w:rFonts w:eastAsia="Calibri"/>
          <w:sz w:val="22"/>
          <w:szCs w:val="22"/>
          <w:lang w:eastAsia="en-US"/>
        </w:rPr>
      </w:pP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А10. В каком варианте ответа указаны все цифры, на месте которых в предложении должны стоять запятые?</w:t>
      </w:r>
    </w:p>
    <w:p w:rsidR="00A71A92" w:rsidRPr="00704DD5" w:rsidRDefault="00A71A92" w:rsidP="00A71A92">
      <w:pPr>
        <w:jc w:val="both"/>
        <w:rPr>
          <w:rFonts w:eastAsia="Calibri"/>
          <w:i/>
          <w:iCs/>
          <w:sz w:val="22"/>
          <w:szCs w:val="22"/>
          <w:lang w:eastAsia="en-US"/>
        </w:rPr>
      </w:pPr>
      <w:r w:rsidRPr="00704DD5">
        <w:rPr>
          <w:rFonts w:eastAsia="Calibri"/>
          <w:i/>
          <w:iCs/>
          <w:sz w:val="22"/>
          <w:szCs w:val="22"/>
          <w:lang w:eastAsia="en-US"/>
        </w:rPr>
        <w:t>Стая диких уток с пронзительным криком промчалась над нашими головами (1) и (2) когда мы услышали (3) с каким шумом они опустились на реку (4) нам стало немного не по себе.</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1) 1, 3, 4</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2) 2, 3</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3) 1, 4</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4) 1, 2, 3, 4</w:t>
      </w:r>
    </w:p>
    <w:p w:rsidR="00A71A92" w:rsidRPr="00704DD5" w:rsidRDefault="00A71A92" w:rsidP="00A71A92">
      <w:pPr>
        <w:jc w:val="both"/>
        <w:rPr>
          <w:rFonts w:eastAsia="Calibri"/>
          <w:sz w:val="22"/>
          <w:szCs w:val="22"/>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A71A92" w:rsidRPr="00704DD5" w:rsidTr="00C7701A">
        <w:tc>
          <w:tcPr>
            <w:tcW w:w="9571"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К заданиям А11, А12, А13, А14, А15</w:t>
            </w:r>
          </w:p>
        </w:tc>
      </w:tr>
    </w:tbl>
    <w:p w:rsidR="00A71A92" w:rsidRPr="00704DD5" w:rsidRDefault="00A71A92" w:rsidP="00A71A92">
      <w:pPr>
        <w:jc w:val="both"/>
        <w:rPr>
          <w:rFonts w:eastAsia="Calibri"/>
          <w:sz w:val="22"/>
          <w:szCs w:val="22"/>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A71A92" w:rsidRPr="00704DD5" w:rsidTr="00C7701A">
        <w:tc>
          <w:tcPr>
            <w:tcW w:w="9571" w:type="dxa"/>
          </w:tcPr>
          <w:p w:rsidR="00A71A92" w:rsidRPr="00704DD5" w:rsidRDefault="00A71A92" w:rsidP="00A71A92">
            <w:pPr>
              <w:numPr>
                <w:ilvl w:val="0"/>
                <w:numId w:val="348"/>
              </w:numPr>
              <w:spacing w:after="200" w:line="276" w:lineRule="auto"/>
              <w:jc w:val="both"/>
              <w:rPr>
                <w:rFonts w:eastAsia="Calibri"/>
                <w:sz w:val="22"/>
                <w:szCs w:val="22"/>
                <w:lang w:eastAsia="en-US"/>
              </w:rPr>
            </w:pPr>
            <w:r w:rsidRPr="00704DD5">
              <w:rPr>
                <w:rFonts w:eastAsia="Calibri"/>
                <w:sz w:val="22"/>
                <w:szCs w:val="22"/>
                <w:lang w:eastAsia="en-US"/>
              </w:rPr>
              <w:t xml:space="preserve">… (2) Некоторые рисуют в телефонной книге во время разговора, кто-то чертит в блокноте во время совещания, другие рисуют на салфетках в ресторане. (3) Школьники, выполняя домашнее задание или сдавая письменный экзамен, тоже порой рисуют в черновиках. (4) … </w:t>
            </w:r>
            <w:r w:rsidRPr="00704DD5">
              <w:rPr>
                <w:rFonts w:eastAsia="Calibri"/>
                <w:sz w:val="22"/>
                <w:szCs w:val="22"/>
                <w:lang w:eastAsia="en-US"/>
              </w:rPr>
              <w:lastRenderedPageBreak/>
              <w:t>рисунки, конечно же, представляют большой интерес как для графологов, так и для психологов. (5) Рисунки на полях хорошо дополняют информацию, которую можно получить при анализе почерка. (6) Изучение подобных рисунков или каракулей с одновременным исследованием личностных особенностей рисовавших позволило учёным выработать некоторые общие правила определения черт характера.</w:t>
            </w:r>
          </w:p>
        </w:tc>
      </w:tr>
    </w:tbl>
    <w:p w:rsidR="00A71A92" w:rsidRPr="00704DD5" w:rsidRDefault="00A71A92" w:rsidP="00A71A92">
      <w:pPr>
        <w:jc w:val="both"/>
        <w:rPr>
          <w:rFonts w:eastAsia="Calibri"/>
          <w:sz w:val="22"/>
          <w:szCs w:val="22"/>
          <w:lang w:eastAsia="en-US"/>
        </w:rPr>
      </w:pP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 xml:space="preserve">А11. Какое из приведенных ниже предложений должно быть </w:t>
      </w:r>
      <w:r w:rsidRPr="00704DD5">
        <w:rPr>
          <w:rFonts w:eastAsia="Calibri"/>
          <w:b/>
          <w:bCs/>
          <w:sz w:val="22"/>
          <w:szCs w:val="22"/>
          <w:u w:val="single"/>
          <w:lang w:eastAsia="en-US"/>
        </w:rPr>
        <w:t>первым</w:t>
      </w:r>
      <w:r w:rsidRPr="00704DD5">
        <w:rPr>
          <w:rFonts w:eastAsia="Calibri"/>
          <w:b/>
          <w:bCs/>
          <w:sz w:val="22"/>
          <w:szCs w:val="22"/>
          <w:lang w:eastAsia="en-US"/>
        </w:rPr>
        <w:t xml:space="preserve"> в этом тексте?</w:t>
      </w:r>
    </w:p>
    <w:p w:rsidR="00A71A92" w:rsidRPr="00704DD5" w:rsidRDefault="00A71A92" w:rsidP="00A71A92">
      <w:pPr>
        <w:numPr>
          <w:ilvl w:val="0"/>
          <w:numId w:val="283"/>
        </w:numPr>
        <w:spacing w:after="200" w:line="276" w:lineRule="auto"/>
        <w:jc w:val="both"/>
        <w:rPr>
          <w:rFonts w:eastAsia="Calibri"/>
          <w:sz w:val="22"/>
          <w:szCs w:val="22"/>
          <w:lang w:eastAsia="en-US"/>
        </w:rPr>
      </w:pPr>
      <w:r w:rsidRPr="00704DD5">
        <w:rPr>
          <w:rFonts w:eastAsia="Calibri"/>
          <w:sz w:val="22"/>
          <w:szCs w:val="22"/>
          <w:lang w:eastAsia="en-US"/>
        </w:rPr>
        <w:t>Существует множество людей, у которых нет склонности рисовать и чертить во время выполнения какой-либо работы.</w:t>
      </w:r>
    </w:p>
    <w:p w:rsidR="00A71A92" w:rsidRPr="00704DD5" w:rsidRDefault="00A71A92" w:rsidP="00A71A92">
      <w:pPr>
        <w:numPr>
          <w:ilvl w:val="0"/>
          <w:numId w:val="283"/>
        </w:numPr>
        <w:spacing w:after="200" w:line="276" w:lineRule="auto"/>
        <w:jc w:val="both"/>
        <w:rPr>
          <w:rFonts w:eastAsia="Calibri"/>
          <w:sz w:val="22"/>
          <w:szCs w:val="22"/>
          <w:lang w:eastAsia="en-US"/>
        </w:rPr>
      </w:pPr>
      <w:r w:rsidRPr="00704DD5">
        <w:rPr>
          <w:rFonts w:eastAsia="Calibri"/>
          <w:sz w:val="22"/>
          <w:szCs w:val="22"/>
          <w:lang w:eastAsia="en-US"/>
        </w:rPr>
        <w:t>Подпись Чехова создаёт двойственное впечатление.</w:t>
      </w:r>
    </w:p>
    <w:p w:rsidR="00A71A92" w:rsidRPr="00704DD5" w:rsidRDefault="00A71A92" w:rsidP="00A71A92">
      <w:pPr>
        <w:numPr>
          <w:ilvl w:val="0"/>
          <w:numId w:val="283"/>
        </w:numPr>
        <w:spacing w:after="200" w:line="276" w:lineRule="auto"/>
        <w:jc w:val="both"/>
        <w:rPr>
          <w:rFonts w:eastAsia="Calibri"/>
          <w:sz w:val="22"/>
          <w:szCs w:val="22"/>
          <w:lang w:eastAsia="en-US"/>
        </w:rPr>
      </w:pPr>
      <w:r w:rsidRPr="00704DD5">
        <w:rPr>
          <w:rFonts w:eastAsia="Calibri"/>
          <w:sz w:val="22"/>
          <w:szCs w:val="22"/>
          <w:lang w:eastAsia="en-US"/>
        </w:rPr>
        <w:t>Иногда такие рисунки встречаются у одиноких людей, которым не хватает тепла и уюта домашней атмосферы.</w:t>
      </w:r>
    </w:p>
    <w:p w:rsidR="00A71A92" w:rsidRPr="00704DD5" w:rsidRDefault="00A71A92" w:rsidP="00A71A92">
      <w:pPr>
        <w:numPr>
          <w:ilvl w:val="0"/>
          <w:numId w:val="283"/>
        </w:numPr>
        <w:spacing w:after="200" w:line="276" w:lineRule="auto"/>
        <w:jc w:val="both"/>
        <w:rPr>
          <w:rFonts w:eastAsia="Calibri"/>
          <w:sz w:val="22"/>
          <w:szCs w:val="22"/>
          <w:lang w:eastAsia="en-US"/>
        </w:rPr>
      </w:pPr>
      <w:r w:rsidRPr="00704DD5">
        <w:rPr>
          <w:rFonts w:eastAsia="Calibri"/>
          <w:sz w:val="22"/>
          <w:szCs w:val="22"/>
          <w:lang w:eastAsia="en-US"/>
        </w:rPr>
        <w:t>Очень часто люди, занимаясь каким-либо делом, бессознательно рисуют на находящейся у них под рукой бумаге.</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 xml:space="preserve">А12. Какое из приведенных ниже слов или сочетаний слов должно быть на месте пропуска в </w:t>
      </w:r>
      <w:r w:rsidRPr="00704DD5">
        <w:rPr>
          <w:rFonts w:eastAsia="Calibri"/>
          <w:b/>
          <w:bCs/>
          <w:sz w:val="22"/>
          <w:szCs w:val="22"/>
          <w:u w:val="single"/>
          <w:lang w:eastAsia="en-US"/>
        </w:rPr>
        <w:t>четвёртом</w:t>
      </w:r>
      <w:r w:rsidRPr="00704DD5">
        <w:rPr>
          <w:rFonts w:eastAsia="Calibri"/>
          <w:b/>
          <w:bCs/>
          <w:sz w:val="22"/>
          <w:szCs w:val="22"/>
          <w:lang w:eastAsia="en-US"/>
        </w:rPr>
        <w:t xml:space="preserve"> предложении текста?</w:t>
      </w:r>
    </w:p>
    <w:p w:rsidR="00A71A92" w:rsidRPr="00704DD5" w:rsidRDefault="00A71A92" w:rsidP="00A71A92">
      <w:pPr>
        <w:numPr>
          <w:ilvl w:val="0"/>
          <w:numId w:val="284"/>
        </w:numPr>
        <w:spacing w:after="200" w:line="276" w:lineRule="auto"/>
        <w:jc w:val="both"/>
        <w:rPr>
          <w:rFonts w:eastAsia="Calibri"/>
          <w:sz w:val="22"/>
          <w:szCs w:val="22"/>
          <w:lang w:eastAsia="en-US"/>
        </w:rPr>
      </w:pPr>
      <w:r w:rsidRPr="00704DD5">
        <w:rPr>
          <w:rFonts w:eastAsia="Calibri"/>
          <w:sz w:val="22"/>
          <w:szCs w:val="22"/>
          <w:lang w:eastAsia="en-US"/>
        </w:rPr>
        <w:t>Вопреки этому</w:t>
      </w:r>
    </w:p>
    <w:p w:rsidR="00A71A92" w:rsidRPr="00704DD5" w:rsidRDefault="00A71A92" w:rsidP="00A71A92">
      <w:pPr>
        <w:numPr>
          <w:ilvl w:val="0"/>
          <w:numId w:val="284"/>
        </w:numPr>
        <w:spacing w:after="200" w:line="276" w:lineRule="auto"/>
        <w:jc w:val="both"/>
        <w:rPr>
          <w:rFonts w:eastAsia="Calibri"/>
          <w:sz w:val="22"/>
          <w:szCs w:val="22"/>
          <w:lang w:eastAsia="en-US"/>
        </w:rPr>
      </w:pPr>
      <w:r w:rsidRPr="00704DD5">
        <w:rPr>
          <w:rFonts w:eastAsia="Calibri"/>
          <w:sz w:val="22"/>
          <w:szCs w:val="22"/>
          <w:lang w:eastAsia="en-US"/>
        </w:rPr>
        <w:t xml:space="preserve">Ведь </w:t>
      </w:r>
    </w:p>
    <w:p w:rsidR="00A71A92" w:rsidRPr="00704DD5" w:rsidRDefault="00A71A92" w:rsidP="00A71A92">
      <w:pPr>
        <w:numPr>
          <w:ilvl w:val="0"/>
          <w:numId w:val="284"/>
        </w:numPr>
        <w:spacing w:after="200" w:line="276" w:lineRule="auto"/>
        <w:jc w:val="both"/>
        <w:rPr>
          <w:rFonts w:eastAsia="Calibri"/>
          <w:sz w:val="22"/>
          <w:szCs w:val="22"/>
          <w:lang w:eastAsia="en-US"/>
        </w:rPr>
      </w:pPr>
      <w:r w:rsidRPr="00704DD5">
        <w:rPr>
          <w:rFonts w:eastAsia="Calibri"/>
          <w:sz w:val="22"/>
          <w:szCs w:val="22"/>
          <w:lang w:eastAsia="en-US"/>
        </w:rPr>
        <w:t xml:space="preserve">В то время как </w:t>
      </w:r>
    </w:p>
    <w:p w:rsidR="00A71A92" w:rsidRPr="00704DD5" w:rsidRDefault="00A71A92" w:rsidP="00A71A92">
      <w:pPr>
        <w:numPr>
          <w:ilvl w:val="0"/>
          <w:numId w:val="284"/>
        </w:numPr>
        <w:spacing w:after="200" w:line="276" w:lineRule="auto"/>
        <w:jc w:val="both"/>
        <w:rPr>
          <w:rFonts w:eastAsia="Calibri"/>
          <w:sz w:val="22"/>
          <w:szCs w:val="22"/>
          <w:lang w:eastAsia="en-US"/>
        </w:rPr>
      </w:pPr>
      <w:r w:rsidRPr="00704DD5">
        <w:rPr>
          <w:rFonts w:eastAsia="Calibri"/>
          <w:sz w:val="22"/>
          <w:szCs w:val="22"/>
          <w:lang w:eastAsia="en-US"/>
        </w:rPr>
        <w:t xml:space="preserve">Такие </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А13. Укажите верную характеристику четвёртого (4) предложения текста.</w:t>
      </w:r>
    </w:p>
    <w:p w:rsidR="00A71A92" w:rsidRPr="00704DD5" w:rsidRDefault="00A71A92" w:rsidP="00A71A92">
      <w:pPr>
        <w:numPr>
          <w:ilvl w:val="0"/>
          <w:numId w:val="285"/>
        </w:numPr>
        <w:spacing w:after="200" w:line="276" w:lineRule="auto"/>
        <w:jc w:val="both"/>
        <w:rPr>
          <w:rFonts w:eastAsia="Calibri"/>
          <w:sz w:val="22"/>
          <w:szCs w:val="22"/>
          <w:lang w:eastAsia="en-US"/>
        </w:rPr>
      </w:pPr>
      <w:r w:rsidRPr="00704DD5">
        <w:rPr>
          <w:rFonts w:eastAsia="Calibri"/>
          <w:sz w:val="22"/>
          <w:szCs w:val="22"/>
          <w:lang w:eastAsia="en-US"/>
        </w:rPr>
        <w:t>сложное с бессоюзной и подчинительной связью между частями</w:t>
      </w:r>
    </w:p>
    <w:p w:rsidR="00A71A92" w:rsidRPr="00704DD5" w:rsidRDefault="00A71A92" w:rsidP="00A71A92">
      <w:pPr>
        <w:numPr>
          <w:ilvl w:val="0"/>
          <w:numId w:val="285"/>
        </w:numPr>
        <w:spacing w:after="200" w:line="276" w:lineRule="auto"/>
        <w:jc w:val="both"/>
        <w:rPr>
          <w:rFonts w:eastAsia="Calibri"/>
          <w:sz w:val="22"/>
          <w:szCs w:val="22"/>
          <w:lang w:eastAsia="en-US"/>
        </w:rPr>
      </w:pPr>
      <w:r w:rsidRPr="00704DD5">
        <w:rPr>
          <w:rFonts w:eastAsia="Calibri"/>
          <w:sz w:val="22"/>
          <w:szCs w:val="22"/>
          <w:lang w:eastAsia="en-US"/>
        </w:rPr>
        <w:t>сложносочинённое</w:t>
      </w:r>
    </w:p>
    <w:p w:rsidR="00A71A92" w:rsidRPr="00704DD5" w:rsidRDefault="00A71A92" w:rsidP="00A71A92">
      <w:pPr>
        <w:numPr>
          <w:ilvl w:val="0"/>
          <w:numId w:val="285"/>
        </w:numPr>
        <w:spacing w:after="200" w:line="276" w:lineRule="auto"/>
        <w:jc w:val="both"/>
        <w:rPr>
          <w:rFonts w:eastAsia="Calibri"/>
          <w:sz w:val="22"/>
          <w:szCs w:val="22"/>
          <w:lang w:eastAsia="en-US"/>
        </w:rPr>
      </w:pPr>
      <w:r w:rsidRPr="00704DD5">
        <w:rPr>
          <w:rFonts w:eastAsia="Calibri"/>
          <w:sz w:val="22"/>
          <w:szCs w:val="22"/>
          <w:lang w:eastAsia="en-US"/>
        </w:rPr>
        <w:t>простое осложнённое</w:t>
      </w:r>
    </w:p>
    <w:p w:rsidR="00A71A92" w:rsidRPr="00704DD5" w:rsidRDefault="00A71A92" w:rsidP="00A71A92">
      <w:pPr>
        <w:numPr>
          <w:ilvl w:val="0"/>
          <w:numId w:val="285"/>
        </w:numPr>
        <w:spacing w:after="200" w:line="276" w:lineRule="auto"/>
        <w:jc w:val="both"/>
        <w:rPr>
          <w:rFonts w:eastAsia="Calibri"/>
          <w:sz w:val="22"/>
          <w:szCs w:val="22"/>
          <w:lang w:eastAsia="en-US"/>
        </w:rPr>
      </w:pPr>
      <w:r w:rsidRPr="00704DD5">
        <w:rPr>
          <w:rFonts w:eastAsia="Calibri"/>
          <w:sz w:val="22"/>
          <w:szCs w:val="22"/>
          <w:lang w:eastAsia="en-US"/>
        </w:rPr>
        <w:t xml:space="preserve">сложноподчинённое </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А14. Укажите правильную морфологическую характеристику слова ПОРОЙ (предложение 3).</w:t>
      </w:r>
    </w:p>
    <w:p w:rsidR="00A71A92" w:rsidRPr="00704DD5" w:rsidRDefault="00A71A92" w:rsidP="00A71A92">
      <w:pPr>
        <w:numPr>
          <w:ilvl w:val="0"/>
          <w:numId w:val="286"/>
        </w:numPr>
        <w:spacing w:after="200" w:line="276" w:lineRule="auto"/>
        <w:jc w:val="both"/>
        <w:rPr>
          <w:rFonts w:eastAsia="Calibri"/>
          <w:sz w:val="22"/>
          <w:szCs w:val="22"/>
          <w:lang w:eastAsia="en-US"/>
        </w:rPr>
      </w:pPr>
      <w:r w:rsidRPr="00704DD5">
        <w:rPr>
          <w:rFonts w:eastAsia="Calibri"/>
          <w:sz w:val="22"/>
          <w:szCs w:val="22"/>
          <w:lang w:eastAsia="en-US"/>
        </w:rPr>
        <w:t>существительное</w:t>
      </w:r>
    </w:p>
    <w:p w:rsidR="00A71A92" w:rsidRPr="00704DD5" w:rsidRDefault="00A71A92" w:rsidP="00A71A92">
      <w:pPr>
        <w:numPr>
          <w:ilvl w:val="0"/>
          <w:numId w:val="286"/>
        </w:numPr>
        <w:spacing w:after="200" w:line="276" w:lineRule="auto"/>
        <w:jc w:val="both"/>
        <w:rPr>
          <w:rFonts w:eastAsia="Calibri"/>
          <w:sz w:val="22"/>
          <w:szCs w:val="22"/>
          <w:lang w:eastAsia="en-US"/>
        </w:rPr>
      </w:pPr>
      <w:r w:rsidRPr="00704DD5">
        <w:rPr>
          <w:rFonts w:eastAsia="Calibri"/>
          <w:sz w:val="22"/>
          <w:szCs w:val="22"/>
          <w:lang w:eastAsia="en-US"/>
        </w:rPr>
        <w:t>предлог</w:t>
      </w:r>
    </w:p>
    <w:p w:rsidR="00A71A92" w:rsidRPr="00704DD5" w:rsidRDefault="00A71A92" w:rsidP="00A71A92">
      <w:pPr>
        <w:numPr>
          <w:ilvl w:val="0"/>
          <w:numId w:val="286"/>
        </w:numPr>
        <w:spacing w:after="200" w:line="276" w:lineRule="auto"/>
        <w:jc w:val="both"/>
        <w:rPr>
          <w:rFonts w:eastAsia="Calibri"/>
          <w:sz w:val="22"/>
          <w:szCs w:val="22"/>
          <w:lang w:eastAsia="en-US"/>
        </w:rPr>
      </w:pPr>
      <w:r w:rsidRPr="00704DD5">
        <w:rPr>
          <w:rFonts w:eastAsia="Calibri"/>
          <w:sz w:val="22"/>
          <w:szCs w:val="22"/>
          <w:lang w:eastAsia="en-US"/>
        </w:rPr>
        <w:t>союз</w:t>
      </w:r>
    </w:p>
    <w:p w:rsidR="00A71A92" w:rsidRPr="00704DD5" w:rsidRDefault="00A71A92" w:rsidP="00A71A92">
      <w:pPr>
        <w:numPr>
          <w:ilvl w:val="0"/>
          <w:numId w:val="286"/>
        </w:numPr>
        <w:spacing w:after="200" w:line="276" w:lineRule="auto"/>
        <w:jc w:val="both"/>
        <w:rPr>
          <w:rFonts w:eastAsia="Calibri"/>
          <w:sz w:val="22"/>
          <w:szCs w:val="22"/>
          <w:lang w:eastAsia="en-US"/>
        </w:rPr>
      </w:pPr>
      <w:r w:rsidRPr="00704DD5">
        <w:rPr>
          <w:rFonts w:eastAsia="Calibri"/>
          <w:sz w:val="22"/>
          <w:szCs w:val="22"/>
          <w:lang w:eastAsia="en-US"/>
        </w:rPr>
        <w:t xml:space="preserve">наречие </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 xml:space="preserve">А15. Укажите значение слова ГРАФОЛОГИ (ГРАФОЛОГ) в предложении 4. </w:t>
      </w:r>
    </w:p>
    <w:p w:rsidR="00A71A92" w:rsidRPr="00704DD5" w:rsidRDefault="00A71A92" w:rsidP="00A71A92">
      <w:pPr>
        <w:numPr>
          <w:ilvl w:val="0"/>
          <w:numId w:val="287"/>
        </w:numPr>
        <w:spacing w:after="200" w:line="276" w:lineRule="auto"/>
        <w:jc w:val="both"/>
        <w:rPr>
          <w:rFonts w:eastAsia="Calibri"/>
          <w:sz w:val="22"/>
          <w:szCs w:val="22"/>
          <w:lang w:eastAsia="en-US"/>
        </w:rPr>
      </w:pPr>
      <w:r w:rsidRPr="00704DD5">
        <w:rPr>
          <w:rFonts w:eastAsia="Calibri"/>
          <w:sz w:val="22"/>
          <w:szCs w:val="22"/>
          <w:lang w:eastAsia="en-US"/>
        </w:rPr>
        <w:t>Специалист, изучающий почерк с целью определения психического склада и личностных особенностей человека</w:t>
      </w:r>
    </w:p>
    <w:p w:rsidR="00A71A92" w:rsidRPr="00704DD5" w:rsidRDefault="00A71A92" w:rsidP="00A71A92">
      <w:pPr>
        <w:numPr>
          <w:ilvl w:val="0"/>
          <w:numId w:val="287"/>
        </w:numPr>
        <w:spacing w:after="200" w:line="276" w:lineRule="auto"/>
        <w:jc w:val="both"/>
        <w:rPr>
          <w:rFonts w:eastAsia="Calibri"/>
          <w:sz w:val="22"/>
          <w:szCs w:val="22"/>
          <w:lang w:eastAsia="en-US"/>
        </w:rPr>
      </w:pPr>
      <w:r w:rsidRPr="00704DD5">
        <w:rPr>
          <w:rFonts w:eastAsia="Calibri"/>
          <w:sz w:val="22"/>
          <w:szCs w:val="22"/>
          <w:lang w:eastAsia="en-US"/>
        </w:rPr>
        <w:t>Специалист по составлению графиков</w:t>
      </w:r>
    </w:p>
    <w:p w:rsidR="00A71A92" w:rsidRPr="00704DD5" w:rsidRDefault="00A71A92" w:rsidP="00A71A92">
      <w:pPr>
        <w:numPr>
          <w:ilvl w:val="0"/>
          <w:numId w:val="287"/>
        </w:numPr>
        <w:spacing w:after="200" w:line="276" w:lineRule="auto"/>
        <w:jc w:val="both"/>
        <w:rPr>
          <w:rFonts w:eastAsia="Calibri"/>
          <w:sz w:val="22"/>
          <w:szCs w:val="22"/>
          <w:lang w:eastAsia="en-US"/>
        </w:rPr>
      </w:pPr>
      <w:r w:rsidRPr="00704DD5">
        <w:rPr>
          <w:rFonts w:eastAsia="Calibri"/>
          <w:sz w:val="22"/>
          <w:szCs w:val="22"/>
          <w:lang w:eastAsia="en-US"/>
        </w:rPr>
        <w:t>Человек, страдающий пристрастием к сочинительству</w:t>
      </w:r>
    </w:p>
    <w:p w:rsidR="00A71A92" w:rsidRPr="00704DD5" w:rsidRDefault="00A71A92" w:rsidP="00A71A92">
      <w:pPr>
        <w:numPr>
          <w:ilvl w:val="0"/>
          <w:numId w:val="287"/>
        </w:numPr>
        <w:spacing w:after="200" w:line="276" w:lineRule="auto"/>
        <w:jc w:val="both"/>
        <w:rPr>
          <w:rFonts w:eastAsia="Calibri"/>
          <w:sz w:val="22"/>
          <w:szCs w:val="22"/>
          <w:lang w:eastAsia="en-US"/>
        </w:rPr>
      </w:pPr>
      <w:r w:rsidRPr="00704DD5">
        <w:rPr>
          <w:rFonts w:eastAsia="Calibri"/>
          <w:sz w:val="22"/>
          <w:szCs w:val="22"/>
          <w:lang w:eastAsia="en-US"/>
        </w:rPr>
        <w:t>Художник, специализирующийся на графике</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lastRenderedPageBreak/>
        <w:t>А16. В каком варианте во всех словах пропущена одна буква Н?</w:t>
      </w:r>
    </w:p>
    <w:p w:rsidR="00A71A92" w:rsidRPr="00704DD5" w:rsidRDefault="00A71A92" w:rsidP="00A71A92">
      <w:pPr>
        <w:numPr>
          <w:ilvl w:val="0"/>
          <w:numId w:val="289"/>
        </w:numPr>
        <w:spacing w:after="200" w:line="276" w:lineRule="auto"/>
        <w:jc w:val="both"/>
        <w:rPr>
          <w:rFonts w:eastAsia="Calibri"/>
          <w:sz w:val="22"/>
          <w:szCs w:val="22"/>
          <w:lang w:eastAsia="en-US"/>
        </w:rPr>
      </w:pPr>
      <w:r w:rsidRPr="00704DD5">
        <w:rPr>
          <w:rFonts w:eastAsia="Calibri"/>
          <w:sz w:val="22"/>
          <w:szCs w:val="22"/>
          <w:lang w:eastAsia="en-US"/>
        </w:rPr>
        <w:t>Льви…ый, варё…ый, растеря…ый</w:t>
      </w:r>
    </w:p>
    <w:p w:rsidR="00A71A92" w:rsidRPr="00704DD5" w:rsidRDefault="00A71A92" w:rsidP="00A71A92">
      <w:pPr>
        <w:numPr>
          <w:ilvl w:val="0"/>
          <w:numId w:val="289"/>
        </w:numPr>
        <w:spacing w:after="200" w:line="276" w:lineRule="auto"/>
        <w:jc w:val="both"/>
        <w:rPr>
          <w:rFonts w:eastAsia="Calibri"/>
          <w:sz w:val="22"/>
          <w:szCs w:val="22"/>
          <w:lang w:eastAsia="en-US"/>
        </w:rPr>
      </w:pPr>
      <w:r w:rsidRPr="00704DD5">
        <w:rPr>
          <w:rFonts w:eastAsia="Calibri"/>
          <w:sz w:val="22"/>
          <w:szCs w:val="22"/>
          <w:lang w:eastAsia="en-US"/>
        </w:rPr>
        <w:t>Следстве…ый, гружё…ый, воспита…ик</w:t>
      </w:r>
    </w:p>
    <w:p w:rsidR="00A71A92" w:rsidRPr="00704DD5" w:rsidRDefault="00A71A92" w:rsidP="00A71A92">
      <w:pPr>
        <w:numPr>
          <w:ilvl w:val="0"/>
          <w:numId w:val="289"/>
        </w:numPr>
        <w:spacing w:after="200" w:line="276" w:lineRule="auto"/>
        <w:jc w:val="both"/>
        <w:rPr>
          <w:rFonts w:eastAsia="Calibri"/>
          <w:sz w:val="22"/>
          <w:szCs w:val="22"/>
          <w:lang w:eastAsia="en-US"/>
        </w:rPr>
      </w:pPr>
      <w:r w:rsidRPr="00704DD5">
        <w:rPr>
          <w:rFonts w:eastAsia="Calibri"/>
          <w:sz w:val="22"/>
          <w:szCs w:val="22"/>
          <w:lang w:eastAsia="en-US"/>
        </w:rPr>
        <w:t>Гуси…ый, искус…ый, ране…ый</w:t>
      </w:r>
    </w:p>
    <w:p w:rsidR="00A71A92" w:rsidRPr="00704DD5" w:rsidRDefault="00A71A92" w:rsidP="00A71A92">
      <w:pPr>
        <w:numPr>
          <w:ilvl w:val="0"/>
          <w:numId w:val="289"/>
        </w:numPr>
        <w:spacing w:after="200" w:line="276" w:lineRule="auto"/>
        <w:jc w:val="both"/>
        <w:rPr>
          <w:rFonts w:eastAsia="Calibri"/>
          <w:sz w:val="22"/>
          <w:szCs w:val="22"/>
          <w:lang w:eastAsia="en-US"/>
        </w:rPr>
      </w:pPr>
      <w:r w:rsidRPr="00704DD5">
        <w:rPr>
          <w:rFonts w:eastAsia="Calibri"/>
          <w:sz w:val="22"/>
          <w:szCs w:val="22"/>
          <w:lang w:eastAsia="en-US"/>
        </w:rPr>
        <w:t>Преобразова…ый, кожа…ый, встрое…ый</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А17. В каком ряду во всех словах пропущена безударная проверяемая гласная корня?</w:t>
      </w:r>
    </w:p>
    <w:p w:rsidR="00A71A92" w:rsidRPr="00704DD5" w:rsidRDefault="00A71A92" w:rsidP="00A71A92">
      <w:pPr>
        <w:numPr>
          <w:ilvl w:val="0"/>
          <w:numId w:val="288"/>
        </w:numPr>
        <w:spacing w:after="200" w:line="276" w:lineRule="auto"/>
        <w:jc w:val="both"/>
        <w:rPr>
          <w:rFonts w:eastAsia="Calibri"/>
          <w:sz w:val="22"/>
          <w:szCs w:val="22"/>
          <w:lang w:eastAsia="en-US"/>
        </w:rPr>
      </w:pPr>
      <w:r w:rsidRPr="00704DD5">
        <w:rPr>
          <w:rFonts w:eastAsia="Calibri"/>
          <w:sz w:val="22"/>
          <w:szCs w:val="22"/>
          <w:lang w:eastAsia="en-US"/>
        </w:rPr>
        <w:t>Возр…ст, обл…гать, к…нституционный</w:t>
      </w:r>
    </w:p>
    <w:p w:rsidR="00A71A92" w:rsidRPr="00704DD5" w:rsidRDefault="00A71A92" w:rsidP="00A71A92">
      <w:pPr>
        <w:numPr>
          <w:ilvl w:val="0"/>
          <w:numId w:val="288"/>
        </w:numPr>
        <w:spacing w:after="200" w:line="276" w:lineRule="auto"/>
        <w:jc w:val="both"/>
        <w:rPr>
          <w:rFonts w:eastAsia="Calibri"/>
          <w:sz w:val="22"/>
          <w:szCs w:val="22"/>
          <w:lang w:eastAsia="en-US"/>
        </w:rPr>
      </w:pPr>
      <w:r w:rsidRPr="00704DD5">
        <w:rPr>
          <w:rFonts w:eastAsia="Calibri"/>
          <w:sz w:val="22"/>
          <w:szCs w:val="22"/>
          <w:lang w:eastAsia="en-US"/>
        </w:rPr>
        <w:t>Согл…шение, об…зательный, др…бить</w:t>
      </w:r>
    </w:p>
    <w:p w:rsidR="00A71A92" w:rsidRPr="00704DD5" w:rsidRDefault="00A71A92" w:rsidP="00A71A92">
      <w:pPr>
        <w:numPr>
          <w:ilvl w:val="0"/>
          <w:numId w:val="288"/>
        </w:numPr>
        <w:spacing w:after="200" w:line="276" w:lineRule="auto"/>
        <w:jc w:val="both"/>
        <w:rPr>
          <w:rFonts w:eastAsia="Calibri"/>
          <w:sz w:val="22"/>
          <w:szCs w:val="22"/>
          <w:lang w:eastAsia="en-US"/>
        </w:rPr>
      </w:pPr>
      <w:r w:rsidRPr="00704DD5">
        <w:rPr>
          <w:rFonts w:eastAsia="Calibri"/>
          <w:sz w:val="22"/>
          <w:szCs w:val="22"/>
          <w:lang w:eastAsia="en-US"/>
        </w:rPr>
        <w:t>Расст…лить, к…нтинент, орнам…нтальный</w:t>
      </w:r>
    </w:p>
    <w:p w:rsidR="00A71A92" w:rsidRPr="00704DD5" w:rsidRDefault="00A71A92" w:rsidP="00A71A92">
      <w:pPr>
        <w:numPr>
          <w:ilvl w:val="0"/>
          <w:numId w:val="288"/>
        </w:numPr>
        <w:spacing w:after="200" w:line="276" w:lineRule="auto"/>
        <w:jc w:val="both"/>
        <w:rPr>
          <w:rFonts w:eastAsia="Calibri"/>
          <w:sz w:val="22"/>
          <w:szCs w:val="22"/>
          <w:lang w:eastAsia="en-US"/>
        </w:rPr>
      </w:pPr>
      <w:r w:rsidRPr="00704DD5">
        <w:rPr>
          <w:rFonts w:eastAsia="Calibri"/>
          <w:sz w:val="22"/>
          <w:szCs w:val="22"/>
          <w:lang w:eastAsia="en-US"/>
        </w:rPr>
        <w:t xml:space="preserve">Ф…милия, к…снуться, х…рактеризовать </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А18. В каком ряду во всех словах пропущена одна и та же буква?</w:t>
      </w:r>
    </w:p>
    <w:p w:rsidR="00A71A92" w:rsidRPr="00704DD5" w:rsidRDefault="00A71A92" w:rsidP="00A71A92">
      <w:pPr>
        <w:numPr>
          <w:ilvl w:val="0"/>
          <w:numId w:val="290"/>
        </w:numPr>
        <w:spacing w:after="200" w:line="276" w:lineRule="auto"/>
        <w:jc w:val="both"/>
        <w:rPr>
          <w:rFonts w:eastAsia="Calibri"/>
          <w:sz w:val="22"/>
          <w:szCs w:val="22"/>
          <w:lang w:eastAsia="en-US"/>
        </w:rPr>
      </w:pPr>
      <w:r w:rsidRPr="00704DD5">
        <w:rPr>
          <w:rFonts w:eastAsia="Calibri"/>
          <w:sz w:val="22"/>
          <w:szCs w:val="22"/>
          <w:lang w:eastAsia="en-US"/>
        </w:rPr>
        <w:t>Чре…мерный, и…подтишка, не…говорчивый</w:t>
      </w:r>
    </w:p>
    <w:p w:rsidR="00A71A92" w:rsidRPr="00704DD5" w:rsidRDefault="00A71A92" w:rsidP="00A71A92">
      <w:pPr>
        <w:numPr>
          <w:ilvl w:val="0"/>
          <w:numId w:val="290"/>
        </w:numPr>
        <w:spacing w:after="200" w:line="276" w:lineRule="auto"/>
        <w:jc w:val="both"/>
        <w:rPr>
          <w:rFonts w:eastAsia="Calibri"/>
          <w:sz w:val="22"/>
          <w:szCs w:val="22"/>
          <w:lang w:eastAsia="en-US"/>
        </w:rPr>
      </w:pPr>
      <w:r w:rsidRPr="00704DD5">
        <w:rPr>
          <w:rFonts w:eastAsia="Calibri"/>
          <w:sz w:val="22"/>
          <w:szCs w:val="22"/>
          <w:lang w:eastAsia="en-US"/>
        </w:rPr>
        <w:t xml:space="preserve">Пр…градить, пр…страстный, пр…следовать </w:t>
      </w:r>
    </w:p>
    <w:p w:rsidR="00A71A92" w:rsidRPr="00704DD5" w:rsidRDefault="00A71A92" w:rsidP="00A71A92">
      <w:pPr>
        <w:numPr>
          <w:ilvl w:val="0"/>
          <w:numId w:val="290"/>
        </w:numPr>
        <w:spacing w:after="200" w:line="276" w:lineRule="auto"/>
        <w:jc w:val="both"/>
        <w:rPr>
          <w:rFonts w:eastAsia="Calibri"/>
          <w:sz w:val="22"/>
          <w:szCs w:val="22"/>
          <w:lang w:eastAsia="en-US"/>
        </w:rPr>
      </w:pPr>
      <w:r w:rsidRPr="00704DD5">
        <w:rPr>
          <w:rFonts w:eastAsia="Calibri"/>
          <w:sz w:val="22"/>
          <w:szCs w:val="22"/>
          <w:lang w:eastAsia="en-US"/>
        </w:rPr>
        <w:t>Не…правданный, п…становка, под…зрение</w:t>
      </w:r>
    </w:p>
    <w:p w:rsidR="00A71A92" w:rsidRPr="00704DD5" w:rsidRDefault="00A71A92" w:rsidP="00A71A92">
      <w:pPr>
        <w:numPr>
          <w:ilvl w:val="0"/>
          <w:numId w:val="290"/>
        </w:numPr>
        <w:spacing w:after="200" w:line="276" w:lineRule="auto"/>
        <w:jc w:val="both"/>
        <w:rPr>
          <w:rFonts w:eastAsia="Calibri"/>
          <w:sz w:val="22"/>
          <w:szCs w:val="22"/>
          <w:lang w:eastAsia="en-US"/>
        </w:rPr>
      </w:pPr>
      <w:r w:rsidRPr="00704DD5">
        <w:rPr>
          <w:rFonts w:eastAsia="Calibri"/>
          <w:sz w:val="22"/>
          <w:szCs w:val="22"/>
          <w:lang w:eastAsia="en-US"/>
        </w:rPr>
        <w:t>Об…явление, раз…ехаться, сер…ёзный</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А19. В каком ряду в обоих словах на месте пропуска пишется буква Е?</w:t>
      </w:r>
    </w:p>
    <w:p w:rsidR="00A71A92" w:rsidRPr="00704DD5" w:rsidRDefault="00A71A92" w:rsidP="00A71A92">
      <w:pPr>
        <w:numPr>
          <w:ilvl w:val="0"/>
          <w:numId w:val="291"/>
        </w:numPr>
        <w:spacing w:after="200" w:line="276" w:lineRule="auto"/>
        <w:jc w:val="both"/>
        <w:rPr>
          <w:rFonts w:eastAsia="Calibri"/>
          <w:sz w:val="22"/>
          <w:szCs w:val="22"/>
          <w:lang w:eastAsia="en-US"/>
        </w:rPr>
      </w:pPr>
      <w:r w:rsidRPr="00704DD5">
        <w:rPr>
          <w:rFonts w:eastAsia="Calibri"/>
          <w:sz w:val="22"/>
          <w:szCs w:val="22"/>
          <w:lang w:eastAsia="en-US"/>
        </w:rPr>
        <w:t>Туш…шь, сдерж…нный</w:t>
      </w:r>
    </w:p>
    <w:p w:rsidR="00A71A92" w:rsidRPr="00704DD5" w:rsidRDefault="00A71A92" w:rsidP="00A71A92">
      <w:pPr>
        <w:numPr>
          <w:ilvl w:val="0"/>
          <w:numId w:val="291"/>
        </w:numPr>
        <w:spacing w:after="200" w:line="276" w:lineRule="auto"/>
        <w:jc w:val="both"/>
        <w:rPr>
          <w:rFonts w:eastAsia="Calibri"/>
          <w:sz w:val="22"/>
          <w:szCs w:val="22"/>
          <w:lang w:eastAsia="en-US"/>
        </w:rPr>
      </w:pPr>
      <w:r w:rsidRPr="00704DD5">
        <w:rPr>
          <w:rFonts w:eastAsia="Calibri"/>
          <w:sz w:val="22"/>
          <w:szCs w:val="22"/>
          <w:lang w:eastAsia="en-US"/>
        </w:rPr>
        <w:t>Дыш…шь, движ…мый</w:t>
      </w:r>
    </w:p>
    <w:p w:rsidR="00A71A92" w:rsidRPr="00704DD5" w:rsidRDefault="00A71A92" w:rsidP="00A71A92">
      <w:pPr>
        <w:numPr>
          <w:ilvl w:val="0"/>
          <w:numId w:val="291"/>
        </w:numPr>
        <w:spacing w:after="200" w:line="276" w:lineRule="auto"/>
        <w:jc w:val="both"/>
        <w:rPr>
          <w:rFonts w:eastAsia="Calibri"/>
          <w:sz w:val="22"/>
          <w:szCs w:val="22"/>
          <w:lang w:eastAsia="en-US"/>
        </w:rPr>
      </w:pPr>
      <w:r w:rsidRPr="00704DD5">
        <w:rPr>
          <w:rFonts w:eastAsia="Calibri"/>
          <w:sz w:val="22"/>
          <w:szCs w:val="22"/>
          <w:lang w:eastAsia="en-US"/>
        </w:rPr>
        <w:t>Неж…шься, изуч…нный</w:t>
      </w:r>
    </w:p>
    <w:p w:rsidR="00A71A92" w:rsidRPr="00704DD5" w:rsidRDefault="00A71A92" w:rsidP="00A71A92">
      <w:pPr>
        <w:numPr>
          <w:ilvl w:val="0"/>
          <w:numId w:val="291"/>
        </w:numPr>
        <w:spacing w:after="200" w:line="276" w:lineRule="auto"/>
        <w:jc w:val="both"/>
        <w:rPr>
          <w:rFonts w:eastAsia="Calibri"/>
          <w:sz w:val="22"/>
          <w:szCs w:val="22"/>
          <w:lang w:eastAsia="en-US"/>
        </w:rPr>
      </w:pPr>
      <w:r w:rsidRPr="00704DD5">
        <w:rPr>
          <w:rFonts w:eastAsia="Calibri"/>
          <w:sz w:val="22"/>
          <w:szCs w:val="22"/>
          <w:lang w:eastAsia="en-US"/>
        </w:rPr>
        <w:t>Кудахч…шь, немину…мый</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А20. В каком варианте ответа указаны все слова, где пропущена буква Е?</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ab/>
        <w:t>А. окле…вать</w:t>
      </w:r>
      <w:r w:rsidRPr="00704DD5">
        <w:rPr>
          <w:rFonts w:eastAsia="Calibri"/>
          <w:sz w:val="22"/>
          <w:szCs w:val="22"/>
          <w:lang w:eastAsia="en-US"/>
        </w:rPr>
        <w:tab/>
      </w:r>
      <w:r w:rsidRPr="00704DD5">
        <w:rPr>
          <w:rFonts w:eastAsia="Calibri"/>
          <w:sz w:val="22"/>
          <w:szCs w:val="22"/>
          <w:lang w:eastAsia="en-US"/>
        </w:rPr>
        <w:tab/>
      </w:r>
      <w:r w:rsidRPr="00704DD5">
        <w:rPr>
          <w:rFonts w:eastAsia="Calibri"/>
          <w:sz w:val="22"/>
          <w:szCs w:val="22"/>
          <w:lang w:eastAsia="en-US"/>
        </w:rPr>
        <w:tab/>
        <w:t>В. проста…вать</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ab/>
        <w:t>Б. глянц…вый</w:t>
      </w:r>
      <w:r w:rsidRPr="00704DD5">
        <w:rPr>
          <w:rFonts w:eastAsia="Calibri"/>
          <w:sz w:val="22"/>
          <w:szCs w:val="22"/>
          <w:lang w:eastAsia="en-US"/>
        </w:rPr>
        <w:tab/>
      </w:r>
      <w:r w:rsidRPr="00704DD5">
        <w:rPr>
          <w:rFonts w:eastAsia="Calibri"/>
          <w:sz w:val="22"/>
          <w:szCs w:val="22"/>
          <w:lang w:eastAsia="en-US"/>
        </w:rPr>
        <w:tab/>
      </w:r>
      <w:r w:rsidRPr="00704DD5">
        <w:rPr>
          <w:rFonts w:eastAsia="Calibri"/>
          <w:sz w:val="22"/>
          <w:szCs w:val="22"/>
          <w:lang w:eastAsia="en-US"/>
        </w:rPr>
        <w:tab/>
        <w:t>Г. вертуш…чный</w:t>
      </w:r>
    </w:p>
    <w:p w:rsidR="00A71A92" w:rsidRPr="00704DD5" w:rsidRDefault="00A71A92" w:rsidP="00A71A92">
      <w:pPr>
        <w:numPr>
          <w:ilvl w:val="0"/>
          <w:numId w:val="292"/>
        </w:numPr>
        <w:spacing w:after="200" w:line="276" w:lineRule="auto"/>
        <w:jc w:val="both"/>
        <w:rPr>
          <w:rFonts w:eastAsia="Calibri"/>
          <w:sz w:val="22"/>
          <w:szCs w:val="22"/>
          <w:lang w:eastAsia="en-US"/>
        </w:rPr>
      </w:pPr>
      <w:r w:rsidRPr="00704DD5">
        <w:rPr>
          <w:rFonts w:eastAsia="Calibri"/>
          <w:sz w:val="22"/>
          <w:szCs w:val="22"/>
          <w:lang w:eastAsia="en-US"/>
        </w:rPr>
        <w:t>А, Б, Г</w:t>
      </w:r>
    </w:p>
    <w:p w:rsidR="00A71A92" w:rsidRPr="00704DD5" w:rsidRDefault="00A71A92" w:rsidP="00A71A92">
      <w:pPr>
        <w:numPr>
          <w:ilvl w:val="0"/>
          <w:numId w:val="292"/>
        </w:numPr>
        <w:spacing w:after="200" w:line="276" w:lineRule="auto"/>
        <w:jc w:val="both"/>
        <w:rPr>
          <w:rFonts w:eastAsia="Calibri"/>
          <w:sz w:val="22"/>
          <w:szCs w:val="22"/>
          <w:lang w:eastAsia="en-US"/>
        </w:rPr>
      </w:pPr>
      <w:r w:rsidRPr="00704DD5">
        <w:rPr>
          <w:rFonts w:eastAsia="Calibri"/>
          <w:sz w:val="22"/>
          <w:szCs w:val="22"/>
          <w:lang w:eastAsia="en-US"/>
        </w:rPr>
        <w:t>А, Б, В</w:t>
      </w:r>
    </w:p>
    <w:p w:rsidR="00A71A92" w:rsidRPr="00704DD5" w:rsidRDefault="00A71A92" w:rsidP="00A71A92">
      <w:pPr>
        <w:numPr>
          <w:ilvl w:val="0"/>
          <w:numId w:val="292"/>
        </w:numPr>
        <w:spacing w:after="200" w:line="276" w:lineRule="auto"/>
        <w:jc w:val="both"/>
        <w:rPr>
          <w:rFonts w:eastAsia="Calibri"/>
          <w:sz w:val="22"/>
          <w:szCs w:val="22"/>
          <w:lang w:eastAsia="en-US"/>
        </w:rPr>
      </w:pPr>
      <w:r w:rsidRPr="00704DD5">
        <w:rPr>
          <w:rFonts w:eastAsia="Calibri"/>
          <w:sz w:val="22"/>
          <w:szCs w:val="22"/>
          <w:lang w:eastAsia="en-US"/>
        </w:rPr>
        <w:t>А, В, Г</w:t>
      </w:r>
    </w:p>
    <w:p w:rsidR="00A71A92" w:rsidRPr="00704DD5" w:rsidRDefault="00A71A92" w:rsidP="00A71A92">
      <w:pPr>
        <w:numPr>
          <w:ilvl w:val="0"/>
          <w:numId w:val="292"/>
        </w:numPr>
        <w:spacing w:after="200" w:line="276" w:lineRule="auto"/>
        <w:jc w:val="both"/>
        <w:rPr>
          <w:rFonts w:eastAsia="Calibri"/>
          <w:sz w:val="22"/>
          <w:szCs w:val="22"/>
          <w:lang w:eastAsia="en-US"/>
        </w:rPr>
      </w:pPr>
      <w:r w:rsidRPr="00704DD5">
        <w:rPr>
          <w:rFonts w:eastAsia="Calibri"/>
          <w:sz w:val="22"/>
          <w:szCs w:val="22"/>
          <w:lang w:eastAsia="en-US"/>
        </w:rPr>
        <w:t>Б, Г</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 xml:space="preserve">А21. В каком предложении НЕ со словом пишется </w:t>
      </w:r>
      <w:r w:rsidRPr="00704DD5">
        <w:rPr>
          <w:rFonts w:eastAsia="Calibri"/>
          <w:b/>
          <w:bCs/>
          <w:sz w:val="22"/>
          <w:szCs w:val="22"/>
          <w:u w:val="single"/>
          <w:lang w:eastAsia="en-US"/>
        </w:rPr>
        <w:t>раздельно</w:t>
      </w:r>
      <w:r w:rsidRPr="00704DD5">
        <w:rPr>
          <w:rFonts w:eastAsia="Calibri"/>
          <w:b/>
          <w:bCs/>
          <w:sz w:val="22"/>
          <w:szCs w:val="22"/>
          <w:lang w:eastAsia="en-US"/>
        </w:rPr>
        <w:t>?</w:t>
      </w:r>
    </w:p>
    <w:p w:rsidR="00A71A92" w:rsidRPr="00704DD5" w:rsidRDefault="00A71A92" w:rsidP="00A71A92">
      <w:pPr>
        <w:numPr>
          <w:ilvl w:val="0"/>
          <w:numId w:val="293"/>
        </w:numPr>
        <w:spacing w:after="200" w:line="276" w:lineRule="auto"/>
        <w:jc w:val="both"/>
        <w:rPr>
          <w:rFonts w:eastAsia="Calibri"/>
          <w:sz w:val="22"/>
          <w:szCs w:val="22"/>
          <w:lang w:eastAsia="en-US"/>
        </w:rPr>
      </w:pPr>
      <w:r w:rsidRPr="00704DD5">
        <w:rPr>
          <w:rFonts w:eastAsia="Calibri"/>
          <w:sz w:val="22"/>
          <w:szCs w:val="22"/>
          <w:lang w:eastAsia="en-US"/>
        </w:rPr>
        <w:t>Друзья разъехались, и (не)кого позвать в гости.</w:t>
      </w:r>
    </w:p>
    <w:p w:rsidR="00A71A92" w:rsidRPr="00704DD5" w:rsidRDefault="00A71A92" w:rsidP="00A71A92">
      <w:pPr>
        <w:numPr>
          <w:ilvl w:val="0"/>
          <w:numId w:val="293"/>
        </w:numPr>
        <w:spacing w:after="200" w:line="276" w:lineRule="auto"/>
        <w:jc w:val="both"/>
        <w:rPr>
          <w:rFonts w:eastAsia="Calibri"/>
          <w:sz w:val="22"/>
          <w:szCs w:val="22"/>
          <w:lang w:eastAsia="en-US"/>
        </w:rPr>
      </w:pPr>
      <w:r w:rsidRPr="00704DD5">
        <w:rPr>
          <w:rFonts w:eastAsia="Calibri"/>
          <w:sz w:val="22"/>
          <w:szCs w:val="22"/>
          <w:lang w:eastAsia="en-US"/>
        </w:rPr>
        <w:t>Закрытые шлюзы высоко подняли воды (не)большой, но быстрой реки.</w:t>
      </w:r>
    </w:p>
    <w:p w:rsidR="00A71A92" w:rsidRPr="00704DD5" w:rsidRDefault="00A71A92" w:rsidP="00A71A92">
      <w:pPr>
        <w:numPr>
          <w:ilvl w:val="0"/>
          <w:numId w:val="293"/>
        </w:numPr>
        <w:spacing w:after="200" w:line="276" w:lineRule="auto"/>
        <w:jc w:val="both"/>
        <w:rPr>
          <w:rFonts w:eastAsia="Calibri"/>
          <w:sz w:val="22"/>
          <w:szCs w:val="22"/>
          <w:lang w:eastAsia="en-US"/>
        </w:rPr>
      </w:pPr>
      <w:r w:rsidRPr="00704DD5">
        <w:rPr>
          <w:rFonts w:eastAsia="Calibri"/>
          <w:sz w:val="22"/>
          <w:szCs w:val="22"/>
          <w:lang w:eastAsia="en-US"/>
        </w:rPr>
        <w:t>Оседает пыль, и взору открываются (не)высокие пирамидальные тополя.</w:t>
      </w:r>
    </w:p>
    <w:p w:rsidR="00A71A92" w:rsidRPr="00704DD5" w:rsidRDefault="00A71A92" w:rsidP="00A71A92">
      <w:pPr>
        <w:numPr>
          <w:ilvl w:val="0"/>
          <w:numId w:val="293"/>
        </w:numPr>
        <w:spacing w:after="200" w:line="276" w:lineRule="auto"/>
        <w:jc w:val="both"/>
        <w:rPr>
          <w:rFonts w:eastAsia="Calibri"/>
          <w:sz w:val="22"/>
          <w:szCs w:val="22"/>
          <w:lang w:eastAsia="en-US"/>
        </w:rPr>
      </w:pPr>
      <w:r w:rsidRPr="00704DD5">
        <w:rPr>
          <w:rFonts w:eastAsia="Calibri"/>
          <w:sz w:val="22"/>
          <w:szCs w:val="22"/>
          <w:lang w:eastAsia="en-US"/>
        </w:rPr>
        <w:t>Солнце, ещё (не)скрытое облаками, освещает мрачную жёлто-лиловую тучу.</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 xml:space="preserve">А22. В каком предложении оба выделенных слова пишутся </w:t>
      </w:r>
      <w:r w:rsidRPr="00704DD5">
        <w:rPr>
          <w:rFonts w:eastAsia="Calibri"/>
          <w:b/>
          <w:bCs/>
          <w:sz w:val="22"/>
          <w:szCs w:val="22"/>
          <w:u w:val="single"/>
          <w:lang w:eastAsia="en-US"/>
        </w:rPr>
        <w:t>слитно</w:t>
      </w:r>
      <w:r w:rsidRPr="00704DD5">
        <w:rPr>
          <w:rFonts w:eastAsia="Calibri"/>
          <w:b/>
          <w:bCs/>
          <w:sz w:val="22"/>
          <w:szCs w:val="22"/>
          <w:lang w:eastAsia="en-US"/>
        </w:rPr>
        <w:t>?</w:t>
      </w:r>
    </w:p>
    <w:p w:rsidR="00A71A92" w:rsidRPr="00704DD5" w:rsidRDefault="00A71A92" w:rsidP="00A71A92">
      <w:pPr>
        <w:numPr>
          <w:ilvl w:val="0"/>
          <w:numId w:val="294"/>
        </w:numPr>
        <w:spacing w:after="200" w:line="276" w:lineRule="auto"/>
        <w:jc w:val="both"/>
        <w:rPr>
          <w:rFonts w:eastAsia="Calibri"/>
          <w:sz w:val="22"/>
          <w:szCs w:val="22"/>
          <w:lang w:eastAsia="en-US"/>
        </w:rPr>
      </w:pPr>
      <w:r w:rsidRPr="00704DD5">
        <w:rPr>
          <w:rFonts w:eastAsia="Calibri"/>
          <w:sz w:val="22"/>
          <w:szCs w:val="22"/>
          <w:lang w:eastAsia="en-US"/>
        </w:rPr>
        <w:t>Эксперимент был проведён удачно, ПРИ(ЧЁМ) впервые, (ПО)ЭТОМУ все были очень довольны.</w:t>
      </w:r>
    </w:p>
    <w:p w:rsidR="00A71A92" w:rsidRPr="00704DD5" w:rsidRDefault="00A71A92" w:rsidP="00A71A92">
      <w:pPr>
        <w:numPr>
          <w:ilvl w:val="0"/>
          <w:numId w:val="294"/>
        </w:numPr>
        <w:spacing w:after="200" w:line="276" w:lineRule="auto"/>
        <w:jc w:val="both"/>
        <w:rPr>
          <w:rFonts w:eastAsia="Calibri"/>
          <w:sz w:val="22"/>
          <w:szCs w:val="22"/>
          <w:lang w:eastAsia="en-US"/>
        </w:rPr>
      </w:pPr>
      <w:r w:rsidRPr="00704DD5">
        <w:rPr>
          <w:rFonts w:eastAsia="Calibri"/>
          <w:sz w:val="22"/>
          <w:szCs w:val="22"/>
          <w:lang w:eastAsia="en-US"/>
        </w:rPr>
        <w:lastRenderedPageBreak/>
        <w:t>(В)НАЧАЛЕ сентября ночи становятся холодными, морозными, (ЗА)ТО дни стоят тёплые, безветренные.</w:t>
      </w:r>
    </w:p>
    <w:p w:rsidR="00A71A92" w:rsidRPr="00704DD5" w:rsidRDefault="00A71A92" w:rsidP="00A71A92">
      <w:pPr>
        <w:numPr>
          <w:ilvl w:val="0"/>
          <w:numId w:val="294"/>
        </w:numPr>
        <w:spacing w:after="200" w:line="276" w:lineRule="auto"/>
        <w:jc w:val="both"/>
        <w:rPr>
          <w:rFonts w:eastAsia="Calibri"/>
          <w:sz w:val="22"/>
          <w:szCs w:val="22"/>
          <w:lang w:eastAsia="en-US"/>
        </w:rPr>
      </w:pPr>
      <w:r w:rsidRPr="00704DD5">
        <w:rPr>
          <w:rFonts w:eastAsia="Calibri"/>
          <w:sz w:val="22"/>
          <w:szCs w:val="22"/>
          <w:lang w:eastAsia="en-US"/>
        </w:rPr>
        <w:t>Баржа двигалась (ПО)ПРЕЖНЕМУ вниз по течению, но (НА)СТОЛЬКО медленно, что казалась неподвижной.</w:t>
      </w:r>
    </w:p>
    <w:p w:rsidR="00A71A92" w:rsidRPr="00704DD5" w:rsidRDefault="00A71A92" w:rsidP="00A71A92">
      <w:pPr>
        <w:numPr>
          <w:ilvl w:val="0"/>
          <w:numId w:val="294"/>
        </w:numPr>
        <w:spacing w:after="200" w:line="276" w:lineRule="auto"/>
        <w:jc w:val="both"/>
        <w:rPr>
          <w:rFonts w:eastAsia="Calibri"/>
          <w:sz w:val="22"/>
          <w:szCs w:val="22"/>
          <w:lang w:eastAsia="en-US"/>
        </w:rPr>
      </w:pPr>
      <w:r w:rsidRPr="00704DD5">
        <w:rPr>
          <w:rFonts w:eastAsia="Calibri"/>
          <w:sz w:val="22"/>
          <w:szCs w:val="22"/>
          <w:lang w:eastAsia="en-US"/>
        </w:rPr>
        <w:t>Пелагея была человеком (НА)РЕДКОСТЬ открытым, добрым; (ЗА)ТО её и любили в деревне.</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А23. В каком варианте ответа правильно указаны все цифры, на месте которых в предложении должны стоять запятые?</w:t>
      </w:r>
    </w:p>
    <w:p w:rsidR="00A71A92" w:rsidRPr="00704DD5" w:rsidRDefault="00A71A92" w:rsidP="00A71A92">
      <w:pPr>
        <w:jc w:val="both"/>
        <w:rPr>
          <w:rFonts w:eastAsia="Calibri"/>
          <w:i/>
          <w:iCs/>
          <w:sz w:val="22"/>
          <w:szCs w:val="22"/>
          <w:lang w:eastAsia="en-US"/>
        </w:rPr>
      </w:pPr>
      <w:r w:rsidRPr="00704DD5">
        <w:rPr>
          <w:rFonts w:eastAsia="Calibri"/>
          <w:sz w:val="22"/>
          <w:szCs w:val="22"/>
          <w:lang w:eastAsia="en-US"/>
        </w:rPr>
        <w:tab/>
      </w:r>
      <w:r w:rsidRPr="00704DD5">
        <w:rPr>
          <w:rFonts w:eastAsia="Calibri"/>
          <w:i/>
          <w:iCs/>
          <w:sz w:val="22"/>
          <w:szCs w:val="22"/>
          <w:lang w:eastAsia="en-US"/>
        </w:rPr>
        <w:t>Ипполит Матвеевич (1) томясь стыдом (2) стоял под акацией и (3) не глядя на гуляющих (4) твердил три заученные фразы.</w:t>
      </w:r>
    </w:p>
    <w:p w:rsidR="00A71A92" w:rsidRPr="00704DD5" w:rsidRDefault="00A71A92" w:rsidP="00A71A92">
      <w:pPr>
        <w:numPr>
          <w:ilvl w:val="0"/>
          <w:numId w:val="295"/>
        </w:numPr>
        <w:spacing w:after="200" w:line="276" w:lineRule="auto"/>
        <w:jc w:val="both"/>
        <w:rPr>
          <w:rFonts w:eastAsia="Calibri"/>
          <w:sz w:val="22"/>
          <w:szCs w:val="22"/>
          <w:lang w:eastAsia="en-US"/>
        </w:rPr>
      </w:pPr>
      <w:r w:rsidRPr="00704DD5">
        <w:rPr>
          <w:rFonts w:eastAsia="Calibri"/>
          <w:sz w:val="22"/>
          <w:szCs w:val="22"/>
          <w:lang w:eastAsia="en-US"/>
        </w:rPr>
        <w:t>1, 2</w:t>
      </w:r>
    </w:p>
    <w:p w:rsidR="00A71A92" w:rsidRPr="00704DD5" w:rsidRDefault="00A71A92" w:rsidP="00A71A92">
      <w:pPr>
        <w:numPr>
          <w:ilvl w:val="0"/>
          <w:numId w:val="295"/>
        </w:numPr>
        <w:spacing w:after="200" w:line="276" w:lineRule="auto"/>
        <w:jc w:val="both"/>
        <w:rPr>
          <w:rFonts w:eastAsia="Calibri"/>
          <w:sz w:val="22"/>
          <w:szCs w:val="22"/>
          <w:lang w:eastAsia="en-US"/>
        </w:rPr>
      </w:pPr>
      <w:r w:rsidRPr="00704DD5">
        <w:rPr>
          <w:rFonts w:eastAsia="Calibri"/>
          <w:sz w:val="22"/>
          <w:szCs w:val="22"/>
          <w:lang w:eastAsia="en-US"/>
        </w:rPr>
        <w:t>1, 2, 4</w:t>
      </w:r>
    </w:p>
    <w:p w:rsidR="00A71A92" w:rsidRPr="00704DD5" w:rsidRDefault="00A71A92" w:rsidP="00A71A92">
      <w:pPr>
        <w:numPr>
          <w:ilvl w:val="0"/>
          <w:numId w:val="295"/>
        </w:numPr>
        <w:spacing w:after="200" w:line="276" w:lineRule="auto"/>
        <w:jc w:val="both"/>
        <w:rPr>
          <w:rFonts w:eastAsia="Calibri"/>
          <w:sz w:val="22"/>
          <w:szCs w:val="22"/>
          <w:lang w:eastAsia="en-US"/>
        </w:rPr>
      </w:pPr>
      <w:r w:rsidRPr="00704DD5">
        <w:rPr>
          <w:rFonts w:eastAsia="Calibri"/>
          <w:sz w:val="22"/>
          <w:szCs w:val="22"/>
          <w:lang w:eastAsia="en-US"/>
        </w:rPr>
        <w:t>1, 2, 3, 4</w:t>
      </w:r>
    </w:p>
    <w:p w:rsidR="00A71A92" w:rsidRPr="00704DD5" w:rsidRDefault="00A71A92" w:rsidP="00A71A92">
      <w:pPr>
        <w:numPr>
          <w:ilvl w:val="0"/>
          <w:numId w:val="295"/>
        </w:numPr>
        <w:spacing w:after="200" w:line="276" w:lineRule="auto"/>
        <w:jc w:val="both"/>
        <w:rPr>
          <w:rFonts w:eastAsia="Calibri"/>
          <w:sz w:val="22"/>
          <w:szCs w:val="22"/>
          <w:lang w:eastAsia="en-US"/>
        </w:rPr>
      </w:pPr>
      <w:r w:rsidRPr="00704DD5">
        <w:rPr>
          <w:rFonts w:eastAsia="Calibri"/>
          <w:sz w:val="22"/>
          <w:szCs w:val="22"/>
          <w:lang w:eastAsia="en-US"/>
        </w:rPr>
        <w:t>3, 4</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 xml:space="preserve">А24. Укажите предложение, в котором нужно поставить </w:t>
      </w:r>
      <w:r w:rsidRPr="00704DD5">
        <w:rPr>
          <w:rFonts w:eastAsia="Calibri"/>
          <w:b/>
          <w:bCs/>
          <w:sz w:val="22"/>
          <w:szCs w:val="22"/>
          <w:u w:val="single"/>
          <w:lang w:eastAsia="en-US"/>
        </w:rPr>
        <w:t>одну</w:t>
      </w:r>
      <w:r w:rsidRPr="00704DD5">
        <w:rPr>
          <w:rFonts w:eastAsia="Calibri"/>
          <w:b/>
          <w:bCs/>
          <w:sz w:val="22"/>
          <w:szCs w:val="22"/>
          <w:lang w:eastAsia="en-US"/>
        </w:rPr>
        <w:t xml:space="preserve"> запятую.</w:t>
      </w:r>
    </w:p>
    <w:p w:rsidR="00A71A92" w:rsidRPr="00704DD5" w:rsidRDefault="00A71A92" w:rsidP="00A71A92">
      <w:pPr>
        <w:numPr>
          <w:ilvl w:val="0"/>
          <w:numId w:val="296"/>
        </w:numPr>
        <w:spacing w:after="200" w:line="276" w:lineRule="auto"/>
        <w:jc w:val="both"/>
        <w:rPr>
          <w:rFonts w:eastAsia="Calibri"/>
          <w:sz w:val="22"/>
          <w:szCs w:val="22"/>
          <w:lang w:eastAsia="en-US"/>
        </w:rPr>
      </w:pPr>
      <w:r w:rsidRPr="00704DD5">
        <w:rPr>
          <w:rFonts w:eastAsia="Calibri"/>
          <w:sz w:val="22"/>
          <w:szCs w:val="22"/>
          <w:lang w:eastAsia="en-US"/>
        </w:rPr>
        <w:t>Индивидуальность писателя проявляется и в предпочтении того или иного цветового эпитета.</w:t>
      </w:r>
    </w:p>
    <w:p w:rsidR="00A71A92" w:rsidRPr="00704DD5" w:rsidRDefault="00A71A92" w:rsidP="00A71A92">
      <w:pPr>
        <w:numPr>
          <w:ilvl w:val="0"/>
          <w:numId w:val="296"/>
        </w:numPr>
        <w:spacing w:after="200" w:line="276" w:lineRule="auto"/>
        <w:jc w:val="both"/>
        <w:rPr>
          <w:rFonts w:eastAsia="Calibri"/>
          <w:sz w:val="22"/>
          <w:szCs w:val="22"/>
          <w:lang w:eastAsia="en-US"/>
        </w:rPr>
      </w:pPr>
      <w:r w:rsidRPr="00704DD5">
        <w:rPr>
          <w:rFonts w:eastAsia="Calibri"/>
          <w:sz w:val="22"/>
          <w:szCs w:val="22"/>
          <w:lang w:eastAsia="en-US"/>
        </w:rPr>
        <w:t>Почти каждый из французских скульпторов работал одновременно и в историко-мифологическом и в портретном и в пейзажном жанрах.</w:t>
      </w:r>
    </w:p>
    <w:p w:rsidR="00A71A92" w:rsidRPr="00704DD5" w:rsidRDefault="00A71A92" w:rsidP="00A71A92">
      <w:pPr>
        <w:numPr>
          <w:ilvl w:val="0"/>
          <w:numId w:val="296"/>
        </w:numPr>
        <w:spacing w:after="200" w:line="276" w:lineRule="auto"/>
        <w:jc w:val="both"/>
        <w:rPr>
          <w:rFonts w:eastAsia="Calibri"/>
          <w:sz w:val="22"/>
          <w:szCs w:val="22"/>
          <w:lang w:eastAsia="en-US"/>
        </w:rPr>
      </w:pPr>
      <w:r w:rsidRPr="00704DD5">
        <w:rPr>
          <w:rFonts w:eastAsia="Calibri"/>
          <w:sz w:val="22"/>
          <w:szCs w:val="22"/>
          <w:lang w:eastAsia="en-US"/>
        </w:rPr>
        <w:t>Грин мог подробно описать как изгиб реки так и расположение домов как вековые леса так и уютные приморские города.</w:t>
      </w:r>
    </w:p>
    <w:p w:rsidR="00A71A92" w:rsidRPr="00704DD5" w:rsidRDefault="00A71A92" w:rsidP="00A71A92">
      <w:pPr>
        <w:numPr>
          <w:ilvl w:val="0"/>
          <w:numId w:val="296"/>
        </w:numPr>
        <w:spacing w:after="200" w:line="276" w:lineRule="auto"/>
        <w:jc w:val="both"/>
        <w:rPr>
          <w:rFonts w:eastAsia="Calibri"/>
          <w:sz w:val="22"/>
          <w:szCs w:val="22"/>
          <w:lang w:eastAsia="en-US"/>
        </w:rPr>
      </w:pPr>
      <w:r w:rsidRPr="00704DD5">
        <w:rPr>
          <w:rFonts w:eastAsia="Calibri"/>
          <w:sz w:val="22"/>
          <w:szCs w:val="22"/>
          <w:lang w:eastAsia="en-US"/>
        </w:rPr>
        <w:t>Лес шумел то убаюкивающе и певуче то порывисто и тревожно.</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А25. Как объяснить постановку двоеточия в данном предложении?</w:t>
      </w:r>
    </w:p>
    <w:p w:rsidR="00A71A92" w:rsidRPr="00704DD5" w:rsidRDefault="00A71A92" w:rsidP="00A71A92">
      <w:pPr>
        <w:jc w:val="both"/>
        <w:rPr>
          <w:rFonts w:eastAsia="Calibri"/>
          <w:i/>
          <w:iCs/>
          <w:sz w:val="22"/>
          <w:szCs w:val="22"/>
          <w:lang w:eastAsia="en-US"/>
        </w:rPr>
      </w:pPr>
      <w:r w:rsidRPr="00704DD5">
        <w:rPr>
          <w:rFonts w:eastAsia="Calibri"/>
          <w:sz w:val="22"/>
          <w:szCs w:val="22"/>
          <w:lang w:eastAsia="en-US"/>
        </w:rPr>
        <w:tab/>
      </w:r>
      <w:r w:rsidRPr="00704DD5">
        <w:rPr>
          <w:rFonts w:eastAsia="Calibri"/>
          <w:i/>
          <w:iCs/>
          <w:sz w:val="22"/>
          <w:szCs w:val="22"/>
          <w:lang w:eastAsia="en-US"/>
        </w:rPr>
        <w:t xml:space="preserve">Бестужев вставал, отодвигал занавеску и видел знакомую и милую картину: снег лежал на крышах пухлыми пластами, как на еловых ветках. </w:t>
      </w:r>
    </w:p>
    <w:p w:rsidR="00A71A92" w:rsidRPr="00704DD5" w:rsidRDefault="00A71A92" w:rsidP="00A71A92">
      <w:pPr>
        <w:numPr>
          <w:ilvl w:val="0"/>
          <w:numId w:val="297"/>
        </w:numPr>
        <w:spacing w:after="200" w:line="276" w:lineRule="auto"/>
        <w:jc w:val="both"/>
        <w:rPr>
          <w:rFonts w:eastAsia="Calibri"/>
          <w:sz w:val="22"/>
          <w:szCs w:val="22"/>
          <w:lang w:eastAsia="en-US"/>
        </w:rPr>
      </w:pPr>
      <w:r w:rsidRPr="00704DD5">
        <w:rPr>
          <w:rFonts w:eastAsia="Calibri"/>
          <w:sz w:val="22"/>
          <w:szCs w:val="22"/>
          <w:lang w:eastAsia="en-US"/>
        </w:rPr>
        <w:t>Обобщающее слово стоит перед однородными членами предложения.</w:t>
      </w:r>
    </w:p>
    <w:p w:rsidR="00A71A92" w:rsidRPr="00704DD5" w:rsidRDefault="00A71A92" w:rsidP="00A71A92">
      <w:pPr>
        <w:numPr>
          <w:ilvl w:val="0"/>
          <w:numId w:val="297"/>
        </w:numPr>
        <w:spacing w:after="200" w:line="276" w:lineRule="auto"/>
        <w:jc w:val="both"/>
        <w:rPr>
          <w:rFonts w:eastAsia="Calibri"/>
          <w:sz w:val="22"/>
          <w:szCs w:val="22"/>
          <w:lang w:eastAsia="en-US"/>
        </w:rPr>
      </w:pPr>
      <w:r w:rsidRPr="00704DD5">
        <w:rPr>
          <w:rFonts w:eastAsia="Calibri"/>
          <w:sz w:val="22"/>
          <w:szCs w:val="22"/>
          <w:lang w:eastAsia="en-US"/>
        </w:rPr>
        <w:t>Вторая часть бессоюзного сложного предложения указывает на следствие того, о чём говорится в первой части.</w:t>
      </w:r>
    </w:p>
    <w:p w:rsidR="00A71A92" w:rsidRPr="00704DD5" w:rsidRDefault="00A71A92" w:rsidP="00A71A92">
      <w:pPr>
        <w:numPr>
          <w:ilvl w:val="0"/>
          <w:numId w:val="297"/>
        </w:numPr>
        <w:spacing w:after="200" w:line="276" w:lineRule="auto"/>
        <w:jc w:val="both"/>
        <w:rPr>
          <w:rFonts w:eastAsia="Calibri"/>
          <w:sz w:val="22"/>
          <w:szCs w:val="22"/>
          <w:lang w:eastAsia="en-US"/>
        </w:rPr>
      </w:pPr>
      <w:r w:rsidRPr="00704DD5">
        <w:rPr>
          <w:rFonts w:eastAsia="Calibri"/>
          <w:sz w:val="22"/>
          <w:szCs w:val="22"/>
          <w:lang w:eastAsia="en-US"/>
        </w:rPr>
        <w:t>Вторая часть бессоюзного сложного предложения поясняет, раскрывает содержание первой части.</w:t>
      </w:r>
    </w:p>
    <w:p w:rsidR="00A71A92" w:rsidRPr="00704DD5" w:rsidRDefault="00A71A92" w:rsidP="00A71A92">
      <w:pPr>
        <w:numPr>
          <w:ilvl w:val="0"/>
          <w:numId w:val="297"/>
        </w:numPr>
        <w:spacing w:after="200" w:line="276" w:lineRule="auto"/>
        <w:jc w:val="both"/>
        <w:rPr>
          <w:rFonts w:eastAsia="Calibri"/>
          <w:sz w:val="22"/>
          <w:szCs w:val="22"/>
          <w:lang w:eastAsia="en-US"/>
        </w:rPr>
      </w:pPr>
      <w:r w:rsidRPr="00704DD5">
        <w:rPr>
          <w:rFonts w:eastAsia="Calibri"/>
          <w:sz w:val="22"/>
          <w:szCs w:val="22"/>
          <w:lang w:eastAsia="en-US"/>
        </w:rPr>
        <w:t>Вторая часть бессоюзного сложного предложения указывает на причину того, о чём говорится в первой части.</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А26. В каком варианте ответа правильно указаны все цифры, на месте которых в предложении должны стоять запятые?</w:t>
      </w:r>
    </w:p>
    <w:p w:rsidR="00A71A92" w:rsidRPr="00704DD5" w:rsidRDefault="00A71A92" w:rsidP="00A71A92">
      <w:pPr>
        <w:jc w:val="both"/>
        <w:rPr>
          <w:rFonts w:eastAsia="Calibri"/>
          <w:i/>
          <w:iCs/>
          <w:sz w:val="22"/>
          <w:szCs w:val="22"/>
          <w:lang w:eastAsia="en-US"/>
        </w:rPr>
      </w:pPr>
      <w:r w:rsidRPr="00704DD5">
        <w:rPr>
          <w:rFonts w:eastAsia="Calibri"/>
          <w:i/>
          <w:iCs/>
          <w:sz w:val="22"/>
          <w:szCs w:val="22"/>
          <w:lang w:eastAsia="en-US"/>
        </w:rPr>
        <w:t>Тренер распределил участников соревнований в команды (1) каждая (2) из которых (3) включала пять человек (4) и ещё раз напомнил правила игры.</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1) 1</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2) 2</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3) 1, 4</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4) 2, 4</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А27. Прочитайте текст.</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A71A92" w:rsidRPr="00704DD5" w:rsidTr="00C7701A">
        <w:tc>
          <w:tcPr>
            <w:tcW w:w="9571" w:type="dxa"/>
          </w:tcPr>
          <w:p w:rsidR="00A71A92" w:rsidRPr="00704DD5" w:rsidRDefault="00A71A92" w:rsidP="00A71A92">
            <w:pPr>
              <w:jc w:val="both"/>
              <w:rPr>
                <w:rFonts w:eastAsia="Calibri"/>
                <w:i/>
                <w:iCs/>
                <w:sz w:val="22"/>
                <w:szCs w:val="22"/>
                <w:lang w:eastAsia="en-US"/>
              </w:rPr>
            </w:pPr>
            <w:r w:rsidRPr="00704DD5">
              <w:rPr>
                <w:rFonts w:eastAsia="Calibri"/>
                <w:i/>
                <w:iCs/>
                <w:sz w:val="22"/>
                <w:szCs w:val="22"/>
                <w:lang w:eastAsia="en-US"/>
              </w:rPr>
              <w:t xml:space="preserve">В наши дни сохранение природного окружения стало одной из самых главных задач общества. Ненарушенные ландшафты становятся огромной ценностью, и о них заговорили как о </w:t>
            </w:r>
            <w:r w:rsidRPr="00704DD5">
              <w:rPr>
                <w:rFonts w:eastAsia="Calibri"/>
                <w:i/>
                <w:iCs/>
                <w:sz w:val="22"/>
                <w:szCs w:val="22"/>
                <w:lang w:eastAsia="en-US"/>
              </w:rPr>
              <w:lastRenderedPageBreak/>
              <w:t xml:space="preserve">величайшем достоянии, как о природном наследии человечества. Важно помнить, что вступление в права наследования предполагает не только обладание этим достоянием, но и заботу о его сохранении. </w:t>
            </w:r>
          </w:p>
        </w:tc>
      </w:tr>
    </w:tbl>
    <w:p w:rsidR="00A71A92" w:rsidRPr="00704DD5" w:rsidRDefault="00A71A92" w:rsidP="00A71A92">
      <w:pPr>
        <w:jc w:val="both"/>
        <w:rPr>
          <w:rFonts w:eastAsia="Calibri"/>
          <w:sz w:val="22"/>
          <w:szCs w:val="22"/>
          <w:lang w:eastAsia="en-US"/>
        </w:rPr>
      </w:pP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 xml:space="preserve">В каком из приведенных ниже предложений </w:t>
      </w:r>
      <w:r w:rsidRPr="00704DD5">
        <w:rPr>
          <w:rFonts w:eastAsia="Calibri"/>
          <w:b/>
          <w:bCs/>
          <w:sz w:val="22"/>
          <w:szCs w:val="22"/>
          <w:u w:val="single"/>
          <w:lang w:eastAsia="en-US"/>
        </w:rPr>
        <w:t>верно</w:t>
      </w:r>
      <w:r w:rsidRPr="00704DD5">
        <w:rPr>
          <w:rFonts w:eastAsia="Calibri"/>
          <w:b/>
          <w:bCs/>
          <w:sz w:val="22"/>
          <w:szCs w:val="22"/>
          <w:lang w:eastAsia="en-US"/>
        </w:rPr>
        <w:t xml:space="preserve"> передана главная информация, содержащаяся в тексте?</w:t>
      </w:r>
    </w:p>
    <w:p w:rsidR="00A71A92" w:rsidRPr="00704DD5" w:rsidRDefault="00A71A92" w:rsidP="00A71A92">
      <w:pPr>
        <w:numPr>
          <w:ilvl w:val="0"/>
          <w:numId w:val="298"/>
        </w:numPr>
        <w:spacing w:after="200" w:line="276" w:lineRule="auto"/>
        <w:jc w:val="both"/>
        <w:rPr>
          <w:rFonts w:eastAsia="Calibri"/>
          <w:sz w:val="22"/>
          <w:szCs w:val="22"/>
          <w:lang w:eastAsia="en-US"/>
        </w:rPr>
      </w:pPr>
      <w:r w:rsidRPr="00704DD5">
        <w:rPr>
          <w:rFonts w:eastAsia="Calibri"/>
          <w:sz w:val="22"/>
          <w:szCs w:val="22"/>
          <w:lang w:eastAsia="en-US"/>
        </w:rPr>
        <w:t>Человек забывает, что вступление в права наследования предполагает не только обладание каким-либо достоянием.</w:t>
      </w:r>
    </w:p>
    <w:p w:rsidR="00A71A92" w:rsidRPr="00704DD5" w:rsidRDefault="00A71A92" w:rsidP="00A71A92">
      <w:pPr>
        <w:numPr>
          <w:ilvl w:val="0"/>
          <w:numId w:val="298"/>
        </w:numPr>
        <w:spacing w:after="200" w:line="276" w:lineRule="auto"/>
        <w:jc w:val="both"/>
        <w:rPr>
          <w:rFonts w:eastAsia="Calibri"/>
          <w:sz w:val="22"/>
          <w:szCs w:val="22"/>
          <w:lang w:eastAsia="en-US"/>
        </w:rPr>
      </w:pPr>
      <w:r w:rsidRPr="00704DD5">
        <w:rPr>
          <w:rFonts w:eastAsia="Calibri"/>
          <w:sz w:val="22"/>
          <w:szCs w:val="22"/>
          <w:lang w:eastAsia="en-US"/>
        </w:rPr>
        <w:t>В наши дни о ненарушенных ландшафтах заговорили как о наследстве, передающемся из поколения в поколение.</w:t>
      </w:r>
    </w:p>
    <w:p w:rsidR="00A71A92" w:rsidRPr="00704DD5" w:rsidRDefault="00A71A92" w:rsidP="00A71A92">
      <w:pPr>
        <w:numPr>
          <w:ilvl w:val="0"/>
          <w:numId w:val="298"/>
        </w:numPr>
        <w:spacing w:after="200" w:line="276" w:lineRule="auto"/>
        <w:jc w:val="both"/>
        <w:rPr>
          <w:rFonts w:eastAsia="Calibri"/>
          <w:sz w:val="22"/>
          <w:szCs w:val="22"/>
          <w:lang w:eastAsia="en-US"/>
        </w:rPr>
      </w:pPr>
      <w:r w:rsidRPr="00704DD5">
        <w:rPr>
          <w:rFonts w:eastAsia="Calibri"/>
          <w:sz w:val="22"/>
          <w:szCs w:val="22"/>
          <w:lang w:eastAsia="en-US"/>
        </w:rPr>
        <w:t>Сохранение ландшафтов – природного наследия человечества – одна из самых главных задач современного общества.</w:t>
      </w:r>
    </w:p>
    <w:p w:rsidR="00A71A92" w:rsidRPr="00704DD5" w:rsidRDefault="00A71A92" w:rsidP="00A71A92">
      <w:pPr>
        <w:numPr>
          <w:ilvl w:val="0"/>
          <w:numId w:val="298"/>
        </w:numPr>
        <w:spacing w:after="200" w:line="276" w:lineRule="auto"/>
        <w:jc w:val="both"/>
        <w:rPr>
          <w:rFonts w:eastAsia="Calibri"/>
          <w:sz w:val="22"/>
          <w:szCs w:val="22"/>
          <w:lang w:eastAsia="en-US"/>
        </w:rPr>
      </w:pPr>
      <w:r w:rsidRPr="00704DD5">
        <w:rPr>
          <w:rFonts w:eastAsia="Calibri"/>
          <w:sz w:val="22"/>
          <w:szCs w:val="22"/>
          <w:lang w:eastAsia="en-US"/>
        </w:rPr>
        <w:t xml:space="preserve">Вступление в права наследования предполагает не только обладание определённым достоянием: полученное наследство необходимо сохранять и приумножать. </w:t>
      </w:r>
    </w:p>
    <w:p w:rsidR="00A71A92" w:rsidRPr="00704DD5" w:rsidRDefault="00A71A92" w:rsidP="00A71A92">
      <w:pPr>
        <w:jc w:val="both"/>
        <w:rPr>
          <w:rFonts w:eastAsia="Calibri"/>
          <w:sz w:val="22"/>
          <w:szCs w:val="22"/>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A71A92" w:rsidRPr="00704DD5" w:rsidTr="00C7701A">
        <w:tc>
          <w:tcPr>
            <w:tcW w:w="9571" w:type="dxa"/>
          </w:tcPr>
          <w:p w:rsidR="00A71A92" w:rsidRPr="00704DD5" w:rsidRDefault="00A71A92" w:rsidP="00A71A92">
            <w:pPr>
              <w:jc w:val="right"/>
              <w:rPr>
                <w:rFonts w:eastAsia="Calibri"/>
                <w:b/>
                <w:bCs/>
                <w:sz w:val="22"/>
                <w:szCs w:val="22"/>
                <w:lang w:eastAsia="en-US"/>
              </w:rPr>
            </w:pPr>
            <w:r w:rsidRPr="00704DD5">
              <w:rPr>
                <w:rFonts w:eastAsia="Calibri"/>
                <w:b/>
                <w:bCs/>
                <w:sz w:val="22"/>
                <w:szCs w:val="22"/>
                <w:lang w:eastAsia="en-US"/>
              </w:rPr>
              <w:t>К заданиям:        А28, А29, А30;  В1, В2, В3, В4, В5, В6, В7, В8, В9, В10; С1</w:t>
            </w:r>
          </w:p>
        </w:tc>
      </w:tr>
    </w:tbl>
    <w:p w:rsidR="00A71A92" w:rsidRPr="00704DD5" w:rsidRDefault="00A71A92" w:rsidP="00A71A92">
      <w:pPr>
        <w:jc w:val="both"/>
        <w:rPr>
          <w:rFonts w:eastAsia="Calibri"/>
          <w:sz w:val="22"/>
          <w:szCs w:val="22"/>
          <w:lang w:eastAsia="en-US"/>
        </w:rPr>
      </w:pP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(1) Нет сомнения - человечество найдёт пути, ведущие к обновлению, углублению и окрылению своей культуры. (2) Но для этого оно должно научиться благодарности, чтобы строить на ней свою духовную жизнь. (3) Современное человечество не ценит того, что ему даётся; не видит своего естественного и духовного богатства; не извлекает из своего внутреннего мира того, что в нём заложено. (4) Оно ценит не внутреннюю силу духа, а внешнюю власть - техническую и государственную. (5) Оно хочет не творить, создавать и совершенствовать, а владеть. (6) Распоряжаться и наслаждаться. (7) И поэтому ему всегда мало и всего мало: оно вечно считает свои «убытки» и ропщет. (8) Оно одержимо жадностью и завистью и о благодарности не знает ничего. (9) И вот каждый из нас должен прежде всего научиться благодарности. (10) Стоит вам только раскрыть наше духовное око и присмотреться к жизни - и мы увидим, что каждое мгновение как бы испытывает нас, созрели ли мы для благодарности и умеем ли мы благодарить. (11) И тот, кто выдерживает это испытание, оказывается человеком будущего: он призван творить новый мир и его культуру, он уже носит их в себе. (12) Он творческий человек; а тот, кто не выдерживает этого испытания, одержим духовной слепотою и завистью, он носит в себе разложение гибнущей культуры, он человек отживающего прошлого. (13) Вот критерий духовности, вот закон и мера, о которых мало кто думает, но по которым необходимо различать людей. (14) Что такое благодарность? (15) Это ответ живого, любящего сердца на оказанное ему благодеяние. (16) Оно отвечает любовью на любовь, радостью на доброту, излучением на свет и тепло, верным служением на дарованную благодать. (17) Благодарность не нуждается в словесных изъявлениях, и иногда бывает лучше, чтобы человек переживал и проявлял её бессловесно. (18) Благодарность не есть и простое признание чужого благодеяния, ибо озлобленное сердце сопровождает такое признание чувством обиды, унижения или даже жаждою мести. (19) Нет, настоящая благодарность есть радость и любовь и в дальнейшем - потребность ответить добром на добро. (20) Эта радость вспыхивает сама, свободно и ведёт за собою любовь - свободную, искреннюю. (21) Дар есть зов, взывающий к доброму ответу. (22) Дар есть луч, требующий ответного излучения. (23) Он обращается сразу и к сердцу, и к воле. (24) Воля принимает решения; она желает ответить и начинает действовать; и это действие обновляет жизнь любовью и добротою. (25) Так благодарность очищает душу от зависти и ненависти. (26) И будущее человечества принадлежит именно благодарным сердцам. (По И. Ильину.)</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А28. Какое высказывание не соответствует содержанию текста?</w:t>
      </w:r>
    </w:p>
    <w:p w:rsidR="00A71A92" w:rsidRPr="00704DD5" w:rsidRDefault="00A71A92" w:rsidP="0084727F">
      <w:pPr>
        <w:numPr>
          <w:ilvl w:val="0"/>
          <w:numId w:val="299"/>
        </w:numPr>
        <w:spacing w:after="200"/>
        <w:jc w:val="both"/>
        <w:rPr>
          <w:rFonts w:eastAsia="Calibri"/>
          <w:sz w:val="22"/>
          <w:szCs w:val="22"/>
          <w:lang w:eastAsia="en-US"/>
        </w:rPr>
      </w:pPr>
      <w:r w:rsidRPr="00704DD5">
        <w:rPr>
          <w:rFonts w:eastAsia="Calibri"/>
          <w:sz w:val="22"/>
          <w:szCs w:val="22"/>
          <w:lang w:eastAsia="en-US"/>
        </w:rPr>
        <w:t>Современное человечество одержимо жадностью и завистью.</w:t>
      </w:r>
    </w:p>
    <w:p w:rsidR="00A71A92" w:rsidRPr="00704DD5" w:rsidRDefault="00A71A92" w:rsidP="0084727F">
      <w:pPr>
        <w:numPr>
          <w:ilvl w:val="0"/>
          <w:numId w:val="299"/>
        </w:numPr>
        <w:spacing w:after="200"/>
        <w:jc w:val="both"/>
        <w:rPr>
          <w:rFonts w:eastAsia="Calibri"/>
          <w:sz w:val="22"/>
          <w:szCs w:val="22"/>
          <w:lang w:eastAsia="en-US"/>
        </w:rPr>
      </w:pPr>
      <w:r w:rsidRPr="00704DD5">
        <w:rPr>
          <w:rFonts w:eastAsia="Calibri"/>
          <w:sz w:val="22"/>
          <w:szCs w:val="22"/>
          <w:lang w:eastAsia="en-US"/>
        </w:rPr>
        <w:t>Каждое мгновение жизни как бы испытывает нашу культуру.</w:t>
      </w:r>
    </w:p>
    <w:p w:rsidR="00A71A92" w:rsidRPr="00704DD5" w:rsidRDefault="00A71A92" w:rsidP="0084727F">
      <w:pPr>
        <w:numPr>
          <w:ilvl w:val="0"/>
          <w:numId w:val="299"/>
        </w:numPr>
        <w:spacing w:after="200"/>
        <w:jc w:val="both"/>
        <w:rPr>
          <w:rFonts w:eastAsia="Calibri"/>
          <w:sz w:val="22"/>
          <w:szCs w:val="22"/>
          <w:lang w:eastAsia="en-US"/>
        </w:rPr>
      </w:pPr>
      <w:r w:rsidRPr="00704DD5">
        <w:rPr>
          <w:rFonts w:eastAsia="Calibri"/>
          <w:sz w:val="22"/>
          <w:szCs w:val="22"/>
          <w:lang w:eastAsia="en-US"/>
        </w:rPr>
        <w:t>Нужно правильно подбирать слова благодарности.</w:t>
      </w:r>
    </w:p>
    <w:p w:rsidR="00A71A92" w:rsidRPr="00704DD5" w:rsidRDefault="00A71A92" w:rsidP="0084727F">
      <w:pPr>
        <w:numPr>
          <w:ilvl w:val="0"/>
          <w:numId w:val="299"/>
        </w:numPr>
        <w:spacing w:after="200"/>
        <w:jc w:val="both"/>
        <w:rPr>
          <w:rFonts w:eastAsia="Calibri"/>
          <w:sz w:val="22"/>
          <w:szCs w:val="22"/>
          <w:lang w:eastAsia="en-US"/>
        </w:rPr>
      </w:pPr>
      <w:r w:rsidRPr="00704DD5">
        <w:rPr>
          <w:rFonts w:eastAsia="Calibri"/>
          <w:sz w:val="22"/>
          <w:szCs w:val="22"/>
          <w:lang w:eastAsia="en-US"/>
        </w:rPr>
        <w:t>Благодарность очищает душу от зависти и ненависти.</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lastRenderedPageBreak/>
        <w:t>А29. Какое из приведенных утверждений является ошибочным?</w:t>
      </w:r>
    </w:p>
    <w:p w:rsidR="00A71A92" w:rsidRPr="00704DD5" w:rsidRDefault="00A71A92" w:rsidP="0084727F">
      <w:pPr>
        <w:numPr>
          <w:ilvl w:val="0"/>
          <w:numId w:val="300"/>
        </w:numPr>
        <w:spacing w:after="200"/>
        <w:jc w:val="both"/>
        <w:rPr>
          <w:rFonts w:eastAsia="Calibri"/>
          <w:sz w:val="22"/>
          <w:szCs w:val="22"/>
          <w:lang w:eastAsia="en-US"/>
        </w:rPr>
      </w:pPr>
      <w:r w:rsidRPr="00704DD5">
        <w:rPr>
          <w:rFonts w:eastAsia="Calibri"/>
          <w:sz w:val="22"/>
          <w:szCs w:val="22"/>
          <w:lang w:eastAsia="en-US"/>
        </w:rPr>
        <w:t>Предложение 8 сложное.</w:t>
      </w:r>
    </w:p>
    <w:p w:rsidR="00A71A92" w:rsidRPr="00704DD5" w:rsidRDefault="00A71A92" w:rsidP="0084727F">
      <w:pPr>
        <w:numPr>
          <w:ilvl w:val="0"/>
          <w:numId w:val="300"/>
        </w:numPr>
        <w:spacing w:after="200"/>
        <w:jc w:val="both"/>
        <w:rPr>
          <w:rFonts w:eastAsia="Calibri"/>
          <w:sz w:val="22"/>
          <w:szCs w:val="22"/>
          <w:lang w:eastAsia="en-US"/>
        </w:rPr>
      </w:pPr>
      <w:r w:rsidRPr="00704DD5">
        <w:rPr>
          <w:rFonts w:eastAsia="Calibri"/>
          <w:sz w:val="22"/>
          <w:szCs w:val="22"/>
          <w:lang w:eastAsia="en-US"/>
        </w:rPr>
        <w:t>Предложение 15 односоставное.</w:t>
      </w:r>
    </w:p>
    <w:p w:rsidR="00A71A92" w:rsidRPr="00704DD5" w:rsidRDefault="00A71A92" w:rsidP="0084727F">
      <w:pPr>
        <w:numPr>
          <w:ilvl w:val="0"/>
          <w:numId w:val="300"/>
        </w:numPr>
        <w:spacing w:after="200"/>
        <w:jc w:val="both"/>
        <w:rPr>
          <w:rFonts w:eastAsia="Calibri"/>
          <w:sz w:val="22"/>
          <w:szCs w:val="22"/>
          <w:lang w:eastAsia="en-US"/>
        </w:rPr>
      </w:pPr>
      <w:r w:rsidRPr="00704DD5">
        <w:rPr>
          <w:rFonts w:eastAsia="Calibri"/>
          <w:sz w:val="22"/>
          <w:szCs w:val="22"/>
          <w:lang w:eastAsia="en-US"/>
        </w:rPr>
        <w:t>Предложение 2 сложноподчинённое.</w:t>
      </w:r>
    </w:p>
    <w:p w:rsidR="00A71A92" w:rsidRPr="00704DD5" w:rsidRDefault="00A71A92" w:rsidP="0084727F">
      <w:pPr>
        <w:numPr>
          <w:ilvl w:val="0"/>
          <w:numId w:val="300"/>
        </w:numPr>
        <w:spacing w:after="200"/>
        <w:rPr>
          <w:rFonts w:eastAsia="Calibri"/>
          <w:sz w:val="22"/>
          <w:szCs w:val="22"/>
          <w:lang w:eastAsia="en-US"/>
        </w:rPr>
      </w:pPr>
      <w:r w:rsidRPr="00704DD5">
        <w:rPr>
          <w:rFonts w:eastAsia="Calibri"/>
          <w:sz w:val="22"/>
          <w:szCs w:val="22"/>
          <w:lang w:eastAsia="en-US"/>
        </w:rPr>
        <w:t>Предложение 21 осложнено причастным оборотом.</w:t>
      </w:r>
    </w:p>
    <w:p w:rsidR="00A71A92" w:rsidRPr="00704DD5" w:rsidRDefault="00A71A92" w:rsidP="00A71A92">
      <w:pPr>
        <w:spacing w:line="276" w:lineRule="auto"/>
        <w:rPr>
          <w:rFonts w:eastAsia="Calibri"/>
          <w:b/>
          <w:bCs/>
          <w:sz w:val="22"/>
          <w:szCs w:val="22"/>
          <w:lang w:eastAsia="en-US"/>
        </w:rPr>
      </w:pPr>
      <w:r w:rsidRPr="00704DD5">
        <w:rPr>
          <w:rFonts w:eastAsia="Calibri"/>
          <w:b/>
          <w:bCs/>
          <w:sz w:val="22"/>
          <w:szCs w:val="22"/>
          <w:lang w:eastAsia="en-US"/>
        </w:rPr>
        <w:t>А30. Укажите предложение, в котором не используется однородные члены.</w:t>
      </w:r>
    </w:p>
    <w:p w:rsidR="00A71A92" w:rsidRPr="00704DD5" w:rsidRDefault="00A71A92" w:rsidP="0084727F">
      <w:pPr>
        <w:numPr>
          <w:ilvl w:val="0"/>
          <w:numId w:val="301"/>
        </w:numPr>
        <w:spacing w:after="200"/>
        <w:jc w:val="both"/>
        <w:rPr>
          <w:rFonts w:eastAsia="Calibri"/>
          <w:sz w:val="22"/>
          <w:szCs w:val="22"/>
          <w:lang w:eastAsia="en-US"/>
        </w:rPr>
      </w:pPr>
      <w:r w:rsidRPr="00704DD5">
        <w:rPr>
          <w:rFonts w:eastAsia="Calibri"/>
          <w:sz w:val="22"/>
          <w:szCs w:val="22"/>
          <w:lang w:eastAsia="en-US"/>
        </w:rPr>
        <w:t>1</w:t>
      </w:r>
    </w:p>
    <w:p w:rsidR="00A71A92" w:rsidRPr="00704DD5" w:rsidRDefault="00A71A92" w:rsidP="0084727F">
      <w:pPr>
        <w:numPr>
          <w:ilvl w:val="0"/>
          <w:numId w:val="301"/>
        </w:numPr>
        <w:spacing w:after="200"/>
        <w:jc w:val="both"/>
        <w:rPr>
          <w:rFonts w:eastAsia="Calibri"/>
          <w:sz w:val="22"/>
          <w:szCs w:val="22"/>
          <w:lang w:eastAsia="en-US"/>
        </w:rPr>
      </w:pPr>
      <w:r w:rsidRPr="00704DD5">
        <w:rPr>
          <w:rFonts w:eastAsia="Calibri"/>
          <w:sz w:val="22"/>
          <w:szCs w:val="22"/>
          <w:lang w:eastAsia="en-US"/>
        </w:rPr>
        <w:t>2</w:t>
      </w:r>
    </w:p>
    <w:p w:rsidR="00A71A92" w:rsidRPr="00704DD5" w:rsidRDefault="00A71A92" w:rsidP="0084727F">
      <w:pPr>
        <w:numPr>
          <w:ilvl w:val="0"/>
          <w:numId w:val="301"/>
        </w:numPr>
        <w:spacing w:after="200"/>
        <w:jc w:val="both"/>
        <w:rPr>
          <w:rFonts w:eastAsia="Calibri"/>
          <w:sz w:val="22"/>
          <w:szCs w:val="22"/>
          <w:lang w:eastAsia="en-US"/>
        </w:rPr>
      </w:pPr>
      <w:r w:rsidRPr="00704DD5">
        <w:rPr>
          <w:rFonts w:eastAsia="Calibri"/>
          <w:sz w:val="22"/>
          <w:szCs w:val="22"/>
          <w:lang w:eastAsia="en-US"/>
        </w:rPr>
        <w:t>5</w:t>
      </w:r>
    </w:p>
    <w:p w:rsidR="00A71A92" w:rsidRPr="00704DD5" w:rsidRDefault="00A71A92" w:rsidP="0084727F">
      <w:pPr>
        <w:numPr>
          <w:ilvl w:val="0"/>
          <w:numId w:val="301"/>
        </w:numPr>
        <w:spacing w:after="200"/>
        <w:jc w:val="both"/>
        <w:rPr>
          <w:rFonts w:eastAsia="Calibri"/>
          <w:sz w:val="22"/>
          <w:szCs w:val="22"/>
          <w:lang w:eastAsia="en-US"/>
        </w:rPr>
      </w:pPr>
      <w:r w:rsidRPr="00704DD5">
        <w:rPr>
          <w:rFonts w:eastAsia="Calibri"/>
          <w:sz w:val="22"/>
          <w:szCs w:val="22"/>
          <w:lang w:eastAsia="en-US"/>
        </w:rPr>
        <w:t>16</w:t>
      </w:r>
    </w:p>
    <w:p w:rsidR="00A71A92" w:rsidRPr="00704DD5" w:rsidRDefault="00A71A92" w:rsidP="00A71A92">
      <w:pPr>
        <w:jc w:val="center"/>
        <w:rPr>
          <w:rFonts w:eastAsia="Calibri"/>
          <w:b/>
          <w:bCs/>
          <w:sz w:val="22"/>
          <w:szCs w:val="22"/>
          <w:u w:val="single"/>
          <w:lang w:eastAsia="en-US"/>
        </w:rPr>
      </w:pPr>
      <w:r w:rsidRPr="00704DD5">
        <w:rPr>
          <w:rFonts w:eastAsia="Calibri"/>
          <w:b/>
          <w:bCs/>
          <w:sz w:val="22"/>
          <w:szCs w:val="22"/>
          <w:u w:val="single"/>
          <w:lang w:eastAsia="en-US"/>
        </w:rPr>
        <w:t>Часть 2</w:t>
      </w:r>
    </w:p>
    <w:p w:rsidR="00A71A92" w:rsidRPr="00704DD5" w:rsidRDefault="00A71A92" w:rsidP="00A71A92">
      <w:pPr>
        <w:jc w:val="center"/>
        <w:rPr>
          <w:rFonts w:eastAsia="Calibri"/>
          <w:sz w:val="22"/>
          <w:szCs w:val="22"/>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889"/>
      </w:tblGrid>
      <w:tr w:rsidR="00A71A92" w:rsidRPr="00704DD5" w:rsidTr="00C7701A">
        <w:tc>
          <w:tcPr>
            <w:tcW w:w="9889" w:type="dxa"/>
          </w:tcPr>
          <w:p w:rsidR="00A71A92" w:rsidRPr="00704DD5" w:rsidRDefault="00A71A92" w:rsidP="00A71A92">
            <w:pPr>
              <w:jc w:val="both"/>
              <w:rPr>
                <w:rFonts w:eastAsia="Calibri"/>
                <w:sz w:val="22"/>
                <w:szCs w:val="22"/>
                <w:lang w:eastAsia="en-US"/>
              </w:rPr>
            </w:pPr>
            <w:r w:rsidRPr="00704DD5">
              <w:rPr>
                <w:rFonts w:eastAsia="Calibri"/>
                <w:sz w:val="22"/>
                <w:szCs w:val="22"/>
                <w:lang w:eastAsia="en-US"/>
              </w:rPr>
              <w:t>При выполнении заданий этой части запишите ваш ответ в бланке ответов № 1 справа от номера задания (В1 – В10).</w:t>
            </w:r>
          </w:p>
        </w:tc>
      </w:tr>
    </w:tbl>
    <w:p w:rsidR="00A71A92" w:rsidRPr="00704DD5" w:rsidRDefault="00A71A92" w:rsidP="00A71A92">
      <w:pPr>
        <w:jc w:val="center"/>
        <w:rPr>
          <w:rFonts w:eastAsia="Calibri"/>
          <w:sz w:val="22"/>
          <w:szCs w:val="22"/>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A71A92" w:rsidRPr="00704DD5" w:rsidTr="00C7701A">
        <w:tc>
          <w:tcPr>
            <w:tcW w:w="9571"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Ответы к заданиям В1 – В3 запишите словами.</w:t>
            </w:r>
          </w:p>
        </w:tc>
      </w:tr>
    </w:tbl>
    <w:p w:rsidR="00A71A92" w:rsidRPr="00704DD5" w:rsidRDefault="00A71A92" w:rsidP="00A71A92">
      <w:pPr>
        <w:rPr>
          <w:rFonts w:eastAsia="Calibri"/>
          <w:sz w:val="22"/>
          <w:szCs w:val="22"/>
          <w:lang w:eastAsia="en-US"/>
        </w:rPr>
      </w:pPr>
    </w:p>
    <w:p w:rsidR="00A71A92" w:rsidRPr="00704DD5" w:rsidRDefault="00A71A92" w:rsidP="00A71A92">
      <w:pPr>
        <w:jc w:val="both"/>
        <w:rPr>
          <w:rFonts w:eastAsia="Calibri"/>
          <w:sz w:val="22"/>
          <w:szCs w:val="22"/>
          <w:lang w:eastAsia="en-US"/>
        </w:rPr>
      </w:pPr>
      <w:r w:rsidRPr="00704DD5">
        <w:rPr>
          <w:rFonts w:eastAsia="Calibri"/>
          <w:b/>
          <w:bCs/>
          <w:sz w:val="22"/>
          <w:szCs w:val="22"/>
          <w:lang w:eastAsia="en-US"/>
        </w:rPr>
        <w:t>В1</w:t>
      </w:r>
      <w:r w:rsidRPr="00704DD5">
        <w:rPr>
          <w:rFonts w:eastAsia="Calibri"/>
          <w:sz w:val="22"/>
          <w:szCs w:val="22"/>
          <w:lang w:eastAsia="en-US"/>
        </w:rPr>
        <w:t>. Укажите способ образования слова ЧЕЛОВЕЧЕСТВО  (предложение 3).</w:t>
      </w:r>
    </w:p>
    <w:p w:rsidR="00A71A92" w:rsidRPr="00704DD5" w:rsidRDefault="00A71A92" w:rsidP="00A71A92">
      <w:pPr>
        <w:jc w:val="both"/>
        <w:rPr>
          <w:rFonts w:eastAsia="Calibri"/>
          <w:sz w:val="22"/>
          <w:szCs w:val="22"/>
          <w:lang w:eastAsia="en-US"/>
        </w:rPr>
      </w:pPr>
      <w:r w:rsidRPr="00704DD5">
        <w:rPr>
          <w:rFonts w:eastAsia="Calibri"/>
          <w:b/>
          <w:bCs/>
          <w:sz w:val="22"/>
          <w:szCs w:val="22"/>
          <w:lang w:eastAsia="en-US"/>
        </w:rPr>
        <w:t>В2</w:t>
      </w:r>
      <w:r w:rsidRPr="00704DD5">
        <w:rPr>
          <w:rFonts w:eastAsia="Calibri"/>
          <w:sz w:val="22"/>
          <w:szCs w:val="22"/>
          <w:lang w:eastAsia="en-US"/>
        </w:rPr>
        <w:t>. Из предложений 22 – 24 выпишите наречие.</w:t>
      </w:r>
    </w:p>
    <w:p w:rsidR="00A71A92" w:rsidRPr="00704DD5" w:rsidRDefault="00A71A92" w:rsidP="00A71A92">
      <w:pPr>
        <w:jc w:val="both"/>
        <w:rPr>
          <w:rFonts w:eastAsia="Calibri"/>
          <w:sz w:val="22"/>
          <w:szCs w:val="22"/>
          <w:lang w:eastAsia="en-US"/>
        </w:rPr>
      </w:pPr>
      <w:r w:rsidRPr="00704DD5">
        <w:rPr>
          <w:rFonts w:eastAsia="Calibri"/>
          <w:b/>
          <w:bCs/>
          <w:sz w:val="22"/>
          <w:szCs w:val="22"/>
          <w:lang w:eastAsia="en-US"/>
        </w:rPr>
        <w:t>В3</w:t>
      </w:r>
      <w:r w:rsidRPr="00704DD5">
        <w:rPr>
          <w:rFonts w:eastAsia="Calibri"/>
          <w:sz w:val="22"/>
          <w:szCs w:val="22"/>
          <w:lang w:eastAsia="en-US"/>
        </w:rPr>
        <w:t xml:space="preserve">. Из предложения 26 выпишите подчинительное словосочетание со связью СОГЛАСОВАНИЕ. </w:t>
      </w:r>
    </w:p>
    <w:p w:rsidR="00A71A92" w:rsidRPr="00704DD5" w:rsidRDefault="00A71A92" w:rsidP="00A71A92">
      <w:pPr>
        <w:jc w:val="both"/>
        <w:rPr>
          <w:rFonts w:eastAsia="Calibri"/>
          <w:sz w:val="22"/>
          <w:szCs w:val="22"/>
          <w:lang w:eastAsia="en-US"/>
        </w:rPr>
      </w:pPr>
      <w:r w:rsidRPr="00704DD5">
        <w:rPr>
          <w:rFonts w:eastAsia="Calibri"/>
          <w:b/>
          <w:bCs/>
          <w:sz w:val="22"/>
          <w:szCs w:val="22"/>
          <w:lang w:eastAsia="en-US"/>
        </w:rPr>
        <w:t>В4</w:t>
      </w:r>
      <w:r w:rsidRPr="00704DD5">
        <w:rPr>
          <w:rFonts w:eastAsia="Calibri"/>
          <w:sz w:val="22"/>
          <w:szCs w:val="22"/>
          <w:lang w:eastAsia="en-US"/>
        </w:rPr>
        <w:t>. Из предложения 22 выпишите слово, образованное приставочно-суффиксальным способом.</w:t>
      </w:r>
    </w:p>
    <w:p w:rsidR="00A71A92" w:rsidRPr="00704DD5" w:rsidRDefault="00A71A92" w:rsidP="00A71A92">
      <w:pPr>
        <w:jc w:val="both"/>
        <w:rPr>
          <w:rFonts w:eastAsia="Calibri"/>
          <w:sz w:val="22"/>
          <w:szCs w:val="22"/>
          <w:lang w:eastAsia="en-US"/>
        </w:rPr>
      </w:pPr>
      <w:r w:rsidRPr="00704DD5">
        <w:rPr>
          <w:rFonts w:eastAsia="Calibri"/>
          <w:b/>
          <w:bCs/>
          <w:sz w:val="22"/>
          <w:szCs w:val="22"/>
          <w:lang w:eastAsia="en-US"/>
        </w:rPr>
        <w:t>В5</w:t>
      </w:r>
      <w:r w:rsidRPr="00704DD5">
        <w:rPr>
          <w:rFonts w:eastAsia="Calibri"/>
          <w:sz w:val="22"/>
          <w:szCs w:val="22"/>
          <w:lang w:eastAsia="en-US"/>
        </w:rPr>
        <w:t>. Определите вид подчинительной связи в словосочетании ВЕЧНО СЧИТАЕТ (предложение 7).</w:t>
      </w:r>
    </w:p>
    <w:p w:rsidR="00A71A92" w:rsidRPr="00704DD5" w:rsidRDefault="00A71A92" w:rsidP="00A71A92">
      <w:pPr>
        <w:rPr>
          <w:rFonts w:eastAsia="Calibri"/>
          <w:sz w:val="22"/>
          <w:szCs w:val="22"/>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A71A92" w:rsidRPr="00704DD5" w:rsidTr="00C7701A">
        <w:tc>
          <w:tcPr>
            <w:tcW w:w="9571"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Ответы к заданиям В4 – В8 запишите цифрами.</w:t>
            </w:r>
          </w:p>
        </w:tc>
      </w:tr>
    </w:tbl>
    <w:p w:rsidR="00A71A92" w:rsidRPr="00704DD5" w:rsidRDefault="00A71A92" w:rsidP="00A71A92">
      <w:pPr>
        <w:rPr>
          <w:rFonts w:eastAsia="Calibri"/>
          <w:sz w:val="22"/>
          <w:szCs w:val="22"/>
          <w:lang w:eastAsia="en-US"/>
        </w:rPr>
      </w:pPr>
    </w:p>
    <w:p w:rsidR="00A71A92" w:rsidRPr="00704DD5" w:rsidRDefault="00A71A92" w:rsidP="00A71A92">
      <w:pPr>
        <w:jc w:val="both"/>
        <w:rPr>
          <w:rFonts w:eastAsia="Calibri"/>
          <w:sz w:val="22"/>
          <w:szCs w:val="22"/>
          <w:lang w:eastAsia="en-US"/>
        </w:rPr>
      </w:pPr>
      <w:r w:rsidRPr="00704DD5">
        <w:rPr>
          <w:rFonts w:eastAsia="Calibri"/>
          <w:b/>
          <w:bCs/>
          <w:sz w:val="22"/>
          <w:szCs w:val="22"/>
          <w:lang w:eastAsia="en-US"/>
        </w:rPr>
        <w:t>В6</w:t>
      </w:r>
      <w:r w:rsidRPr="00704DD5">
        <w:rPr>
          <w:rFonts w:eastAsia="Calibri"/>
          <w:sz w:val="22"/>
          <w:szCs w:val="22"/>
          <w:lang w:eastAsia="en-US"/>
        </w:rPr>
        <w:t>. Среди предложений 8-10 найдите сложное. Напишите номер этого предложения.</w:t>
      </w:r>
    </w:p>
    <w:p w:rsidR="00A71A92" w:rsidRPr="00704DD5" w:rsidRDefault="00A71A92" w:rsidP="00A71A92">
      <w:pPr>
        <w:jc w:val="both"/>
        <w:rPr>
          <w:rFonts w:eastAsia="Calibri"/>
          <w:sz w:val="22"/>
          <w:szCs w:val="22"/>
          <w:lang w:eastAsia="en-US"/>
        </w:rPr>
      </w:pPr>
      <w:r w:rsidRPr="00704DD5">
        <w:rPr>
          <w:rFonts w:eastAsia="Calibri"/>
          <w:b/>
          <w:bCs/>
          <w:sz w:val="22"/>
          <w:szCs w:val="22"/>
          <w:lang w:eastAsia="en-US"/>
        </w:rPr>
        <w:t>В7</w:t>
      </w:r>
      <w:r w:rsidRPr="00704DD5">
        <w:rPr>
          <w:rFonts w:eastAsia="Calibri"/>
          <w:sz w:val="22"/>
          <w:szCs w:val="22"/>
          <w:lang w:eastAsia="en-US"/>
        </w:rPr>
        <w:t>. Среди предложений 1-3 найдите предложение с обособленным определением. Напишите номер этого предложения.</w:t>
      </w:r>
    </w:p>
    <w:p w:rsidR="00A71A92" w:rsidRPr="00704DD5" w:rsidRDefault="00A71A92" w:rsidP="00A71A92">
      <w:pPr>
        <w:jc w:val="both"/>
        <w:rPr>
          <w:rFonts w:eastAsia="Calibri"/>
          <w:sz w:val="22"/>
          <w:szCs w:val="22"/>
          <w:lang w:eastAsia="en-US"/>
        </w:rPr>
      </w:pPr>
      <w:r w:rsidRPr="00704DD5">
        <w:rPr>
          <w:rFonts w:eastAsia="Calibri"/>
          <w:b/>
          <w:bCs/>
          <w:sz w:val="22"/>
          <w:szCs w:val="22"/>
          <w:lang w:eastAsia="en-US"/>
        </w:rPr>
        <w:t>В8</w:t>
      </w:r>
      <w:r w:rsidRPr="00704DD5">
        <w:rPr>
          <w:rFonts w:eastAsia="Calibri"/>
          <w:sz w:val="22"/>
          <w:szCs w:val="22"/>
          <w:lang w:eastAsia="en-US"/>
        </w:rPr>
        <w:t>. Среди предложений 14-17 найдите сложное с сочинительной и подчинительной связью между частями. Напишите номер этого предложения.</w:t>
      </w:r>
    </w:p>
    <w:p w:rsidR="00A71A92" w:rsidRPr="00704DD5" w:rsidRDefault="00A71A92" w:rsidP="00A71A92">
      <w:pPr>
        <w:jc w:val="both"/>
        <w:rPr>
          <w:rFonts w:eastAsia="Calibri"/>
          <w:sz w:val="22"/>
          <w:szCs w:val="22"/>
          <w:lang w:eastAsia="en-US"/>
        </w:rPr>
      </w:pPr>
      <w:r w:rsidRPr="00704DD5">
        <w:rPr>
          <w:rFonts w:eastAsia="Calibri"/>
          <w:b/>
          <w:bCs/>
          <w:sz w:val="22"/>
          <w:szCs w:val="22"/>
          <w:lang w:eastAsia="en-US"/>
        </w:rPr>
        <w:t>В9</w:t>
      </w:r>
      <w:r w:rsidRPr="00704DD5">
        <w:rPr>
          <w:rFonts w:eastAsia="Calibri"/>
          <w:sz w:val="22"/>
          <w:szCs w:val="22"/>
          <w:lang w:eastAsia="en-US"/>
        </w:rPr>
        <w:t>. Среди предложений 1-3 найдите такое, которое соединяется с предыдущим при помощи местоимения. Напишите номер этого предложения.</w:t>
      </w:r>
    </w:p>
    <w:p w:rsidR="00A71A92" w:rsidRPr="00704DD5" w:rsidRDefault="00A71A92" w:rsidP="00A71A92">
      <w:pPr>
        <w:jc w:val="both"/>
        <w:rPr>
          <w:rFonts w:eastAsia="Calibri"/>
          <w:sz w:val="22"/>
          <w:szCs w:val="22"/>
          <w:lang w:eastAsia="en-US"/>
        </w:rPr>
      </w:pPr>
      <w:r w:rsidRPr="00704DD5">
        <w:rPr>
          <w:rFonts w:eastAsia="Calibri"/>
          <w:b/>
          <w:bCs/>
          <w:sz w:val="22"/>
          <w:szCs w:val="22"/>
          <w:lang w:eastAsia="en-US"/>
        </w:rPr>
        <w:t>В10</w:t>
      </w:r>
      <w:r w:rsidRPr="00704DD5">
        <w:rPr>
          <w:rFonts w:eastAsia="Calibri"/>
          <w:sz w:val="22"/>
          <w:szCs w:val="22"/>
          <w:lang w:eastAsia="en-US"/>
        </w:rPr>
        <w:t>. Среди предложений 21-24 найдите простое предложение, не осложненное причастным оборотом. Напишите номер этого предложения.</w:t>
      </w:r>
    </w:p>
    <w:p w:rsidR="00A71A92" w:rsidRPr="00704DD5" w:rsidRDefault="00A71A92" w:rsidP="00A71A92">
      <w:pPr>
        <w:jc w:val="both"/>
        <w:rPr>
          <w:rFonts w:eastAsia="Calibri"/>
          <w:sz w:val="22"/>
          <w:szCs w:val="22"/>
          <w:lang w:eastAsia="en-US"/>
        </w:rPr>
      </w:pPr>
    </w:p>
    <w:p w:rsidR="00A71A92" w:rsidRPr="00256EFA" w:rsidRDefault="00A71A92" w:rsidP="00A71A92">
      <w:pPr>
        <w:jc w:val="center"/>
        <w:rPr>
          <w:rFonts w:eastAsia="Calibri"/>
          <w:b/>
          <w:sz w:val="22"/>
          <w:szCs w:val="22"/>
          <w:lang w:eastAsia="en-US"/>
        </w:rPr>
      </w:pPr>
      <w:r w:rsidRPr="00704DD5">
        <w:rPr>
          <w:rFonts w:eastAsia="Calibri"/>
          <w:sz w:val="22"/>
          <w:szCs w:val="22"/>
          <w:lang w:eastAsia="en-US"/>
        </w:rPr>
        <w:br w:type="page"/>
      </w:r>
      <w:r w:rsidRPr="00256EFA">
        <w:rPr>
          <w:rFonts w:eastAsia="Calibri"/>
          <w:b/>
          <w:sz w:val="22"/>
          <w:szCs w:val="22"/>
          <w:lang w:eastAsia="en-US"/>
        </w:rPr>
        <w:lastRenderedPageBreak/>
        <w:t xml:space="preserve">Экзаменационная работа </w:t>
      </w:r>
    </w:p>
    <w:p w:rsidR="00A71A92" w:rsidRPr="00256EFA" w:rsidRDefault="00A71A92" w:rsidP="00A71A92">
      <w:pPr>
        <w:jc w:val="center"/>
        <w:rPr>
          <w:rFonts w:eastAsia="Calibri"/>
          <w:b/>
          <w:sz w:val="22"/>
          <w:szCs w:val="22"/>
          <w:lang w:eastAsia="en-US"/>
        </w:rPr>
      </w:pPr>
      <w:r w:rsidRPr="00256EFA">
        <w:rPr>
          <w:rFonts w:eastAsia="Calibri"/>
          <w:b/>
          <w:sz w:val="22"/>
          <w:szCs w:val="22"/>
          <w:lang w:eastAsia="en-US"/>
        </w:rPr>
        <w:t xml:space="preserve">по </w:t>
      </w:r>
      <w:r w:rsidR="003630FC">
        <w:rPr>
          <w:rFonts w:eastAsia="Calibri"/>
          <w:b/>
          <w:sz w:val="22"/>
          <w:szCs w:val="22"/>
          <w:lang w:eastAsia="en-US"/>
        </w:rPr>
        <w:t>предмету</w:t>
      </w:r>
      <w:r w:rsidRPr="00256EFA">
        <w:rPr>
          <w:rFonts w:eastAsia="Calibri"/>
          <w:b/>
          <w:sz w:val="22"/>
          <w:szCs w:val="22"/>
          <w:lang w:eastAsia="en-US"/>
        </w:rPr>
        <w:t xml:space="preserve"> </w:t>
      </w:r>
      <w:r w:rsidR="003727DE" w:rsidRPr="00256EFA">
        <w:rPr>
          <w:b/>
          <w:sz w:val="22"/>
          <w:szCs w:val="22"/>
        </w:rPr>
        <w:t>«Русский язык».</w:t>
      </w:r>
    </w:p>
    <w:p w:rsidR="00A71A92" w:rsidRPr="00256EFA" w:rsidRDefault="00A71A92" w:rsidP="00A71A92">
      <w:pPr>
        <w:spacing w:after="200" w:line="276" w:lineRule="auto"/>
        <w:rPr>
          <w:rFonts w:eastAsia="Calibri"/>
          <w:b/>
          <w:bCs/>
          <w:sz w:val="22"/>
          <w:szCs w:val="22"/>
          <w:lang w:eastAsia="en-US"/>
        </w:rPr>
      </w:pPr>
    </w:p>
    <w:p w:rsidR="00A71A92" w:rsidRPr="00704DD5" w:rsidRDefault="00A71A92" w:rsidP="00A71A92">
      <w:pPr>
        <w:spacing w:after="200" w:line="276" w:lineRule="auto"/>
        <w:rPr>
          <w:rFonts w:eastAsia="Calibri"/>
          <w:b/>
          <w:bCs/>
          <w:sz w:val="22"/>
          <w:szCs w:val="22"/>
          <w:lang w:eastAsia="en-US"/>
        </w:rPr>
      </w:pPr>
      <w:r w:rsidRPr="00073B4E">
        <w:rPr>
          <w:rFonts w:eastAsia="Calibri"/>
          <w:b/>
          <w:bCs/>
          <w:sz w:val="22"/>
          <w:szCs w:val="22"/>
          <w:lang w:eastAsia="en-US"/>
        </w:rPr>
        <w:t>3 вариант</w:t>
      </w:r>
    </w:p>
    <w:p w:rsidR="00A71A92" w:rsidRPr="00704DD5" w:rsidRDefault="00A71A92" w:rsidP="00A71A92">
      <w:pPr>
        <w:spacing w:after="200" w:line="276" w:lineRule="auto"/>
        <w:jc w:val="center"/>
        <w:rPr>
          <w:rFonts w:eastAsia="Calibri"/>
          <w:sz w:val="22"/>
          <w:szCs w:val="22"/>
          <w:lang w:eastAsia="en-US"/>
        </w:rPr>
      </w:pPr>
      <w:r w:rsidRPr="00704DD5">
        <w:rPr>
          <w:rFonts w:eastAsia="Calibri"/>
          <w:b/>
          <w:bCs/>
          <w:sz w:val="22"/>
          <w:szCs w:val="22"/>
          <w:u w:val="single"/>
          <w:lang w:eastAsia="en-US"/>
        </w:rPr>
        <w:t>Часть 1</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A71A92" w:rsidRPr="00704DD5" w:rsidTr="00C7701A">
        <w:tc>
          <w:tcPr>
            <w:tcW w:w="9571" w:type="dxa"/>
          </w:tcPr>
          <w:p w:rsidR="00A71A92" w:rsidRPr="00704DD5" w:rsidRDefault="00A71A92" w:rsidP="00A71A92">
            <w:pPr>
              <w:jc w:val="both"/>
              <w:rPr>
                <w:rFonts w:eastAsia="Calibri"/>
                <w:sz w:val="22"/>
                <w:szCs w:val="22"/>
                <w:lang w:eastAsia="en-US"/>
              </w:rPr>
            </w:pPr>
            <w:r w:rsidRPr="00704DD5">
              <w:rPr>
                <w:rFonts w:eastAsia="Calibri"/>
                <w:sz w:val="22"/>
                <w:szCs w:val="22"/>
                <w:lang w:eastAsia="en-US"/>
              </w:rPr>
              <w:t>При выполнении заданий этой части в бланке ответов № 1 рядом с номером выполняемого вами задания (А1 – А30) поставьте номер, которой соответствует выбранному вами ответу.</w:t>
            </w:r>
          </w:p>
        </w:tc>
      </w:tr>
    </w:tbl>
    <w:p w:rsidR="00A71A92" w:rsidRPr="00704DD5" w:rsidRDefault="00A71A92" w:rsidP="00A71A92">
      <w:pPr>
        <w:jc w:val="center"/>
        <w:rPr>
          <w:rFonts w:eastAsia="Calibri"/>
          <w:sz w:val="22"/>
          <w:szCs w:val="22"/>
          <w:lang w:eastAsia="en-US"/>
        </w:rPr>
      </w:pP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А1. В каком слове гласных звуков больше, чем согласных?</w:t>
      </w:r>
    </w:p>
    <w:p w:rsidR="00A71A92" w:rsidRPr="00704DD5" w:rsidRDefault="00A71A92" w:rsidP="00A71A92">
      <w:pPr>
        <w:numPr>
          <w:ilvl w:val="0"/>
          <w:numId w:val="302"/>
        </w:numPr>
        <w:spacing w:after="200" w:line="276" w:lineRule="auto"/>
        <w:jc w:val="both"/>
        <w:rPr>
          <w:rFonts w:eastAsia="Calibri"/>
          <w:sz w:val="22"/>
          <w:szCs w:val="22"/>
          <w:lang w:eastAsia="en-US"/>
        </w:rPr>
      </w:pPr>
      <w:r w:rsidRPr="00704DD5">
        <w:rPr>
          <w:rFonts w:eastAsia="Calibri"/>
          <w:sz w:val="22"/>
          <w:szCs w:val="22"/>
          <w:lang w:eastAsia="en-US"/>
        </w:rPr>
        <w:t>алфавит</w:t>
      </w:r>
    </w:p>
    <w:p w:rsidR="00A71A92" w:rsidRPr="00704DD5" w:rsidRDefault="00A71A92" w:rsidP="00A71A92">
      <w:pPr>
        <w:numPr>
          <w:ilvl w:val="0"/>
          <w:numId w:val="302"/>
        </w:numPr>
        <w:spacing w:after="200" w:line="276" w:lineRule="auto"/>
        <w:jc w:val="both"/>
        <w:rPr>
          <w:rFonts w:eastAsia="Calibri"/>
          <w:sz w:val="22"/>
          <w:szCs w:val="22"/>
          <w:lang w:eastAsia="en-US"/>
        </w:rPr>
      </w:pPr>
      <w:r w:rsidRPr="00704DD5">
        <w:rPr>
          <w:rFonts w:eastAsia="Calibri"/>
          <w:sz w:val="22"/>
          <w:szCs w:val="22"/>
          <w:lang w:eastAsia="en-US"/>
        </w:rPr>
        <w:t>изъян</w:t>
      </w:r>
    </w:p>
    <w:p w:rsidR="00A71A92" w:rsidRPr="00704DD5" w:rsidRDefault="00A71A92" w:rsidP="00A71A92">
      <w:pPr>
        <w:numPr>
          <w:ilvl w:val="0"/>
          <w:numId w:val="302"/>
        </w:numPr>
        <w:spacing w:after="200" w:line="276" w:lineRule="auto"/>
        <w:jc w:val="both"/>
        <w:rPr>
          <w:rFonts w:eastAsia="Calibri"/>
          <w:sz w:val="22"/>
          <w:szCs w:val="22"/>
          <w:lang w:eastAsia="en-US"/>
        </w:rPr>
      </w:pPr>
      <w:r w:rsidRPr="00704DD5">
        <w:rPr>
          <w:rFonts w:eastAsia="Calibri"/>
          <w:sz w:val="22"/>
          <w:szCs w:val="22"/>
          <w:lang w:eastAsia="en-US"/>
        </w:rPr>
        <w:t>единым</w:t>
      </w:r>
    </w:p>
    <w:p w:rsidR="00A71A92" w:rsidRPr="00704DD5" w:rsidRDefault="00A71A92" w:rsidP="00A71A92">
      <w:pPr>
        <w:numPr>
          <w:ilvl w:val="0"/>
          <w:numId w:val="302"/>
        </w:numPr>
        <w:spacing w:after="200" w:line="276" w:lineRule="auto"/>
        <w:jc w:val="both"/>
        <w:rPr>
          <w:rFonts w:eastAsia="Calibri"/>
          <w:sz w:val="22"/>
          <w:szCs w:val="22"/>
          <w:lang w:eastAsia="en-US"/>
        </w:rPr>
      </w:pPr>
      <w:r w:rsidRPr="00704DD5">
        <w:rPr>
          <w:rFonts w:eastAsia="Calibri"/>
          <w:sz w:val="22"/>
          <w:szCs w:val="22"/>
          <w:lang w:eastAsia="en-US"/>
        </w:rPr>
        <w:t>имение</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А2. Какое слово образовано приставочно-суффиксальным способом?</w:t>
      </w:r>
    </w:p>
    <w:p w:rsidR="00A71A92" w:rsidRPr="00704DD5" w:rsidRDefault="00A71A92" w:rsidP="00A71A92">
      <w:pPr>
        <w:numPr>
          <w:ilvl w:val="0"/>
          <w:numId w:val="328"/>
        </w:numPr>
        <w:spacing w:after="200" w:line="276" w:lineRule="auto"/>
        <w:jc w:val="both"/>
        <w:rPr>
          <w:rFonts w:eastAsia="Calibri"/>
          <w:sz w:val="22"/>
          <w:szCs w:val="22"/>
          <w:lang w:eastAsia="en-US"/>
        </w:rPr>
      </w:pPr>
      <w:r w:rsidRPr="00704DD5">
        <w:rPr>
          <w:rFonts w:eastAsia="Calibri"/>
          <w:sz w:val="22"/>
          <w:szCs w:val="22"/>
          <w:lang w:eastAsia="en-US"/>
        </w:rPr>
        <w:t>решение</w:t>
      </w:r>
    </w:p>
    <w:p w:rsidR="00A71A92" w:rsidRPr="00704DD5" w:rsidRDefault="00A71A92" w:rsidP="00A71A92">
      <w:pPr>
        <w:numPr>
          <w:ilvl w:val="0"/>
          <w:numId w:val="328"/>
        </w:numPr>
        <w:spacing w:after="200" w:line="276" w:lineRule="auto"/>
        <w:jc w:val="both"/>
        <w:rPr>
          <w:rFonts w:eastAsia="Calibri"/>
          <w:sz w:val="22"/>
          <w:szCs w:val="22"/>
          <w:lang w:eastAsia="en-US"/>
        </w:rPr>
      </w:pPr>
      <w:r w:rsidRPr="00704DD5">
        <w:rPr>
          <w:rFonts w:eastAsia="Calibri"/>
          <w:sz w:val="22"/>
          <w:szCs w:val="22"/>
          <w:lang w:eastAsia="en-US"/>
        </w:rPr>
        <w:t>втёмную</w:t>
      </w:r>
    </w:p>
    <w:p w:rsidR="00A71A92" w:rsidRPr="00704DD5" w:rsidRDefault="00A71A92" w:rsidP="00A71A92">
      <w:pPr>
        <w:numPr>
          <w:ilvl w:val="0"/>
          <w:numId w:val="328"/>
        </w:numPr>
        <w:spacing w:after="200" w:line="276" w:lineRule="auto"/>
        <w:jc w:val="both"/>
        <w:rPr>
          <w:rFonts w:eastAsia="Calibri"/>
          <w:sz w:val="22"/>
          <w:szCs w:val="22"/>
          <w:lang w:eastAsia="en-US"/>
        </w:rPr>
      </w:pPr>
      <w:r w:rsidRPr="00704DD5">
        <w:rPr>
          <w:rFonts w:eastAsia="Calibri"/>
          <w:sz w:val="22"/>
          <w:szCs w:val="22"/>
          <w:lang w:eastAsia="en-US"/>
        </w:rPr>
        <w:t>гостиная</w:t>
      </w:r>
    </w:p>
    <w:p w:rsidR="00A71A92" w:rsidRPr="00704DD5" w:rsidRDefault="00A71A92" w:rsidP="00A71A92">
      <w:pPr>
        <w:numPr>
          <w:ilvl w:val="0"/>
          <w:numId w:val="328"/>
        </w:numPr>
        <w:spacing w:after="200" w:line="276" w:lineRule="auto"/>
        <w:jc w:val="both"/>
        <w:rPr>
          <w:rFonts w:eastAsia="Calibri"/>
          <w:sz w:val="22"/>
          <w:szCs w:val="22"/>
          <w:lang w:eastAsia="en-US"/>
        </w:rPr>
      </w:pPr>
      <w:r w:rsidRPr="00704DD5">
        <w:rPr>
          <w:rFonts w:eastAsia="Calibri"/>
          <w:sz w:val="22"/>
          <w:szCs w:val="22"/>
          <w:lang w:eastAsia="en-US"/>
        </w:rPr>
        <w:t xml:space="preserve">подговорить </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А3.  Какое слово соответствует данному значению?</w:t>
      </w:r>
    </w:p>
    <w:p w:rsidR="00A71A92" w:rsidRPr="00704DD5" w:rsidRDefault="00A71A92" w:rsidP="00A71A92">
      <w:pPr>
        <w:jc w:val="both"/>
        <w:rPr>
          <w:rFonts w:eastAsia="Calibri"/>
          <w:i/>
          <w:iCs/>
          <w:sz w:val="22"/>
          <w:szCs w:val="22"/>
          <w:lang w:eastAsia="en-US"/>
        </w:rPr>
      </w:pPr>
      <w:r w:rsidRPr="00704DD5">
        <w:rPr>
          <w:rFonts w:eastAsia="Calibri"/>
          <w:i/>
          <w:iCs/>
          <w:sz w:val="22"/>
          <w:szCs w:val="22"/>
          <w:lang w:eastAsia="en-US"/>
        </w:rPr>
        <w:t>Тот, кто излишне строг в выполнении мелочных, формальных требований</w:t>
      </w:r>
    </w:p>
    <w:p w:rsidR="00A71A92" w:rsidRPr="00704DD5" w:rsidRDefault="00A71A92" w:rsidP="0084727F">
      <w:pPr>
        <w:numPr>
          <w:ilvl w:val="0"/>
          <w:numId w:val="327"/>
        </w:numPr>
        <w:spacing w:after="200"/>
        <w:jc w:val="both"/>
        <w:rPr>
          <w:rFonts w:eastAsia="Calibri"/>
          <w:sz w:val="22"/>
          <w:szCs w:val="22"/>
          <w:lang w:eastAsia="en-US"/>
        </w:rPr>
      </w:pPr>
      <w:r w:rsidRPr="00704DD5">
        <w:rPr>
          <w:rFonts w:eastAsia="Calibri"/>
          <w:sz w:val="22"/>
          <w:szCs w:val="22"/>
          <w:lang w:eastAsia="en-US"/>
        </w:rPr>
        <w:t>педагог</w:t>
      </w:r>
    </w:p>
    <w:p w:rsidR="00A71A92" w:rsidRPr="00704DD5" w:rsidRDefault="00A71A92" w:rsidP="0084727F">
      <w:pPr>
        <w:numPr>
          <w:ilvl w:val="0"/>
          <w:numId w:val="327"/>
        </w:numPr>
        <w:spacing w:after="200"/>
        <w:jc w:val="both"/>
        <w:rPr>
          <w:rFonts w:eastAsia="Calibri"/>
          <w:sz w:val="22"/>
          <w:szCs w:val="22"/>
          <w:lang w:eastAsia="en-US"/>
        </w:rPr>
      </w:pPr>
      <w:r w:rsidRPr="00704DD5">
        <w:rPr>
          <w:rFonts w:eastAsia="Calibri"/>
          <w:sz w:val="22"/>
          <w:szCs w:val="22"/>
          <w:lang w:eastAsia="en-US"/>
        </w:rPr>
        <w:t>педиатр</w:t>
      </w:r>
    </w:p>
    <w:p w:rsidR="00A71A92" w:rsidRPr="00704DD5" w:rsidRDefault="00A71A92" w:rsidP="0084727F">
      <w:pPr>
        <w:numPr>
          <w:ilvl w:val="0"/>
          <w:numId w:val="327"/>
        </w:numPr>
        <w:spacing w:after="200"/>
        <w:jc w:val="both"/>
        <w:rPr>
          <w:rFonts w:eastAsia="Calibri"/>
          <w:sz w:val="22"/>
          <w:szCs w:val="22"/>
          <w:lang w:eastAsia="en-US"/>
        </w:rPr>
      </w:pPr>
      <w:r w:rsidRPr="00704DD5">
        <w:rPr>
          <w:rFonts w:eastAsia="Calibri"/>
          <w:sz w:val="22"/>
          <w:szCs w:val="22"/>
          <w:lang w:eastAsia="en-US"/>
        </w:rPr>
        <w:t>педант</w:t>
      </w:r>
    </w:p>
    <w:p w:rsidR="00A71A92" w:rsidRPr="00704DD5" w:rsidRDefault="00A71A92" w:rsidP="0084727F">
      <w:pPr>
        <w:numPr>
          <w:ilvl w:val="0"/>
          <w:numId w:val="327"/>
        </w:numPr>
        <w:spacing w:after="200"/>
        <w:jc w:val="both"/>
        <w:rPr>
          <w:rFonts w:eastAsia="Calibri"/>
          <w:sz w:val="22"/>
          <w:szCs w:val="22"/>
          <w:lang w:eastAsia="en-US"/>
        </w:rPr>
      </w:pPr>
      <w:r w:rsidRPr="00704DD5">
        <w:rPr>
          <w:rFonts w:eastAsia="Calibri"/>
          <w:sz w:val="22"/>
          <w:szCs w:val="22"/>
          <w:lang w:eastAsia="en-US"/>
        </w:rPr>
        <w:t>пейзажист</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А4. Укажите пример с ошибкой в образовании формы слова.</w:t>
      </w:r>
    </w:p>
    <w:p w:rsidR="00A71A92" w:rsidRPr="00704DD5" w:rsidRDefault="00A71A92" w:rsidP="0084727F">
      <w:pPr>
        <w:numPr>
          <w:ilvl w:val="0"/>
          <w:numId w:val="326"/>
        </w:numPr>
        <w:spacing w:after="200"/>
        <w:jc w:val="both"/>
        <w:rPr>
          <w:rFonts w:eastAsia="Calibri"/>
          <w:sz w:val="22"/>
          <w:szCs w:val="22"/>
          <w:lang w:eastAsia="en-US"/>
        </w:rPr>
      </w:pPr>
      <w:r w:rsidRPr="00704DD5">
        <w:rPr>
          <w:rFonts w:eastAsia="Calibri"/>
          <w:sz w:val="22"/>
          <w:szCs w:val="22"/>
          <w:lang w:eastAsia="en-US"/>
        </w:rPr>
        <w:t>Шестьюстами учебниками</w:t>
      </w:r>
    </w:p>
    <w:p w:rsidR="00A71A92" w:rsidRPr="00704DD5" w:rsidRDefault="00A71A92" w:rsidP="0084727F">
      <w:pPr>
        <w:numPr>
          <w:ilvl w:val="0"/>
          <w:numId w:val="326"/>
        </w:numPr>
        <w:spacing w:after="200"/>
        <w:jc w:val="both"/>
        <w:rPr>
          <w:rFonts w:eastAsia="Calibri"/>
          <w:sz w:val="22"/>
          <w:szCs w:val="22"/>
          <w:lang w:eastAsia="en-US"/>
        </w:rPr>
      </w:pPr>
      <w:r w:rsidRPr="00704DD5">
        <w:rPr>
          <w:rFonts w:eastAsia="Calibri"/>
          <w:sz w:val="22"/>
          <w:szCs w:val="22"/>
          <w:lang w:eastAsia="en-US"/>
        </w:rPr>
        <w:t>Едь вперёд</w:t>
      </w:r>
    </w:p>
    <w:p w:rsidR="00A71A92" w:rsidRPr="00704DD5" w:rsidRDefault="00A71A92" w:rsidP="0084727F">
      <w:pPr>
        <w:numPr>
          <w:ilvl w:val="0"/>
          <w:numId w:val="326"/>
        </w:numPr>
        <w:spacing w:after="200"/>
        <w:jc w:val="both"/>
        <w:rPr>
          <w:rFonts w:eastAsia="Calibri"/>
          <w:sz w:val="22"/>
          <w:szCs w:val="22"/>
          <w:lang w:eastAsia="en-US"/>
        </w:rPr>
      </w:pPr>
      <w:r w:rsidRPr="00704DD5">
        <w:rPr>
          <w:rFonts w:eastAsia="Calibri"/>
          <w:sz w:val="22"/>
          <w:szCs w:val="22"/>
          <w:lang w:eastAsia="en-US"/>
        </w:rPr>
        <w:t>Спелых абрикосов</w:t>
      </w:r>
    </w:p>
    <w:p w:rsidR="00A71A92" w:rsidRPr="00704DD5" w:rsidRDefault="00A71A92" w:rsidP="0084727F">
      <w:pPr>
        <w:numPr>
          <w:ilvl w:val="0"/>
          <w:numId w:val="326"/>
        </w:numPr>
        <w:spacing w:after="200"/>
        <w:jc w:val="both"/>
        <w:rPr>
          <w:rFonts w:eastAsia="Calibri"/>
          <w:sz w:val="22"/>
          <w:szCs w:val="22"/>
          <w:lang w:eastAsia="en-US"/>
        </w:rPr>
      </w:pPr>
      <w:r w:rsidRPr="00704DD5">
        <w:rPr>
          <w:rFonts w:eastAsia="Calibri"/>
          <w:sz w:val="22"/>
          <w:szCs w:val="22"/>
          <w:lang w:eastAsia="en-US"/>
        </w:rPr>
        <w:t>Жёстче дерева</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 xml:space="preserve">А5. Укажите словосочетание со связью СОГЛАСОВАНИЕ. </w:t>
      </w:r>
    </w:p>
    <w:p w:rsidR="00A71A92" w:rsidRPr="00704DD5" w:rsidRDefault="00A71A92" w:rsidP="0084727F">
      <w:pPr>
        <w:numPr>
          <w:ilvl w:val="0"/>
          <w:numId w:val="325"/>
        </w:numPr>
        <w:spacing w:after="200"/>
        <w:jc w:val="both"/>
        <w:rPr>
          <w:rFonts w:eastAsia="Calibri"/>
          <w:sz w:val="22"/>
          <w:szCs w:val="22"/>
          <w:lang w:eastAsia="en-US"/>
        </w:rPr>
      </w:pPr>
      <w:r w:rsidRPr="00704DD5">
        <w:rPr>
          <w:rFonts w:eastAsia="Calibri"/>
          <w:sz w:val="22"/>
          <w:szCs w:val="22"/>
          <w:lang w:eastAsia="en-US"/>
        </w:rPr>
        <w:t>Цвет вишни</w:t>
      </w:r>
    </w:p>
    <w:p w:rsidR="00A71A92" w:rsidRPr="00704DD5" w:rsidRDefault="00A71A92" w:rsidP="0084727F">
      <w:pPr>
        <w:numPr>
          <w:ilvl w:val="0"/>
          <w:numId w:val="325"/>
        </w:numPr>
        <w:spacing w:after="200"/>
        <w:jc w:val="both"/>
        <w:rPr>
          <w:rFonts w:eastAsia="Calibri"/>
          <w:sz w:val="22"/>
          <w:szCs w:val="22"/>
          <w:lang w:eastAsia="en-US"/>
        </w:rPr>
      </w:pPr>
      <w:r w:rsidRPr="00704DD5">
        <w:rPr>
          <w:rFonts w:eastAsia="Calibri"/>
          <w:sz w:val="22"/>
          <w:szCs w:val="22"/>
          <w:lang w:eastAsia="en-US"/>
        </w:rPr>
        <w:t>Весёлый разговор</w:t>
      </w:r>
    </w:p>
    <w:p w:rsidR="00A71A92" w:rsidRPr="00704DD5" w:rsidRDefault="00A71A92" w:rsidP="0084727F">
      <w:pPr>
        <w:numPr>
          <w:ilvl w:val="0"/>
          <w:numId w:val="325"/>
        </w:numPr>
        <w:spacing w:after="200"/>
        <w:jc w:val="both"/>
        <w:rPr>
          <w:rFonts w:eastAsia="Calibri"/>
          <w:sz w:val="22"/>
          <w:szCs w:val="22"/>
          <w:lang w:eastAsia="en-US"/>
        </w:rPr>
      </w:pPr>
      <w:r w:rsidRPr="00704DD5">
        <w:rPr>
          <w:rFonts w:eastAsia="Calibri"/>
          <w:sz w:val="22"/>
          <w:szCs w:val="22"/>
          <w:lang w:eastAsia="en-US"/>
        </w:rPr>
        <w:t>Слепо верить</w:t>
      </w:r>
    </w:p>
    <w:p w:rsidR="00A71A92" w:rsidRPr="00704DD5" w:rsidRDefault="00A71A92" w:rsidP="0084727F">
      <w:pPr>
        <w:numPr>
          <w:ilvl w:val="0"/>
          <w:numId w:val="325"/>
        </w:numPr>
        <w:spacing w:after="200"/>
        <w:jc w:val="both"/>
        <w:rPr>
          <w:rFonts w:eastAsia="Calibri"/>
          <w:sz w:val="22"/>
          <w:szCs w:val="22"/>
          <w:lang w:eastAsia="en-US"/>
        </w:rPr>
      </w:pPr>
      <w:r w:rsidRPr="00704DD5">
        <w:rPr>
          <w:rFonts w:eastAsia="Calibri"/>
          <w:sz w:val="22"/>
          <w:szCs w:val="22"/>
          <w:lang w:eastAsia="en-US"/>
        </w:rPr>
        <w:t>Говорить громко</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А6. Какое предложение является односоставным?</w:t>
      </w:r>
    </w:p>
    <w:p w:rsidR="00A71A92" w:rsidRPr="00704DD5" w:rsidRDefault="00A71A92" w:rsidP="0084727F">
      <w:pPr>
        <w:numPr>
          <w:ilvl w:val="0"/>
          <w:numId w:val="324"/>
        </w:numPr>
        <w:spacing w:after="200"/>
        <w:jc w:val="both"/>
        <w:rPr>
          <w:rFonts w:eastAsia="Calibri"/>
          <w:sz w:val="22"/>
          <w:szCs w:val="22"/>
          <w:lang w:eastAsia="en-US"/>
        </w:rPr>
      </w:pPr>
      <w:r w:rsidRPr="00704DD5">
        <w:rPr>
          <w:rFonts w:eastAsia="Calibri"/>
          <w:sz w:val="22"/>
          <w:szCs w:val="22"/>
          <w:lang w:eastAsia="en-US"/>
        </w:rPr>
        <w:t>На другой день мы уехали.</w:t>
      </w:r>
    </w:p>
    <w:p w:rsidR="00A71A92" w:rsidRPr="00704DD5" w:rsidRDefault="00A71A92" w:rsidP="0084727F">
      <w:pPr>
        <w:numPr>
          <w:ilvl w:val="0"/>
          <w:numId w:val="324"/>
        </w:numPr>
        <w:spacing w:after="200"/>
        <w:jc w:val="both"/>
        <w:rPr>
          <w:rFonts w:eastAsia="Calibri"/>
          <w:sz w:val="22"/>
          <w:szCs w:val="22"/>
          <w:lang w:eastAsia="en-US"/>
        </w:rPr>
      </w:pPr>
      <w:r w:rsidRPr="00704DD5">
        <w:rPr>
          <w:rFonts w:eastAsia="Calibri"/>
          <w:sz w:val="22"/>
          <w:szCs w:val="22"/>
          <w:lang w:eastAsia="en-US"/>
        </w:rPr>
        <w:lastRenderedPageBreak/>
        <w:t>Я дал волю своему воображению.</w:t>
      </w:r>
    </w:p>
    <w:p w:rsidR="00A71A92" w:rsidRPr="00704DD5" w:rsidRDefault="00A71A92" w:rsidP="0084727F">
      <w:pPr>
        <w:numPr>
          <w:ilvl w:val="0"/>
          <w:numId w:val="324"/>
        </w:numPr>
        <w:spacing w:after="200"/>
        <w:jc w:val="both"/>
        <w:rPr>
          <w:rFonts w:eastAsia="Calibri"/>
          <w:sz w:val="22"/>
          <w:szCs w:val="22"/>
          <w:lang w:eastAsia="en-US"/>
        </w:rPr>
      </w:pPr>
      <w:r w:rsidRPr="00704DD5">
        <w:rPr>
          <w:rFonts w:eastAsia="Calibri"/>
          <w:sz w:val="22"/>
          <w:szCs w:val="22"/>
          <w:lang w:eastAsia="en-US"/>
        </w:rPr>
        <w:t>Хозяина не было дома.</w:t>
      </w:r>
    </w:p>
    <w:p w:rsidR="00A71A92" w:rsidRPr="00704DD5" w:rsidRDefault="00A71A92" w:rsidP="0084727F">
      <w:pPr>
        <w:numPr>
          <w:ilvl w:val="0"/>
          <w:numId w:val="324"/>
        </w:numPr>
        <w:spacing w:after="200"/>
        <w:jc w:val="both"/>
        <w:rPr>
          <w:rFonts w:eastAsia="Calibri"/>
          <w:sz w:val="22"/>
          <w:szCs w:val="22"/>
          <w:lang w:eastAsia="en-US"/>
        </w:rPr>
      </w:pPr>
      <w:r w:rsidRPr="00704DD5">
        <w:rPr>
          <w:rFonts w:eastAsia="Calibri"/>
          <w:sz w:val="22"/>
          <w:szCs w:val="22"/>
          <w:lang w:eastAsia="en-US"/>
        </w:rPr>
        <w:t xml:space="preserve">Открылась дверь, и вбежала Маша. </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А7. Укажите грамматически правильное продолжение предложения.</w:t>
      </w:r>
    </w:p>
    <w:p w:rsidR="00A71A92" w:rsidRPr="00704DD5" w:rsidRDefault="00A71A92" w:rsidP="00A71A92">
      <w:pPr>
        <w:jc w:val="both"/>
        <w:rPr>
          <w:rFonts w:eastAsia="Calibri"/>
          <w:i/>
          <w:iCs/>
          <w:sz w:val="22"/>
          <w:szCs w:val="22"/>
          <w:lang w:eastAsia="en-US"/>
        </w:rPr>
      </w:pPr>
      <w:r w:rsidRPr="00704DD5">
        <w:rPr>
          <w:rFonts w:eastAsia="Calibri"/>
          <w:i/>
          <w:iCs/>
          <w:sz w:val="22"/>
          <w:szCs w:val="22"/>
          <w:lang w:eastAsia="en-US"/>
        </w:rPr>
        <w:tab/>
        <w:t xml:space="preserve">Используя языковые средства выразительности, </w:t>
      </w:r>
    </w:p>
    <w:p w:rsidR="00A71A92" w:rsidRPr="00704DD5" w:rsidRDefault="00A71A92" w:rsidP="0084727F">
      <w:pPr>
        <w:numPr>
          <w:ilvl w:val="0"/>
          <w:numId w:val="323"/>
        </w:numPr>
        <w:spacing w:after="200"/>
        <w:jc w:val="both"/>
        <w:rPr>
          <w:rFonts w:eastAsia="Calibri"/>
          <w:sz w:val="22"/>
          <w:szCs w:val="22"/>
          <w:lang w:eastAsia="en-US"/>
        </w:rPr>
      </w:pPr>
      <w:r w:rsidRPr="00704DD5">
        <w:rPr>
          <w:rFonts w:eastAsia="Calibri"/>
          <w:sz w:val="22"/>
          <w:szCs w:val="22"/>
          <w:lang w:eastAsia="en-US"/>
        </w:rPr>
        <w:t>речь наполняется яркими красками.</w:t>
      </w:r>
    </w:p>
    <w:p w:rsidR="00A71A92" w:rsidRPr="00704DD5" w:rsidRDefault="00A71A92" w:rsidP="0084727F">
      <w:pPr>
        <w:numPr>
          <w:ilvl w:val="0"/>
          <w:numId w:val="323"/>
        </w:numPr>
        <w:spacing w:after="200"/>
        <w:jc w:val="both"/>
        <w:rPr>
          <w:rFonts w:eastAsia="Calibri"/>
          <w:sz w:val="22"/>
          <w:szCs w:val="22"/>
          <w:lang w:eastAsia="en-US"/>
        </w:rPr>
      </w:pPr>
      <w:r w:rsidRPr="00704DD5">
        <w:rPr>
          <w:rFonts w:eastAsia="Calibri"/>
          <w:sz w:val="22"/>
          <w:szCs w:val="22"/>
          <w:lang w:eastAsia="en-US"/>
        </w:rPr>
        <w:t xml:space="preserve">писатель в образной форме решает проблему наполеонизма. </w:t>
      </w:r>
    </w:p>
    <w:p w:rsidR="00A71A92" w:rsidRPr="00704DD5" w:rsidRDefault="00A71A92" w:rsidP="0084727F">
      <w:pPr>
        <w:numPr>
          <w:ilvl w:val="0"/>
          <w:numId w:val="323"/>
        </w:numPr>
        <w:spacing w:after="200"/>
        <w:jc w:val="both"/>
        <w:rPr>
          <w:rFonts w:eastAsia="Calibri"/>
          <w:sz w:val="22"/>
          <w:szCs w:val="22"/>
          <w:lang w:eastAsia="en-US"/>
        </w:rPr>
      </w:pPr>
      <w:r w:rsidRPr="00704DD5">
        <w:rPr>
          <w:rFonts w:eastAsia="Calibri"/>
          <w:sz w:val="22"/>
          <w:szCs w:val="22"/>
          <w:lang w:eastAsia="en-US"/>
        </w:rPr>
        <w:t>подчёркивается индивидуальность стиля.</w:t>
      </w:r>
    </w:p>
    <w:p w:rsidR="00A71A92" w:rsidRPr="00704DD5" w:rsidRDefault="00A71A92" w:rsidP="0084727F">
      <w:pPr>
        <w:numPr>
          <w:ilvl w:val="0"/>
          <w:numId w:val="323"/>
        </w:numPr>
        <w:spacing w:after="200"/>
        <w:jc w:val="both"/>
        <w:rPr>
          <w:rFonts w:eastAsia="Calibri"/>
          <w:sz w:val="22"/>
          <w:szCs w:val="22"/>
          <w:lang w:eastAsia="en-US"/>
        </w:rPr>
      </w:pPr>
      <w:r w:rsidRPr="00704DD5">
        <w:rPr>
          <w:rFonts w:eastAsia="Calibri"/>
          <w:sz w:val="22"/>
          <w:szCs w:val="22"/>
          <w:lang w:eastAsia="en-US"/>
        </w:rPr>
        <w:t>мысль автора выглядит более убедительно.</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А8. Укажите предложение с грамматической (синтаксической) ошибкой.</w:t>
      </w:r>
    </w:p>
    <w:p w:rsidR="00A71A92" w:rsidRPr="00704DD5" w:rsidRDefault="00A71A92" w:rsidP="0084727F">
      <w:pPr>
        <w:numPr>
          <w:ilvl w:val="0"/>
          <w:numId w:val="322"/>
        </w:numPr>
        <w:spacing w:after="200"/>
        <w:jc w:val="both"/>
        <w:rPr>
          <w:rFonts w:eastAsia="Calibri"/>
          <w:sz w:val="22"/>
          <w:szCs w:val="22"/>
          <w:lang w:eastAsia="en-US"/>
        </w:rPr>
      </w:pPr>
      <w:r w:rsidRPr="00704DD5">
        <w:rPr>
          <w:rFonts w:eastAsia="Calibri"/>
          <w:sz w:val="22"/>
          <w:szCs w:val="22"/>
          <w:lang w:eastAsia="en-US"/>
        </w:rPr>
        <w:t xml:space="preserve">График проведения ремонтных работ в цехах завода был нарушен вопреки указания директора. </w:t>
      </w:r>
    </w:p>
    <w:p w:rsidR="00A71A92" w:rsidRPr="00704DD5" w:rsidRDefault="00A71A92" w:rsidP="0084727F">
      <w:pPr>
        <w:numPr>
          <w:ilvl w:val="0"/>
          <w:numId w:val="322"/>
        </w:numPr>
        <w:spacing w:after="200"/>
        <w:jc w:val="both"/>
        <w:rPr>
          <w:rFonts w:eastAsia="Calibri"/>
          <w:sz w:val="22"/>
          <w:szCs w:val="22"/>
          <w:lang w:eastAsia="en-US"/>
        </w:rPr>
      </w:pPr>
      <w:r w:rsidRPr="00704DD5">
        <w:rPr>
          <w:rFonts w:eastAsia="Calibri"/>
          <w:sz w:val="22"/>
          <w:szCs w:val="22"/>
          <w:lang w:eastAsia="en-US"/>
        </w:rPr>
        <w:t xml:space="preserve">Те, кто сидел на берегу реки, не раз испытывали ни с чем не сравнимое блаженство. </w:t>
      </w:r>
    </w:p>
    <w:p w:rsidR="00A71A92" w:rsidRPr="00704DD5" w:rsidRDefault="00A71A92" w:rsidP="0084727F">
      <w:pPr>
        <w:numPr>
          <w:ilvl w:val="0"/>
          <w:numId w:val="322"/>
        </w:numPr>
        <w:spacing w:after="200"/>
        <w:jc w:val="both"/>
        <w:rPr>
          <w:rFonts w:eastAsia="Calibri"/>
          <w:sz w:val="22"/>
          <w:szCs w:val="22"/>
          <w:lang w:eastAsia="en-US"/>
        </w:rPr>
      </w:pPr>
      <w:r w:rsidRPr="00704DD5">
        <w:rPr>
          <w:rFonts w:eastAsia="Calibri"/>
          <w:sz w:val="22"/>
          <w:szCs w:val="22"/>
          <w:lang w:eastAsia="en-US"/>
        </w:rPr>
        <w:t xml:space="preserve">Приезжий, видимо турист, спросил у прохожего, есть ли поблизости почта. </w:t>
      </w:r>
    </w:p>
    <w:p w:rsidR="00A71A92" w:rsidRPr="00704DD5" w:rsidRDefault="00A71A92" w:rsidP="0084727F">
      <w:pPr>
        <w:numPr>
          <w:ilvl w:val="0"/>
          <w:numId w:val="322"/>
        </w:numPr>
        <w:spacing w:after="200"/>
        <w:jc w:val="both"/>
        <w:rPr>
          <w:rFonts w:eastAsia="Calibri"/>
          <w:sz w:val="22"/>
          <w:szCs w:val="22"/>
          <w:lang w:eastAsia="en-US"/>
        </w:rPr>
      </w:pPr>
      <w:r w:rsidRPr="00704DD5">
        <w:rPr>
          <w:rFonts w:eastAsia="Calibri"/>
          <w:sz w:val="22"/>
          <w:szCs w:val="22"/>
          <w:lang w:eastAsia="en-US"/>
        </w:rPr>
        <w:t xml:space="preserve">Моя сестра любит играть на фортепиано и петь в хоре. </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 xml:space="preserve">А9. В каком предложении придаточную часть сложноподчиненного предложения </w:t>
      </w:r>
      <w:r w:rsidRPr="00704DD5">
        <w:rPr>
          <w:rFonts w:eastAsia="Calibri"/>
          <w:b/>
          <w:bCs/>
          <w:sz w:val="22"/>
          <w:szCs w:val="22"/>
          <w:u w:val="single"/>
          <w:lang w:eastAsia="en-US"/>
        </w:rPr>
        <w:t>нельзя</w:t>
      </w:r>
      <w:r w:rsidRPr="00704DD5">
        <w:rPr>
          <w:rFonts w:eastAsia="Calibri"/>
          <w:b/>
          <w:bCs/>
          <w:sz w:val="22"/>
          <w:szCs w:val="22"/>
          <w:lang w:eastAsia="en-US"/>
        </w:rPr>
        <w:t xml:space="preserve"> заменить обособленным определением, выраженным причастным оборотом?</w:t>
      </w:r>
    </w:p>
    <w:p w:rsidR="00A71A92" w:rsidRPr="00704DD5" w:rsidRDefault="00A71A92" w:rsidP="0084727F">
      <w:pPr>
        <w:numPr>
          <w:ilvl w:val="0"/>
          <w:numId w:val="321"/>
        </w:numPr>
        <w:spacing w:after="200"/>
        <w:jc w:val="both"/>
        <w:rPr>
          <w:rFonts w:eastAsia="Calibri"/>
          <w:sz w:val="22"/>
          <w:szCs w:val="22"/>
          <w:lang w:eastAsia="en-US"/>
        </w:rPr>
      </w:pPr>
      <w:r w:rsidRPr="00704DD5">
        <w:rPr>
          <w:rFonts w:eastAsia="Calibri"/>
          <w:sz w:val="22"/>
          <w:szCs w:val="22"/>
          <w:lang w:eastAsia="en-US"/>
        </w:rPr>
        <w:t>Благодаря солнечным батареям, которые установлены на крышах домов, расходы на электроэнергию снижаются в десять раз.</w:t>
      </w:r>
    </w:p>
    <w:p w:rsidR="00A71A92" w:rsidRPr="00704DD5" w:rsidRDefault="00A71A92" w:rsidP="0084727F">
      <w:pPr>
        <w:numPr>
          <w:ilvl w:val="0"/>
          <w:numId w:val="321"/>
        </w:numPr>
        <w:spacing w:after="200"/>
        <w:jc w:val="both"/>
        <w:rPr>
          <w:rFonts w:eastAsia="Calibri"/>
          <w:sz w:val="22"/>
          <w:szCs w:val="22"/>
          <w:lang w:eastAsia="en-US"/>
        </w:rPr>
      </w:pPr>
      <w:r w:rsidRPr="00704DD5">
        <w:rPr>
          <w:rFonts w:eastAsia="Calibri"/>
          <w:sz w:val="22"/>
          <w:szCs w:val="22"/>
          <w:lang w:eastAsia="en-US"/>
        </w:rPr>
        <w:t>Осенним утром солнце напоминает кусок речного льда, который тает над еловыми берегами.</w:t>
      </w:r>
    </w:p>
    <w:p w:rsidR="00A71A92" w:rsidRPr="00704DD5" w:rsidRDefault="00A71A92" w:rsidP="0084727F">
      <w:pPr>
        <w:numPr>
          <w:ilvl w:val="0"/>
          <w:numId w:val="321"/>
        </w:numPr>
        <w:spacing w:after="200"/>
        <w:jc w:val="both"/>
        <w:rPr>
          <w:rFonts w:eastAsia="Calibri"/>
          <w:sz w:val="22"/>
          <w:szCs w:val="22"/>
          <w:lang w:eastAsia="en-US"/>
        </w:rPr>
      </w:pPr>
      <w:r w:rsidRPr="00704DD5">
        <w:rPr>
          <w:rFonts w:eastAsia="Calibri"/>
          <w:sz w:val="22"/>
          <w:szCs w:val="22"/>
          <w:lang w:eastAsia="en-US"/>
        </w:rPr>
        <w:t xml:space="preserve">Как показали исследования учёных, кислорода, которым мы дышим, в составе первичной атмосферы Земли не было. </w:t>
      </w:r>
    </w:p>
    <w:p w:rsidR="00A71A92" w:rsidRPr="00704DD5" w:rsidRDefault="00A71A92" w:rsidP="0084727F">
      <w:pPr>
        <w:numPr>
          <w:ilvl w:val="0"/>
          <w:numId w:val="321"/>
        </w:numPr>
        <w:spacing w:after="200"/>
        <w:jc w:val="both"/>
        <w:rPr>
          <w:rFonts w:eastAsia="Calibri"/>
          <w:sz w:val="22"/>
          <w:szCs w:val="22"/>
          <w:lang w:eastAsia="en-US"/>
        </w:rPr>
      </w:pPr>
      <w:r w:rsidRPr="00704DD5">
        <w:rPr>
          <w:rFonts w:eastAsia="Calibri"/>
          <w:sz w:val="22"/>
          <w:szCs w:val="22"/>
          <w:lang w:eastAsia="en-US"/>
        </w:rPr>
        <w:t xml:space="preserve">Громко шелестит под сапогами сухая, ломкая трава, которую ещё не тронул иней. </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А10. В каком варианте ответа правильно указаны все цифры, на месте которых в предложении должны стоять запятые?</w:t>
      </w:r>
    </w:p>
    <w:p w:rsidR="00A71A92" w:rsidRPr="00704DD5" w:rsidRDefault="00A71A92" w:rsidP="00A71A92">
      <w:pPr>
        <w:jc w:val="both"/>
        <w:rPr>
          <w:rFonts w:eastAsia="Calibri"/>
          <w:i/>
          <w:iCs/>
          <w:sz w:val="22"/>
          <w:szCs w:val="22"/>
          <w:lang w:eastAsia="en-US"/>
        </w:rPr>
      </w:pPr>
      <w:r w:rsidRPr="00704DD5">
        <w:rPr>
          <w:rFonts w:eastAsia="Calibri"/>
          <w:i/>
          <w:iCs/>
          <w:sz w:val="22"/>
          <w:szCs w:val="22"/>
          <w:lang w:eastAsia="en-US"/>
        </w:rPr>
        <w:t>Люся была мягко настойчива (1) и (2) хотя вспомнить всё было трудно (3) постепенно старушка рассказала (4) как было дело.</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1) 1, 2, 3</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2) 1, 3, 4</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3) 1, 2, 3, 4</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4) 2, 4</w:t>
      </w:r>
    </w:p>
    <w:p w:rsidR="00A71A92" w:rsidRPr="00704DD5" w:rsidRDefault="00A71A92" w:rsidP="00A71A92">
      <w:pPr>
        <w:jc w:val="both"/>
        <w:rPr>
          <w:rFonts w:eastAsia="Calibri"/>
          <w:sz w:val="22"/>
          <w:szCs w:val="22"/>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A71A92" w:rsidRPr="00704DD5" w:rsidTr="00C7701A">
        <w:tc>
          <w:tcPr>
            <w:tcW w:w="9571"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К заданиям А11, А12, А13, А14, А15</w:t>
            </w:r>
          </w:p>
        </w:tc>
      </w:tr>
    </w:tbl>
    <w:p w:rsidR="00A71A92" w:rsidRPr="00704DD5" w:rsidRDefault="00A71A92" w:rsidP="00A71A92">
      <w:pPr>
        <w:jc w:val="both"/>
        <w:rPr>
          <w:rFonts w:eastAsia="Calibri"/>
          <w:sz w:val="22"/>
          <w:szCs w:val="22"/>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A71A92" w:rsidRPr="00704DD5" w:rsidTr="00C7701A">
        <w:tc>
          <w:tcPr>
            <w:tcW w:w="9571" w:type="dxa"/>
          </w:tcPr>
          <w:p w:rsidR="00A71A92" w:rsidRPr="00704DD5" w:rsidRDefault="00A71A92" w:rsidP="0084727F">
            <w:pPr>
              <w:numPr>
                <w:ilvl w:val="0"/>
                <w:numId w:val="349"/>
              </w:numPr>
              <w:spacing w:after="200"/>
              <w:jc w:val="both"/>
              <w:rPr>
                <w:rFonts w:eastAsia="Calibri"/>
                <w:sz w:val="22"/>
                <w:szCs w:val="22"/>
                <w:lang w:eastAsia="en-US"/>
              </w:rPr>
            </w:pPr>
            <w:r w:rsidRPr="00704DD5">
              <w:rPr>
                <w:rFonts w:eastAsia="Calibri"/>
                <w:sz w:val="22"/>
                <w:szCs w:val="22"/>
                <w:lang w:eastAsia="en-US"/>
              </w:rPr>
              <w:t>… (2) А вот, например, человек и морская свинка утратили эту способность в ходе эволюции. (3) Так что людям необходимо получать вместе с пищей по 50 – 100 мг витамина С в сутки. (4) «Аскорбинка» участвует во всех видах обмена веществ, обеспечивая нормальную эластичность и проницаемость капилляров, способствуя укреплению костной ткани зубов. (5) При недостатке витамина С у человека развивается цинга: дёсны становятся слабыми и начинают кровоточить, так как из-за отсутствия в организме аскорбиновой кислоты не образуются волокна соединительной ткани. (6) … цинга часто поражала мореплавателей, долгое время лишённых свежих овощей и фруктов.</w:t>
            </w:r>
          </w:p>
        </w:tc>
      </w:tr>
    </w:tbl>
    <w:p w:rsidR="00A71A92" w:rsidRPr="00704DD5" w:rsidRDefault="00A71A92" w:rsidP="00A71A92">
      <w:pPr>
        <w:jc w:val="both"/>
        <w:rPr>
          <w:rFonts w:eastAsia="Calibri"/>
          <w:sz w:val="22"/>
          <w:szCs w:val="22"/>
          <w:lang w:eastAsia="en-US"/>
        </w:rPr>
      </w:pP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 xml:space="preserve">А11. Какое из приведенных ниже предложений должно быть </w:t>
      </w:r>
      <w:r w:rsidRPr="00704DD5">
        <w:rPr>
          <w:rFonts w:eastAsia="Calibri"/>
          <w:b/>
          <w:bCs/>
          <w:sz w:val="22"/>
          <w:szCs w:val="22"/>
          <w:u w:val="single"/>
          <w:lang w:eastAsia="en-US"/>
        </w:rPr>
        <w:t>первым</w:t>
      </w:r>
      <w:r w:rsidRPr="00704DD5">
        <w:rPr>
          <w:rFonts w:eastAsia="Calibri"/>
          <w:b/>
          <w:bCs/>
          <w:sz w:val="22"/>
          <w:szCs w:val="22"/>
          <w:lang w:eastAsia="en-US"/>
        </w:rPr>
        <w:t xml:space="preserve"> в этом тексте?</w:t>
      </w:r>
    </w:p>
    <w:p w:rsidR="00A71A92" w:rsidRPr="00704DD5" w:rsidRDefault="00A71A92" w:rsidP="00A71A92">
      <w:pPr>
        <w:numPr>
          <w:ilvl w:val="0"/>
          <w:numId w:val="320"/>
        </w:numPr>
        <w:spacing w:after="200" w:line="276" w:lineRule="auto"/>
        <w:jc w:val="both"/>
        <w:rPr>
          <w:rFonts w:eastAsia="Calibri"/>
          <w:sz w:val="22"/>
          <w:szCs w:val="22"/>
          <w:lang w:eastAsia="en-US"/>
        </w:rPr>
      </w:pPr>
      <w:r w:rsidRPr="00704DD5">
        <w:rPr>
          <w:rFonts w:eastAsia="Calibri"/>
          <w:sz w:val="22"/>
          <w:szCs w:val="22"/>
          <w:lang w:eastAsia="en-US"/>
        </w:rPr>
        <w:lastRenderedPageBreak/>
        <w:t>Аскорбиновая кислота, или витамин С, участвует в организме во многих ферментативных реакциях.</w:t>
      </w:r>
    </w:p>
    <w:p w:rsidR="00A71A92" w:rsidRPr="00704DD5" w:rsidRDefault="00A71A92" w:rsidP="00A71A92">
      <w:pPr>
        <w:numPr>
          <w:ilvl w:val="0"/>
          <w:numId w:val="320"/>
        </w:numPr>
        <w:spacing w:after="200" w:line="276" w:lineRule="auto"/>
        <w:jc w:val="both"/>
        <w:rPr>
          <w:rFonts w:eastAsia="Calibri"/>
          <w:sz w:val="22"/>
          <w:szCs w:val="22"/>
          <w:lang w:eastAsia="en-US"/>
        </w:rPr>
      </w:pPr>
      <w:r w:rsidRPr="00704DD5">
        <w:rPr>
          <w:rFonts w:eastAsia="Calibri"/>
          <w:sz w:val="22"/>
          <w:szCs w:val="22"/>
          <w:lang w:eastAsia="en-US"/>
        </w:rPr>
        <w:t>Витамин С необходим для синтеза белка соединительной ткани животных – коллагена.</w:t>
      </w:r>
    </w:p>
    <w:p w:rsidR="00A71A92" w:rsidRPr="00704DD5" w:rsidRDefault="00A71A92" w:rsidP="00A71A92">
      <w:pPr>
        <w:numPr>
          <w:ilvl w:val="0"/>
          <w:numId w:val="320"/>
        </w:numPr>
        <w:spacing w:after="200" w:line="276" w:lineRule="auto"/>
        <w:jc w:val="both"/>
        <w:rPr>
          <w:rFonts w:eastAsia="Calibri"/>
          <w:sz w:val="22"/>
          <w:szCs w:val="22"/>
          <w:lang w:eastAsia="en-US"/>
        </w:rPr>
      </w:pPr>
      <w:r w:rsidRPr="00704DD5">
        <w:rPr>
          <w:rFonts w:eastAsia="Calibri"/>
          <w:sz w:val="22"/>
          <w:szCs w:val="22"/>
          <w:lang w:eastAsia="en-US"/>
        </w:rPr>
        <w:t xml:space="preserve">На фармацевтических фабриках аскорбиновую кислоту получают из дешёвого доступного сырья – глюкозы. </w:t>
      </w:r>
    </w:p>
    <w:p w:rsidR="00A71A92" w:rsidRPr="00704DD5" w:rsidRDefault="00A71A92" w:rsidP="00A71A92">
      <w:pPr>
        <w:numPr>
          <w:ilvl w:val="0"/>
          <w:numId w:val="320"/>
        </w:numPr>
        <w:spacing w:after="200" w:line="276" w:lineRule="auto"/>
        <w:jc w:val="both"/>
        <w:rPr>
          <w:rFonts w:eastAsia="Calibri"/>
          <w:sz w:val="22"/>
          <w:szCs w:val="22"/>
          <w:lang w:eastAsia="en-US"/>
        </w:rPr>
      </w:pPr>
      <w:r w:rsidRPr="00704DD5">
        <w:rPr>
          <w:rFonts w:eastAsia="Calibri"/>
          <w:sz w:val="22"/>
          <w:szCs w:val="22"/>
          <w:lang w:eastAsia="en-US"/>
        </w:rPr>
        <w:t>Организмы растений и многих животных умеют сами производить аскорбиновую кислоту.</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 xml:space="preserve">А12. Какое из приведенных ниже слов или сочетаний слов должно быть на месте пропуска </w:t>
      </w:r>
      <w:r w:rsidRPr="00704DD5">
        <w:rPr>
          <w:rFonts w:eastAsia="Calibri"/>
          <w:b/>
          <w:bCs/>
          <w:sz w:val="22"/>
          <w:szCs w:val="22"/>
          <w:u w:val="single"/>
          <w:lang w:eastAsia="en-US"/>
        </w:rPr>
        <w:t>в шестом</w:t>
      </w:r>
      <w:r w:rsidRPr="00704DD5">
        <w:rPr>
          <w:rFonts w:eastAsia="Calibri"/>
          <w:b/>
          <w:bCs/>
          <w:sz w:val="22"/>
          <w:szCs w:val="22"/>
          <w:lang w:eastAsia="en-US"/>
        </w:rPr>
        <w:t xml:space="preserve"> предложении текста?</w:t>
      </w:r>
    </w:p>
    <w:p w:rsidR="00A71A92" w:rsidRPr="00704DD5" w:rsidRDefault="00A71A92" w:rsidP="00A71A92">
      <w:pPr>
        <w:numPr>
          <w:ilvl w:val="0"/>
          <w:numId w:val="319"/>
        </w:numPr>
        <w:spacing w:after="200" w:line="276" w:lineRule="auto"/>
        <w:jc w:val="both"/>
        <w:rPr>
          <w:rFonts w:eastAsia="Calibri"/>
          <w:sz w:val="22"/>
          <w:szCs w:val="22"/>
          <w:lang w:eastAsia="en-US"/>
        </w:rPr>
      </w:pPr>
      <w:r w:rsidRPr="00704DD5">
        <w:rPr>
          <w:rFonts w:eastAsia="Calibri"/>
          <w:sz w:val="22"/>
          <w:szCs w:val="22"/>
          <w:lang w:eastAsia="en-US"/>
        </w:rPr>
        <w:t xml:space="preserve">Одним словом, </w:t>
      </w:r>
    </w:p>
    <w:p w:rsidR="00A71A92" w:rsidRPr="00704DD5" w:rsidRDefault="00A71A92" w:rsidP="00A71A92">
      <w:pPr>
        <w:numPr>
          <w:ilvl w:val="0"/>
          <w:numId w:val="319"/>
        </w:numPr>
        <w:spacing w:after="200" w:line="276" w:lineRule="auto"/>
        <w:jc w:val="both"/>
        <w:rPr>
          <w:rFonts w:eastAsia="Calibri"/>
          <w:sz w:val="22"/>
          <w:szCs w:val="22"/>
          <w:lang w:eastAsia="en-US"/>
        </w:rPr>
      </w:pPr>
      <w:r w:rsidRPr="00704DD5">
        <w:rPr>
          <w:rFonts w:eastAsia="Calibri"/>
          <w:sz w:val="22"/>
          <w:szCs w:val="22"/>
          <w:lang w:eastAsia="en-US"/>
        </w:rPr>
        <w:t>В силу того что</w:t>
      </w:r>
    </w:p>
    <w:p w:rsidR="00A71A92" w:rsidRPr="00704DD5" w:rsidRDefault="00A71A92" w:rsidP="00A71A92">
      <w:pPr>
        <w:numPr>
          <w:ilvl w:val="0"/>
          <w:numId w:val="319"/>
        </w:numPr>
        <w:spacing w:after="200" w:line="276" w:lineRule="auto"/>
        <w:jc w:val="both"/>
        <w:rPr>
          <w:rFonts w:eastAsia="Calibri"/>
          <w:sz w:val="22"/>
          <w:szCs w:val="22"/>
          <w:lang w:eastAsia="en-US"/>
        </w:rPr>
      </w:pPr>
      <w:r w:rsidRPr="00704DD5">
        <w:rPr>
          <w:rFonts w:eastAsia="Calibri"/>
          <w:sz w:val="22"/>
          <w:szCs w:val="22"/>
          <w:lang w:eastAsia="en-US"/>
        </w:rPr>
        <w:t xml:space="preserve">Поэтому </w:t>
      </w:r>
    </w:p>
    <w:p w:rsidR="00A71A92" w:rsidRPr="00704DD5" w:rsidRDefault="00A71A92" w:rsidP="00A71A92">
      <w:pPr>
        <w:numPr>
          <w:ilvl w:val="0"/>
          <w:numId w:val="319"/>
        </w:numPr>
        <w:spacing w:after="200" w:line="276" w:lineRule="auto"/>
        <w:jc w:val="both"/>
        <w:rPr>
          <w:rFonts w:eastAsia="Calibri"/>
          <w:sz w:val="22"/>
          <w:szCs w:val="22"/>
          <w:lang w:eastAsia="en-US"/>
        </w:rPr>
      </w:pPr>
      <w:r w:rsidRPr="00704DD5">
        <w:rPr>
          <w:rFonts w:eastAsia="Calibri"/>
          <w:sz w:val="22"/>
          <w:szCs w:val="22"/>
          <w:lang w:eastAsia="en-US"/>
        </w:rPr>
        <w:t>Вопреки этому</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А13. Укажите верную характеристику пятого (5) предложения текста.</w:t>
      </w:r>
    </w:p>
    <w:p w:rsidR="00A71A92" w:rsidRPr="00704DD5" w:rsidRDefault="00A71A92" w:rsidP="00A71A92">
      <w:pPr>
        <w:numPr>
          <w:ilvl w:val="0"/>
          <w:numId w:val="318"/>
        </w:numPr>
        <w:spacing w:after="200" w:line="276" w:lineRule="auto"/>
        <w:jc w:val="both"/>
        <w:rPr>
          <w:rFonts w:eastAsia="Calibri"/>
          <w:sz w:val="22"/>
          <w:szCs w:val="22"/>
          <w:lang w:eastAsia="en-US"/>
        </w:rPr>
      </w:pPr>
      <w:r w:rsidRPr="00704DD5">
        <w:rPr>
          <w:rFonts w:eastAsia="Calibri"/>
          <w:sz w:val="22"/>
          <w:szCs w:val="22"/>
          <w:lang w:eastAsia="en-US"/>
        </w:rPr>
        <w:t>сложносочинённое</w:t>
      </w:r>
    </w:p>
    <w:p w:rsidR="00A71A92" w:rsidRPr="00704DD5" w:rsidRDefault="00A71A92" w:rsidP="00A71A92">
      <w:pPr>
        <w:numPr>
          <w:ilvl w:val="0"/>
          <w:numId w:val="318"/>
        </w:numPr>
        <w:spacing w:after="200" w:line="276" w:lineRule="auto"/>
        <w:jc w:val="both"/>
        <w:rPr>
          <w:rFonts w:eastAsia="Calibri"/>
          <w:sz w:val="22"/>
          <w:szCs w:val="22"/>
          <w:lang w:eastAsia="en-US"/>
        </w:rPr>
      </w:pPr>
      <w:r w:rsidRPr="00704DD5">
        <w:rPr>
          <w:rFonts w:eastAsia="Calibri"/>
          <w:sz w:val="22"/>
          <w:szCs w:val="22"/>
          <w:lang w:eastAsia="en-US"/>
        </w:rPr>
        <w:t>сложное с бессоюзной и союзной сочинительной и подчинительной связью между частями</w:t>
      </w:r>
    </w:p>
    <w:p w:rsidR="00A71A92" w:rsidRPr="00704DD5" w:rsidRDefault="00A71A92" w:rsidP="00A71A92">
      <w:pPr>
        <w:numPr>
          <w:ilvl w:val="0"/>
          <w:numId w:val="318"/>
        </w:numPr>
        <w:spacing w:after="200" w:line="276" w:lineRule="auto"/>
        <w:jc w:val="both"/>
        <w:rPr>
          <w:rFonts w:eastAsia="Calibri"/>
          <w:sz w:val="22"/>
          <w:szCs w:val="22"/>
          <w:lang w:eastAsia="en-US"/>
        </w:rPr>
      </w:pPr>
      <w:r w:rsidRPr="00704DD5">
        <w:rPr>
          <w:rFonts w:eastAsia="Calibri"/>
          <w:sz w:val="22"/>
          <w:szCs w:val="22"/>
          <w:lang w:eastAsia="en-US"/>
        </w:rPr>
        <w:t>сложноподчинённое</w:t>
      </w:r>
    </w:p>
    <w:p w:rsidR="00A71A92" w:rsidRPr="00704DD5" w:rsidRDefault="00A71A92" w:rsidP="00A71A92">
      <w:pPr>
        <w:numPr>
          <w:ilvl w:val="0"/>
          <w:numId w:val="318"/>
        </w:numPr>
        <w:spacing w:after="200" w:line="276" w:lineRule="auto"/>
        <w:jc w:val="both"/>
        <w:rPr>
          <w:rFonts w:eastAsia="Calibri"/>
          <w:sz w:val="22"/>
          <w:szCs w:val="22"/>
          <w:lang w:eastAsia="en-US"/>
        </w:rPr>
      </w:pPr>
      <w:r w:rsidRPr="00704DD5">
        <w:rPr>
          <w:rFonts w:eastAsia="Calibri"/>
          <w:sz w:val="22"/>
          <w:szCs w:val="22"/>
          <w:lang w:eastAsia="en-US"/>
        </w:rPr>
        <w:t>сложное с бессоюзной и союзной подчинительной связью между частями</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А14. Укажите правильную морфологическую характеристику слова ЛИШЁННЫХ (предложение 6).</w:t>
      </w:r>
    </w:p>
    <w:p w:rsidR="00A71A92" w:rsidRPr="00704DD5" w:rsidRDefault="00A71A92" w:rsidP="00A71A92">
      <w:pPr>
        <w:numPr>
          <w:ilvl w:val="0"/>
          <w:numId w:val="317"/>
        </w:numPr>
        <w:spacing w:after="200" w:line="276" w:lineRule="auto"/>
        <w:jc w:val="both"/>
        <w:rPr>
          <w:rFonts w:eastAsia="Calibri"/>
          <w:sz w:val="22"/>
          <w:szCs w:val="22"/>
          <w:lang w:eastAsia="en-US"/>
        </w:rPr>
      </w:pPr>
      <w:r w:rsidRPr="00704DD5">
        <w:rPr>
          <w:rFonts w:eastAsia="Calibri"/>
          <w:sz w:val="22"/>
          <w:szCs w:val="22"/>
          <w:lang w:eastAsia="en-US"/>
        </w:rPr>
        <w:t>страдательное причастие</w:t>
      </w:r>
    </w:p>
    <w:p w:rsidR="00A71A92" w:rsidRPr="00704DD5" w:rsidRDefault="00A71A92" w:rsidP="00A71A92">
      <w:pPr>
        <w:numPr>
          <w:ilvl w:val="0"/>
          <w:numId w:val="317"/>
        </w:numPr>
        <w:spacing w:after="200" w:line="276" w:lineRule="auto"/>
        <w:jc w:val="both"/>
        <w:rPr>
          <w:rFonts w:eastAsia="Calibri"/>
          <w:sz w:val="22"/>
          <w:szCs w:val="22"/>
          <w:lang w:eastAsia="en-US"/>
        </w:rPr>
      </w:pPr>
      <w:r w:rsidRPr="00704DD5">
        <w:rPr>
          <w:rFonts w:eastAsia="Calibri"/>
          <w:sz w:val="22"/>
          <w:szCs w:val="22"/>
          <w:lang w:eastAsia="en-US"/>
        </w:rPr>
        <w:t xml:space="preserve">прилагательное </w:t>
      </w:r>
    </w:p>
    <w:p w:rsidR="00A71A92" w:rsidRPr="00704DD5" w:rsidRDefault="00A71A92" w:rsidP="00A71A92">
      <w:pPr>
        <w:numPr>
          <w:ilvl w:val="0"/>
          <w:numId w:val="317"/>
        </w:numPr>
        <w:spacing w:after="200" w:line="276" w:lineRule="auto"/>
        <w:jc w:val="both"/>
        <w:rPr>
          <w:rFonts w:eastAsia="Calibri"/>
          <w:sz w:val="22"/>
          <w:szCs w:val="22"/>
          <w:lang w:eastAsia="en-US"/>
        </w:rPr>
      </w:pPr>
      <w:r w:rsidRPr="00704DD5">
        <w:rPr>
          <w:rFonts w:eastAsia="Calibri"/>
          <w:sz w:val="22"/>
          <w:szCs w:val="22"/>
          <w:lang w:eastAsia="en-US"/>
        </w:rPr>
        <w:t>деепричастие</w:t>
      </w:r>
    </w:p>
    <w:p w:rsidR="00A71A92" w:rsidRPr="00704DD5" w:rsidRDefault="00A71A92" w:rsidP="00A71A92">
      <w:pPr>
        <w:numPr>
          <w:ilvl w:val="0"/>
          <w:numId w:val="317"/>
        </w:numPr>
        <w:spacing w:after="200" w:line="276" w:lineRule="auto"/>
        <w:jc w:val="both"/>
        <w:rPr>
          <w:rFonts w:eastAsia="Calibri"/>
          <w:sz w:val="22"/>
          <w:szCs w:val="22"/>
          <w:lang w:eastAsia="en-US"/>
        </w:rPr>
      </w:pPr>
      <w:r w:rsidRPr="00704DD5">
        <w:rPr>
          <w:rFonts w:eastAsia="Calibri"/>
          <w:sz w:val="22"/>
          <w:szCs w:val="22"/>
          <w:lang w:eastAsia="en-US"/>
        </w:rPr>
        <w:t>действительное причастие</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А15. Какое слово в тесте имеет значение «система однородных клеток и продуктов их жизнедеятельности»?</w:t>
      </w:r>
    </w:p>
    <w:p w:rsidR="00A71A92" w:rsidRPr="00704DD5" w:rsidRDefault="00A71A92" w:rsidP="00A71A92">
      <w:pPr>
        <w:numPr>
          <w:ilvl w:val="0"/>
          <w:numId w:val="316"/>
        </w:numPr>
        <w:spacing w:after="200" w:line="276" w:lineRule="auto"/>
        <w:jc w:val="both"/>
        <w:rPr>
          <w:rFonts w:eastAsia="Calibri"/>
          <w:sz w:val="22"/>
          <w:szCs w:val="22"/>
          <w:lang w:eastAsia="en-US"/>
        </w:rPr>
      </w:pPr>
      <w:r w:rsidRPr="00704DD5">
        <w:rPr>
          <w:rFonts w:eastAsia="Calibri"/>
          <w:sz w:val="22"/>
          <w:szCs w:val="22"/>
          <w:lang w:eastAsia="en-US"/>
        </w:rPr>
        <w:t>пища (предложение 3)</w:t>
      </w:r>
    </w:p>
    <w:p w:rsidR="00A71A92" w:rsidRPr="00704DD5" w:rsidRDefault="00A71A92" w:rsidP="00A71A92">
      <w:pPr>
        <w:numPr>
          <w:ilvl w:val="0"/>
          <w:numId w:val="316"/>
        </w:numPr>
        <w:spacing w:after="200" w:line="276" w:lineRule="auto"/>
        <w:jc w:val="both"/>
        <w:rPr>
          <w:rFonts w:eastAsia="Calibri"/>
          <w:sz w:val="22"/>
          <w:szCs w:val="22"/>
          <w:lang w:eastAsia="en-US"/>
        </w:rPr>
      </w:pPr>
      <w:r w:rsidRPr="00704DD5">
        <w:rPr>
          <w:rFonts w:eastAsia="Calibri"/>
          <w:sz w:val="22"/>
          <w:szCs w:val="22"/>
          <w:lang w:eastAsia="en-US"/>
        </w:rPr>
        <w:t>витамин (предложение 3)</w:t>
      </w:r>
    </w:p>
    <w:p w:rsidR="00A71A92" w:rsidRPr="00704DD5" w:rsidRDefault="00A71A92" w:rsidP="00A71A92">
      <w:pPr>
        <w:numPr>
          <w:ilvl w:val="0"/>
          <w:numId w:val="316"/>
        </w:numPr>
        <w:spacing w:after="200" w:line="276" w:lineRule="auto"/>
        <w:jc w:val="both"/>
        <w:rPr>
          <w:rFonts w:eastAsia="Calibri"/>
          <w:sz w:val="22"/>
          <w:szCs w:val="22"/>
          <w:lang w:eastAsia="en-US"/>
        </w:rPr>
      </w:pPr>
      <w:r w:rsidRPr="00704DD5">
        <w:rPr>
          <w:rFonts w:eastAsia="Calibri"/>
          <w:sz w:val="22"/>
          <w:szCs w:val="22"/>
          <w:lang w:eastAsia="en-US"/>
        </w:rPr>
        <w:t>ткань (предложение 4, 5)</w:t>
      </w:r>
    </w:p>
    <w:p w:rsidR="00A71A92" w:rsidRPr="00704DD5" w:rsidRDefault="00A71A92" w:rsidP="00A71A92">
      <w:pPr>
        <w:numPr>
          <w:ilvl w:val="0"/>
          <w:numId w:val="316"/>
        </w:numPr>
        <w:spacing w:after="200" w:line="276" w:lineRule="auto"/>
        <w:jc w:val="both"/>
        <w:rPr>
          <w:rFonts w:eastAsia="Calibri"/>
          <w:sz w:val="22"/>
          <w:szCs w:val="22"/>
          <w:lang w:eastAsia="en-US"/>
        </w:rPr>
      </w:pPr>
      <w:r w:rsidRPr="00704DD5">
        <w:rPr>
          <w:rFonts w:eastAsia="Calibri"/>
          <w:sz w:val="22"/>
          <w:szCs w:val="22"/>
          <w:lang w:eastAsia="en-US"/>
        </w:rPr>
        <w:t>десна (предложение 5)</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 xml:space="preserve">А16. В каком ряду во всех словах на месте пропуска пишется НН? </w:t>
      </w:r>
    </w:p>
    <w:p w:rsidR="00A71A92" w:rsidRPr="00704DD5" w:rsidRDefault="00A71A92" w:rsidP="00A71A92">
      <w:pPr>
        <w:numPr>
          <w:ilvl w:val="0"/>
          <w:numId w:val="315"/>
        </w:numPr>
        <w:spacing w:after="200" w:line="276" w:lineRule="auto"/>
        <w:jc w:val="both"/>
        <w:rPr>
          <w:rFonts w:eastAsia="Calibri"/>
          <w:sz w:val="22"/>
          <w:szCs w:val="22"/>
          <w:lang w:eastAsia="en-US"/>
        </w:rPr>
      </w:pPr>
      <w:r w:rsidRPr="00704DD5">
        <w:rPr>
          <w:rFonts w:eastAsia="Calibri"/>
          <w:sz w:val="22"/>
          <w:szCs w:val="22"/>
          <w:lang w:eastAsia="en-US"/>
        </w:rPr>
        <w:t>Тума…ый, бараба…ая, оловя…ый</w:t>
      </w:r>
    </w:p>
    <w:p w:rsidR="00A71A92" w:rsidRPr="00704DD5" w:rsidRDefault="00A71A92" w:rsidP="00A71A92">
      <w:pPr>
        <w:numPr>
          <w:ilvl w:val="0"/>
          <w:numId w:val="315"/>
        </w:numPr>
        <w:spacing w:after="200" w:line="276" w:lineRule="auto"/>
        <w:jc w:val="both"/>
        <w:rPr>
          <w:rFonts w:eastAsia="Calibri"/>
          <w:sz w:val="22"/>
          <w:szCs w:val="22"/>
          <w:lang w:eastAsia="en-US"/>
        </w:rPr>
      </w:pPr>
      <w:r w:rsidRPr="00704DD5">
        <w:rPr>
          <w:rFonts w:eastAsia="Calibri"/>
          <w:sz w:val="22"/>
          <w:szCs w:val="22"/>
          <w:lang w:eastAsia="en-US"/>
        </w:rPr>
        <w:t xml:space="preserve">Соединё…ые, постепе…о, соловьи…ый </w:t>
      </w:r>
    </w:p>
    <w:p w:rsidR="00A71A92" w:rsidRPr="00704DD5" w:rsidRDefault="00A71A92" w:rsidP="00A71A92">
      <w:pPr>
        <w:numPr>
          <w:ilvl w:val="0"/>
          <w:numId w:val="315"/>
        </w:numPr>
        <w:spacing w:after="200" w:line="276" w:lineRule="auto"/>
        <w:jc w:val="both"/>
        <w:rPr>
          <w:rFonts w:eastAsia="Calibri"/>
          <w:sz w:val="22"/>
          <w:szCs w:val="22"/>
          <w:lang w:eastAsia="en-US"/>
        </w:rPr>
      </w:pPr>
      <w:r w:rsidRPr="00704DD5">
        <w:rPr>
          <w:rFonts w:eastAsia="Calibri"/>
          <w:sz w:val="22"/>
          <w:szCs w:val="22"/>
          <w:lang w:eastAsia="en-US"/>
        </w:rPr>
        <w:t>Нежда…о, реализова…ы, обществе…ый</w:t>
      </w:r>
    </w:p>
    <w:p w:rsidR="00A71A92" w:rsidRPr="00704DD5" w:rsidRDefault="00A71A92" w:rsidP="00A71A92">
      <w:pPr>
        <w:numPr>
          <w:ilvl w:val="0"/>
          <w:numId w:val="315"/>
        </w:numPr>
        <w:spacing w:after="200" w:line="276" w:lineRule="auto"/>
        <w:jc w:val="both"/>
        <w:rPr>
          <w:rFonts w:eastAsia="Calibri"/>
          <w:sz w:val="22"/>
          <w:szCs w:val="22"/>
          <w:lang w:eastAsia="en-US"/>
        </w:rPr>
      </w:pPr>
      <w:r w:rsidRPr="00704DD5">
        <w:rPr>
          <w:rFonts w:eastAsia="Calibri"/>
          <w:sz w:val="22"/>
          <w:szCs w:val="22"/>
          <w:lang w:eastAsia="en-US"/>
        </w:rPr>
        <w:t>Воробьи…ый, пусты…ый, воплощё…ой</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lastRenderedPageBreak/>
        <w:t>А17. В каком ряду во всех словах пропущена безударная проверяемая гласная корня?</w:t>
      </w:r>
    </w:p>
    <w:p w:rsidR="00A71A92" w:rsidRPr="00704DD5" w:rsidRDefault="00A71A92" w:rsidP="0084727F">
      <w:pPr>
        <w:numPr>
          <w:ilvl w:val="0"/>
          <w:numId w:val="314"/>
        </w:numPr>
        <w:spacing w:after="200"/>
        <w:jc w:val="both"/>
        <w:rPr>
          <w:rFonts w:eastAsia="Calibri"/>
          <w:sz w:val="22"/>
          <w:szCs w:val="22"/>
          <w:lang w:eastAsia="en-US"/>
        </w:rPr>
      </w:pPr>
      <w:r w:rsidRPr="00704DD5">
        <w:rPr>
          <w:rFonts w:eastAsia="Calibri"/>
          <w:sz w:val="22"/>
          <w:szCs w:val="22"/>
          <w:lang w:eastAsia="en-US"/>
        </w:rPr>
        <w:t>Сх…матический, к…мпонент, предл…гается</w:t>
      </w:r>
    </w:p>
    <w:p w:rsidR="00A71A92" w:rsidRPr="00704DD5" w:rsidRDefault="00A71A92" w:rsidP="0084727F">
      <w:pPr>
        <w:numPr>
          <w:ilvl w:val="0"/>
          <w:numId w:val="314"/>
        </w:numPr>
        <w:spacing w:after="200"/>
        <w:jc w:val="both"/>
        <w:rPr>
          <w:rFonts w:eastAsia="Calibri"/>
          <w:sz w:val="22"/>
          <w:szCs w:val="22"/>
          <w:lang w:eastAsia="en-US"/>
        </w:rPr>
      </w:pPr>
      <w:r w:rsidRPr="00704DD5">
        <w:rPr>
          <w:rFonts w:eastAsia="Calibri"/>
          <w:sz w:val="22"/>
          <w:szCs w:val="22"/>
          <w:lang w:eastAsia="en-US"/>
        </w:rPr>
        <w:t>Обн…влённый, сост…вление, проб…раться</w:t>
      </w:r>
    </w:p>
    <w:p w:rsidR="00A71A92" w:rsidRPr="00704DD5" w:rsidRDefault="00A71A92" w:rsidP="0084727F">
      <w:pPr>
        <w:numPr>
          <w:ilvl w:val="0"/>
          <w:numId w:val="314"/>
        </w:numPr>
        <w:spacing w:after="200"/>
        <w:jc w:val="both"/>
        <w:rPr>
          <w:rFonts w:eastAsia="Calibri"/>
          <w:sz w:val="22"/>
          <w:szCs w:val="22"/>
          <w:lang w:eastAsia="en-US"/>
        </w:rPr>
      </w:pPr>
      <w:r w:rsidRPr="00704DD5">
        <w:rPr>
          <w:rFonts w:eastAsia="Calibri"/>
          <w:sz w:val="22"/>
          <w:szCs w:val="22"/>
          <w:lang w:eastAsia="en-US"/>
        </w:rPr>
        <w:t>Сист…матизация, ф…рмулировка, ум…лчать</w:t>
      </w:r>
    </w:p>
    <w:p w:rsidR="00A71A92" w:rsidRPr="00704DD5" w:rsidRDefault="00A71A92" w:rsidP="0084727F">
      <w:pPr>
        <w:numPr>
          <w:ilvl w:val="0"/>
          <w:numId w:val="314"/>
        </w:numPr>
        <w:spacing w:after="200"/>
        <w:jc w:val="both"/>
        <w:rPr>
          <w:rFonts w:eastAsia="Calibri"/>
          <w:sz w:val="22"/>
          <w:szCs w:val="22"/>
          <w:lang w:eastAsia="en-US"/>
        </w:rPr>
      </w:pPr>
      <w:r w:rsidRPr="00704DD5">
        <w:rPr>
          <w:rFonts w:eastAsia="Calibri"/>
          <w:sz w:val="22"/>
          <w:szCs w:val="22"/>
          <w:lang w:eastAsia="en-US"/>
        </w:rPr>
        <w:t xml:space="preserve">Обог…щение, сл…гаемое, д…льнейшая </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А18. В каком ряду во всех словах пропущена одна и та же буква?</w:t>
      </w:r>
    </w:p>
    <w:p w:rsidR="00A71A92" w:rsidRPr="00704DD5" w:rsidRDefault="00A71A92" w:rsidP="00A71A92">
      <w:pPr>
        <w:numPr>
          <w:ilvl w:val="0"/>
          <w:numId w:val="313"/>
        </w:numPr>
        <w:spacing w:after="200" w:line="276" w:lineRule="auto"/>
        <w:jc w:val="both"/>
        <w:rPr>
          <w:rFonts w:eastAsia="Calibri"/>
          <w:sz w:val="22"/>
          <w:szCs w:val="22"/>
          <w:lang w:eastAsia="en-US"/>
        </w:rPr>
      </w:pPr>
      <w:r w:rsidRPr="00704DD5">
        <w:rPr>
          <w:rFonts w:eastAsia="Calibri"/>
          <w:sz w:val="22"/>
          <w:szCs w:val="22"/>
          <w:lang w:eastAsia="en-US"/>
        </w:rPr>
        <w:t>Бе…радостный, и…жаленный, не…говорчивый</w:t>
      </w:r>
    </w:p>
    <w:p w:rsidR="00A71A92" w:rsidRPr="00704DD5" w:rsidRDefault="00A71A92" w:rsidP="00A71A92">
      <w:pPr>
        <w:numPr>
          <w:ilvl w:val="0"/>
          <w:numId w:val="313"/>
        </w:numPr>
        <w:spacing w:after="200" w:line="276" w:lineRule="auto"/>
        <w:jc w:val="both"/>
        <w:rPr>
          <w:rFonts w:eastAsia="Calibri"/>
          <w:sz w:val="22"/>
          <w:szCs w:val="22"/>
          <w:lang w:eastAsia="en-US"/>
        </w:rPr>
      </w:pPr>
      <w:r w:rsidRPr="00704DD5">
        <w:rPr>
          <w:rFonts w:eastAsia="Calibri"/>
          <w:sz w:val="22"/>
          <w:szCs w:val="22"/>
          <w:lang w:eastAsia="en-US"/>
        </w:rPr>
        <w:t>Пр…обрел, пр…мечание, непр…хотливый</w:t>
      </w:r>
    </w:p>
    <w:p w:rsidR="00A71A92" w:rsidRPr="00704DD5" w:rsidRDefault="00A71A92" w:rsidP="00A71A92">
      <w:pPr>
        <w:numPr>
          <w:ilvl w:val="0"/>
          <w:numId w:val="313"/>
        </w:numPr>
        <w:spacing w:after="200" w:line="276" w:lineRule="auto"/>
        <w:jc w:val="both"/>
        <w:rPr>
          <w:rFonts w:eastAsia="Calibri"/>
          <w:sz w:val="22"/>
          <w:szCs w:val="22"/>
          <w:lang w:eastAsia="en-US"/>
        </w:rPr>
      </w:pPr>
      <w:r w:rsidRPr="00704DD5">
        <w:rPr>
          <w:rFonts w:eastAsia="Calibri"/>
          <w:sz w:val="22"/>
          <w:szCs w:val="22"/>
          <w:lang w:eastAsia="en-US"/>
        </w:rPr>
        <w:t>Преп…даватель, не…писуемый, р…зыграть</w:t>
      </w:r>
    </w:p>
    <w:p w:rsidR="00A71A92" w:rsidRPr="00704DD5" w:rsidRDefault="00A71A92" w:rsidP="00A71A92">
      <w:pPr>
        <w:numPr>
          <w:ilvl w:val="0"/>
          <w:numId w:val="313"/>
        </w:numPr>
        <w:spacing w:after="200" w:line="276" w:lineRule="auto"/>
        <w:jc w:val="both"/>
        <w:rPr>
          <w:rFonts w:eastAsia="Calibri"/>
          <w:sz w:val="22"/>
          <w:szCs w:val="22"/>
          <w:lang w:eastAsia="en-US"/>
        </w:rPr>
      </w:pPr>
      <w:r w:rsidRPr="00704DD5">
        <w:rPr>
          <w:rFonts w:eastAsia="Calibri"/>
          <w:sz w:val="22"/>
          <w:szCs w:val="22"/>
          <w:lang w:eastAsia="en-US"/>
        </w:rPr>
        <w:t xml:space="preserve">Кар…ера, фел…етон, ад…ютант </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А19. В каком ряду в обоих словах на месте пропуска пишется буква У?</w:t>
      </w:r>
    </w:p>
    <w:p w:rsidR="00A71A92" w:rsidRPr="00704DD5" w:rsidRDefault="00A71A92" w:rsidP="00A71A92">
      <w:pPr>
        <w:numPr>
          <w:ilvl w:val="0"/>
          <w:numId w:val="312"/>
        </w:numPr>
        <w:spacing w:after="200" w:line="276" w:lineRule="auto"/>
        <w:jc w:val="both"/>
        <w:rPr>
          <w:rFonts w:eastAsia="Calibri"/>
          <w:sz w:val="22"/>
          <w:szCs w:val="22"/>
          <w:lang w:eastAsia="en-US"/>
        </w:rPr>
      </w:pPr>
      <w:r w:rsidRPr="00704DD5">
        <w:rPr>
          <w:rFonts w:eastAsia="Calibri"/>
          <w:sz w:val="22"/>
          <w:szCs w:val="22"/>
          <w:lang w:eastAsia="en-US"/>
        </w:rPr>
        <w:t>Лопоч…щий малыш, они услыш…т</w:t>
      </w:r>
    </w:p>
    <w:p w:rsidR="00A71A92" w:rsidRPr="00704DD5" w:rsidRDefault="00A71A92" w:rsidP="00A71A92">
      <w:pPr>
        <w:numPr>
          <w:ilvl w:val="0"/>
          <w:numId w:val="312"/>
        </w:numPr>
        <w:spacing w:after="200" w:line="276" w:lineRule="auto"/>
        <w:jc w:val="both"/>
        <w:rPr>
          <w:rFonts w:eastAsia="Calibri"/>
          <w:sz w:val="22"/>
          <w:szCs w:val="22"/>
          <w:lang w:eastAsia="en-US"/>
        </w:rPr>
      </w:pPr>
      <w:r w:rsidRPr="00704DD5">
        <w:rPr>
          <w:rFonts w:eastAsia="Calibri"/>
          <w:sz w:val="22"/>
          <w:szCs w:val="22"/>
          <w:lang w:eastAsia="en-US"/>
        </w:rPr>
        <w:t>Скач…щий всадник, канаты удерж…т</w:t>
      </w:r>
    </w:p>
    <w:p w:rsidR="00A71A92" w:rsidRPr="00704DD5" w:rsidRDefault="00A71A92" w:rsidP="00A71A92">
      <w:pPr>
        <w:numPr>
          <w:ilvl w:val="0"/>
          <w:numId w:val="312"/>
        </w:numPr>
        <w:spacing w:after="200" w:line="276" w:lineRule="auto"/>
        <w:jc w:val="both"/>
        <w:rPr>
          <w:rFonts w:eastAsia="Calibri"/>
          <w:sz w:val="22"/>
          <w:szCs w:val="22"/>
          <w:lang w:eastAsia="en-US"/>
        </w:rPr>
      </w:pPr>
      <w:r w:rsidRPr="00704DD5">
        <w:rPr>
          <w:rFonts w:eastAsia="Calibri"/>
          <w:sz w:val="22"/>
          <w:szCs w:val="22"/>
          <w:lang w:eastAsia="en-US"/>
        </w:rPr>
        <w:t>Тревож…щие известия, родники клокоч…т</w:t>
      </w:r>
    </w:p>
    <w:p w:rsidR="00A71A92" w:rsidRPr="00704DD5" w:rsidRDefault="00A71A92" w:rsidP="00A71A92">
      <w:pPr>
        <w:numPr>
          <w:ilvl w:val="0"/>
          <w:numId w:val="312"/>
        </w:numPr>
        <w:spacing w:after="200" w:line="276" w:lineRule="auto"/>
        <w:jc w:val="both"/>
        <w:rPr>
          <w:rFonts w:eastAsia="Calibri"/>
          <w:sz w:val="22"/>
          <w:szCs w:val="22"/>
          <w:lang w:eastAsia="en-US"/>
        </w:rPr>
      </w:pPr>
      <w:r w:rsidRPr="00704DD5">
        <w:rPr>
          <w:rFonts w:eastAsia="Calibri"/>
          <w:sz w:val="22"/>
          <w:szCs w:val="22"/>
          <w:lang w:eastAsia="en-US"/>
        </w:rPr>
        <w:t>Щебеч…щие птицы, грибники ищ…т</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А20. В каком варианте ответа указаны все слова, где пропущена буква И?</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ab/>
        <w:t>А. приветл…вый</w:t>
      </w:r>
      <w:r w:rsidRPr="00704DD5">
        <w:rPr>
          <w:rFonts w:eastAsia="Calibri"/>
          <w:sz w:val="22"/>
          <w:szCs w:val="22"/>
          <w:lang w:eastAsia="en-US"/>
        </w:rPr>
        <w:tab/>
      </w:r>
      <w:r w:rsidRPr="00704DD5">
        <w:rPr>
          <w:rFonts w:eastAsia="Calibri"/>
          <w:sz w:val="22"/>
          <w:szCs w:val="22"/>
          <w:lang w:eastAsia="en-US"/>
        </w:rPr>
        <w:tab/>
      </w:r>
      <w:r w:rsidRPr="00704DD5">
        <w:rPr>
          <w:rFonts w:eastAsia="Calibri"/>
          <w:sz w:val="22"/>
          <w:szCs w:val="22"/>
          <w:lang w:eastAsia="en-US"/>
        </w:rPr>
        <w:tab/>
        <w:t>В. ноздр…ватый</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ab/>
        <w:t>Б. обид…ться</w:t>
      </w:r>
      <w:r w:rsidRPr="00704DD5">
        <w:rPr>
          <w:rFonts w:eastAsia="Calibri"/>
          <w:sz w:val="22"/>
          <w:szCs w:val="22"/>
          <w:lang w:eastAsia="en-US"/>
        </w:rPr>
        <w:tab/>
      </w:r>
      <w:r w:rsidRPr="00704DD5">
        <w:rPr>
          <w:rFonts w:eastAsia="Calibri"/>
          <w:sz w:val="22"/>
          <w:szCs w:val="22"/>
          <w:lang w:eastAsia="en-US"/>
        </w:rPr>
        <w:tab/>
      </w:r>
      <w:r w:rsidRPr="00704DD5">
        <w:rPr>
          <w:rFonts w:eastAsia="Calibri"/>
          <w:sz w:val="22"/>
          <w:szCs w:val="22"/>
          <w:lang w:eastAsia="en-US"/>
        </w:rPr>
        <w:tab/>
        <w:t>Г. благоустра…вать</w:t>
      </w:r>
    </w:p>
    <w:p w:rsidR="00A71A92" w:rsidRPr="00704DD5" w:rsidRDefault="00A71A92" w:rsidP="00A71A92">
      <w:pPr>
        <w:numPr>
          <w:ilvl w:val="0"/>
          <w:numId w:val="311"/>
        </w:numPr>
        <w:spacing w:after="200" w:line="276" w:lineRule="auto"/>
        <w:jc w:val="both"/>
        <w:rPr>
          <w:rFonts w:eastAsia="Calibri"/>
          <w:sz w:val="22"/>
          <w:szCs w:val="22"/>
          <w:lang w:eastAsia="en-US"/>
        </w:rPr>
      </w:pPr>
      <w:r w:rsidRPr="00704DD5">
        <w:rPr>
          <w:rFonts w:eastAsia="Calibri"/>
          <w:sz w:val="22"/>
          <w:szCs w:val="22"/>
          <w:lang w:eastAsia="en-US"/>
        </w:rPr>
        <w:t>А, Б, Г</w:t>
      </w:r>
    </w:p>
    <w:p w:rsidR="00A71A92" w:rsidRPr="00704DD5" w:rsidRDefault="00A71A92" w:rsidP="00A71A92">
      <w:pPr>
        <w:numPr>
          <w:ilvl w:val="0"/>
          <w:numId w:val="311"/>
        </w:numPr>
        <w:spacing w:after="200" w:line="276" w:lineRule="auto"/>
        <w:jc w:val="both"/>
        <w:rPr>
          <w:rFonts w:eastAsia="Calibri"/>
          <w:sz w:val="22"/>
          <w:szCs w:val="22"/>
          <w:lang w:eastAsia="en-US"/>
        </w:rPr>
      </w:pPr>
      <w:r w:rsidRPr="00704DD5">
        <w:rPr>
          <w:rFonts w:eastAsia="Calibri"/>
          <w:sz w:val="22"/>
          <w:szCs w:val="22"/>
          <w:lang w:eastAsia="en-US"/>
        </w:rPr>
        <w:t>А, Б, В</w:t>
      </w:r>
    </w:p>
    <w:p w:rsidR="00A71A92" w:rsidRPr="00704DD5" w:rsidRDefault="00A71A92" w:rsidP="00A71A92">
      <w:pPr>
        <w:numPr>
          <w:ilvl w:val="0"/>
          <w:numId w:val="311"/>
        </w:numPr>
        <w:spacing w:after="200" w:line="276" w:lineRule="auto"/>
        <w:jc w:val="both"/>
        <w:rPr>
          <w:rFonts w:eastAsia="Calibri"/>
          <w:sz w:val="22"/>
          <w:szCs w:val="22"/>
          <w:lang w:eastAsia="en-US"/>
        </w:rPr>
      </w:pPr>
      <w:r w:rsidRPr="00704DD5">
        <w:rPr>
          <w:rFonts w:eastAsia="Calibri"/>
          <w:sz w:val="22"/>
          <w:szCs w:val="22"/>
          <w:lang w:eastAsia="en-US"/>
        </w:rPr>
        <w:t>В, Г</w:t>
      </w:r>
    </w:p>
    <w:p w:rsidR="00A71A92" w:rsidRPr="00704DD5" w:rsidRDefault="00A71A92" w:rsidP="00A71A92">
      <w:pPr>
        <w:numPr>
          <w:ilvl w:val="0"/>
          <w:numId w:val="311"/>
        </w:numPr>
        <w:spacing w:after="200" w:line="276" w:lineRule="auto"/>
        <w:jc w:val="both"/>
        <w:rPr>
          <w:rFonts w:eastAsia="Calibri"/>
          <w:sz w:val="22"/>
          <w:szCs w:val="22"/>
          <w:lang w:eastAsia="en-US"/>
        </w:rPr>
      </w:pPr>
      <w:r w:rsidRPr="00704DD5">
        <w:rPr>
          <w:rFonts w:eastAsia="Calibri"/>
          <w:sz w:val="22"/>
          <w:szCs w:val="22"/>
          <w:lang w:eastAsia="en-US"/>
        </w:rPr>
        <w:t>А, Г</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 xml:space="preserve">А21. В каком предложении НЕ со словом пишется </w:t>
      </w:r>
      <w:r w:rsidRPr="00704DD5">
        <w:rPr>
          <w:rFonts w:eastAsia="Calibri"/>
          <w:b/>
          <w:bCs/>
          <w:sz w:val="22"/>
          <w:szCs w:val="22"/>
          <w:u w:val="single"/>
          <w:lang w:eastAsia="en-US"/>
        </w:rPr>
        <w:t>раздельно</w:t>
      </w:r>
      <w:r w:rsidRPr="00704DD5">
        <w:rPr>
          <w:rFonts w:eastAsia="Calibri"/>
          <w:b/>
          <w:bCs/>
          <w:sz w:val="22"/>
          <w:szCs w:val="22"/>
          <w:lang w:eastAsia="en-US"/>
        </w:rPr>
        <w:t>?</w:t>
      </w:r>
    </w:p>
    <w:p w:rsidR="00A71A92" w:rsidRPr="00704DD5" w:rsidRDefault="00A71A92" w:rsidP="00A71A92">
      <w:pPr>
        <w:numPr>
          <w:ilvl w:val="0"/>
          <w:numId w:val="310"/>
        </w:numPr>
        <w:spacing w:after="200" w:line="276" w:lineRule="auto"/>
        <w:jc w:val="both"/>
        <w:rPr>
          <w:rFonts w:eastAsia="Calibri"/>
          <w:sz w:val="22"/>
          <w:szCs w:val="22"/>
          <w:lang w:eastAsia="en-US"/>
        </w:rPr>
      </w:pPr>
      <w:r w:rsidRPr="00704DD5">
        <w:rPr>
          <w:rFonts w:eastAsia="Calibri"/>
          <w:sz w:val="22"/>
          <w:szCs w:val="22"/>
          <w:lang w:eastAsia="en-US"/>
        </w:rPr>
        <w:t>Ещё (не)видимое глазом солнце раскинуло по небу веер розовых лучей.</w:t>
      </w:r>
    </w:p>
    <w:p w:rsidR="00A71A92" w:rsidRPr="00704DD5" w:rsidRDefault="00A71A92" w:rsidP="00A71A92">
      <w:pPr>
        <w:numPr>
          <w:ilvl w:val="0"/>
          <w:numId w:val="310"/>
        </w:numPr>
        <w:spacing w:after="200" w:line="276" w:lineRule="auto"/>
        <w:jc w:val="both"/>
        <w:rPr>
          <w:rFonts w:eastAsia="Calibri"/>
          <w:sz w:val="22"/>
          <w:szCs w:val="22"/>
          <w:lang w:eastAsia="en-US"/>
        </w:rPr>
      </w:pPr>
      <w:r w:rsidRPr="00704DD5">
        <w:rPr>
          <w:rFonts w:eastAsia="Calibri"/>
          <w:sz w:val="22"/>
          <w:szCs w:val="22"/>
          <w:lang w:eastAsia="en-US"/>
        </w:rPr>
        <w:t>Желтоватая мгла, (не)похожая на пыль, поднималась на востоке.</w:t>
      </w:r>
    </w:p>
    <w:p w:rsidR="00A71A92" w:rsidRPr="00704DD5" w:rsidRDefault="00A71A92" w:rsidP="00A71A92">
      <w:pPr>
        <w:numPr>
          <w:ilvl w:val="0"/>
          <w:numId w:val="310"/>
        </w:numPr>
        <w:spacing w:after="200" w:line="276" w:lineRule="auto"/>
        <w:jc w:val="both"/>
        <w:rPr>
          <w:rFonts w:eastAsia="Calibri"/>
          <w:sz w:val="22"/>
          <w:szCs w:val="22"/>
          <w:lang w:eastAsia="en-US"/>
        </w:rPr>
      </w:pPr>
      <w:r w:rsidRPr="00704DD5">
        <w:rPr>
          <w:rFonts w:eastAsia="Calibri"/>
          <w:sz w:val="22"/>
          <w:szCs w:val="22"/>
          <w:lang w:eastAsia="en-US"/>
        </w:rPr>
        <w:t>Валентин шёл (не)спешным, но решительным шагом.</w:t>
      </w:r>
    </w:p>
    <w:p w:rsidR="00A71A92" w:rsidRPr="00704DD5" w:rsidRDefault="00A71A92" w:rsidP="00A71A92">
      <w:pPr>
        <w:numPr>
          <w:ilvl w:val="0"/>
          <w:numId w:val="310"/>
        </w:numPr>
        <w:spacing w:after="200" w:line="276" w:lineRule="auto"/>
        <w:jc w:val="both"/>
        <w:rPr>
          <w:rFonts w:eastAsia="Calibri"/>
          <w:sz w:val="22"/>
          <w:szCs w:val="22"/>
          <w:lang w:eastAsia="en-US"/>
        </w:rPr>
      </w:pPr>
      <w:r w:rsidRPr="00704DD5">
        <w:rPr>
          <w:rFonts w:eastAsia="Calibri"/>
          <w:sz w:val="22"/>
          <w:szCs w:val="22"/>
          <w:lang w:eastAsia="en-US"/>
        </w:rPr>
        <w:t>Наречия – (не)изменяемые слова.</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А22. В каком предложении оба выделенных слова пишутся слитно?</w:t>
      </w:r>
    </w:p>
    <w:p w:rsidR="00A71A92" w:rsidRPr="00704DD5" w:rsidRDefault="00A71A92" w:rsidP="00A71A92">
      <w:pPr>
        <w:numPr>
          <w:ilvl w:val="0"/>
          <w:numId w:val="309"/>
        </w:numPr>
        <w:spacing w:after="200" w:line="276" w:lineRule="auto"/>
        <w:jc w:val="both"/>
        <w:rPr>
          <w:rFonts w:eastAsia="Calibri"/>
          <w:sz w:val="22"/>
          <w:szCs w:val="22"/>
          <w:lang w:eastAsia="en-US"/>
        </w:rPr>
      </w:pPr>
      <w:r w:rsidRPr="00704DD5">
        <w:rPr>
          <w:rFonts w:eastAsia="Calibri"/>
          <w:sz w:val="22"/>
          <w:szCs w:val="22"/>
          <w:lang w:eastAsia="en-US"/>
        </w:rPr>
        <w:t>ЧТО(БЫ) воспитать щенка, необходимо много усилий, ЗА(ТО) сколько радости он вам доставит!</w:t>
      </w:r>
    </w:p>
    <w:p w:rsidR="00A71A92" w:rsidRPr="00704DD5" w:rsidRDefault="00A71A92" w:rsidP="00A71A92">
      <w:pPr>
        <w:numPr>
          <w:ilvl w:val="0"/>
          <w:numId w:val="309"/>
        </w:numPr>
        <w:spacing w:after="200" w:line="276" w:lineRule="auto"/>
        <w:jc w:val="both"/>
        <w:rPr>
          <w:rFonts w:eastAsia="Calibri"/>
          <w:sz w:val="22"/>
          <w:szCs w:val="22"/>
          <w:lang w:eastAsia="en-US"/>
        </w:rPr>
      </w:pPr>
      <w:r w:rsidRPr="00704DD5">
        <w:rPr>
          <w:rFonts w:eastAsia="Calibri"/>
          <w:sz w:val="22"/>
          <w:szCs w:val="22"/>
          <w:lang w:eastAsia="en-US"/>
        </w:rPr>
        <w:t>Младший сын ТАК(ЖЕ) любил книги, как и все в нашей семье. (ПО)ЭТОМУ у нас не возникало сомнения в том, что ему подарить в день рождения.</w:t>
      </w:r>
    </w:p>
    <w:p w:rsidR="00A71A92" w:rsidRPr="00704DD5" w:rsidRDefault="00A71A92" w:rsidP="00A71A92">
      <w:pPr>
        <w:numPr>
          <w:ilvl w:val="0"/>
          <w:numId w:val="309"/>
        </w:numPr>
        <w:spacing w:after="200" w:line="276" w:lineRule="auto"/>
        <w:jc w:val="both"/>
        <w:rPr>
          <w:rFonts w:eastAsia="Calibri"/>
          <w:sz w:val="22"/>
          <w:szCs w:val="22"/>
          <w:lang w:eastAsia="en-US"/>
        </w:rPr>
      </w:pPr>
      <w:r w:rsidRPr="00704DD5">
        <w:rPr>
          <w:rFonts w:eastAsia="Calibri"/>
          <w:sz w:val="22"/>
          <w:szCs w:val="22"/>
          <w:lang w:eastAsia="en-US"/>
        </w:rPr>
        <w:t>ЧТО(БЫ) рыба клевала ТАК(ЖЕ) хорошо, как вчера, я накопал свежих червей.</w:t>
      </w:r>
    </w:p>
    <w:p w:rsidR="00A71A92" w:rsidRPr="00704DD5" w:rsidRDefault="00A71A92" w:rsidP="00A71A92">
      <w:pPr>
        <w:numPr>
          <w:ilvl w:val="0"/>
          <w:numId w:val="309"/>
        </w:numPr>
        <w:spacing w:after="200" w:line="276" w:lineRule="auto"/>
        <w:jc w:val="both"/>
        <w:rPr>
          <w:rFonts w:eastAsia="Calibri"/>
          <w:sz w:val="22"/>
          <w:szCs w:val="22"/>
          <w:lang w:eastAsia="en-US"/>
        </w:rPr>
      </w:pPr>
      <w:r w:rsidRPr="00704DD5">
        <w:rPr>
          <w:rFonts w:eastAsia="Calibri"/>
          <w:sz w:val="22"/>
          <w:szCs w:val="22"/>
          <w:lang w:eastAsia="en-US"/>
        </w:rPr>
        <w:t>Я благодарю Вас, а ТАК(ЖЕ) Вашего секретаря ЗА(ТО), что мне дали возможность изучить этот проект.</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lastRenderedPageBreak/>
        <w:t>А23. В каком варианте ответа правильно указаны все цифры, на месте которых в предложении должны стоять запятые?</w:t>
      </w:r>
    </w:p>
    <w:p w:rsidR="00A71A92" w:rsidRPr="00704DD5" w:rsidRDefault="00A71A92" w:rsidP="00A71A92">
      <w:pPr>
        <w:jc w:val="both"/>
        <w:rPr>
          <w:rFonts w:eastAsia="Calibri"/>
          <w:i/>
          <w:iCs/>
          <w:sz w:val="22"/>
          <w:szCs w:val="22"/>
          <w:lang w:eastAsia="en-US"/>
        </w:rPr>
      </w:pPr>
      <w:r w:rsidRPr="00704DD5">
        <w:rPr>
          <w:rFonts w:eastAsia="Calibri"/>
          <w:i/>
          <w:iCs/>
          <w:sz w:val="22"/>
          <w:szCs w:val="22"/>
          <w:lang w:eastAsia="en-US"/>
        </w:rPr>
        <w:t xml:space="preserve">Весёлое, беззаботное детство (1) всё равно (2) когда-нибудь кончится, а взрослая жизнь (3) конечно (4) потребует серьёзных решений и ответственных поступков. </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1) 1, 2</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2) 1, 3</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3) 1, 2, 3, 4</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4) 3, 4</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 xml:space="preserve">А24. Укажите предложение, в котором нужно поставить </w:t>
      </w:r>
      <w:r w:rsidRPr="00704DD5">
        <w:rPr>
          <w:rFonts w:eastAsia="Calibri"/>
          <w:b/>
          <w:bCs/>
          <w:sz w:val="22"/>
          <w:szCs w:val="22"/>
          <w:u w:val="single"/>
          <w:lang w:eastAsia="en-US"/>
        </w:rPr>
        <w:t>одну</w:t>
      </w:r>
      <w:r w:rsidRPr="00704DD5">
        <w:rPr>
          <w:rFonts w:eastAsia="Calibri"/>
          <w:b/>
          <w:bCs/>
          <w:sz w:val="22"/>
          <w:szCs w:val="22"/>
          <w:lang w:eastAsia="en-US"/>
        </w:rPr>
        <w:t xml:space="preserve"> запятую. </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1) Художники и скульпторы изображали героев мифов и преданий в заученных положениях.</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2) В середине 50-х годов XX века появилась необходимость выращивать не только жемчужины в моллюсках но и самих моллюсков.</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3) Ни одно из живых существ наземного мира не может сравниться по красоте и яркости с коралловыми полипами.</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4) Поэзия окружающей природы и жизни привлекала молодого писателя гораздо сильнее поэзии памятников старины и древних руин.</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А25. Как объяснить постановку двоеточия в данном предложении?</w:t>
      </w:r>
    </w:p>
    <w:p w:rsidR="00A71A92" w:rsidRPr="00704DD5" w:rsidRDefault="00A71A92" w:rsidP="00A71A92">
      <w:pPr>
        <w:jc w:val="both"/>
        <w:rPr>
          <w:rFonts w:eastAsia="Calibri"/>
          <w:i/>
          <w:iCs/>
          <w:sz w:val="22"/>
          <w:szCs w:val="22"/>
          <w:lang w:eastAsia="en-US"/>
        </w:rPr>
      </w:pPr>
      <w:r w:rsidRPr="00704DD5">
        <w:rPr>
          <w:rFonts w:eastAsia="Calibri"/>
          <w:i/>
          <w:iCs/>
          <w:sz w:val="22"/>
          <w:szCs w:val="22"/>
          <w:lang w:eastAsia="en-US"/>
        </w:rPr>
        <w:t>Но среди манящей глаз природы Крыма сердце Васильева тосковало по родным местам: по зелёным лугам, по разбитым просёлочным дорогам, по рыжим осенним перелескам.</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1) Первая часть бессоюзного сложного предложения противопоставлена по содержанию второй части.</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2) Обобщающее слово стоит перед однородными членами предложения.</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3) Вторая часть бессоюзного сложного предложения поясняет, раскрывает содержание первой части.</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4) Первая часть бессоюзного сложного предложения содержит условие того, о чём говорится во второй части.</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А26. В каком варианте ответа правильно указаны все цифры, на месте которых в предложении должны стоять запятые?</w:t>
      </w:r>
    </w:p>
    <w:p w:rsidR="00A71A92" w:rsidRPr="00704DD5" w:rsidRDefault="00A71A92" w:rsidP="00A71A92">
      <w:pPr>
        <w:jc w:val="both"/>
        <w:rPr>
          <w:rFonts w:eastAsia="Calibri"/>
          <w:i/>
          <w:iCs/>
          <w:sz w:val="22"/>
          <w:szCs w:val="22"/>
          <w:lang w:eastAsia="en-US"/>
        </w:rPr>
      </w:pPr>
      <w:r w:rsidRPr="00704DD5">
        <w:rPr>
          <w:rFonts w:eastAsia="Calibri"/>
          <w:i/>
          <w:iCs/>
          <w:sz w:val="22"/>
          <w:szCs w:val="22"/>
          <w:lang w:eastAsia="en-US"/>
        </w:rPr>
        <w:t>Природа была важной частью той «живой правды жизни» (1) запечатлевать (2) которую (3) поставили своей целью (4) пейзажисты-передвижники.</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1) 1</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2) 1, 4</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3) 2, 3</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4) 2, 4</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А27. Прочитайте текст.</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A71A92" w:rsidRPr="00704DD5" w:rsidTr="00C7701A">
        <w:tc>
          <w:tcPr>
            <w:tcW w:w="9571" w:type="dxa"/>
          </w:tcPr>
          <w:p w:rsidR="00A71A92" w:rsidRPr="00704DD5" w:rsidRDefault="00A71A92" w:rsidP="00A71A92">
            <w:pPr>
              <w:jc w:val="both"/>
              <w:rPr>
                <w:rFonts w:eastAsia="Calibri"/>
                <w:i/>
                <w:iCs/>
                <w:sz w:val="22"/>
                <w:szCs w:val="22"/>
                <w:lang w:eastAsia="en-US"/>
              </w:rPr>
            </w:pPr>
            <w:r w:rsidRPr="00704DD5">
              <w:rPr>
                <w:rFonts w:eastAsia="Calibri"/>
                <w:i/>
                <w:iCs/>
                <w:sz w:val="22"/>
                <w:szCs w:val="22"/>
                <w:lang w:eastAsia="en-US"/>
              </w:rPr>
              <w:t xml:space="preserve">                   Радиатор автомобиля представляет собой замкнутую систему, в связи с чем зимой возникают трудности. При температуре ниже нуля обычная вода замерзает и перекрывает патрубки радиатора, из-за чего мотор перегревается, и, что ещё хуже, замёрзшая вода расширяется и может взорвать патрубки. Поэтому воду для радиатора смешивают с антифризом - содержащей сахар жидкостью, не позволяющей воде превратиться в лёд даже при минусовой температуре.</w:t>
            </w:r>
          </w:p>
        </w:tc>
      </w:tr>
    </w:tbl>
    <w:p w:rsidR="00A71A92" w:rsidRPr="00704DD5" w:rsidRDefault="00A71A92" w:rsidP="00A71A92">
      <w:pPr>
        <w:jc w:val="both"/>
        <w:rPr>
          <w:rFonts w:eastAsia="Calibri"/>
          <w:sz w:val="22"/>
          <w:szCs w:val="22"/>
          <w:lang w:eastAsia="en-US"/>
        </w:rPr>
      </w:pP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 xml:space="preserve">В каком из приведенных ниже предложений </w:t>
      </w:r>
      <w:r w:rsidRPr="00704DD5">
        <w:rPr>
          <w:rFonts w:eastAsia="Calibri"/>
          <w:b/>
          <w:bCs/>
          <w:sz w:val="22"/>
          <w:szCs w:val="22"/>
          <w:u w:val="single"/>
          <w:lang w:eastAsia="en-US"/>
        </w:rPr>
        <w:t>верно</w:t>
      </w:r>
      <w:r w:rsidRPr="00704DD5">
        <w:rPr>
          <w:rFonts w:eastAsia="Calibri"/>
          <w:b/>
          <w:bCs/>
          <w:sz w:val="22"/>
          <w:szCs w:val="22"/>
          <w:lang w:eastAsia="en-US"/>
        </w:rPr>
        <w:t xml:space="preserve"> передана главная информация, содержащаяся в тексте?</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1) Антифриз - это содержащая сахар жидкость, не позволяющая воде превратиться в лёд.</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2) Радиатор автомобиля - это замкнутая система, требующая использования воды, которая препятствует перегреву мотора и помогает сохранить целостность патрубков радиатора.</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3) При температуре ниже нуля обычная вода замерзает и перекрывает патрубки радиатора, что может привести к неисправностям, поэтому зимой в радиаторе автомобиля вместо воды необходимо использовать антифриз.</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4) Чтобы предотвратить приводящее к перегреву мотора и разрыву патрубков замерзание воды в радиаторе автомобиля, при минусовой температуре её смешивают с антифризом - содержащей сахар жидкостью.</w:t>
      </w:r>
    </w:p>
    <w:p w:rsidR="00A71A92" w:rsidRPr="00704DD5" w:rsidRDefault="00A71A92" w:rsidP="00A71A92">
      <w:pPr>
        <w:jc w:val="both"/>
        <w:rPr>
          <w:rFonts w:eastAsia="Calibri"/>
          <w:sz w:val="22"/>
          <w:szCs w:val="22"/>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A71A92" w:rsidRPr="00704DD5" w:rsidTr="00C7701A">
        <w:tc>
          <w:tcPr>
            <w:tcW w:w="9569" w:type="dxa"/>
          </w:tcPr>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К заданиям          А28, А29, А30;  В1, В2, В3, В4, В5, В6, В7, В8, В9, В10; С1</w:t>
            </w:r>
          </w:p>
        </w:tc>
      </w:tr>
    </w:tbl>
    <w:p w:rsidR="00A71A92" w:rsidRPr="00704DD5" w:rsidRDefault="00A71A92" w:rsidP="00A71A92">
      <w:pPr>
        <w:jc w:val="both"/>
        <w:rPr>
          <w:rFonts w:eastAsia="Calibri"/>
          <w:sz w:val="22"/>
          <w:szCs w:val="22"/>
          <w:lang w:eastAsia="en-US"/>
        </w:rPr>
      </w:pP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 xml:space="preserve">(1) Житейские, бытовые наблюдения показывают, а научная психология подтверждает, что наиболее опасные, агрессивные, разрушительные люди - люди «комплексующие». (2) Слабаки. (З) Именно они, </w:t>
      </w:r>
      <w:r w:rsidRPr="00704DD5">
        <w:rPr>
          <w:rFonts w:eastAsia="Calibri"/>
          <w:sz w:val="22"/>
          <w:szCs w:val="22"/>
          <w:lang w:eastAsia="en-US"/>
        </w:rPr>
        <w:lastRenderedPageBreak/>
        <w:t>постоянно нуждаясь в компенсации своей недостаточности, плетут интриги, строят козни. (4) Большая сила, напротив, великодушна. (5) Я знал сверхсилача, который за всю свою долгую богатырскую жизнь никого не тронул пальцем, никому не желая зла. (6) Душевная сила и благородство идут рука об руку, и это объясняет, почему в наше время благородство стало снова востребованным, ценимым и настолько широко практикуемым, что подчас превращается чуть ли не в массовую профессию. (7) В армиях спасения умный риск и истинное благородство неразделимы. (8) Ремесло спасения естественным образом фильтрует людей по их душевным качествам. (9) В результате долго в спасателях задерживаются только сильные люди, способные защитить слабого, попавшего в беду. (10) Так, желающим попасть на работу в отряд «Центроспас» недостаточно иметь за плечами безукоризненное военное или спортивное прошлое и владеть необходимым набором специальностей. (11) «Добро» медкомиссии ещё не является залогом успеха. (12) Почти тысяча правильно выбранных ответов психологического тестирования тоже не гарантирует кандидату места в штате элитного подразделения. (13) Новичку необходимо доказать будущим коллегам в процессе стажировки, что на него в любой ситуации можно положиться, что он проявляет доброту и терпимость, необходимые в их ежедневных миссиях. (14) Чтобы справляться со своими обязанностями, человек должен обладать благородной душой, полной лучших качеств. (15) Но почему, даже обладая добродетельными качествами, человек совершает безнравственные поступки? (16) На подобный вопрос Конфуций ответил: «Все люди близки друг другу по своей природе, а расходятся между собой в ходе воспитания. (17) Человек может утрачивать благородные качества под влиянием дурного общения. (18) Поэтому, чтобы все члены общества выполняли свои гражданские обязанности и человеческие нормы, необходимо воспитывать человека в духе добродетели». (19) Воспитание культуры, избавление от дурных манер и наклонностей нацелено против надменности, высокомерия, своеволия, злобы, зависти, чувства собственной неполноценности, недисциплинированности, излишней подозрительности, вероломства, лицемерия, двуличия, коварства, подлости и корысти. (20) Только избавившись от дурных манер и наклонностей, очистив собственную душу, изгнав из нее всё плохое, можно рассчитывать на быстрый прогресс и достижение совершенства в мастерстве. (21) Никому из людей недалёких, корыстолюбивых, жестоких, хитрых и скрытных в силу душевной ущербности никогда ещё не удавалось добиться сколь-нибудь значительных успехов, а если и удавалось, то торжество их длилось недолго. (22) В конце концов всё кончалось плачевно как для них самих, так и для окружающих. (23) Благородный человек погибнет в окружении конкуренции и злобы? (24) Нет! (25) Именно он и победит. (26) Поскольку благородство зиждется на силе духа. (27) Чтобы побеждать в жизни, побеждать красиво и долговечно, прочно, основательно, надобно иметь высокую душу. (28) Хороший характер. (29) Самое надёжное в нашем мире - это благородство духа. (30) Не по рождению, не по крови, а по уму и чести. (По Б. Бим-Баду.)</w:t>
      </w:r>
    </w:p>
    <w:p w:rsidR="00A71A92" w:rsidRPr="00704DD5" w:rsidRDefault="00A71A92" w:rsidP="00A71A92">
      <w:pPr>
        <w:jc w:val="both"/>
        <w:rPr>
          <w:rFonts w:eastAsia="Calibri"/>
          <w:sz w:val="22"/>
          <w:szCs w:val="22"/>
          <w:lang w:eastAsia="en-US"/>
        </w:rPr>
      </w:pP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А28. Какое высказывание не соответствует содержанию текста?</w:t>
      </w:r>
    </w:p>
    <w:p w:rsidR="00A71A92" w:rsidRPr="00704DD5" w:rsidRDefault="00A71A92" w:rsidP="00A71A92">
      <w:pPr>
        <w:numPr>
          <w:ilvl w:val="0"/>
          <w:numId w:val="306"/>
        </w:numPr>
        <w:spacing w:after="200" w:line="276" w:lineRule="auto"/>
        <w:jc w:val="both"/>
        <w:rPr>
          <w:rFonts w:eastAsia="Calibri"/>
          <w:sz w:val="22"/>
          <w:szCs w:val="22"/>
          <w:lang w:eastAsia="en-US"/>
        </w:rPr>
      </w:pPr>
      <w:r w:rsidRPr="00704DD5">
        <w:rPr>
          <w:rFonts w:eastAsia="Calibri"/>
          <w:sz w:val="22"/>
          <w:szCs w:val="22"/>
          <w:lang w:eastAsia="en-US"/>
        </w:rPr>
        <w:t xml:space="preserve">Спасатели обладают благородной душой. </w:t>
      </w:r>
    </w:p>
    <w:p w:rsidR="00A71A92" w:rsidRPr="00704DD5" w:rsidRDefault="00A71A92" w:rsidP="00A71A92">
      <w:pPr>
        <w:numPr>
          <w:ilvl w:val="0"/>
          <w:numId w:val="306"/>
        </w:numPr>
        <w:spacing w:after="200" w:line="276" w:lineRule="auto"/>
        <w:jc w:val="both"/>
        <w:rPr>
          <w:rFonts w:eastAsia="Calibri"/>
          <w:sz w:val="22"/>
          <w:szCs w:val="22"/>
          <w:lang w:eastAsia="en-US"/>
        </w:rPr>
      </w:pPr>
      <w:r w:rsidRPr="00704DD5">
        <w:rPr>
          <w:rFonts w:eastAsia="Calibri"/>
          <w:sz w:val="22"/>
          <w:szCs w:val="22"/>
          <w:lang w:eastAsia="en-US"/>
        </w:rPr>
        <w:t>Главные качества спасателей – доброта и терпимость.</w:t>
      </w:r>
    </w:p>
    <w:p w:rsidR="00A71A92" w:rsidRPr="00704DD5" w:rsidRDefault="00A71A92" w:rsidP="00A71A92">
      <w:pPr>
        <w:numPr>
          <w:ilvl w:val="0"/>
          <w:numId w:val="306"/>
        </w:numPr>
        <w:spacing w:after="200" w:line="276" w:lineRule="auto"/>
        <w:jc w:val="both"/>
        <w:rPr>
          <w:rFonts w:eastAsia="Calibri"/>
          <w:sz w:val="22"/>
          <w:szCs w:val="22"/>
          <w:lang w:eastAsia="en-US"/>
        </w:rPr>
      </w:pPr>
      <w:r w:rsidRPr="00704DD5">
        <w:rPr>
          <w:rFonts w:eastAsia="Calibri"/>
          <w:sz w:val="22"/>
          <w:szCs w:val="22"/>
          <w:lang w:eastAsia="en-US"/>
        </w:rPr>
        <w:t>Все люди разные по своей природе и по воспитанности.</w:t>
      </w:r>
    </w:p>
    <w:p w:rsidR="00A71A92" w:rsidRPr="00704DD5" w:rsidRDefault="00A71A92" w:rsidP="00A71A92">
      <w:pPr>
        <w:numPr>
          <w:ilvl w:val="0"/>
          <w:numId w:val="306"/>
        </w:numPr>
        <w:spacing w:after="200" w:line="276" w:lineRule="auto"/>
        <w:jc w:val="both"/>
        <w:rPr>
          <w:rFonts w:eastAsia="Calibri"/>
          <w:sz w:val="22"/>
          <w:szCs w:val="22"/>
          <w:lang w:eastAsia="en-US"/>
        </w:rPr>
      </w:pPr>
      <w:r w:rsidRPr="00704DD5">
        <w:rPr>
          <w:rFonts w:eastAsia="Calibri"/>
          <w:sz w:val="22"/>
          <w:szCs w:val="22"/>
          <w:lang w:eastAsia="en-US"/>
        </w:rPr>
        <w:t>Человек может терять благородные качества под дурным влиянием.</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А29. Какое из приведенных утверждений является ошибочным?</w:t>
      </w:r>
    </w:p>
    <w:p w:rsidR="00A71A92" w:rsidRPr="00704DD5" w:rsidRDefault="00A71A92" w:rsidP="00A71A92">
      <w:pPr>
        <w:numPr>
          <w:ilvl w:val="0"/>
          <w:numId w:val="307"/>
        </w:numPr>
        <w:spacing w:after="200" w:line="276" w:lineRule="auto"/>
        <w:jc w:val="both"/>
        <w:rPr>
          <w:rFonts w:eastAsia="Calibri"/>
          <w:sz w:val="22"/>
          <w:szCs w:val="22"/>
          <w:lang w:eastAsia="en-US"/>
        </w:rPr>
      </w:pPr>
      <w:r w:rsidRPr="00704DD5">
        <w:rPr>
          <w:rFonts w:eastAsia="Calibri"/>
          <w:sz w:val="22"/>
          <w:szCs w:val="22"/>
          <w:lang w:eastAsia="en-US"/>
        </w:rPr>
        <w:t>В 4 предложении есть вводное слово.</w:t>
      </w:r>
    </w:p>
    <w:p w:rsidR="00A71A92" w:rsidRPr="00704DD5" w:rsidRDefault="00A71A92" w:rsidP="00A71A92">
      <w:pPr>
        <w:numPr>
          <w:ilvl w:val="0"/>
          <w:numId w:val="307"/>
        </w:numPr>
        <w:spacing w:after="200" w:line="276" w:lineRule="auto"/>
        <w:jc w:val="both"/>
        <w:rPr>
          <w:rFonts w:eastAsia="Calibri"/>
          <w:sz w:val="22"/>
          <w:szCs w:val="22"/>
          <w:lang w:eastAsia="en-US"/>
        </w:rPr>
      </w:pPr>
      <w:r w:rsidRPr="00704DD5">
        <w:rPr>
          <w:rFonts w:eastAsia="Calibri"/>
          <w:sz w:val="22"/>
          <w:szCs w:val="22"/>
          <w:lang w:eastAsia="en-US"/>
        </w:rPr>
        <w:t>Предложение 13 сложносочинённое.</w:t>
      </w:r>
    </w:p>
    <w:p w:rsidR="00A71A92" w:rsidRPr="00704DD5" w:rsidRDefault="00A71A92" w:rsidP="00A71A92">
      <w:pPr>
        <w:numPr>
          <w:ilvl w:val="0"/>
          <w:numId w:val="307"/>
        </w:numPr>
        <w:spacing w:after="200" w:line="276" w:lineRule="auto"/>
        <w:jc w:val="both"/>
        <w:rPr>
          <w:rFonts w:eastAsia="Calibri"/>
          <w:sz w:val="22"/>
          <w:szCs w:val="22"/>
          <w:lang w:eastAsia="en-US"/>
        </w:rPr>
      </w:pPr>
      <w:r w:rsidRPr="00704DD5">
        <w:rPr>
          <w:rFonts w:eastAsia="Calibri"/>
          <w:sz w:val="22"/>
          <w:szCs w:val="22"/>
          <w:lang w:eastAsia="en-US"/>
        </w:rPr>
        <w:t>Предложение 20 безличное, осложнённое деепричастными оборотами.</w:t>
      </w:r>
    </w:p>
    <w:p w:rsidR="00A71A92" w:rsidRPr="00704DD5" w:rsidRDefault="00A71A92" w:rsidP="00A71A92">
      <w:pPr>
        <w:numPr>
          <w:ilvl w:val="0"/>
          <w:numId w:val="307"/>
        </w:numPr>
        <w:spacing w:after="200" w:line="276" w:lineRule="auto"/>
        <w:jc w:val="both"/>
        <w:rPr>
          <w:rFonts w:eastAsia="Calibri"/>
          <w:sz w:val="22"/>
          <w:szCs w:val="22"/>
          <w:lang w:eastAsia="en-US"/>
        </w:rPr>
      </w:pPr>
      <w:r w:rsidRPr="00704DD5">
        <w:rPr>
          <w:rFonts w:eastAsia="Calibri"/>
          <w:sz w:val="22"/>
          <w:szCs w:val="22"/>
          <w:lang w:eastAsia="en-US"/>
        </w:rPr>
        <w:t>Предложение 17 простое, двусоставное.</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А30. Укажите предложение, в котором используется фразеологизм.</w:t>
      </w:r>
    </w:p>
    <w:p w:rsidR="00A71A92" w:rsidRPr="00704DD5" w:rsidRDefault="00A71A92" w:rsidP="00A71A92">
      <w:pPr>
        <w:numPr>
          <w:ilvl w:val="0"/>
          <w:numId w:val="308"/>
        </w:numPr>
        <w:spacing w:after="200" w:line="276" w:lineRule="auto"/>
        <w:jc w:val="both"/>
        <w:rPr>
          <w:rFonts w:eastAsia="Calibri"/>
          <w:sz w:val="22"/>
          <w:szCs w:val="22"/>
          <w:lang w:eastAsia="en-US"/>
        </w:rPr>
      </w:pPr>
      <w:r w:rsidRPr="00704DD5">
        <w:rPr>
          <w:rFonts w:eastAsia="Calibri"/>
          <w:sz w:val="22"/>
          <w:szCs w:val="22"/>
          <w:lang w:eastAsia="en-US"/>
        </w:rPr>
        <w:t>1</w:t>
      </w:r>
    </w:p>
    <w:p w:rsidR="00A71A92" w:rsidRPr="00704DD5" w:rsidRDefault="00A71A92" w:rsidP="00A71A92">
      <w:pPr>
        <w:numPr>
          <w:ilvl w:val="0"/>
          <w:numId w:val="308"/>
        </w:numPr>
        <w:spacing w:after="200" w:line="276" w:lineRule="auto"/>
        <w:jc w:val="both"/>
        <w:rPr>
          <w:rFonts w:eastAsia="Calibri"/>
          <w:sz w:val="22"/>
          <w:szCs w:val="22"/>
          <w:lang w:eastAsia="en-US"/>
        </w:rPr>
      </w:pPr>
      <w:r w:rsidRPr="00704DD5">
        <w:rPr>
          <w:rFonts w:eastAsia="Calibri"/>
          <w:sz w:val="22"/>
          <w:szCs w:val="22"/>
          <w:lang w:eastAsia="en-US"/>
        </w:rPr>
        <w:t>6</w:t>
      </w:r>
    </w:p>
    <w:p w:rsidR="00A71A92" w:rsidRPr="00704DD5" w:rsidRDefault="00A71A92" w:rsidP="00A71A92">
      <w:pPr>
        <w:numPr>
          <w:ilvl w:val="0"/>
          <w:numId w:val="308"/>
        </w:numPr>
        <w:spacing w:after="200" w:line="276" w:lineRule="auto"/>
        <w:jc w:val="both"/>
        <w:rPr>
          <w:rFonts w:eastAsia="Calibri"/>
          <w:sz w:val="22"/>
          <w:szCs w:val="22"/>
          <w:lang w:eastAsia="en-US"/>
        </w:rPr>
      </w:pPr>
      <w:r w:rsidRPr="00704DD5">
        <w:rPr>
          <w:rFonts w:eastAsia="Calibri"/>
          <w:sz w:val="22"/>
          <w:szCs w:val="22"/>
          <w:lang w:eastAsia="en-US"/>
        </w:rPr>
        <w:lastRenderedPageBreak/>
        <w:t>18</w:t>
      </w:r>
    </w:p>
    <w:p w:rsidR="00A71A92" w:rsidRPr="00704DD5" w:rsidRDefault="00A71A92" w:rsidP="00A71A92">
      <w:pPr>
        <w:numPr>
          <w:ilvl w:val="0"/>
          <w:numId w:val="308"/>
        </w:numPr>
        <w:spacing w:after="200" w:line="276" w:lineRule="auto"/>
        <w:jc w:val="both"/>
        <w:rPr>
          <w:rFonts w:eastAsia="Calibri"/>
          <w:sz w:val="22"/>
          <w:szCs w:val="22"/>
          <w:lang w:eastAsia="en-US"/>
        </w:rPr>
      </w:pPr>
      <w:r w:rsidRPr="00704DD5">
        <w:rPr>
          <w:rFonts w:eastAsia="Calibri"/>
          <w:sz w:val="22"/>
          <w:szCs w:val="22"/>
          <w:lang w:eastAsia="en-US"/>
        </w:rPr>
        <w:t>23</w:t>
      </w:r>
    </w:p>
    <w:p w:rsidR="00A71A92" w:rsidRPr="00704DD5" w:rsidRDefault="00A71A92" w:rsidP="00A71A92">
      <w:pPr>
        <w:jc w:val="center"/>
        <w:rPr>
          <w:rFonts w:eastAsia="Calibri"/>
          <w:b/>
          <w:bCs/>
          <w:sz w:val="22"/>
          <w:szCs w:val="22"/>
          <w:u w:val="single"/>
          <w:lang w:eastAsia="en-US"/>
        </w:rPr>
      </w:pPr>
      <w:r w:rsidRPr="00704DD5">
        <w:rPr>
          <w:rFonts w:eastAsia="Calibri"/>
          <w:b/>
          <w:bCs/>
          <w:sz w:val="22"/>
          <w:szCs w:val="22"/>
          <w:u w:val="single"/>
          <w:lang w:eastAsia="en-US"/>
        </w:rPr>
        <w:t>Часть 2</w:t>
      </w:r>
    </w:p>
    <w:p w:rsidR="00A71A92" w:rsidRPr="00704DD5" w:rsidRDefault="00A71A92" w:rsidP="00A71A92">
      <w:pPr>
        <w:jc w:val="center"/>
        <w:rPr>
          <w:rFonts w:eastAsia="Calibri"/>
          <w:sz w:val="22"/>
          <w:szCs w:val="22"/>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889"/>
      </w:tblGrid>
      <w:tr w:rsidR="00A71A92" w:rsidRPr="00704DD5" w:rsidTr="00C7701A">
        <w:tc>
          <w:tcPr>
            <w:tcW w:w="9889" w:type="dxa"/>
          </w:tcPr>
          <w:p w:rsidR="00A71A92" w:rsidRPr="00704DD5" w:rsidRDefault="00A71A92" w:rsidP="00A71A92">
            <w:pPr>
              <w:jc w:val="both"/>
              <w:rPr>
                <w:rFonts w:eastAsia="Calibri"/>
                <w:sz w:val="22"/>
                <w:szCs w:val="22"/>
                <w:lang w:eastAsia="en-US"/>
              </w:rPr>
            </w:pPr>
            <w:r w:rsidRPr="00704DD5">
              <w:rPr>
                <w:rFonts w:eastAsia="Calibri"/>
                <w:sz w:val="22"/>
                <w:szCs w:val="22"/>
                <w:lang w:eastAsia="en-US"/>
              </w:rPr>
              <w:t>При выполнении заданий этой части запишите ваш ответ в бланке ответов № 1 справа от номера задания (В1 – В10).</w:t>
            </w:r>
          </w:p>
        </w:tc>
      </w:tr>
    </w:tbl>
    <w:p w:rsidR="00A71A92" w:rsidRPr="00704DD5" w:rsidRDefault="00A71A92" w:rsidP="00A71A92">
      <w:pPr>
        <w:jc w:val="center"/>
        <w:rPr>
          <w:rFonts w:eastAsia="Calibri"/>
          <w:sz w:val="22"/>
          <w:szCs w:val="22"/>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A71A92" w:rsidRPr="00704DD5" w:rsidTr="00C7701A">
        <w:tc>
          <w:tcPr>
            <w:tcW w:w="9571"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Ответы к заданиям В1 – В3 запишите словами.</w:t>
            </w:r>
          </w:p>
        </w:tc>
      </w:tr>
    </w:tbl>
    <w:p w:rsidR="00A71A92" w:rsidRPr="00704DD5" w:rsidRDefault="00A71A92" w:rsidP="00A71A92">
      <w:pPr>
        <w:rPr>
          <w:rFonts w:eastAsia="Calibri"/>
          <w:sz w:val="22"/>
          <w:szCs w:val="22"/>
          <w:lang w:eastAsia="en-US"/>
        </w:rPr>
      </w:pPr>
    </w:p>
    <w:p w:rsidR="00A71A92" w:rsidRPr="00704DD5" w:rsidRDefault="00A71A92" w:rsidP="00A71A92">
      <w:pPr>
        <w:jc w:val="both"/>
        <w:rPr>
          <w:rFonts w:eastAsia="Calibri"/>
          <w:sz w:val="22"/>
          <w:szCs w:val="22"/>
          <w:lang w:eastAsia="en-US"/>
        </w:rPr>
      </w:pPr>
      <w:r w:rsidRPr="00704DD5">
        <w:rPr>
          <w:rFonts w:eastAsia="Calibri"/>
          <w:b/>
          <w:bCs/>
          <w:sz w:val="22"/>
          <w:szCs w:val="22"/>
          <w:lang w:eastAsia="en-US"/>
        </w:rPr>
        <w:t>В1</w:t>
      </w:r>
      <w:r w:rsidRPr="00704DD5">
        <w:rPr>
          <w:rFonts w:eastAsia="Calibri"/>
          <w:sz w:val="22"/>
          <w:szCs w:val="22"/>
          <w:lang w:eastAsia="en-US"/>
        </w:rPr>
        <w:t>. Укажите способ образования слова БЛАГОРОДСТВО (предложение 6).</w:t>
      </w:r>
    </w:p>
    <w:p w:rsidR="00A71A92" w:rsidRPr="00704DD5" w:rsidRDefault="00A71A92" w:rsidP="00A71A92">
      <w:pPr>
        <w:jc w:val="both"/>
        <w:rPr>
          <w:rFonts w:eastAsia="Calibri"/>
          <w:sz w:val="22"/>
          <w:szCs w:val="22"/>
          <w:lang w:eastAsia="en-US"/>
        </w:rPr>
      </w:pPr>
      <w:r w:rsidRPr="00704DD5">
        <w:rPr>
          <w:rFonts w:eastAsia="Calibri"/>
          <w:b/>
          <w:bCs/>
          <w:sz w:val="22"/>
          <w:szCs w:val="22"/>
          <w:lang w:eastAsia="en-US"/>
        </w:rPr>
        <w:t>В2</w:t>
      </w:r>
      <w:r w:rsidRPr="00704DD5">
        <w:rPr>
          <w:rFonts w:eastAsia="Calibri"/>
          <w:sz w:val="22"/>
          <w:szCs w:val="22"/>
          <w:lang w:eastAsia="en-US"/>
        </w:rPr>
        <w:t>. Из предложения 1 выпишите слово, которое образует превосходную степень прилагательного.</w:t>
      </w:r>
    </w:p>
    <w:p w:rsidR="00A71A92" w:rsidRPr="00704DD5" w:rsidRDefault="00A71A92" w:rsidP="00A71A92">
      <w:pPr>
        <w:jc w:val="both"/>
        <w:rPr>
          <w:rFonts w:eastAsia="Calibri"/>
          <w:sz w:val="22"/>
          <w:szCs w:val="22"/>
          <w:lang w:eastAsia="en-US"/>
        </w:rPr>
      </w:pPr>
      <w:r w:rsidRPr="00704DD5">
        <w:rPr>
          <w:rFonts w:eastAsia="Calibri"/>
          <w:b/>
          <w:bCs/>
          <w:sz w:val="22"/>
          <w:szCs w:val="22"/>
          <w:lang w:eastAsia="en-US"/>
        </w:rPr>
        <w:t>В3</w:t>
      </w:r>
      <w:r w:rsidRPr="00704DD5">
        <w:rPr>
          <w:rFonts w:eastAsia="Calibri"/>
          <w:sz w:val="22"/>
          <w:szCs w:val="22"/>
          <w:lang w:eastAsia="en-US"/>
        </w:rPr>
        <w:t xml:space="preserve">. Из предложения 3 выпишите подчинительное словосочетание со связью ПРИМЫКАНИЕ. </w:t>
      </w:r>
    </w:p>
    <w:p w:rsidR="00A71A92" w:rsidRPr="00704DD5" w:rsidRDefault="00A71A92" w:rsidP="00A71A92">
      <w:pPr>
        <w:jc w:val="both"/>
        <w:rPr>
          <w:rFonts w:eastAsia="Calibri"/>
          <w:sz w:val="22"/>
          <w:szCs w:val="22"/>
          <w:lang w:eastAsia="en-US"/>
        </w:rPr>
      </w:pPr>
      <w:r w:rsidRPr="00704DD5">
        <w:rPr>
          <w:rFonts w:eastAsia="Calibri"/>
          <w:b/>
          <w:bCs/>
          <w:sz w:val="22"/>
          <w:szCs w:val="22"/>
          <w:lang w:eastAsia="en-US"/>
        </w:rPr>
        <w:t>В4</w:t>
      </w:r>
      <w:r w:rsidRPr="00704DD5">
        <w:rPr>
          <w:rFonts w:eastAsia="Calibri"/>
          <w:sz w:val="22"/>
          <w:szCs w:val="22"/>
          <w:lang w:eastAsia="en-US"/>
        </w:rPr>
        <w:t>. Из предложения 11 выпишите слово, образованное способом сложения.</w:t>
      </w:r>
    </w:p>
    <w:p w:rsidR="00A71A92" w:rsidRPr="00704DD5" w:rsidRDefault="00A71A92" w:rsidP="00A71A92">
      <w:pPr>
        <w:jc w:val="both"/>
        <w:rPr>
          <w:rFonts w:eastAsia="Calibri"/>
          <w:sz w:val="22"/>
          <w:szCs w:val="22"/>
          <w:lang w:eastAsia="en-US"/>
        </w:rPr>
      </w:pPr>
      <w:r w:rsidRPr="00704DD5">
        <w:rPr>
          <w:rFonts w:eastAsia="Calibri"/>
          <w:b/>
          <w:bCs/>
          <w:sz w:val="22"/>
          <w:szCs w:val="22"/>
          <w:lang w:eastAsia="en-US"/>
        </w:rPr>
        <w:t>В5</w:t>
      </w:r>
      <w:r w:rsidRPr="00704DD5">
        <w:rPr>
          <w:rFonts w:eastAsia="Calibri"/>
          <w:sz w:val="22"/>
          <w:szCs w:val="22"/>
          <w:lang w:eastAsia="en-US"/>
        </w:rPr>
        <w:t>. Определите вид подчинительной связи в словосочетании БОГАТЫРСКУЮ ЖИЗНЬ (предложение 5).</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463"/>
      </w:tblGrid>
      <w:tr w:rsidR="00A71A92" w:rsidRPr="00704DD5" w:rsidTr="00C7701A">
        <w:tc>
          <w:tcPr>
            <w:tcW w:w="946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Ответы к заданиям В4 – В8 запишите цифрами.</w:t>
            </w:r>
          </w:p>
        </w:tc>
      </w:tr>
    </w:tbl>
    <w:p w:rsidR="00A71A92" w:rsidRPr="00704DD5" w:rsidRDefault="00A71A92" w:rsidP="00A71A92">
      <w:pPr>
        <w:rPr>
          <w:rFonts w:eastAsia="Calibri"/>
          <w:sz w:val="22"/>
          <w:szCs w:val="22"/>
          <w:lang w:eastAsia="en-US"/>
        </w:rPr>
      </w:pPr>
    </w:p>
    <w:p w:rsidR="00A71A92" w:rsidRPr="00704DD5" w:rsidRDefault="00A71A92" w:rsidP="00A71A92">
      <w:pPr>
        <w:jc w:val="both"/>
        <w:rPr>
          <w:rFonts w:eastAsia="Calibri"/>
          <w:sz w:val="22"/>
          <w:szCs w:val="22"/>
          <w:lang w:eastAsia="en-US"/>
        </w:rPr>
      </w:pPr>
      <w:r w:rsidRPr="00704DD5">
        <w:rPr>
          <w:rFonts w:eastAsia="Calibri"/>
          <w:b/>
          <w:bCs/>
          <w:sz w:val="22"/>
          <w:szCs w:val="22"/>
          <w:lang w:eastAsia="en-US"/>
        </w:rPr>
        <w:t>В6</w:t>
      </w:r>
      <w:r w:rsidRPr="00704DD5">
        <w:rPr>
          <w:rFonts w:eastAsia="Calibri"/>
          <w:sz w:val="22"/>
          <w:szCs w:val="22"/>
          <w:lang w:eastAsia="en-US"/>
        </w:rPr>
        <w:t>. Среди предложений 1-5 найдите назывное. Напишите номер этого предложения.</w:t>
      </w:r>
    </w:p>
    <w:p w:rsidR="00A71A92" w:rsidRPr="00704DD5" w:rsidRDefault="00A71A92" w:rsidP="00A71A92">
      <w:pPr>
        <w:jc w:val="both"/>
        <w:rPr>
          <w:rFonts w:eastAsia="Calibri"/>
          <w:sz w:val="22"/>
          <w:szCs w:val="22"/>
          <w:lang w:eastAsia="en-US"/>
        </w:rPr>
      </w:pPr>
      <w:r w:rsidRPr="00704DD5">
        <w:rPr>
          <w:rFonts w:eastAsia="Calibri"/>
          <w:b/>
          <w:bCs/>
          <w:sz w:val="22"/>
          <w:szCs w:val="22"/>
          <w:lang w:eastAsia="en-US"/>
        </w:rPr>
        <w:t>В7</w:t>
      </w:r>
      <w:r w:rsidRPr="00704DD5">
        <w:rPr>
          <w:rFonts w:eastAsia="Calibri"/>
          <w:sz w:val="22"/>
          <w:szCs w:val="22"/>
          <w:lang w:eastAsia="en-US"/>
        </w:rPr>
        <w:t>. Среди предложений 20-26 найдите предложение с обособленным обстоятельством. Напишите номер этого предложения.</w:t>
      </w:r>
    </w:p>
    <w:p w:rsidR="00A71A92" w:rsidRPr="00704DD5" w:rsidRDefault="00A71A92" w:rsidP="00A71A92">
      <w:pPr>
        <w:jc w:val="both"/>
        <w:rPr>
          <w:rFonts w:eastAsia="Calibri"/>
          <w:sz w:val="22"/>
          <w:szCs w:val="22"/>
          <w:lang w:eastAsia="en-US"/>
        </w:rPr>
      </w:pPr>
      <w:r w:rsidRPr="00704DD5">
        <w:rPr>
          <w:rFonts w:eastAsia="Calibri"/>
          <w:b/>
          <w:bCs/>
          <w:sz w:val="22"/>
          <w:szCs w:val="22"/>
          <w:lang w:eastAsia="en-US"/>
        </w:rPr>
        <w:t>В8</w:t>
      </w:r>
      <w:r w:rsidRPr="00704DD5">
        <w:rPr>
          <w:rFonts w:eastAsia="Calibri"/>
          <w:sz w:val="22"/>
          <w:szCs w:val="22"/>
          <w:lang w:eastAsia="en-US"/>
        </w:rPr>
        <w:t>. Среди предложений 4-9 найдите сложное с сочинительной и подчинительной связью между частями. Напишите номер этого предложения.</w:t>
      </w:r>
    </w:p>
    <w:p w:rsidR="00A71A92" w:rsidRPr="00704DD5" w:rsidRDefault="00A71A92" w:rsidP="00A71A92">
      <w:pPr>
        <w:jc w:val="both"/>
        <w:rPr>
          <w:rFonts w:eastAsia="Calibri"/>
          <w:sz w:val="22"/>
          <w:szCs w:val="22"/>
          <w:lang w:eastAsia="en-US"/>
        </w:rPr>
      </w:pPr>
      <w:r w:rsidRPr="00704DD5">
        <w:rPr>
          <w:rFonts w:eastAsia="Calibri"/>
          <w:b/>
          <w:bCs/>
          <w:sz w:val="22"/>
          <w:szCs w:val="22"/>
          <w:lang w:eastAsia="en-US"/>
        </w:rPr>
        <w:t>В9</w:t>
      </w:r>
      <w:r w:rsidRPr="00704DD5">
        <w:rPr>
          <w:rFonts w:eastAsia="Calibri"/>
          <w:sz w:val="22"/>
          <w:szCs w:val="22"/>
          <w:lang w:eastAsia="en-US"/>
        </w:rPr>
        <w:t>. Среди предложений 10-16 найдите такое, которое содержит прямую речь. Напишите номер этого предложения.</w:t>
      </w:r>
    </w:p>
    <w:p w:rsidR="00A71A92" w:rsidRPr="00704DD5" w:rsidRDefault="00A71A92" w:rsidP="00A71A92">
      <w:pPr>
        <w:jc w:val="both"/>
        <w:rPr>
          <w:rFonts w:eastAsia="Calibri"/>
          <w:sz w:val="22"/>
          <w:szCs w:val="22"/>
          <w:lang w:eastAsia="en-US"/>
        </w:rPr>
      </w:pPr>
      <w:r w:rsidRPr="00704DD5">
        <w:rPr>
          <w:rFonts w:eastAsia="Calibri"/>
          <w:b/>
          <w:bCs/>
          <w:sz w:val="22"/>
          <w:szCs w:val="22"/>
          <w:lang w:eastAsia="en-US"/>
        </w:rPr>
        <w:t>В10</w:t>
      </w:r>
      <w:r w:rsidRPr="00704DD5">
        <w:rPr>
          <w:rFonts w:eastAsia="Calibri"/>
          <w:sz w:val="22"/>
          <w:szCs w:val="22"/>
          <w:lang w:eastAsia="en-US"/>
        </w:rPr>
        <w:t>. Среди предложений 21-30 найдите предложение, в котором сказуемое выражено именем существительным в именительном падеже. Напишите номер этого предложения.</w:t>
      </w:r>
    </w:p>
    <w:p w:rsidR="00A71A92" w:rsidRPr="00704DD5" w:rsidRDefault="00A71A92" w:rsidP="00A71A92">
      <w:pPr>
        <w:jc w:val="both"/>
        <w:rPr>
          <w:rFonts w:eastAsia="Calibri"/>
          <w:i/>
          <w:iCs/>
          <w:sz w:val="22"/>
          <w:szCs w:val="22"/>
          <w:lang w:eastAsia="en-US"/>
        </w:rPr>
      </w:pPr>
    </w:p>
    <w:p w:rsidR="00FE11AB" w:rsidRPr="00704DD5" w:rsidRDefault="00FE11AB" w:rsidP="00A71A92">
      <w:pPr>
        <w:jc w:val="center"/>
        <w:rPr>
          <w:rFonts w:eastAsia="Calibri"/>
          <w:sz w:val="22"/>
          <w:szCs w:val="22"/>
          <w:lang w:eastAsia="en-US"/>
        </w:rPr>
      </w:pPr>
    </w:p>
    <w:p w:rsidR="005268D9" w:rsidRPr="00704DD5" w:rsidRDefault="005268D9" w:rsidP="00A71A92">
      <w:pPr>
        <w:jc w:val="center"/>
        <w:rPr>
          <w:rFonts w:eastAsia="Calibri"/>
          <w:sz w:val="22"/>
          <w:szCs w:val="22"/>
          <w:lang w:eastAsia="en-US"/>
        </w:rPr>
      </w:pPr>
    </w:p>
    <w:p w:rsidR="00A71A92" w:rsidRPr="00256EFA" w:rsidRDefault="00A71A92" w:rsidP="00A71A92">
      <w:pPr>
        <w:jc w:val="center"/>
        <w:rPr>
          <w:rFonts w:eastAsia="Calibri"/>
          <w:b/>
          <w:i/>
          <w:sz w:val="22"/>
          <w:szCs w:val="22"/>
          <w:lang w:eastAsia="en-US"/>
        </w:rPr>
      </w:pPr>
      <w:r w:rsidRPr="00256EFA">
        <w:rPr>
          <w:rFonts w:eastAsia="Calibri"/>
          <w:b/>
          <w:i/>
          <w:sz w:val="22"/>
          <w:szCs w:val="22"/>
          <w:lang w:eastAsia="en-US"/>
        </w:rPr>
        <w:t xml:space="preserve">Экзаменационная работа </w:t>
      </w:r>
    </w:p>
    <w:p w:rsidR="00A71A92" w:rsidRPr="00704DD5" w:rsidRDefault="00A71A92" w:rsidP="00A71A92">
      <w:pPr>
        <w:jc w:val="center"/>
        <w:rPr>
          <w:rFonts w:eastAsia="Calibri"/>
          <w:b/>
          <w:i/>
          <w:sz w:val="22"/>
          <w:szCs w:val="22"/>
          <w:lang w:eastAsia="en-US"/>
        </w:rPr>
      </w:pPr>
      <w:r w:rsidRPr="00256EFA">
        <w:rPr>
          <w:rFonts w:eastAsia="Calibri"/>
          <w:b/>
          <w:i/>
          <w:sz w:val="22"/>
          <w:szCs w:val="22"/>
          <w:lang w:eastAsia="en-US"/>
        </w:rPr>
        <w:t xml:space="preserve">по </w:t>
      </w:r>
      <w:r w:rsidR="003630FC">
        <w:rPr>
          <w:rFonts w:eastAsia="Calibri"/>
          <w:b/>
          <w:i/>
          <w:sz w:val="22"/>
          <w:szCs w:val="22"/>
          <w:lang w:eastAsia="en-US"/>
        </w:rPr>
        <w:t xml:space="preserve">предмету </w:t>
      </w:r>
      <w:r w:rsidR="00C67F27" w:rsidRPr="00256EFA">
        <w:rPr>
          <w:rFonts w:eastAsia="Calibri"/>
          <w:b/>
          <w:i/>
          <w:sz w:val="22"/>
          <w:szCs w:val="22"/>
          <w:lang w:eastAsia="en-US"/>
        </w:rPr>
        <w:t>«</w:t>
      </w:r>
      <w:r w:rsidR="00334906" w:rsidRPr="00256EFA">
        <w:rPr>
          <w:rFonts w:eastAsia="Calibri"/>
          <w:b/>
          <w:i/>
          <w:sz w:val="22"/>
          <w:szCs w:val="22"/>
          <w:lang w:eastAsia="en-US"/>
        </w:rPr>
        <w:t>Русский язык</w:t>
      </w:r>
      <w:r w:rsidR="00C67F27" w:rsidRPr="00256EFA">
        <w:rPr>
          <w:rFonts w:eastAsia="Calibri"/>
          <w:b/>
          <w:i/>
          <w:sz w:val="22"/>
          <w:szCs w:val="22"/>
          <w:lang w:eastAsia="en-US"/>
        </w:rPr>
        <w:t>»</w:t>
      </w:r>
    </w:p>
    <w:p w:rsidR="00A71A92" w:rsidRPr="00704DD5" w:rsidRDefault="00A71A92" w:rsidP="00A71A92">
      <w:pPr>
        <w:spacing w:after="200" w:line="276" w:lineRule="auto"/>
        <w:rPr>
          <w:rFonts w:eastAsia="Calibri"/>
          <w:b/>
          <w:bCs/>
          <w:sz w:val="22"/>
          <w:szCs w:val="22"/>
          <w:lang w:eastAsia="en-US"/>
        </w:rPr>
      </w:pPr>
    </w:p>
    <w:p w:rsidR="00A71A92" w:rsidRPr="00704DD5" w:rsidRDefault="00A71A92" w:rsidP="00A71A92">
      <w:pPr>
        <w:spacing w:after="200" w:line="276" w:lineRule="auto"/>
        <w:rPr>
          <w:rFonts w:eastAsia="Calibri"/>
          <w:b/>
          <w:bCs/>
          <w:sz w:val="22"/>
          <w:szCs w:val="22"/>
          <w:lang w:eastAsia="en-US"/>
        </w:rPr>
      </w:pPr>
      <w:r w:rsidRPr="00073B4E">
        <w:rPr>
          <w:rFonts w:eastAsia="Calibri"/>
          <w:b/>
          <w:bCs/>
          <w:sz w:val="22"/>
          <w:szCs w:val="22"/>
          <w:lang w:eastAsia="en-US"/>
        </w:rPr>
        <w:t>4 вариант</w:t>
      </w:r>
    </w:p>
    <w:p w:rsidR="00A71A92" w:rsidRPr="00704DD5" w:rsidRDefault="00A71A92" w:rsidP="00A71A92">
      <w:pPr>
        <w:jc w:val="center"/>
        <w:rPr>
          <w:rFonts w:eastAsia="Calibri"/>
          <w:b/>
          <w:bCs/>
          <w:sz w:val="22"/>
          <w:szCs w:val="22"/>
          <w:u w:val="single"/>
          <w:lang w:eastAsia="en-US"/>
        </w:rPr>
      </w:pPr>
      <w:r w:rsidRPr="00704DD5">
        <w:rPr>
          <w:rFonts w:eastAsia="Calibri"/>
          <w:b/>
          <w:bCs/>
          <w:sz w:val="22"/>
          <w:szCs w:val="22"/>
          <w:u w:val="single"/>
          <w:lang w:eastAsia="en-US"/>
        </w:rPr>
        <w:t>Часть 1</w:t>
      </w:r>
    </w:p>
    <w:p w:rsidR="00A71A92" w:rsidRPr="00704DD5" w:rsidRDefault="00A71A92" w:rsidP="00A71A92">
      <w:pPr>
        <w:jc w:val="center"/>
        <w:rPr>
          <w:rFonts w:eastAsia="Calibri"/>
          <w:sz w:val="22"/>
          <w:szCs w:val="22"/>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A71A92" w:rsidRPr="00704DD5" w:rsidTr="00C7701A">
        <w:tc>
          <w:tcPr>
            <w:tcW w:w="9571" w:type="dxa"/>
          </w:tcPr>
          <w:p w:rsidR="00A71A92" w:rsidRPr="00704DD5" w:rsidRDefault="00A71A92" w:rsidP="00A71A92">
            <w:pPr>
              <w:jc w:val="both"/>
              <w:rPr>
                <w:rFonts w:eastAsia="Calibri"/>
                <w:sz w:val="22"/>
                <w:szCs w:val="22"/>
                <w:lang w:eastAsia="en-US"/>
              </w:rPr>
            </w:pPr>
            <w:r w:rsidRPr="00704DD5">
              <w:rPr>
                <w:rFonts w:eastAsia="Calibri"/>
                <w:sz w:val="22"/>
                <w:szCs w:val="22"/>
                <w:lang w:eastAsia="en-US"/>
              </w:rPr>
              <w:t xml:space="preserve">При выполнении заданий этой части в бланке ответов № 1 рядом с номером выполняемого вами задания (А1 – А30) поставьте номер, которой соответствует выбранному вами ответу. </w:t>
            </w:r>
          </w:p>
        </w:tc>
      </w:tr>
    </w:tbl>
    <w:p w:rsidR="00A71A92" w:rsidRPr="00704DD5" w:rsidRDefault="00A71A92" w:rsidP="00A71A92">
      <w:pPr>
        <w:jc w:val="center"/>
        <w:rPr>
          <w:rFonts w:eastAsia="Calibri"/>
          <w:sz w:val="22"/>
          <w:szCs w:val="22"/>
          <w:lang w:eastAsia="en-US"/>
        </w:rPr>
      </w:pP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А1. В каком слове гласных звуков больше, чем согласных?</w:t>
      </w:r>
    </w:p>
    <w:p w:rsidR="00A71A92" w:rsidRPr="00704DD5" w:rsidRDefault="00A71A92" w:rsidP="00A71A92">
      <w:pPr>
        <w:numPr>
          <w:ilvl w:val="0"/>
          <w:numId w:val="303"/>
        </w:numPr>
        <w:spacing w:after="200" w:line="276" w:lineRule="auto"/>
        <w:jc w:val="both"/>
        <w:rPr>
          <w:rFonts w:eastAsia="Calibri"/>
          <w:sz w:val="22"/>
          <w:szCs w:val="22"/>
          <w:lang w:eastAsia="en-US"/>
        </w:rPr>
      </w:pPr>
      <w:r w:rsidRPr="00704DD5">
        <w:rPr>
          <w:rFonts w:eastAsia="Calibri"/>
          <w:sz w:val="22"/>
          <w:szCs w:val="22"/>
          <w:lang w:eastAsia="en-US"/>
        </w:rPr>
        <w:t>география</w:t>
      </w:r>
    </w:p>
    <w:p w:rsidR="00A71A92" w:rsidRPr="00704DD5" w:rsidRDefault="00A71A92" w:rsidP="00A71A92">
      <w:pPr>
        <w:numPr>
          <w:ilvl w:val="0"/>
          <w:numId w:val="303"/>
        </w:numPr>
        <w:spacing w:after="200" w:line="276" w:lineRule="auto"/>
        <w:jc w:val="both"/>
        <w:rPr>
          <w:rFonts w:eastAsia="Calibri"/>
          <w:sz w:val="22"/>
          <w:szCs w:val="22"/>
          <w:lang w:eastAsia="en-US"/>
        </w:rPr>
      </w:pPr>
      <w:r w:rsidRPr="00704DD5">
        <w:rPr>
          <w:rFonts w:eastAsia="Calibri"/>
          <w:sz w:val="22"/>
          <w:szCs w:val="22"/>
          <w:lang w:eastAsia="en-US"/>
        </w:rPr>
        <w:t>затмение</w:t>
      </w:r>
    </w:p>
    <w:p w:rsidR="00A71A92" w:rsidRPr="00704DD5" w:rsidRDefault="00A71A92" w:rsidP="00A71A92">
      <w:pPr>
        <w:numPr>
          <w:ilvl w:val="0"/>
          <w:numId w:val="303"/>
        </w:numPr>
        <w:spacing w:after="200" w:line="276" w:lineRule="auto"/>
        <w:jc w:val="both"/>
        <w:rPr>
          <w:rFonts w:eastAsia="Calibri"/>
          <w:sz w:val="22"/>
          <w:szCs w:val="22"/>
          <w:lang w:eastAsia="en-US"/>
        </w:rPr>
      </w:pPr>
      <w:r w:rsidRPr="00704DD5">
        <w:rPr>
          <w:rFonts w:eastAsia="Calibri"/>
          <w:sz w:val="22"/>
          <w:szCs w:val="22"/>
          <w:lang w:eastAsia="en-US"/>
        </w:rPr>
        <w:t>лучшие</w:t>
      </w:r>
    </w:p>
    <w:p w:rsidR="00A71A92" w:rsidRPr="00704DD5" w:rsidRDefault="00A71A92" w:rsidP="00A71A92">
      <w:pPr>
        <w:numPr>
          <w:ilvl w:val="0"/>
          <w:numId w:val="303"/>
        </w:numPr>
        <w:spacing w:after="200" w:line="276" w:lineRule="auto"/>
        <w:jc w:val="both"/>
        <w:rPr>
          <w:rFonts w:eastAsia="Calibri"/>
          <w:sz w:val="22"/>
          <w:szCs w:val="22"/>
          <w:lang w:eastAsia="en-US"/>
        </w:rPr>
      </w:pPr>
      <w:r w:rsidRPr="00704DD5">
        <w:rPr>
          <w:rFonts w:eastAsia="Calibri"/>
          <w:sz w:val="22"/>
          <w:szCs w:val="22"/>
          <w:lang w:eastAsia="en-US"/>
        </w:rPr>
        <w:t>азалия</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А2. Какое слово образовано способом сложения?</w:t>
      </w:r>
    </w:p>
    <w:p w:rsidR="00A71A92" w:rsidRPr="00704DD5" w:rsidRDefault="00A71A92" w:rsidP="00A71A92">
      <w:pPr>
        <w:numPr>
          <w:ilvl w:val="0"/>
          <w:numId w:val="304"/>
        </w:numPr>
        <w:spacing w:after="200" w:line="276" w:lineRule="auto"/>
        <w:jc w:val="both"/>
        <w:rPr>
          <w:rFonts w:eastAsia="Calibri"/>
          <w:sz w:val="22"/>
          <w:szCs w:val="22"/>
          <w:lang w:eastAsia="en-US"/>
        </w:rPr>
      </w:pPr>
      <w:r w:rsidRPr="00704DD5">
        <w:rPr>
          <w:rFonts w:eastAsia="Calibri"/>
          <w:sz w:val="22"/>
          <w:szCs w:val="22"/>
          <w:lang w:eastAsia="en-US"/>
        </w:rPr>
        <w:t>примерка</w:t>
      </w:r>
    </w:p>
    <w:p w:rsidR="00A71A92" w:rsidRPr="00704DD5" w:rsidRDefault="00A71A92" w:rsidP="00A71A92">
      <w:pPr>
        <w:numPr>
          <w:ilvl w:val="0"/>
          <w:numId w:val="304"/>
        </w:numPr>
        <w:spacing w:after="200" w:line="276" w:lineRule="auto"/>
        <w:jc w:val="both"/>
        <w:rPr>
          <w:rFonts w:eastAsia="Calibri"/>
          <w:sz w:val="22"/>
          <w:szCs w:val="22"/>
          <w:lang w:eastAsia="en-US"/>
        </w:rPr>
      </w:pPr>
      <w:r w:rsidRPr="00704DD5">
        <w:rPr>
          <w:rFonts w:eastAsia="Calibri"/>
          <w:sz w:val="22"/>
          <w:szCs w:val="22"/>
          <w:lang w:eastAsia="en-US"/>
        </w:rPr>
        <w:t>переставить</w:t>
      </w:r>
    </w:p>
    <w:p w:rsidR="00A71A92" w:rsidRPr="00704DD5" w:rsidRDefault="00A71A92" w:rsidP="00A71A92">
      <w:pPr>
        <w:numPr>
          <w:ilvl w:val="0"/>
          <w:numId w:val="304"/>
        </w:numPr>
        <w:spacing w:after="200" w:line="276" w:lineRule="auto"/>
        <w:jc w:val="both"/>
        <w:rPr>
          <w:rFonts w:eastAsia="Calibri"/>
          <w:sz w:val="22"/>
          <w:szCs w:val="22"/>
          <w:lang w:eastAsia="en-US"/>
        </w:rPr>
      </w:pPr>
      <w:r w:rsidRPr="00704DD5">
        <w:rPr>
          <w:rFonts w:eastAsia="Calibri"/>
          <w:sz w:val="22"/>
          <w:szCs w:val="22"/>
          <w:lang w:eastAsia="en-US"/>
        </w:rPr>
        <w:t>разносолы</w:t>
      </w:r>
    </w:p>
    <w:p w:rsidR="00A71A92" w:rsidRPr="00704DD5" w:rsidRDefault="00A71A92" w:rsidP="00A71A92">
      <w:pPr>
        <w:numPr>
          <w:ilvl w:val="0"/>
          <w:numId w:val="304"/>
        </w:numPr>
        <w:spacing w:after="200" w:line="276" w:lineRule="auto"/>
        <w:jc w:val="both"/>
        <w:rPr>
          <w:rFonts w:eastAsia="Calibri"/>
          <w:sz w:val="22"/>
          <w:szCs w:val="22"/>
          <w:lang w:eastAsia="en-US"/>
        </w:rPr>
      </w:pPr>
      <w:r w:rsidRPr="00704DD5">
        <w:rPr>
          <w:rFonts w:eastAsia="Calibri"/>
          <w:sz w:val="22"/>
          <w:szCs w:val="22"/>
          <w:lang w:eastAsia="en-US"/>
        </w:rPr>
        <w:lastRenderedPageBreak/>
        <w:t>ответ</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А3.  Какое слово соответствует данному значению?</w:t>
      </w:r>
    </w:p>
    <w:p w:rsidR="00A71A92" w:rsidRPr="00704DD5" w:rsidRDefault="00A71A92" w:rsidP="00A71A92">
      <w:pPr>
        <w:jc w:val="both"/>
        <w:rPr>
          <w:rFonts w:eastAsia="Calibri"/>
          <w:i/>
          <w:iCs/>
          <w:sz w:val="22"/>
          <w:szCs w:val="22"/>
          <w:lang w:eastAsia="en-US"/>
        </w:rPr>
      </w:pPr>
      <w:r w:rsidRPr="00704DD5">
        <w:rPr>
          <w:rFonts w:eastAsia="Calibri"/>
          <w:i/>
          <w:iCs/>
          <w:sz w:val="22"/>
          <w:szCs w:val="22"/>
          <w:lang w:eastAsia="en-US"/>
        </w:rPr>
        <w:t>Проявляющий человеколюбие</w:t>
      </w:r>
    </w:p>
    <w:p w:rsidR="00A71A92" w:rsidRPr="00704DD5" w:rsidRDefault="00A71A92" w:rsidP="00A71A92">
      <w:pPr>
        <w:numPr>
          <w:ilvl w:val="0"/>
          <w:numId w:val="305"/>
        </w:numPr>
        <w:spacing w:after="200" w:line="276" w:lineRule="auto"/>
        <w:jc w:val="both"/>
        <w:rPr>
          <w:rFonts w:eastAsia="Calibri"/>
          <w:sz w:val="22"/>
          <w:szCs w:val="22"/>
          <w:lang w:eastAsia="en-US"/>
        </w:rPr>
      </w:pPr>
      <w:r w:rsidRPr="00704DD5">
        <w:rPr>
          <w:rFonts w:eastAsia="Calibri"/>
          <w:sz w:val="22"/>
          <w:szCs w:val="22"/>
          <w:lang w:eastAsia="en-US"/>
        </w:rPr>
        <w:t>милый</w:t>
      </w:r>
    </w:p>
    <w:p w:rsidR="00A71A92" w:rsidRPr="00704DD5" w:rsidRDefault="00A71A92" w:rsidP="00A71A92">
      <w:pPr>
        <w:numPr>
          <w:ilvl w:val="0"/>
          <w:numId w:val="305"/>
        </w:numPr>
        <w:spacing w:after="200" w:line="276" w:lineRule="auto"/>
        <w:jc w:val="both"/>
        <w:rPr>
          <w:rFonts w:eastAsia="Calibri"/>
          <w:sz w:val="22"/>
          <w:szCs w:val="22"/>
          <w:lang w:eastAsia="en-US"/>
        </w:rPr>
      </w:pPr>
      <w:r w:rsidRPr="00704DD5">
        <w:rPr>
          <w:rFonts w:eastAsia="Calibri"/>
          <w:sz w:val="22"/>
          <w:szCs w:val="22"/>
          <w:lang w:eastAsia="en-US"/>
        </w:rPr>
        <w:t>милосердный</w:t>
      </w:r>
    </w:p>
    <w:p w:rsidR="00A71A92" w:rsidRPr="00704DD5" w:rsidRDefault="00A71A92" w:rsidP="00A71A92">
      <w:pPr>
        <w:numPr>
          <w:ilvl w:val="0"/>
          <w:numId w:val="305"/>
        </w:numPr>
        <w:spacing w:after="200" w:line="276" w:lineRule="auto"/>
        <w:jc w:val="both"/>
        <w:rPr>
          <w:rFonts w:eastAsia="Calibri"/>
          <w:sz w:val="22"/>
          <w:szCs w:val="22"/>
          <w:lang w:eastAsia="en-US"/>
        </w:rPr>
      </w:pPr>
      <w:r w:rsidRPr="00704DD5">
        <w:rPr>
          <w:rFonts w:eastAsia="Calibri"/>
          <w:sz w:val="22"/>
          <w:szCs w:val="22"/>
          <w:lang w:eastAsia="en-US"/>
        </w:rPr>
        <w:t>милостивый</w:t>
      </w:r>
    </w:p>
    <w:p w:rsidR="00A71A92" w:rsidRPr="00704DD5" w:rsidRDefault="00A71A92" w:rsidP="00A71A92">
      <w:pPr>
        <w:numPr>
          <w:ilvl w:val="0"/>
          <w:numId w:val="305"/>
        </w:numPr>
        <w:spacing w:after="200" w:line="276" w:lineRule="auto"/>
        <w:jc w:val="both"/>
        <w:rPr>
          <w:rFonts w:eastAsia="Calibri"/>
          <w:sz w:val="22"/>
          <w:szCs w:val="22"/>
          <w:lang w:eastAsia="en-US"/>
        </w:rPr>
      </w:pPr>
      <w:r w:rsidRPr="00704DD5">
        <w:rPr>
          <w:rFonts w:eastAsia="Calibri"/>
          <w:sz w:val="22"/>
          <w:szCs w:val="22"/>
          <w:lang w:eastAsia="en-US"/>
        </w:rPr>
        <w:t>миловидный</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А4. Укажите пример с ошибкой в образовании формы слова.</w:t>
      </w:r>
    </w:p>
    <w:p w:rsidR="00A71A92" w:rsidRPr="00704DD5" w:rsidRDefault="00A71A92" w:rsidP="00A71A92">
      <w:pPr>
        <w:numPr>
          <w:ilvl w:val="0"/>
          <w:numId w:val="329"/>
        </w:numPr>
        <w:spacing w:after="200" w:line="276" w:lineRule="auto"/>
        <w:jc w:val="both"/>
        <w:rPr>
          <w:rFonts w:eastAsia="Calibri"/>
          <w:sz w:val="22"/>
          <w:szCs w:val="22"/>
          <w:lang w:eastAsia="en-US"/>
        </w:rPr>
      </w:pPr>
      <w:r w:rsidRPr="00704DD5">
        <w:rPr>
          <w:rFonts w:eastAsia="Calibri"/>
          <w:sz w:val="22"/>
          <w:szCs w:val="22"/>
          <w:lang w:eastAsia="en-US"/>
        </w:rPr>
        <w:t>Мокла под дождём</w:t>
      </w:r>
    </w:p>
    <w:p w:rsidR="00A71A92" w:rsidRPr="00704DD5" w:rsidRDefault="00A71A92" w:rsidP="00A71A92">
      <w:pPr>
        <w:numPr>
          <w:ilvl w:val="0"/>
          <w:numId w:val="329"/>
        </w:numPr>
        <w:spacing w:after="200" w:line="276" w:lineRule="auto"/>
        <w:jc w:val="both"/>
        <w:rPr>
          <w:rFonts w:eastAsia="Calibri"/>
          <w:sz w:val="22"/>
          <w:szCs w:val="22"/>
          <w:lang w:eastAsia="en-US"/>
        </w:rPr>
      </w:pPr>
      <w:r w:rsidRPr="00704DD5">
        <w:rPr>
          <w:rFonts w:eastAsia="Calibri"/>
          <w:sz w:val="22"/>
          <w:szCs w:val="22"/>
          <w:lang w:eastAsia="en-US"/>
        </w:rPr>
        <w:t>Косвенных падежов</w:t>
      </w:r>
    </w:p>
    <w:p w:rsidR="00A71A92" w:rsidRPr="00704DD5" w:rsidRDefault="00A71A92" w:rsidP="00A71A92">
      <w:pPr>
        <w:numPr>
          <w:ilvl w:val="0"/>
          <w:numId w:val="329"/>
        </w:numPr>
        <w:spacing w:after="200" w:line="276" w:lineRule="auto"/>
        <w:jc w:val="both"/>
        <w:rPr>
          <w:rFonts w:eastAsia="Calibri"/>
          <w:sz w:val="22"/>
          <w:szCs w:val="22"/>
          <w:lang w:eastAsia="en-US"/>
        </w:rPr>
      </w:pPr>
      <w:r w:rsidRPr="00704DD5">
        <w:rPr>
          <w:rFonts w:eastAsia="Calibri"/>
          <w:sz w:val="22"/>
          <w:szCs w:val="22"/>
          <w:lang w:eastAsia="en-US"/>
        </w:rPr>
        <w:t>Чудеснейшим образом</w:t>
      </w:r>
    </w:p>
    <w:p w:rsidR="00A71A92" w:rsidRPr="00704DD5" w:rsidRDefault="00A71A92" w:rsidP="00A71A92">
      <w:pPr>
        <w:numPr>
          <w:ilvl w:val="0"/>
          <w:numId w:val="329"/>
        </w:numPr>
        <w:spacing w:after="200" w:line="276" w:lineRule="auto"/>
        <w:jc w:val="both"/>
        <w:rPr>
          <w:rFonts w:eastAsia="Calibri"/>
          <w:sz w:val="22"/>
          <w:szCs w:val="22"/>
          <w:lang w:eastAsia="en-US"/>
        </w:rPr>
      </w:pPr>
      <w:r w:rsidRPr="00704DD5">
        <w:rPr>
          <w:rFonts w:eastAsia="Calibri"/>
          <w:sz w:val="22"/>
          <w:szCs w:val="22"/>
          <w:lang w:eastAsia="en-US"/>
        </w:rPr>
        <w:t>Здоровые дёсны</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 xml:space="preserve">А5. Укажите словосочетание со связью УПРАВЛЕНИЕ. </w:t>
      </w:r>
    </w:p>
    <w:p w:rsidR="00A71A92" w:rsidRPr="00704DD5" w:rsidRDefault="00A71A92" w:rsidP="00A71A92">
      <w:pPr>
        <w:numPr>
          <w:ilvl w:val="0"/>
          <w:numId w:val="330"/>
        </w:numPr>
        <w:spacing w:after="200" w:line="276" w:lineRule="auto"/>
        <w:jc w:val="both"/>
        <w:rPr>
          <w:rFonts w:eastAsia="Calibri"/>
          <w:sz w:val="22"/>
          <w:szCs w:val="22"/>
          <w:lang w:eastAsia="en-US"/>
        </w:rPr>
      </w:pPr>
      <w:r w:rsidRPr="00704DD5">
        <w:rPr>
          <w:rFonts w:eastAsia="Calibri"/>
          <w:sz w:val="22"/>
          <w:szCs w:val="22"/>
          <w:lang w:eastAsia="en-US"/>
        </w:rPr>
        <w:t>Настойчивое требование</w:t>
      </w:r>
    </w:p>
    <w:p w:rsidR="00A71A92" w:rsidRPr="00704DD5" w:rsidRDefault="00A71A92" w:rsidP="00A71A92">
      <w:pPr>
        <w:numPr>
          <w:ilvl w:val="0"/>
          <w:numId w:val="330"/>
        </w:numPr>
        <w:spacing w:after="200" w:line="276" w:lineRule="auto"/>
        <w:jc w:val="both"/>
        <w:rPr>
          <w:rFonts w:eastAsia="Calibri"/>
          <w:sz w:val="22"/>
          <w:szCs w:val="22"/>
          <w:lang w:eastAsia="en-US"/>
        </w:rPr>
      </w:pPr>
      <w:r w:rsidRPr="00704DD5">
        <w:rPr>
          <w:rFonts w:eastAsia="Calibri"/>
          <w:sz w:val="22"/>
          <w:szCs w:val="22"/>
          <w:lang w:eastAsia="en-US"/>
        </w:rPr>
        <w:t>Плохая погода</w:t>
      </w:r>
    </w:p>
    <w:p w:rsidR="00A71A92" w:rsidRPr="00704DD5" w:rsidRDefault="00A71A92" w:rsidP="00A71A92">
      <w:pPr>
        <w:numPr>
          <w:ilvl w:val="0"/>
          <w:numId w:val="330"/>
        </w:numPr>
        <w:spacing w:after="200" w:line="276" w:lineRule="auto"/>
        <w:jc w:val="both"/>
        <w:rPr>
          <w:rFonts w:eastAsia="Calibri"/>
          <w:sz w:val="22"/>
          <w:szCs w:val="22"/>
          <w:lang w:eastAsia="en-US"/>
        </w:rPr>
      </w:pPr>
      <w:r w:rsidRPr="00704DD5">
        <w:rPr>
          <w:rFonts w:eastAsia="Calibri"/>
          <w:sz w:val="22"/>
          <w:szCs w:val="22"/>
          <w:lang w:eastAsia="en-US"/>
        </w:rPr>
        <w:t>Увидел море</w:t>
      </w:r>
    </w:p>
    <w:p w:rsidR="00A71A92" w:rsidRPr="00704DD5" w:rsidRDefault="00A71A92" w:rsidP="00A71A92">
      <w:pPr>
        <w:numPr>
          <w:ilvl w:val="0"/>
          <w:numId w:val="330"/>
        </w:numPr>
        <w:spacing w:after="200" w:line="276" w:lineRule="auto"/>
        <w:jc w:val="both"/>
        <w:rPr>
          <w:rFonts w:eastAsia="Calibri"/>
          <w:sz w:val="22"/>
          <w:szCs w:val="22"/>
          <w:lang w:eastAsia="en-US"/>
        </w:rPr>
      </w:pPr>
      <w:r w:rsidRPr="00704DD5">
        <w:rPr>
          <w:rFonts w:eastAsia="Calibri"/>
          <w:sz w:val="22"/>
          <w:szCs w:val="22"/>
          <w:lang w:eastAsia="en-US"/>
        </w:rPr>
        <w:t>Почти серьёзно</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А6. Какое предложение является односоставным?</w:t>
      </w:r>
    </w:p>
    <w:p w:rsidR="00A71A92" w:rsidRPr="00704DD5" w:rsidRDefault="00A71A92" w:rsidP="00A71A92">
      <w:pPr>
        <w:numPr>
          <w:ilvl w:val="0"/>
          <w:numId w:val="331"/>
        </w:numPr>
        <w:spacing w:after="200" w:line="276" w:lineRule="auto"/>
        <w:jc w:val="both"/>
        <w:rPr>
          <w:rFonts w:eastAsia="Calibri"/>
          <w:sz w:val="22"/>
          <w:szCs w:val="22"/>
          <w:lang w:eastAsia="en-US"/>
        </w:rPr>
      </w:pPr>
      <w:r w:rsidRPr="00704DD5">
        <w:rPr>
          <w:rFonts w:eastAsia="Calibri"/>
          <w:sz w:val="22"/>
          <w:szCs w:val="22"/>
          <w:lang w:eastAsia="en-US"/>
        </w:rPr>
        <w:t>Вот уже и проходит день.</w:t>
      </w:r>
    </w:p>
    <w:p w:rsidR="00A71A92" w:rsidRPr="00704DD5" w:rsidRDefault="00A71A92" w:rsidP="00A71A92">
      <w:pPr>
        <w:numPr>
          <w:ilvl w:val="0"/>
          <w:numId w:val="331"/>
        </w:numPr>
        <w:spacing w:after="200" w:line="276" w:lineRule="auto"/>
        <w:jc w:val="both"/>
        <w:rPr>
          <w:rFonts w:eastAsia="Calibri"/>
          <w:sz w:val="22"/>
          <w:szCs w:val="22"/>
          <w:lang w:eastAsia="en-US"/>
        </w:rPr>
      </w:pPr>
      <w:r w:rsidRPr="00704DD5">
        <w:rPr>
          <w:rFonts w:eastAsia="Calibri"/>
          <w:sz w:val="22"/>
          <w:szCs w:val="22"/>
          <w:lang w:eastAsia="en-US"/>
        </w:rPr>
        <w:t>Двое пошли под гору.</w:t>
      </w:r>
    </w:p>
    <w:p w:rsidR="00A71A92" w:rsidRPr="00704DD5" w:rsidRDefault="00A71A92" w:rsidP="00A71A92">
      <w:pPr>
        <w:numPr>
          <w:ilvl w:val="0"/>
          <w:numId w:val="331"/>
        </w:numPr>
        <w:spacing w:after="200" w:line="276" w:lineRule="auto"/>
        <w:jc w:val="both"/>
        <w:rPr>
          <w:rFonts w:eastAsia="Calibri"/>
          <w:sz w:val="22"/>
          <w:szCs w:val="22"/>
          <w:lang w:eastAsia="en-US"/>
        </w:rPr>
      </w:pPr>
      <w:r w:rsidRPr="00704DD5">
        <w:rPr>
          <w:rFonts w:eastAsia="Calibri"/>
          <w:sz w:val="22"/>
          <w:szCs w:val="22"/>
          <w:lang w:eastAsia="en-US"/>
        </w:rPr>
        <w:t>Спорить с ним невозможно.</w:t>
      </w:r>
    </w:p>
    <w:p w:rsidR="00A71A92" w:rsidRPr="00704DD5" w:rsidRDefault="00A71A92" w:rsidP="00A71A92">
      <w:pPr>
        <w:numPr>
          <w:ilvl w:val="0"/>
          <w:numId w:val="331"/>
        </w:numPr>
        <w:spacing w:after="200" w:line="276" w:lineRule="auto"/>
        <w:jc w:val="both"/>
        <w:rPr>
          <w:rFonts w:eastAsia="Calibri"/>
          <w:sz w:val="22"/>
          <w:szCs w:val="22"/>
          <w:lang w:eastAsia="en-US"/>
        </w:rPr>
      </w:pPr>
      <w:r w:rsidRPr="00704DD5">
        <w:rPr>
          <w:rFonts w:eastAsia="Calibri"/>
          <w:sz w:val="22"/>
          <w:szCs w:val="22"/>
          <w:lang w:eastAsia="en-US"/>
        </w:rPr>
        <w:t xml:space="preserve">Азовское море очень обмелело. </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А7. Укажите грамматически правильное продолжение предложения.</w:t>
      </w:r>
    </w:p>
    <w:p w:rsidR="00A71A92" w:rsidRPr="00704DD5" w:rsidRDefault="00A71A92" w:rsidP="00A71A92">
      <w:pPr>
        <w:jc w:val="both"/>
        <w:rPr>
          <w:rFonts w:eastAsia="Calibri"/>
          <w:i/>
          <w:iCs/>
          <w:sz w:val="22"/>
          <w:szCs w:val="22"/>
          <w:lang w:eastAsia="en-US"/>
        </w:rPr>
      </w:pPr>
      <w:r w:rsidRPr="00704DD5">
        <w:rPr>
          <w:rFonts w:eastAsia="Calibri"/>
          <w:i/>
          <w:iCs/>
          <w:sz w:val="22"/>
          <w:szCs w:val="22"/>
          <w:lang w:eastAsia="en-US"/>
        </w:rPr>
        <w:tab/>
        <w:t xml:space="preserve">Отогнав акул далеко в море, </w:t>
      </w:r>
    </w:p>
    <w:p w:rsidR="00A71A92" w:rsidRPr="00704DD5" w:rsidRDefault="00A71A92" w:rsidP="00A71A92">
      <w:pPr>
        <w:numPr>
          <w:ilvl w:val="0"/>
          <w:numId w:val="332"/>
        </w:numPr>
        <w:spacing w:after="200" w:line="276" w:lineRule="auto"/>
        <w:jc w:val="both"/>
        <w:rPr>
          <w:rFonts w:eastAsia="Calibri"/>
          <w:sz w:val="22"/>
          <w:szCs w:val="22"/>
          <w:lang w:eastAsia="en-US"/>
        </w:rPr>
      </w:pPr>
      <w:r w:rsidRPr="00704DD5">
        <w:rPr>
          <w:rFonts w:eastAsia="Calibri"/>
          <w:sz w:val="22"/>
          <w:szCs w:val="22"/>
          <w:lang w:eastAsia="en-US"/>
        </w:rPr>
        <w:t>спасателей уже ничто не волновало.</w:t>
      </w:r>
    </w:p>
    <w:p w:rsidR="00A71A92" w:rsidRPr="00704DD5" w:rsidRDefault="00A71A92" w:rsidP="00A71A92">
      <w:pPr>
        <w:numPr>
          <w:ilvl w:val="0"/>
          <w:numId w:val="332"/>
        </w:numPr>
        <w:spacing w:after="200" w:line="276" w:lineRule="auto"/>
        <w:jc w:val="both"/>
        <w:rPr>
          <w:rFonts w:eastAsia="Calibri"/>
          <w:sz w:val="22"/>
          <w:szCs w:val="22"/>
          <w:lang w:eastAsia="en-US"/>
        </w:rPr>
      </w:pPr>
      <w:r w:rsidRPr="00704DD5">
        <w:rPr>
          <w:rFonts w:eastAsia="Calibri"/>
          <w:sz w:val="22"/>
          <w:szCs w:val="22"/>
          <w:lang w:eastAsia="en-US"/>
        </w:rPr>
        <w:t xml:space="preserve">дельфины вместе с людьми встретили спасательное судно. </w:t>
      </w:r>
    </w:p>
    <w:p w:rsidR="00A71A92" w:rsidRPr="00704DD5" w:rsidRDefault="00A71A92" w:rsidP="00A71A92">
      <w:pPr>
        <w:numPr>
          <w:ilvl w:val="0"/>
          <w:numId w:val="332"/>
        </w:numPr>
        <w:spacing w:after="200" w:line="276" w:lineRule="auto"/>
        <w:jc w:val="both"/>
        <w:rPr>
          <w:rFonts w:eastAsia="Calibri"/>
          <w:sz w:val="22"/>
          <w:szCs w:val="22"/>
          <w:lang w:eastAsia="en-US"/>
        </w:rPr>
      </w:pPr>
      <w:r w:rsidRPr="00704DD5">
        <w:rPr>
          <w:rFonts w:eastAsia="Calibri"/>
          <w:sz w:val="22"/>
          <w:szCs w:val="22"/>
          <w:lang w:eastAsia="en-US"/>
        </w:rPr>
        <w:t>на рыбацких суднах воцарилось спокойствие.</w:t>
      </w:r>
    </w:p>
    <w:p w:rsidR="00A71A92" w:rsidRPr="00704DD5" w:rsidRDefault="00A71A92" w:rsidP="00A71A92">
      <w:pPr>
        <w:numPr>
          <w:ilvl w:val="0"/>
          <w:numId w:val="332"/>
        </w:numPr>
        <w:spacing w:after="200" w:line="276" w:lineRule="auto"/>
        <w:jc w:val="both"/>
        <w:rPr>
          <w:rFonts w:eastAsia="Calibri"/>
          <w:sz w:val="22"/>
          <w:szCs w:val="22"/>
          <w:lang w:eastAsia="en-US"/>
        </w:rPr>
      </w:pPr>
      <w:r w:rsidRPr="00704DD5">
        <w:rPr>
          <w:rFonts w:eastAsia="Calibri"/>
          <w:sz w:val="22"/>
          <w:szCs w:val="22"/>
          <w:lang w:eastAsia="en-US"/>
        </w:rPr>
        <w:t xml:space="preserve">жителей посёлка ожидала другая напасть.  </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А8. Укажите предложение с грамматической (синтаксической) ошибкой.</w:t>
      </w:r>
    </w:p>
    <w:p w:rsidR="00A71A92" w:rsidRPr="00704DD5" w:rsidRDefault="00A71A92" w:rsidP="00A71A92">
      <w:pPr>
        <w:numPr>
          <w:ilvl w:val="0"/>
          <w:numId w:val="333"/>
        </w:numPr>
        <w:spacing w:after="200" w:line="276" w:lineRule="auto"/>
        <w:jc w:val="both"/>
        <w:rPr>
          <w:rFonts w:eastAsia="Calibri"/>
          <w:sz w:val="22"/>
          <w:szCs w:val="22"/>
          <w:lang w:eastAsia="en-US"/>
        </w:rPr>
      </w:pPr>
      <w:r w:rsidRPr="00704DD5">
        <w:rPr>
          <w:rFonts w:eastAsia="Calibri"/>
          <w:sz w:val="22"/>
          <w:szCs w:val="22"/>
          <w:lang w:eastAsia="en-US"/>
        </w:rPr>
        <w:t xml:space="preserve">На предсказания метеорологов ориентируются как городская хозяйственная, так и медицинская службы. </w:t>
      </w:r>
    </w:p>
    <w:p w:rsidR="00A71A92" w:rsidRPr="00704DD5" w:rsidRDefault="00A71A92" w:rsidP="00A71A92">
      <w:pPr>
        <w:numPr>
          <w:ilvl w:val="0"/>
          <w:numId w:val="333"/>
        </w:numPr>
        <w:spacing w:after="200" w:line="276" w:lineRule="auto"/>
        <w:jc w:val="both"/>
        <w:rPr>
          <w:rFonts w:eastAsia="Calibri"/>
          <w:sz w:val="22"/>
          <w:szCs w:val="22"/>
          <w:lang w:eastAsia="en-US"/>
        </w:rPr>
      </w:pPr>
      <w:r w:rsidRPr="00704DD5">
        <w:rPr>
          <w:rFonts w:eastAsia="Calibri"/>
          <w:sz w:val="22"/>
          <w:szCs w:val="22"/>
          <w:lang w:eastAsia="en-US"/>
        </w:rPr>
        <w:t>Большинство книг, рассказывающих о жизни рептилий, издано в нашей стране.</w:t>
      </w:r>
    </w:p>
    <w:p w:rsidR="00A71A92" w:rsidRPr="00704DD5" w:rsidRDefault="00A71A92" w:rsidP="00A71A92">
      <w:pPr>
        <w:numPr>
          <w:ilvl w:val="0"/>
          <w:numId w:val="333"/>
        </w:numPr>
        <w:spacing w:after="200" w:line="276" w:lineRule="auto"/>
        <w:jc w:val="both"/>
        <w:rPr>
          <w:rFonts w:eastAsia="Calibri"/>
          <w:sz w:val="22"/>
          <w:szCs w:val="22"/>
          <w:lang w:eastAsia="en-US"/>
        </w:rPr>
      </w:pPr>
      <w:r w:rsidRPr="00704DD5">
        <w:rPr>
          <w:rFonts w:eastAsia="Calibri"/>
          <w:sz w:val="22"/>
          <w:szCs w:val="22"/>
          <w:lang w:eastAsia="en-US"/>
        </w:rPr>
        <w:t>Проблемы экологии и бизнеса были в центре внимания ведущего телепередачи «Деловой Москвы».</w:t>
      </w:r>
    </w:p>
    <w:p w:rsidR="00A71A92" w:rsidRPr="00704DD5" w:rsidRDefault="00A71A92" w:rsidP="00A71A92">
      <w:pPr>
        <w:numPr>
          <w:ilvl w:val="0"/>
          <w:numId w:val="333"/>
        </w:numPr>
        <w:spacing w:after="200" w:line="276" w:lineRule="auto"/>
        <w:jc w:val="both"/>
        <w:rPr>
          <w:rFonts w:eastAsia="Calibri"/>
          <w:sz w:val="22"/>
          <w:szCs w:val="22"/>
          <w:lang w:eastAsia="en-US"/>
        </w:rPr>
      </w:pPr>
      <w:r w:rsidRPr="00704DD5">
        <w:rPr>
          <w:rFonts w:eastAsia="Calibri"/>
          <w:sz w:val="22"/>
          <w:szCs w:val="22"/>
          <w:lang w:eastAsia="en-US"/>
        </w:rPr>
        <w:lastRenderedPageBreak/>
        <w:t xml:space="preserve">Те, кто не изучает иностранный язык, лишены возможности читать в подлиннике шедевры мировой литературы. </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 xml:space="preserve">А9. В каком предложении придаточную часть сложноподчиненного предложения </w:t>
      </w:r>
      <w:r w:rsidRPr="00704DD5">
        <w:rPr>
          <w:rFonts w:eastAsia="Calibri"/>
          <w:b/>
          <w:bCs/>
          <w:sz w:val="22"/>
          <w:szCs w:val="22"/>
          <w:u w:val="single"/>
          <w:lang w:eastAsia="en-US"/>
        </w:rPr>
        <w:t>нельзя</w:t>
      </w:r>
      <w:r w:rsidRPr="00704DD5">
        <w:rPr>
          <w:rFonts w:eastAsia="Calibri"/>
          <w:b/>
          <w:bCs/>
          <w:sz w:val="22"/>
          <w:szCs w:val="22"/>
          <w:lang w:eastAsia="en-US"/>
        </w:rPr>
        <w:t xml:space="preserve"> заменить обособленным определением, выраженным причастным оборотом?</w:t>
      </w:r>
    </w:p>
    <w:p w:rsidR="00A71A92" w:rsidRPr="00704DD5" w:rsidRDefault="00A71A92" w:rsidP="00A71A92">
      <w:pPr>
        <w:numPr>
          <w:ilvl w:val="0"/>
          <w:numId w:val="334"/>
        </w:numPr>
        <w:spacing w:after="200" w:line="276" w:lineRule="auto"/>
        <w:jc w:val="both"/>
        <w:rPr>
          <w:rFonts w:eastAsia="Calibri"/>
          <w:sz w:val="22"/>
          <w:szCs w:val="22"/>
          <w:lang w:eastAsia="en-US"/>
        </w:rPr>
      </w:pPr>
      <w:r w:rsidRPr="00704DD5">
        <w:rPr>
          <w:rFonts w:eastAsia="Calibri"/>
          <w:sz w:val="22"/>
          <w:szCs w:val="22"/>
          <w:lang w:eastAsia="en-US"/>
        </w:rPr>
        <w:t>Усадьба стоит у самой кромки холма, который покрыт живописной вековой дубравой.</w:t>
      </w:r>
    </w:p>
    <w:p w:rsidR="00A71A92" w:rsidRPr="00704DD5" w:rsidRDefault="00A71A92" w:rsidP="00A71A92">
      <w:pPr>
        <w:numPr>
          <w:ilvl w:val="0"/>
          <w:numId w:val="334"/>
        </w:numPr>
        <w:spacing w:after="200" w:line="276" w:lineRule="auto"/>
        <w:jc w:val="both"/>
        <w:rPr>
          <w:rFonts w:eastAsia="Calibri"/>
          <w:sz w:val="22"/>
          <w:szCs w:val="22"/>
          <w:lang w:eastAsia="en-US"/>
        </w:rPr>
      </w:pPr>
      <w:r w:rsidRPr="00704DD5">
        <w:rPr>
          <w:rFonts w:eastAsia="Calibri"/>
          <w:sz w:val="22"/>
          <w:szCs w:val="22"/>
          <w:lang w:eastAsia="en-US"/>
        </w:rPr>
        <w:t xml:space="preserve">Это село возникло в более поздний период рядом с остатками древнего города, название которого оно закрепило за собой. </w:t>
      </w:r>
    </w:p>
    <w:p w:rsidR="00A71A92" w:rsidRPr="00704DD5" w:rsidRDefault="00A71A92" w:rsidP="00A71A92">
      <w:pPr>
        <w:numPr>
          <w:ilvl w:val="0"/>
          <w:numId w:val="334"/>
        </w:numPr>
        <w:spacing w:after="200" w:line="276" w:lineRule="auto"/>
        <w:jc w:val="both"/>
        <w:rPr>
          <w:rFonts w:eastAsia="Calibri"/>
          <w:sz w:val="22"/>
          <w:szCs w:val="22"/>
          <w:lang w:eastAsia="en-US"/>
        </w:rPr>
      </w:pPr>
      <w:r w:rsidRPr="00704DD5">
        <w:rPr>
          <w:rFonts w:eastAsia="Calibri"/>
          <w:sz w:val="22"/>
          <w:szCs w:val="22"/>
          <w:lang w:eastAsia="en-US"/>
        </w:rPr>
        <w:t xml:space="preserve">В конце </w:t>
      </w:r>
      <w:r w:rsidRPr="00704DD5">
        <w:rPr>
          <w:rFonts w:eastAsia="Calibri"/>
          <w:sz w:val="22"/>
          <w:szCs w:val="22"/>
          <w:lang w:val="en-US" w:eastAsia="en-US"/>
        </w:rPr>
        <w:t>XIX</w:t>
      </w:r>
      <w:r w:rsidRPr="00704DD5">
        <w:rPr>
          <w:rFonts w:eastAsia="Calibri"/>
          <w:sz w:val="22"/>
          <w:szCs w:val="22"/>
          <w:lang w:eastAsia="en-US"/>
        </w:rPr>
        <w:t xml:space="preserve"> века имение приобрёл курский купец первой гильдии Георгий Александрович Новосильцев, который был последним владельцем Лебяжьего.</w:t>
      </w:r>
    </w:p>
    <w:p w:rsidR="00A71A92" w:rsidRPr="00704DD5" w:rsidRDefault="00A71A92" w:rsidP="00A71A92">
      <w:pPr>
        <w:numPr>
          <w:ilvl w:val="0"/>
          <w:numId w:val="334"/>
        </w:numPr>
        <w:spacing w:after="200" w:line="276" w:lineRule="auto"/>
        <w:jc w:val="both"/>
        <w:rPr>
          <w:rFonts w:eastAsia="Calibri"/>
          <w:sz w:val="22"/>
          <w:szCs w:val="22"/>
          <w:lang w:eastAsia="en-US"/>
        </w:rPr>
      </w:pPr>
      <w:r w:rsidRPr="00704DD5">
        <w:rPr>
          <w:rFonts w:eastAsia="Calibri"/>
          <w:sz w:val="22"/>
          <w:szCs w:val="22"/>
          <w:lang w:eastAsia="en-US"/>
        </w:rPr>
        <w:t xml:space="preserve">Учебно-игрушечная мастерская в Сергиевом Посаде, которую организовало Московское земство в 1891 году, во многом обязана своим существованием С.Т. Морозову. </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А10. В каком варианте ответа правильно указаны все цифры, на месте которых в предложении должны стоять запятые?</w:t>
      </w:r>
    </w:p>
    <w:p w:rsidR="00A71A92" w:rsidRPr="00704DD5" w:rsidRDefault="00A71A92" w:rsidP="00A71A92">
      <w:pPr>
        <w:jc w:val="both"/>
        <w:rPr>
          <w:rFonts w:eastAsia="Calibri"/>
          <w:i/>
          <w:iCs/>
          <w:sz w:val="22"/>
          <w:szCs w:val="22"/>
          <w:lang w:eastAsia="en-US"/>
        </w:rPr>
      </w:pPr>
      <w:r w:rsidRPr="00704DD5">
        <w:rPr>
          <w:rFonts w:eastAsia="Calibri"/>
          <w:i/>
          <w:iCs/>
          <w:sz w:val="22"/>
          <w:szCs w:val="22"/>
          <w:lang w:eastAsia="en-US"/>
        </w:rPr>
        <w:t>Через пару часов (1) когда стало уже совсем жарко (2) и толчея в порту замерла (3) мальчики выбрались за городскую черту (4) и поднялись на холм (5) с которого видна гавань.</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1) 1, 2, 3, 4, 5</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2) 1, 2, 5</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3) 2, 3, 4</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4) 1, 3, 5</w:t>
      </w:r>
    </w:p>
    <w:p w:rsidR="00A71A92" w:rsidRPr="00704DD5" w:rsidRDefault="00A71A92" w:rsidP="00A71A92">
      <w:pPr>
        <w:jc w:val="both"/>
        <w:rPr>
          <w:rFonts w:eastAsia="Calibri"/>
          <w:sz w:val="22"/>
          <w:szCs w:val="22"/>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A71A92" w:rsidRPr="00704DD5" w:rsidTr="00C7701A">
        <w:tc>
          <w:tcPr>
            <w:tcW w:w="9571"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К заданиям А11, А12, А13, А14, А15</w:t>
            </w:r>
          </w:p>
        </w:tc>
      </w:tr>
    </w:tbl>
    <w:p w:rsidR="00A71A92" w:rsidRPr="00704DD5" w:rsidRDefault="00A71A92" w:rsidP="00A71A92">
      <w:pPr>
        <w:jc w:val="both"/>
        <w:rPr>
          <w:rFonts w:eastAsia="Calibri"/>
          <w:sz w:val="22"/>
          <w:szCs w:val="22"/>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A71A92" w:rsidRPr="00704DD5" w:rsidTr="00C7701A">
        <w:tc>
          <w:tcPr>
            <w:tcW w:w="9571" w:type="dxa"/>
          </w:tcPr>
          <w:p w:rsidR="00A71A92" w:rsidRPr="00704DD5" w:rsidRDefault="00A71A92" w:rsidP="00A71A92">
            <w:pPr>
              <w:numPr>
                <w:ilvl w:val="0"/>
                <w:numId w:val="350"/>
              </w:numPr>
              <w:spacing w:after="200" w:line="276" w:lineRule="auto"/>
              <w:jc w:val="both"/>
              <w:rPr>
                <w:rFonts w:eastAsia="Calibri"/>
                <w:sz w:val="22"/>
                <w:szCs w:val="22"/>
                <w:lang w:eastAsia="en-US"/>
              </w:rPr>
            </w:pPr>
            <w:r w:rsidRPr="00704DD5">
              <w:rPr>
                <w:rFonts w:eastAsia="Calibri"/>
                <w:sz w:val="22"/>
                <w:szCs w:val="22"/>
                <w:lang w:eastAsia="en-US"/>
              </w:rPr>
              <w:t>… (2) Это открытие произвело настоящую революцию в римской архитектуре. (3) Новые храмы теперь освещались естественным светом, льющимся сквозь прозрачные или мозаичные стёкла. (4) В Древнем Риме стекольщики служили даже в армии: учёные предполагают, что в солдатских казармах окна были застеклены. (5) А один специалист по сельскому хозяйству рекомендовал защищать растения весной от плохой погоды с помощью листового стекла. (6) …римляне додумались до теплицы!</w:t>
            </w:r>
          </w:p>
        </w:tc>
      </w:tr>
    </w:tbl>
    <w:p w:rsidR="00A71A92" w:rsidRPr="00704DD5" w:rsidRDefault="00A71A92" w:rsidP="00A71A92">
      <w:pPr>
        <w:jc w:val="both"/>
        <w:rPr>
          <w:rFonts w:eastAsia="Calibri"/>
          <w:sz w:val="22"/>
          <w:szCs w:val="22"/>
          <w:lang w:eastAsia="en-US"/>
        </w:rPr>
      </w:pP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 xml:space="preserve">А11. Какое из приведенных ниже предложений должно быть </w:t>
      </w:r>
      <w:r w:rsidRPr="00704DD5">
        <w:rPr>
          <w:rFonts w:eastAsia="Calibri"/>
          <w:b/>
          <w:bCs/>
          <w:sz w:val="22"/>
          <w:szCs w:val="22"/>
          <w:u w:val="single"/>
          <w:lang w:eastAsia="en-US"/>
        </w:rPr>
        <w:t>первым</w:t>
      </w:r>
      <w:r w:rsidRPr="00704DD5">
        <w:rPr>
          <w:rFonts w:eastAsia="Calibri"/>
          <w:b/>
          <w:bCs/>
          <w:sz w:val="22"/>
          <w:szCs w:val="22"/>
          <w:lang w:eastAsia="en-US"/>
        </w:rPr>
        <w:t xml:space="preserve"> в этом тексте?</w:t>
      </w:r>
    </w:p>
    <w:p w:rsidR="00A71A92" w:rsidRPr="00704DD5" w:rsidRDefault="00A71A92" w:rsidP="00A71A92">
      <w:pPr>
        <w:numPr>
          <w:ilvl w:val="0"/>
          <w:numId w:val="335"/>
        </w:numPr>
        <w:spacing w:after="200" w:line="276" w:lineRule="auto"/>
        <w:jc w:val="both"/>
        <w:rPr>
          <w:rFonts w:eastAsia="Calibri"/>
          <w:sz w:val="22"/>
          <w:szCs w:val="22"/>
          <w:lang w:eastAsia="en-US"/>
        </w:rPr>
      </w:pPr>
      <w:r w:rsidRPr="00704DD5">
        <w:rPr>
          <w:rFonts w:eastAsia="Calibri"/>
          <w:sz w:val="22"/>
          <w:szCs w:val="22"/>
          <w:lang w:eastAsia="en-US"/>
        </w:rPr>
        <w:t xml:space="preserve">В </w:t>
      </w:r>
      <w:r w:rsidRPr="00704DD5">
        <w:rPr>
          <w:rFonts w:eastAsia="Calibri"/>
          <w:sz w:val="22"/>
          <w:szCs w:val="22"/>
          <w:lang w:val="en-US" w:eastAsia="en-US"/>
        </w:rPr>
        <w:t>I</w:t>
      </w:r>
      <w:r w:rsidRPr="00704DD5">
        <w:rPr>
          <w:rFonts w:eastAsia="Calibri"/>
          <w:sz w:val="22"/>
          <w:szCs w:val="22"/>
          <w:lang w:eastAsia="en-US"/>
        </w:rPr>
        <w:t xml:space="preserve"> веке до н. э. новые стеклодувные мастерские широко распространились даже в отдалённых римских провинциях.</w:t>
      </w:r>
    </w:p>
    <w:p w:rsidR="00A71A92" w:rsidRPr="00704DD5" w:rsidRDefault="00A71A92" w:rsidP="00A71A92">
      <w:pPr>
        <w:numPr>
          <w:ilvl w:val="0"/>
          <w:numId w:val="335"/>
        </w:numPr>
        <w:spacing w:after="200" w:line="276" w:lineRule="auto"/>
        <w:jc w:val="both"/>
        <w:rPr>
          <w:rFonts w:eastAsia="Calibri"/>
          <w:sz w:val="22"/>
          <w:szCs w:val="22"/>
          <w:lang w:eastAsia="en-US"/>
        </w:rPr>
      </w:pPr>
      <w:r w:rsidRPr="00704DD5">
        <w:rPr>
          <w:rFonts w:eastAsia="Calibri"/>
          <w:sz w:val="22"/>
          <w:szCs w:val="22"/>
          <w:lang w:eastAsia="en-US"/>
        </w:rPr>
        <w:t>Техника выдувания стекла позволила удешевить процесс изготовления бокалов.</w:t>
      </w:r>
    </w:p>
    <w:p w:rsidR="00A71A92" w:rsidRPr="00704DD5" w:rsidRDefault="00A71A92" w:rsidP="00A71A92">
      <w:pPr>
        <w:numPr>
          <w:ilvl w:val="0"/>
          <w:numId w:val="335"/>
        </w:numPr>
        <w:spacing w:after="200" w:line="276" w:lineRule="auto"/>
        <w:jc w:val="both"/>
        <w:rPr>
          <w:rFonts w:eastAsia="Calibri"/>
          <w:sz w:val="22"/>
          <w:szCs w:val="22"/>
          <w:lang w:eastAsia="en-US"/>
        </w:rPr>
      </w:pPr>
      <w:r w:rsidRPr="00704DD5">
        <w:rPr>
          <w:rFonts w:eastAsia="Calibri"/>
          <w:sz w:val="22"/>
          <w:szCs w:val="22"/>
          <w:lang w:eastAsia="en-US"/>
        </w:rPr>
        <w:t xml:space="preserve">Изобрели оконное стекло в Древнем Риме в </w:t>
      </w:r>
      <w:r w:rsidRPr="00704DD5">
        <w:rPr>
          <w:rFonts w:eastAsia="Calibri"/>
          <w:sz w:val="22"/>
          <w:szCs w:val="22"/>
          <w:lang w:val="en-US" w:eastAsia="en-US"/>
        </w:rPr>
        <w:t>I</w:t>
      </w:r>
      <w:r w:rsidRPr="00704DD5">
        <w:rPr>
          <w:rFonts w:eastAsia="Calibri"/>
          <w:sz w:val="22"/>
          <w:szCs w:val="22"/>
          <w:lang w:eastAsia="en-US"/>
        </w:rPr>
        <w:t xml:space="preserve"> веке до н. э.</w:t>
      </w:r>
    </w:p>
    <w:p w:rsidR="00A71A92" w:rsidRPr="00704DD5" w:rsidRDefault="00A71A92" w:rsidP="00A71A92">
      <w:pPr>
        <w:numPr>
          <w:ilvl w:val="0"/>
          <w:numId w:val="335"/>
        </w:numPr>
        <w:spacing w:after="200" w:line="276" w:lineRule="auto"/>
        <w:jc w:val="both"/>
        <w:rPr>
          <w:rFonts w:eastAsia="Calibri"/>
          <w:sz w:val="22"/>
          <w:szCs w:val="22"/>
          <w:lang w:eastAsia="en-US"/>
        </w:rPr>
      </w:pPr>
      <w:r w:rsidRPr="00704DD5">
        <w:rPr>
          <w:rFonts w:eastAsia="Calibri"/>
          <w:sz w:val="22"/>
          <w:szCs w:val="22"/>
          <w:lang w:eastAsia="en-US"/>
        </w:rPr>
        <w:t>Лучшие римские стеклодувы использовали кварцевый песок из Египта.</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 xml:space="preserve">А12. Какое из приведенных ниже слов или сочетаний слов должно быть на месте пропуска </w:t>
      </w:r>
      <w:r w:rsidRPr="00704DD5">
        <w:rPr>
          <w:rFonts w:eastAsia="Calibri"/>
          <w:b/>
          <w:bCs/>
          <w:sz w:val="22"/>
          <w:szCs w:val="22"/>
          <w:u w:val="single"/>
          <w:lang w:eastAsia="en-US"/>
        </w:rPr>
        <w:t>в шестом</w:t>
      </w:r>
      <w:r w:rsidRPr="00704DD5">
        <w:rPr>
          <w:rFonts w:eastAsia="Calibri"/>
          <w:b/>
          <w:bCs/>
          <w:sz w:val="22"/>
          <w:szCs w:val="22"/>
          <w:lang w:eastAsia="en-US"/>
        </w:rPr>
        <w:t xml:space="preserve"> предложении текста?</w:t>
      </w:r>
    </w:p>
    <w:p w:rsidR="00A71A92" w:rsidRPr="00704DD5" w:rsidRDefault="00A71A92" w:rsidP="00A71A92">
      <w:pPr>
        <w:numPr>
          <w:ilvl w:val="0"/>
          <w:numId w:val="336"/>
        </w:numPr>
        <w:spacing w:after="200" w:line="276" w:lineRule="auto"/>
        <w:jc w:val="both"/>
        <w:rPr>
          <w:rFonts w:eastAsia="Calibri"/>
          <w:sz w:val="22"/>
          <w:szCs w:val="22"/>
          <w:lang w:eastAsia="en-US"/>
        </w:rPr>
      </w:pPr>
      <w:r w:rsidRPr="00704DD5">
        <w:rPr>
          <w:rFonts w:eastAsia="Calibri"/>
          <w:sz w:val="22"/>
          <w:szCs w:val="22"/>
          <w:lang w:eastAsia="en-US"/>
        </w:rPr>
        <w:t>В отличие от него</w:t>
      </w:r>
    </w:p>
    <w:p w:rsidR="00A71A92" w:rsidRPr="00704DD5" w:rsidRDefault="00A71A92" w:rsidP="00A71A92">
      <w:pPr>
        <w:numPr>
          <w:ilvl w:val="0"/>
          <w:numId w:val="336"/>
        </w:numPr>
        <w:spacing w:after="200" w:line="276" w:lineRule="auto"/>
        <w:jc w:val="both"/>
        <w:rPr>
          <w:rFonts w:eastAsia="Calibri"/>
          <w:sz w:val="22"/>
          <w:szCs w:val="22"/>
          <w:lang w:eastAsia="en-US"/>
        </w:rPr>
      </w:pPr>
      <w:r w:rsidRPr="00704DD5">
        <w:rPr>
          <w:rFonts w:eastAsia="Calibri"/>
          <w:sz w:val="22"/>
          <w:szCs w:val="22"/>
          <w:lang w:eastAsia="en-US"/>
        </w:rPr>
        <w:t xml:space="preserve">Поэтому </w:t>
      </w:r>
    </w:p>
    <w:p w:rsidR="00A71A92" w:rsidRPr="00704DD5" w:rsidRDefault="00A71A92" w:rsidP="00A71A92">
      <w:pPr>
        <w:numPr>
          <w:ilvl w:val="0"/>
          <w:numId w:val="336"/>
        </w:numPr>
        <w:spacing w:after="200" w:line="276" w:lineRule="auto"/>
        <w:jc w:val="both"/>
        <w:rPr>
          <w:rFonts w:eastAsia="Calibri"/>
          <w:sz w:val="22"/>
          <w:szCs w:val="22"/>
          <w:lang w:eastAsia="en-US"/>
        </w:rPr>
      </w:pPr>
      <w:r w:rsidRPr="00704DD5">
        <w:rPr>
          <w:rFonts w:eastAsia="Calibri"/>
          <w:sz w:val="22"/>
          <w:szCs w:val="22"/>
          <w:lang w:eastAsia="en-US"/>
        </w:rPr>
        <w:t xml:space="preserve">И ещё </w:t>
      </w:r>
    </w:p>
    <w:p w:rsidR="00A71A92" w:rsidRPr="00704DD5" w:rsidRDefault="00A71A92" w:rsidP="00A71A92">
      <w:pPr>
        <w:numPr>
          <w:ilvl w:val="0"/>
          <w:numId w:val="336"/>
        </w:numPr>
        <w:spacing w:after="200" w:line="276" w:lineRule="auto"/>
        <w:jc w:val="both"/>
        <w:rPr>
          <w:rFonts w:eastAsia="Calibri"/>
          <w:sz w:val="22"/>
          <w:szCs w:val="22"/>
          <w:lang w:eastAsia="en-US"/>
        </w:rPr>
      </w:pPr>
      <w:r w:rsidRPr="00704DD5">
        <w:rPr>
          <w:rFonts w:eastAsia="Calibri"/>
          <w:sz w:val="22"/>
          <w:szCs w:val="22"/>
          <w:lang w:eastAsia="en-US"/>
        </w:rPr>
        <w:t xml:space="preserve">Следовательно, </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А13. Укажите верную характеристику третьего (3) предложения текста.</w:t>
      </w:r>
    </w:p>
    <w:p w:rsidR="00A71A92" w:rsidRPr="00704DD5" w:rsidRDefault="00A71A92" w:rsidP="00A71A92">
      <w:pPr>
        <w:numPr>
          <w:ilvl w:val="0"/>
          <w:numId w:val="337"/>
        </w:numPr>
        <w:spacing w:after="200" w:line="276" w:lineRule="auto"/>
        <w:jc w:val="both"/>
        <w:rPr>
          <w:rFonts w:eastAsia="Calibri"/>
          <w:sz w:val="22"/>
          <w:szCs w:val="22"/>
          <w:lang w:eastAsia="en-US"/>
        </w:rPr>
      </w:pPr>
      <w:r w:rsidRPr="00704DD5">
        <w:rPr>
          <w:rFonts w:eastAsia="Calibri"/>
          <w:sz w:val="22"/>
          <w:szCs w:val="22"/>
          <w:lang w:eastAsia="en-US"/>
        </w:rPr>
        <w:lastRenderedPageBreak/>
        <w:t>сложноподчиненное</w:t>
      </w:r>
    </w:p>
    <w:p w:rsidR="00A71A92" w:rsidRPr="00704DD5" w:rsidRDefault="00A71A92" w:rsidP="00A71A92">
      <w:pPr>
        <w:numPr>
          <w:ilvl w:val="0"/>
          <w:numId w:val="337"/>
        </w:numPr>
        <w:spacing w:after="200" w:line="276" w:lineRule="auto"/>
        <w:jc w:val="both"/>
        <w:rPr>
          <w:rFonts w:eastAsia="Calibri"/>
          <w:sz w:val="22"/>
          <w:szCs w:val="22"/>
          <w:lang w:eastAsia="en-US"/>
        </w:rPr>
      </w:pPr>
      <w:r w:rsidRPr="00704DD5">
        <w:rPr>
          <w:rFonts w:eastAsia="Calibri"/>
          <w:sz w:val="22"/>
          <w:szCs w:val="22"/>
          <w:lang w:eastAsia="en-US"/>
        </w:rPr>
        <w:t>сложное бессоюзное</w:t>
      </w:r>
    </w:p>
    <w:p w:rsidR="00A71A92" w:rsidRPr="00704DD5" w:rsidRDefault="00A71A92" w:rsidP="00A71A92">
      <w:pPr>
        <w:numPr>
          <w:ilvl w:val="0"/>
          <w:numId w:val="337"/>
        </w:numPr>
        <w:spacing w:after="200" w:line="276" w:lineRule="auto"/>
        <w:jc w:val="both"/>
        <w:rPr>
          <w:rFonts w:eastAsia="Calibri"/>
          <w:sz w:val="22"/>
          <w:szCs w:val="22"/>
          <w:lang w:eastAsia="en-US"/>
        </w:rPr>
      </w:pPr>
      <w:r w:rsidRPr="00704DD5">
        <w:rPr>
          <w:rFonts w:eastAsia="Calibri"/>
          <w:sz w:val="22"/>
          <w:szCs w:val="22"/>
          <w:lang w:eastAsia="en-US"/>
        </w:rPr>
        <w:t>сложносочинённое</w:t>
      </w:r>
    </w:p>
    <w:p w:rsidR="00A71A92" w:rsidRPr="00704DD5" w:rsidRDefault="00A71A92" w:rsidP="00A71A92">
      <w:pPr>
        <w:numPr>
          <w:ilvl w:val="0"/>
          <w:numId w:val="337"/>
        </w:numPr>
        <w:spacing w:after="200" w:line="276" w:lineRule="auto"/>
        <w:jc w:val="both"/>
        <w:rPr>
          <w:rFonts w:eastAsia="Calibri"/>
          <w:sz w:val="22"/>
          <w:szCs w:val="22"/>
          <w:lang w:eastAsia="en-US"/>
        </w:rPr>
      </w:pPr>
      <w:r w:rsidRPr="00704DD5">
        <w:rPr>
          <w:rFonts w:eastAsia="Calibri"/>
          <w:sz w:val="22"/>
          <w:szCs w:val="22"/>
          <w:lang w:eastAsia="en-US"/>
        </w:rPr>
        <w:t xml:space="preserve">простое, осложнённое </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А14. Укажите правильную морфологическую характеристику слова ЗАСТЕКЛЕНЫ (предложение 4).</w:t>
      </w:r>
    </w:p>
    <w:p w:rsidR="00A71A92" w:rsidRPr="00704DD5" w:rsidRDefault="00A71A92" w:rsidP="00A71A92">
      <w:pPr>
        <w:numPr>
          <w:ilvl w:val="0"/>
          <w:numId w:val="338"/>
        </w:numPr>
        <w:spacing w:after="200" w:line="276" w:lineRule="auto"/>
        <w:jc w:val="both"/>
        <w:rPr>
          <w:rFonts w:eastAsia="Calibri"/>
          <w:sz w:val="22"/>
          <w:szCs w:val="22"/>
          <w:lang w:eastAsia="en-US"/>
        </w:rPr>
      </w:pPr>
      <w:r w:rsidRPr="00704DD5">
        <w:rPr>
          <w:rFonts w:eastAsia="Calibri"/>
          <w:sz w:val="22"/>
          <w:szCs w:val="22"/>
          <w:lang w:eastAsia="en-US"/>
        </w:rPr>
        <w:t>прилагательное</w:t>
      </w:r>
    </w:p>
    <w:p w:rsidR="00A71A92" w:rsidRPr="00704DD5" w:rsidRDefault="00A71A92" w:rsidP="00A71A92">
      <w:pPr>
        <w:numPr>
          <w:ilvl w:val="0"/>
          <w:numId w:val="338"/>
        </w:numPr>
        <w:spacing w:after="200" w:line="276" w:lineRule="auto"/>
        <w:jc w:val="both"/>
        <w:rPr>
          <w:rFonts w:eastAsia="Calibri"/>
          <w:sz w:val="22"/>
          <w:szCs w:val="22"/>
          <w:lang w:eastAsia="en-US"/>
        </w:rPr>
      </w:pPr>
      <w:r w:rsidRPr="00704DD5">
        <w:rPr>
          <w:rFonts w:eastAsia="Calibri"/>
          <w:sz w:val="22"/>
          <w:szCs w:val="22"/>
          <w:lang w:eastAsia="en-US"/>
        </w:rPr>
        <w:t>страдательное причастие</w:t>
      </w:r>
    </w:p>
    <w:p w:rsidR="00A71A92" w:rsidRPr="00704DD5" w:rsidRDefault="00A71A92" w:rsidP="00A71A92">
      <w:pPr>
        <w:numPr>
          <w:ilvl w:val="0"/>
          <w:numId w:val="338"/>
        </w:numPr>
        <w:spacing w:after="200" w:line="276" w:lineRule="auto"/>
        <w:jc w:val="both"/>
        <w:rPr>
          <w:rFonts w:eastAsia="Calibri"/>
          <w:sz w:val="22"/>
          <w:szCs w:val="22"/>
          <w:lang w:eastAsia="en-US"/>
        </w:rPr>
      </w:pPr>
      <w:r w:rsidRPr="00704DD5">
        <w:rPr>
          <w:rFonts w:eastAsia="Calibri"/>
          <w:sz w:val="22"/>
          <w:szCs w:val="22"/>
          <w:lang w:eastAsia="en-US"/>
        </w:rPr>
        <w:t>деепричастие</w:t>
      </w:r>
    </w:p>
    <w:p w:rsidR="00A71A92" w:rsidRPr="00704DD5" w:rsidRDefault="00A71A92" w:rsidP="00A71A92">
      <w:pPr>
        <w:numPr>
          <w:ilvl w:val="0"/>
          <w:numId w:val="338"/>
        </w:numPr>
        <w:spacing w:after="200" w:line="276" w:lineRule="auto"/>
        <w:jc w:val="both"/>
        <w:rPr>
          <w:rFonts w:eastAsia="Calibri"/>
          <w:sz w:val="22"/>
          <w:szCs w:val="22"/>
          <w:lang w:eastAsia="en-US"/>
        </w:rPr>
      </w:pPr>
      <w:r w:rsidRPr="00704DD5">
        <w:rPr>
          <w:rFonts w:eastAsia="Calibri"/>
          <w:sz w:val="22"/>
          <w:szCs w:val="22"/>
          <w:lang w:eastAsia="en-US"/>
        </w:rPr>
        <w:t>действительное причастие</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А15. Какое слово в третьем (3) предложении имеет значение «пропускающий сквозь себя свет»?</w:t>
      </w:r>
    </w:p>
    <w:p w:rsidR="00A71A92" w:rsidRPr="00704DD5" w:rsidRDefault="00A71A92" w:rsidP="00A71A92">
      <w:pPr>
        <w:numPr>
          <w:ilvl w:val="0"/>
          <w:numId w:val="339"/>
        </w:numPr>
        <w:spacing w:after="200" w:line="276" w:lineRule="auto"/>
        <w:jc w:val="both"/>
        <w:rPr>
          <w:rFonts w:eastAsia="Calibri"/>
          <w:sz w:val="22"/>
          <w:szCs w:val="22"/>
          <w:lang w:eastAsia="en-US"/>
        </w:rPr>
      </w:pPr>
      <w:r w:rsidRPr="00704DD5">
        <w:rPr>
          <w:rFonts w:eastAsia="Calibri"/>
          <w:sz w:val="22"/>
          <w:szCs w:val="22"/>
          <w:lang w:eastAsia="en-US"/>
        </w:rPr>
        <w:t>естественный</w:t>
      </w:r>
    </w:p>
    <w:p w:rsidR="00A71A92" w:rsidRPr="00704DD5" w:rsidRDefault="00A71A92" w:rsidP="00A71A92">
      <w:pPr>
        <w:numPr>
          <w:ilvl w:val="0"/>
          <w:numId w:val="339"/>
        </w:numPr>
        <w:spacing w:after="200" w:line="276" w:lineRule="auto"/>
        <w:jc w:val="both"/>
        <w:rPr>
          <w:rFonts w:eastAsia="Calibri"/>
          <w:sz w:val="22"/>
          <w:szCs w:val="22"/>
          <w:lang w:eastAsia="en-US"/>
        </w:rPr>
      </w:pPr>
      <w:r w:rsidRPr="00704DD5">
        <w:rPr>
          <w:rFonts w:eastAsia="Calibri"/>
          <w:sz w:val="22"/>
          <w:szCs w:val="22"/>
          <w:lang w:eastAsia="en-US"/>
        </w:rPr>
        <w:t>льющийся</w:t>
      </w:r>
    </w:p>
    <w:p w:rsidR="00A71A92" w:rsidRPr="00704DD5" w:rsidRDefault="00A71A92" w:rsidP="00A71A92">
      <w:pPr>
        <w:numPr>
          <w:ilvl w:val="0"/>
          <w:numId w:val="339"/>
        </w:numPr>
        <w:spacing w:after="200" w:line="276" w:lineRule="auto"/>
        <w:jc w:val="both"/>
        <w:rPr>
          <w:rFonts w:eastAsia="Calibri"/>
          <w:sz w:val="22"/>
          <w:szCs w:val="22"/>
          <w:lang w:eastAsia="en-US"/>
        </w:rPr>
      </w:pPr>
      <w:r w:rsidRPr="00704DD5">
        <w:rPr>
          <w:rFonts w:eastAsia="Calibri"/>
          <w:sz w:val="22"/>
          <w:szCs w:val="22"/>
          <w:lang w:eastAsia="en-US"/>
        </w:rPr>
        <w:t>прозрачный</w:t>
      </w:r>
    </w:p>
    <w:p w:rsidR="00A71A92" w:rsidRPr="00704DD5" w:rsidRDefault="00A71A92" w:rsidP="00A71A92">
      <w:pPr>
        <w:numPr>
          <w:ilvl w:val="0"/>
          <w:numId w:val="339"/>
        </w:numPr>
        <w:spacing w:after="200" w:line="276" w:lineRule="auto"/>
        <w:jc w:val="both"/>
        <w:rPr>
          <w:rFonts w:eastAsia="Calibri"/>
          <w:sz w:val="22"/>
          <w:szCs w:val="22"/>
          <w:lang w:eastAsia="en-US"/>
        </w:rPr>
      </w:pPr>
      <w:r w:rsidRPr="00704DD5">
        <w:rPr>
          <w:rFonts w:eastAsia="Calibri"/>
          <w:sz w:val="22"/>
          <w:szCs w:val="22"/>
          <w:lang w:eastAsia="en-US"/>
        </w:rPr>
        <w:t>мозаичный</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А16. В каком ряду во всех словах на месте пропуска пишется НН?</w:t>
      </w:r>
    </w:p>
    <w:p w:rsidR="00A71A92" w:rsidRPr="00704DD5" w:rsidRDefault="00A71A92" w:rsidP="00A71A92">
      <w:pPr>
        <w:numPr>
          <w:ilvl w:val="0"/>
          <w:numId w:val="340"/>
        </w:numPr>
        <w:spacing w:after="200" w:line="276" w:lineRule="auto"/>
        <w:jc w:val="both"/>
        <w:rPr>
          <w:rFonts w:eastAsia="Calibri"/>
          <w:sz w:val="22"/>
          <w:szCs w:val="22"/>
          <w:lang w:eastAsia="en-US"/>
        </w:rPr>
      </w:pPr>
      <w:r w:rsidRPr="00704DD5">
        <w:rPr>
          <w:rFonts w:eastAsia="Calibri"/>
          <w:sz w:val="22"/>
          <w:szCs w:val="22"/>
          <w:lang w:eastAsia="en-US"/>
        </w:rPr>
        <w:t>клюкве…ый, особе…ый, жаре…ый в масле картофель</w:t>
      </w:r>
    </w:p>
    <w:p w:rsidR="00A71A92" w:rsidRPr="00704DD5" w:rsidRDefault="00A71A92" w:rsidP="00A71A92">
      <w:pPr>
        <w:numPr>
          <w:ilvl w:val="0"/>
          <w:numId w:val="340"/>
        </w:numPr>
        <w:spacing w:after="200" w:line="276" w:lineRule="auto"/>
        <w:jc w:val="both"/>
        <w:rPr>
          <w:rFonts w:eastAsia="Calibri"/>
          <w:sz w:val="22"/>
          <w:szCs w:val="22"/>
          <w:lang w:eastAsia="en-US"/>
        </w:rPr>
      </w:pPr>
      <w:r w:rsidRPr="00704DD5">
        <w:rPr>
          <w:rFonts w:eastAsia="Calibri"/>
          <w:sz w:val="22"/>
          <w:szCs w:val="22"/>
          <w:lang w:eastAsia="en-US"/>
        </w:rPr>
        <w:t>воробьи…ый, пусты…ый, воплощё…ой</w:t>
      </w:r>
    </w:p>
    <w:p w:rsidR="00A71A92" w:rsidRPr="00704DD5" w:rsidRDefault="00A71A92" w:rsidP="00A71A92">
      <w:pPr>
        <w:numPr>
          <w:ilvl w:val="0"/>
          <w:numId w:val="340"/>
        </w:numPr>
        <w:spacing w:after="200" w:line="276" w:lineRule="auto"/>
        <w:jc w:val="both"/>
        <w:rPr>
          <w:rFonts w:eastAsia="Calibri"/>
          <w:sz w:val="22"/>
          <w:szCs w:val="22"/>
          <w:lang w:eastAsia="en-US"/>
        </w:rPr>
      </w:pPr>
      <w:r w:rsidRPr="00704DD5">
        <w:rPr>
          <w:rFonts w:eastAsia="Calibri"/>
          <w:sz w:val="22"/>
          <w:szCs w:val="22"/>
          <w:lang w:eastAsia="en-US"/>
        </w:rPr>
        <w:t xml:space="preserve">ране…ый, описа…о, жаре…ый картофель </w:t>
      </w:r>
    </w:p>
    <w:p w:rsidR="00A71A92" w:rsidRPr="00704DD5" w:rsidRDefault="00A71A92" w:rsidP="00A71A92">
      <w:pPr>
        <w:numPr>
          <w:ilvl w:val="0"/>
          <w:numId w:val="340"/>
        </w:numPr>
        <w:spacing w:after="200" w:line="276" w:lineRule="auto"/>
        <w:jc w:val="both"/>
        <w:rPr>
          <w:rFonts w:eastAsia="Calibri"/>
          <w:sz w:val="22"/>
          <w:szCs w:val="22"/>
          <w:lang w:eastAsia="en-US"/>
        </w:rPr>
      </w:pPr>
      <w:r w:rsidRPr="00704DD5">
        <w:rPr>
          <w:rFonts w:eastAsia="Calibri"/>
          <w:sz w:val="22"/>
          <w:szCs w:val="22"/>
          <w:lang w:eastAsia="en-US"/>
        </w:rPr>
        <w:t>льви…ый, варё…ый, растеря…ый</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А17. В каком ряду во всех словах пропущена безударная проверяемая гласная корня?</w:t>
      </w:r>
    </w:p>
    <w:p w:rsidR="00A71A92" w:rsidRPr="00704DD5" w:rsidRDefault="00A71A92" w:rsidP="00A71A92">
      <w:pPr>
        <w:numPr>
          <w:ilvl w:val="0"/>
          <w:numId w:val="341"/>
        </w:numPr>
        <w:spacing w:after="200" w:line="276" w:lineRule="auto"/>
        <w:jc w:val="both"/>
        <w:rPr>
          <w:rFonts w:eastAsia="Calibri"/>
          <w:sz w:val="22"/>
          <w:szCs w:val="22"/>
          <w:lang w:eastAsia="en-US"/>
        </w:rPr>
      </w:pPr>
      <w:r w:rsidRPr="00704DD5">
        <w:rPr>
          <w:rFonts w:eastAsia="Calibri"/>
          <w:sz w:val="22"/>
          <w:szCs w:val="22"/>
          <w:lang w:eastAsia="en-US"/>
        </w:rPr>
        <w:t>Экз…менатор, парад…ксальный, пол…скать (кошку)</w:t>
      </w:r>
    </w:p>
    <w:p w:rsidR="00A71A92" w:rsidRPr="00704DD5" w:rsidRDefault="00A71A92" w:rsidP="00A71A92">
      <w:pPr>
        <w:numPr>
          <w:ilvl w:val="0"/>
          <w:numId w:val="341"/>
        </w:numPr>
        <w:spacing w:after="200" w:line="276" w:lineRule="auto"/>
        <w:jc w:val="both"/>
        <w:rPr>
          <w:rFonts w:eastAsia="Calibri"/>
          <w:sz w:val="22"/>
          <w:szCs w:val="22"/>
          <w:lang w:eastAsia="en-US"/>
        </w:rPr>
      </w:pPr>
      <w:r w:rsidRPr="00704DD5">
        <w:rPr>
          <w:rFonts w:eastAsia="Calibri"/>
          <w:sz w:val="22"/>
          <w:szCs w:val="22"/>
          <w:lang w:eastAsia="en-US"/>
        </w:rPr>
        <w:t>Ав…нгард, утр…мбовать, возг…рание</w:t>
      </w:r>
    </w:p>
    <w:p w:rsidR="00A71A92" w:rsidRPr="00704DD5" w:rsidRDefault="00A71A92" w:rsidP="00A71A92">
      <w:pPr>
        <w:numPr>
          <w:ilvl w:val="0"/>
          <w:numId w:val="341"/>
        </w:numPr>
        <w:spacing w:after="200" w:line="276" w:lineRule="auto"/>
        <w:jc w:val="both"/>
        <w:rPr>
          <w:rFonts w:eastAsia="Calibri"/>
          <w:sz w:val="22"/>
          <w:szCs w:val="22"/>
          <w:lang w:eastAsia="en-US"/>
        </w:rPr>
      </w:pPr>
      <w:r w:rsidRPr="00704DD5">
        <w:rPr>
          <w:rFonts w:eastAsia="Calibri"/>
          <w:sz w:val="22"/>
          <w:szCs w:val="22"/>
          <w:lang w:eastAsia="en-US"/>
        </w:rPr>
        <w:t>Фил…рмония, рест…врировать, безотл…гательный</w:t>
      </w:r>
    </w:p>
    <w:p w:rsidR="00A71A92" w:rsidRPr="00704DD5" w:rsidRDefault="00A71A92" w:rsidP="00A71A92">
      <w:pPr>
        <w:numPr>
          <w:ilvl w:val="0"/>
          <w:numId w:val="341"/>
        </w:numPr>
        <w:spacing w:after="200" w:line="276" w:lineRule="auto"/>
        <w:jc w:val="both"/>
        <w:rPr>
          <w:rFonts w:eastAsia="Calibri"/>
          <w:sz w:val="22"/>
          <w:szCs w:val="22"/>
          <w:lang w:eastAsia="en-US"/>
        </w:rPr>
      </w:pPr>
      <w:r w:rsidRPr="00704DD5">
        <w:rPr>
          <w:rFonts w:eastAsia="Calibri"/>
          <w:sz w:val="22"/>
          <w:szCs w:val="22"/>
          <w:lang w:eastAsia="en-US"/>
        </w:rPr>
        <w:t>Ц…ремония, заг…релый, неприк…сновенность</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А18. В каком ряду во всех словах пропущена одна и та же буква?</w:t>
      </w:r>
    </w:p>
    <w:p w:rsidR="00A71A92" w:rsidRPr="00704DD5" w:rsidRDefault="00A71A92" w:rsidP="00A71A92">
      <w:pPr>
        <w:numPr>
          <w:ilvl w:val="0"/>
          <w:numId w:val="342"/>
        </w:numPr>
        <w:spacing w:after="200" w:line="276" w:lineRule="auto"/>
        <w:jc w:val="both"/>
        <w:rPr>
          <w:rFonts w:eastAsia="Calibri"/>
          <w:sz w:val="22"/>
          <w:szCs w:val="22"/>
          <w:lang w:eastAsia="en-US"/>
        </w:rPr>
      </w:pPr>
      <w:r w:rsidRPr="00704DD5">
        <w:rPr>
          <w:rFonts w:eastAsia="Calibri"/>
          <w:sz w:val="22"/>
          <w:szCs w:val="22"/>
          <w:lang w:eastAsia="en-US"/>
        </w:rPr>
        <w:t>Под…двинуть, перен…ладить, об…злённый</w:t>
      </w:r>
    </w:p>
    <w:p w:rsidR="00A71A92" w:rsidRPr="00704DD5" w:rsidRDefault="00A71A92" w:rsidP="00A71A92">
      <w:pPr>
        <w:numPr>
          <w:ilvl w:val="0"/>
          <w:numId w:val="342"/>
        </w:numPr>
        <w:spacing w:after="200" w:line="276" w:lineRule="auto"/>
        <w:jc w:val="both"/>
        <w:rPr>
          <w:rFonts w:eastAsia="Calibri"/>
          <w:sz w:val="22"/>
          <w:szCs w:val="22"/>
          <w:lang w:eastAsia="en-US"/>
        </w:rPr>
      </w:pPr>
      <w:r w:rsidRPr="00704DD5">
        <w:rPr>
          <w:rFonts w:eastAsia="Calibri"/>
          <w:sz w:val="22"/>
          <w:szCs w:val="22"/>
          <w:lang w:eastAsia="en-US"/>
        </w:rPr>
        <w:t>Об…ездить, интерв…юировать, сер…ёзно</w:t>
      </w:r>
    </w:p>
    <w:p w:rsidR="00A71A92" w:rsidRPr="00704DD5" w:rsidRDefault="00A71A92" w:rsidP="00A71A92">
      <w:pPr>
        <w:numPr>
          <w:ilvl w:val="0"/>
          <w:numId w:val="342"/>
        </w:numPr>
        <w:spacing w:after="200" w:line="276" w:lineRule="auto"/>
        <w:jc w:val="both"/>
        <w:rPr>
          <w:rFonts w:eastAsia="Calibri"/>
          <w:sz w:val="22"/>
          <w:szCs w:val="22"/>
          <w:lang w:eastAsia="en-US"/>
        </w:rPr>
      </w:pPr>
      <w:r w:rsidRPr="00704DD5">
        <w:rPr>
          <w:rFonts w:eastAsia="Calibri"/>
          <w:sz w:val="22"/>
          <w:szCs w:val="22"/>
          <w:lang w:eastAsia="en-US"/>
        </w:rPr>
        <w:t>Пр…смирев, правопр…емник, пр…лежный</w:t>
      </w:r>
    </w:p>
    <w:p w:rsidR="00A71A92" w:rsidRPr="00704DD5" w:rsidRDefault="00A71A92" w:rsidP="00A71A92">
      <w:pPr>
        <w:numPr>
          <w:ilvl w:val="0"/>
          <w:numId w:val="342"/>
        </w:numPr>
        <w:spacing w:after="200" w:line="276" w:lineRule="auto"/>
        <w:jc w:val="both"/>
        <w:rPr>
          <w:rFonts w:eastAsia="Calibri"/>
          <w:sz w:val="22"/>
          <w:szCs w:val="22"/>
          <w:lang w:eastAsia="en-US"/>
        </w:rPr>
      </w:pPr>
      <w:r w:rsidRPr="00704DD5">
        <w:rPr>
          <w:rFonts w:eastAsia="Calibri"/>
          <w:sz w:val="22"/>
          <w:szCs w:val="22"/>
          <w:lang w:eastAsia="en-US"/>
        </w:rPr>
        <w:t>Бе…шовный, ра…щедрился, и…царапать</w:t>
      </w:r>
    </w:p>
    <w:p w:rsidR="00A71A92" w:rsidRPr="00704DD5" w:rsidRDefault="00A71A92" w:rsidP="00513C33">
      <w:pPr>
        <w:jc w:val="both"/>
        <w:rPr>
          <w:rFonts w:eastAsia="Calibri"/>
          <w:b/>
          <w:bCs/>
          <w:sz w:val="22"/>
          <w:szCs w:val="22"/>
          <w:lang w:eastAsia="en-US"/>
        </w:rPr>
      </w:pPr>
      <w:r w:rsidRPr="00704DD5">
        <w:rPr>
          <w:rFonts w:eastAsia="Calibri"/>
          <w:b/>
          <w:bCs/>
          <w:sz w:val="22"/>
          <w:szCs w:val="22"/>
          <w:lang w:eastAsia="en-US"/>
        </w:rPr>
        <w:t>А19. В каком ряду в обоих словах на месте пропуска пишется буква И?</w:t>
      </w:r>
    </w:p>
    <w:p w:rsidR="00513C33" w:rsidRPr="00704DD5" w:rsidRDefault="00A71A92" w:rsidP="00513C33">
      <w:pPr>
        <w:numPr>
          <w:ilvl w:val="0"/>
          <w:numId w:val="343"/>
        </w:numPr>
        <w:spacing w:after="200"/>
        <w:jc w:val="both"/>
        <w:rPr>
          <w:rFonts w:eastAsia="Calibri"/>
          <w:sz w:val="22"/>
          <w:szCs w:val="22"/>
          <w:lang w:eastAsia="en-US"/>
        </w:rPr>
      </w:pPr>
      <w:r w:rsidRPr="00704DD5">
        <w:rPr>
          <w:rFonts w:eastAsia="Calibri"/>
          <w:sz w:val="22"/>
          <w:szCs w:val="22"/>
          <w:lang w:eastAsia="en-US"/>
        </w:rPr>
        <w:t>Выдел…шь главное, знач…мый для нас</w:t>
      </w:r>
    </w:p>
    <w:p w:rsidR="00A71A92" w:rsidRPr="00704DD5" w:rsidRDefault="00A71A92" w:rsidP="00513C33">
      <w:pPr>
        <w:numPr>
          <w:ilvl w:val="0"/>
          <w:numId w:val="343"/>
        </w:numPr>
        <w:spacing w:after="200"/>
        <w:jc w:val="both"/>
        <w:rPr>
          <w:rFonts w:eastAsia="Calibri"/>
          <w:sz w:val="22"/>
          <w:szCs w:val="22"/>
          <w:lang w:eastAsia="en-US"/>
        </w:rPr>
      </w:pPr>
      <w:r w:rsidRPr="00704DD5">
        <w:rPr>
          <w:rFonts w:eastAsia="Calibri"/>
          <w:sz w:val="22"/>
          <w:szCs w:val="22"/>
          <w:lang w:eastAsia="en-US"/>
        </w:rPr>
        <w:t>Овца щипл…т траву, движ…мый чувством</w:t>
      </w:r>
    </w:p>
    <w:p w:rsidR="00A71A92" w:rsidRPr="00704DD5" w:rsidRDefault="00A71A92" w:rsidP="00513C33">
      <w:pPr>
        <w:numPr>
          <w:ilvl w:val="0"/>
          <w:numId w:val="343"/>
        </w:numPr>
        <w:spacing w:after="200"/>
        <w:jc w:val="both"/>
        <w:rPr>
          <w:rFonts w:eastAsia="Calibri"/>
          <w:sz w:val="22"/>
          <w:szCs w:val="22"/>
          <w:lang w:eastAsia="en-US"/>
        </w:rPr>
      </w:pPr>
      <w:r w:rsidRPr="00704DD5">
        <w:rPr>
          <w:rFonts w:eastAsia="Calibri"/>
          <w:sz w:val="22"/>
          <w:szCs w:val="22"/>
          <w:lang w:eastAsia="en-US"/>
        </w:rPr>
        <w:lastRenderedPageBreak/>
        <w:t>Увид…шь друга, непромока…мый плащ</w:t>
      </w:r>
    </w:p>
    <w:p w:rsidR="00A71A92" w:rsidRPr="00704DD5" w:rsidRDefault="00A71A92" w:rsidP="00513C33">
      <w:pPr>
        <w:numPr>
          <w:ilvl w:val="0"/>
          <w:numId w:val="343"/>
        </w:numPr>
        <w:spacing w:after="200"/>
        <w:jc w:val="both"/>
        <w:rPr>
          <w:rFonts w:eastAsia="Calibri"/>
          <w:sz w:val="22"/>
          <w:szCs w:val="22"/>
          <w:lang w:eastAsia="en-US"/>
        </w:rPr>
      </w:pPr>
      <w:r w:rsidRPr="00704DD5">
        <w:rPr>
          <w:rFonts w:eastAsia="Calibri"/>
          <w:sz w:val="22"/>
          <w:szCs w:val="22"/>
          <w:lang w:eastAsia="en-US"/>
        </w:rPr>
        <w:t>Погас…м свечи, неопису…мая радость</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А20. В каком варианте ответа указаны все слова, где пропущена буква Е?</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А. милост…вый</w:t>
      </w:r>
      <w:r w:rsidRPr="00704DD5">
        <w:rPr>
          <w:rFonts w:eastAsia="Calibri"/>
          <w:sz w:val="22"/>
          <w:szCs w:val="22"/>
          <w:lang w:eastAsia="en-US"/>
        </w:rPr>
        <w:tab/>
      </w:r>
      <w:r w:rsidRPr="00704DD5">
        <w:rPr>
          <w:rFonts w:eastAsia="Calibri"/>
          <w:sz w:val="22"/>
          <w:szCs w:val="22"/>
          <w:lang w:eastAsia="en-US"/>
        </w:rPr>
        <w:tab/>
      </w:r>
      <w:r w:rsidRPr="00704DD5">
        <w:rPr>
          <w:rFonts w:eastAsia="Calibri"/>
          <w:sz w:val="22"/>
          <w:szCs w:val="22"/>
          <w:lang w:eastAsia="en-US"/>
        </w:rPr>
        <w:tab/>
        <w:t>В. выдёрг…вая</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Б. фасол…вый</w:t>
      </w:r>
      <w:r w:rsidRPr="00704DD5">
        <w:rPr>
          <w:rFonts w:eastAsia="Calibri"/>
          <w:sz w:val="22"/>
          <w:szCs w:val="22"/>
          <w:lang w:eastAsia="en-US"/>
        </w:rPr>
        <w:tab/>
      </w:r>
      <w:r w:rsidRPr="00704DD5">
        <w:rPr>
          <w:rFonts w:eastAsia="Calibri"/>
          <w:sz w:val="22"/>
          <w:szCs w:val="22"/>
          <w:lang w:eastAsia="en-US"/>
        </w:rPr>
        <w:tab/>
      </w:r>
      <w:r w:rsidRPr="00704DD5">
        <w:rPr>
          <w:rFonts w:eastAsia="Calibri"/>
          <w:sz w:val="22"/>
          <w:szCs w:val="22"/>
          <w:lang w:eastAsia="en-US"/>
        </w:rPr>
        <w:tab/>
        <w:t>Г. рул…вой</w:t>
      </w:r>
    </w:p>
    <w:p w:rsidR="00A71A92" w:rsidRPr="00704DD5" w:rsidRDefault="00A71A92" w:rsidP="00A71A92">
      <w:pPr>
        <w:numPr>
          <w:ilvl w:val="0"/>
          <w:numId w:val="344"/>
        </w:numPr>
        <w:spacing w:after="200" w:line="276" w:lineRule="auto"/>
        <w:jc w:val="both"/>
        <w:rPr>
          <w:rFonts w:eastAsia="Calibri"/>
          <w:sz w:val="22"/>
          <w:szCs w:val="22"/>
          <w:lang w:eastAsia="en-US"/>
        </w:rPr>
      </w:pPr>
      <w:r w:rsidRPr="00704DD5">
        <w:rPr>
          <w:rFonts w:eastAsia="Calibri"/>
          <w:sz w:val="22"/>
          <w:szCs w:val="22"/>
          <w:lang w:eastAsia="en-US"/>
        </w:rPr>
        <w:t>А, Б, В</w:t>
      </w:r>
    </w:p>
    <w:p w:rsidR="00A71A92" w:rsidRPr="00704DD5" w:rsidRDefault="00A71A92" w:rsidP="00A71A92">
      <w:pPr>
        <w:numPr>
          <w:ilvl w:val="0"/>
          <w:numId w:val="344"/>
        </w:numPr>
        <w:spacing w:after="200" w:line="276" w:lineRule="auto"/>
        <w:jc w:val="both"/>
        <w:rPr>
          <w:rFonts w:eastAsia="Calibri"/>
          <w:sz w:val="22"/>
          <w:szCs w:val="22"/>
          <w:lang w:eastAsia="en-US"/>
        </w:rPr>
      </w:pPr>
      <w:r w:rsidRPr="00704DD5">
        <w:rPr>
          <w:rFonts w:eastAsia="Calibri"/>
          <w:sz w:val="22"/>
          <w:szCs w:val="22"/>
          <w:lang w:eastAsia="en-US"/>
        </w:rPr>
        <w:t>Б, В, Г</w:t>
      </w:r>
    </w:p>
    <w:p w:rsidR="00A71A92" w:rsidRPr="00704DD5" w:rsidRDefault="00A71A92" w:rsidP="00A71A92">
      <w:pPr>
        <w:numPr>
          <w:ilvl w:val="0"/>
          <w:numId w:val="344"/>
        </w:numPr>
        <w:spacing w:after="200" w:line="276" w:lineRule="auto"/>
        <w:jc w:val="both"/>
        <w:rPr>
          <w:rFonts w:eastAsia="Calibri"/>
          <w:sz w:val="22"/>
          <w:szCs w:val="22"/>
          <w:lang w:eastAsia="en-US"/>
        </w:rPr>
      </w:pPr>
      <w:r w:rsidRPr="00704DD5">
        <w:rPr>
          <w:rFonts w:eastAsia="Calibri"/>
          <w:sz w:val="22"/>
          <w:szCs w:val="22"/>
          <w:lang w:eastAsia="en-US"/>
        </w:rPr>
        <w:t>А, Г</w:t>
      </w:r>
    </w:p>
    <w:p w:rsidR="00A71A92" w:rsidRPr="00704DD5" w:rsidRDefault="00A71A92" w:rsidP="00A71A92">
      <w:pPr>
        <w:numPr>
          <w:ilvl w:val="0"/>
          <w:numId w:val="344"/>
        </w:numPr>
        <w:spacing w:after="200" w:line="276" w:lineRule="auto"/>
        <w:jc w:val="both"/>
        <w:rPr>
          <w:rFonts w:eastAsia="Calibri"/>
          <w:sz w:val="22"/>
          <w:szCs w:val="22"/>
          <w:lang w:eastAsia="en-US"/>
        </w:rPr>
      </w:pPr>
      <w:r w:rsidRPr="00704DD5">
        <w:rPr>
          <w:rFonts w:eastAsia="Calibri"/>
          <w:sz w:val="22"/>
          <w:szCs w:val="22"/>
          <w:lang w:eastAsia="en-US"/>
        </w:rPr>
        <w:t>Б, Г</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А21. В каком предложении НЕ со словом пишется слитно?</w:t>
      </w:r>
    </w:p>
    <w:p w:rsidR="00A71A92" w:rsidRPr="00704DD5" w:rsidRDefault="00A71A92" w:rsidP="00A71A92">
      <w:pPr>
        <w:numPr>
          <w:ilvl w:val="0"/>
          <w:numId w:val="345"/>
        </w:numPr>
        <w:spacing w:after="200" w:line="276" w:lineRule="auto"/>
        <w:jc w:val="both"/>
        <w:rPr>
          <w:rFonts w:eastAsia="Calibri"/>
          <w:sz w:val="22"/>
          <w:szCs w:val="22"/>
          <w:lang w:eastAsia="en-US"/>
        </w:rPr>
      </w:pPr>
      <w:r w:rsidRPr="00704DD5">
        <w:rPr>
          <w:rFonts w:eastAsia="Calibri"/>
          <w:sz w:val="22"/>
          <w:szCs w:val="22"/>
          <w:lang w:eastAsia="en-US"/>
        </w:rPr>
        <w:t>Люди, (не)бывавшие на экваторе, не могут представить себе зимний тропический дождь.</w:t>
      </w:r>
    </w:p>
    <w:p w:rsidR="00A71A92" w:rsidRPr="00704DD5" w:rsidRDefault="00A71A92" w:rsidP="00A71A92">
      <w:pPr>
        <w:numPr>
          <w:ilvl w:val="0"/>
          <w:numId w:val="345"/>
        </w:numPr>
        <w:spacing w:after="200" w:line="276" w:lineRule="auto"/>
        <w:jc w:val="both"/>
        <w:rPr>
          <w:rFonts w:eastAsia="Calibri"/>
          <w:sz w:val="22"/>
          <w:szCs w:val="22"/>
          <w:lang w:eastAsia="en-US"/>
        </w:rPr>
      </w:pPr>
      <w:r w:rsidRPr="00704DD5">
        <w:rPr>
          <w:rFonts w:eastAsia="Calibri"/>
          <w:sz w:val="22"/>
          <w:szCs w:val="22"/>
          <w:lang w:eastAsia="en-US"/>
        </w:rPr>
        <w:t>Птиц гонит на юг (не)наступающий холод, а отсутствие корма.</w:t>
      </w:r>
    </w:p>
    <w:p w:rsidR="00A71A92" w:rsidRPr="00704DD5" w:rsidRDefault="00A71A92" w:rsidP="00A71A92">
      <w:pPr>
        <w:numPr>
          <w:ilvl w:val="0"/>
          <w:numId w:val="345"/>
        </w:numPr>
        <w:spacing w:after="200" w:line="276" w:lineRule="auto"/>
        <w:jc w:val="both"/>
        <w:rPr>
          <w:rFonts w:eastAsia="Calibri"/>
          <w:sz w:val="22"/>
          <w:szCs w:val="22"/>
          <w:lang w:eastAsia="en-US"/>
        </w:rPr>
      </w:pPr>
      <w:r w:rsidRPr="00704DD5">
        <w:rPr>
          <w:rFonts w:eastAsia="Calibri"/>
          <w:sz w:val="22"/>
          <w:szCs w:val="22"/>
          <w:lang w:eastAsia="en-US"/>
        </w:rPr>
        <w:t>В детстве Чехов был (не)истощим на выдумки.</w:t>
      </w:r>
    </w:p>
    <w:p w:rsidR="00A71A92" w:rsidRPr="00704DD5" w:rsidRDefault="00A71A92" w:rsidP="00A71A92">
      <w:pPr>
        <w:numPr>
          <w:ilvl w:val="0"/>
          <w:numId w:val="345"/>
        </w:numPr>
        <w:spacing w:after="200" w:line="276" w:lineRule="auto"/>
        <w:jc w:val="both"/>
        <w:rPr>
          <w:rFonts w:eastAsia="Calibri"/>
          <w:sz w:val="22"/>
          <w:szCs w:val="22"/>
          <w:lang w:eastAsia="en-US"/>
        </w:rPr>
      </w:pPr>
      <w:r w:rsidRPr="00704DD5">
        <w:rPr>
          <w:rFonts w:eastAsia="Calibri"/>
          <w:sz w:val="22"/>
          <w:szCs w:val="22"/>
          <w:lang w:eastAsia="en-US"/>
        </w:rPr>
        <w:t xml:space="preserve">Андрей вошёл в ещё (не)освещённый холл гостиницы. </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А22. В каком предложении оба выделенных слова пишутся раздельно?</w:t>
      </w:r>
    </w:p>
    <w:p w:rsidR="00A71A92" w:rsidRPr="00704DD5" w:rsidRDefault="00A71A92" w:rsidP="00A71A92">
      <w:pPr>
        <w:numPr>
          <w:ilvl w:val="0"/>
          <w:numId w:val="346"/>
        </w:numPr>
        <w:spacing w:after="200" w:line="276" w:lineRule="auto"/>
        <w:jc w:val="both"/>
        <w:rPr>
          <w:rFonts w:eastAsia="Calibri"/>
          <w:sz w:val="22"/>
          <w:szCs w:val="22"/>
          <w:lang w:eastAsia="en-US"/>
        </w:rPr>
      </w:pPr>
      <w:r w:rsidRPr="00704DD5">
        <w:rPr>
          <w:rFonts w:eastAsia="Calibri"/>
          <w:sz w:val="22"/>
          <w:szCs w:val="22"/>
          <w:lang w:eastAsia="en-US"/>
        </w:rPr>
        <w:t>Рыжики можно собирать как осенью, так и (В)ТЕЧЕНИЕ всего лета: всё зависит (ОТ)ТОГО, какое лето.</w:t>
      </w:r>
    </w:p>
    <w:p w:rsidR="00A71A92" w:rsidRPr="00704DD5" w:rsidRDefault="00A71A92" w:rsidP="00A71A92">
      <w:pPr>
        <w:numPr>
          <w:ilvl w:val="0"/>
          <w:numId w:val="346"/>
        </w:numPr>
        <w:spacing w:after="200" w:line="276" w:lineRule="auto"/>
        <w:jc w:val="both"/>
        <w:rPr>
          <w:rFonts w:eastAsia="Calibri"/>
          <w:sz w:val="22"/>
          <w:szCs w:val="22"/>
          <w:lang w:eastAsia="en-US"/>
        </w:rPr>
      </w:pPr>
      <w:r w:rsidRPr="00704DD5">
        <w:rPr>
          <w:rFonts w:eastAsia="Calibri"/>
          <w:sz w:val="22"/>
          <w:szCs w:val="22"/>
          <w:lang w:eastAsia="en-US"/>
        </w:rPr>
        <w:t>(НА)КОНЕЦ мне удалось поймать (ТОТ)ЧАС, когда косые лучи солнца начинают пронизывать лес, словно золотые спицы.</w:t>
      </w:r>
    </w:p>
    <w:p w:rsidR="00A71A92" w:rsidRPr="00704DD5" w:rsidRDefault="00A71A92" w:rsidP="00A71A92">
      <w:pPr>
        <w:numPr>
          <w:ilvl w:val="0"/>
          <w:numId w:val="346"/>
        </w:numPr>
        <w:spacing w:after="200" w:line="276" w:lineRule="auto"/>
        <w:jc w:val="both"/>
        <w:rPr>
          <w:rFonts w:eastAsia="Calibri"/>
          <w:sz w:val="22"/>
          <w:szCs w:val="22"/>
          <w:lang w:eastAsia="en-US"/>
        </w:rPr>
      </w:pPr>
      <w:r w:rsidRPr="00704DD5">
        <w:rPr>
          <w:rFonts w:eastAsia="Calibri"/>
          <w:sz w:val="22"/>
          <w:szCs w:val="22"/>
          <w:lang w:eastAsia="en-US"/>
        </w:rPr>
        <w:t>Точно ТАК(ЖЕ), как детство человека кажется ему (В)ПОСЛЕДСТВИИ прекрасным, воспоминания о суровой заре человечества окрашены для нас в романтическую дымку.</w:t>
      </w:r>
    </w:p>
    <w:p w:rsidR="00A71A92" w:rsidRPr="00704DD5" w:rsidRDefault="00A71A92" w:rsidP="00A71A92">
      <w:pPr>
        <w:numPr>
          <w:ilvl w:val="0"/>
          <w:numId w:val="346"/>
        </w:numPr>
        <w:spacing w:after="200" w:line="276" w:lineRule="auto"/>
        <w:jc w:val="both"/>
        <w:rPr>
          <w:rFonts w:eastAsia="Calibri"/>
          <w:sz w:val="22"/>
          <w:szCs w:val="22"/>
          <w:lang w:eastAsia="en-US"/>
        </w:rPr>
      </w:pPr>
      <w:r w:rsidRPr="00704DD5">
        <w:rPr>
          <w:rFonts w:eastAsia="Calibri"/>
          <w:sz w:val="22"/>
          <w:szCs w:val="22"/>
          <w:lang w:eastAsia="en-US"/>
        </w:rPr>
        <w:t>Он владел языком ТАК(ЖЕ) легко, как люди владеют своим голосом, (ПО)ТОМУ что учился языку у простых людей.</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А23. В каком варианте ответа правильно указаны все цифры, на месте которых в предложениях должны стоять запятые?</w:t>
      </w:r>
    </w:p>
    <w:p w:rsidR="00A71A92" w:rsidRPr="00704DD5" w:rsidRDefault="00A71A92" w:rsidP="00A71A92">
      <w:pPr>
        <w:jc w:val="both"/>
        <w:rPr>
          <w:rFonts w:eastAsia="Calibri"/>
          <w:i/>
          <w:iCs/>
          <w:sz w:val="22"/>
          <w:szCs w:val="22"/>
          <w:lang w:eastAsia="en-US"/>
        </w:rPr>
      </w:pPr>
      <w:r w:rsidRPr="00704DD5">
        <w:rPr>
          <w:rFonts w:eastAsia="Calibri"/>
          <w:i/>
          <w:iCs/>
          <w:sz w:val="22"/>
          <w:szCs w:val="22"/>
          <w:lang w:eastAsia="en-US"/>
        </w:rPr>
        <w:t xml:space="preserve">Это музыкальное произведение (1) конечно (2) привлекает внимание слушателя. Но в его звучании (3) пожалуй (4) недостаёт собственного чувства исполнителя, его любви и страсти, тихой нежности и светлой грусти. </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1) 1, 2</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2) 1, 3</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3) 1, 2, 3, 4</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4) 3, 4</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 xml:space="preserve">А24. Укажите предложение, в котором нужно поставить </w:t>
      </w:r>
      <w:r w:rsidRPr="00704DD5">
        <w:rPr>
          <w:rFonts w:eastAsia="Calibri"/>
          <w:b/>
          <w:bCs/>
          <w:sz w:val="22"/>
          <w:szCs w:val="22"/>
          <w:u w:val="single"/>
          <w:lang w:eastAsia="en-US"/>
        </w:rPr>
        <w:t>одну</w:t>
      </w:r>
      <w:r w:rsidRPr="00704DD5">
        <w:rPr>
          <w:rFonts w:eastAsia="Calibri"/>
          <w:b/>
          <w:bCs/>
          <w:sz w:val="22"/>
          <w:szCs w:val="22"/>
          <w:lang w:eastAsia="en-US"/>
        </w:rPr>
        <w:t xml:space="preserve"> запятую. </w:t>
      </w:r>
    </w:p>
    <w:p w:rsidR="00A71A92" w:rsidRPr="00704DD5" w:rsidRDefault="00A71A92" w:rsidP="00A71A92">
      <w:pPr>
        <w:numPr>
          <w:ilvl w:val="0"/>
          <w:numId w:val="351"/>
        </w:numPr>
        <w:spacing w:after="200" w:line="276" w:lineRule="auto"/>
        <w:jc w:val="both"/>
        <w:rPr>
          <w:rFonts w:eastAsia="Calibri"/>
          <w:sz w:val="22"/>
          <w:szCs w:val="22"/>
          <w:lang w:eastAsia="en-US"/>
        </w:rPr>
      </w:pPr>
      <w:r w:rsidRPr="00704DD5">
        <w:rPr>
          <w:rFonts w:eastAsia="Calibri"/>
          <w:sz w:val="22"/>
          <w:szCs w:val="22"/>
          <w:lang w:eastAsia="en-US"/>
        </w:rPr>
        <w:t>По поведению некоторых животных люди могут определять приближение штормов и бурь или наступление безоблачной погоды.</w:t>
      </w:r>
    </w:p>
    <w:p w:rsidR="00A71A92" w:rsidRPr="00704DD5" w:rsidRDefault="00A71A92" w:rsidP="00A71A92">
      <w:pPr>
        <w:numPr>
          <w:ilvl w:val="0"/>
          <w:numId w:val="351"/>
        </w:numPr>
        <w:spacing w:after="200" w:line="276" w:lineRule="auto"/>
        <w:jc w:val="both"/>
        <w:rPr>
          <w:rFonts w:eastAsia="Calibri"/>
          <w:sz w:val="22"/>
          <w:szCs w:val="22"/>
          <w:lang w:eastAsia="en-US"/>
        </w:rPr>
      </w:pPr>
      <w:r w:rsidRPr="00704DD5">
        <w:rPr>
          <w:rFonts w:eastAsia="Calibri"/>
          <w:sz w:val="22"/>
          <w:szCs w:val="22"/>
          <w:lang w:eastAsia="en-US"/>
        </w:rPr>
        <w:t>В солнечный день сквозь прозрачную воду тёплых тропических морей хорошо видны заросли одиночных и колониальных коралловых полипов.</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3) Легкокрылыми стрекозами можно любоваться около озёр или прудов.</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 xml:space="preserve">4) На портрете художники стремятся не только верно запечатлеть внешний облик человека но и передать его внутренний мир. </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А25. Как объяснить постановку двоеточия в данном предложении?</w:t>
      </w:r>
    </w:p>
    <w:p w:rsidR="00A71A92" w:rsidRPr="00704DD5" w:rsidRDefault="00A71A92" w:rsidP="00A71A92">
      <w:pPr>
        <w:jc w:val="both"/>
        <w:rPr>
          <w:rFonts w:eastAsia="Calibri"/>
          <w:i/>
          <w:iCs/>
          <w:sz w:val="22"/>
          <w:szCs w:val="22"/>
          <w:lang w:eastAsia="en-US"/>
        </w:rPr>
      </w:pPr>
      <w:r w:rsidRPr="00704DD5">
        <w:rPr>
          <w:rFonts w:eastAsia="Calibri"/>
          <w:i/>
          <w:iCs/>
          <w:sz w:val="22"/>
          <w:szCs w:val="22"/>
          <w:lang w:eastAsia="en-US"/>
        </w:rPr>
        <w:lastRenderedPageBreak/>
        <w:t>Всё в этом необычном человеке привлекало взгляд: печальные и мудрые глаза, большой лоб, душевная сила, проявлявшаяся и в лице его, и в спокойных, сдержанных движениях.</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1) Первая часть бессоюзного сложного предложения противопоставлена по содержанию второй части.</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2) Обобщающее слово стоит перед однородными членами предложения.</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3) Вторая часть бессоюзного сложного предложения поясняет, раскрывает содержание первой части.</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4) Первая часть бессоюзного сложного предложения содержит условие того, о чём говорится во второй части.</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А26. В каком варианте ответа правильно указаны все цифры, на месте которых в предложении должны стоять запятые?</w:t>
      </w:r>
    </w:p>
    <w:p w:rsidR="00A71A92" w:rsidRPr="00704DD5" w:rsidRDefault="00A71A92" w:rsidP="00A71A92">
      <w:pPr>
        <w:jc w:val="both"/>
        <w:rPr>
          <w:rFonts w:eastAsia="Calibri"/>
          <w:i/>
          <w:iCs/>
          <w:sz w:val="22"/>
          <w:szCs w:val="22"/>
          <w:lang w:eastAsia="en-US"/>
        </w:rPr>
      </w:pPr>
      <w:r w:rsidRPr="00704DD5">
        <w:rPr>
          <w:rFonts w:eastAsia="Calibri"/>
          <w:i/>
          <w:iCs/>
          <w:sz w:val="22"/>
          <w:szCs w:val="22"/>
          <w:lang w:eastAsia="en-US"/>
        </w:rPr>
        <w:t>Для лечения самых разных болезней в медицине широко используется (1) пчелиный яд (2) потребность (3) в котором (4) постоянно растёт.</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1) 1, 3</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2) 2</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3) 2, 4</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4) 3</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А27. Прочитайте текст.</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A71A92" w:rsidRPr="00704DD5" w:rsidTr="00C7701A">
        <w:tc>
          <w:tcPr>
            <w:tcW w:w="9569" w:type="dxa"/>
          </w:tcPr>
          <w:p w:rsidR="00A71A92" w:rsidRPr="00704DD5" w:rsidRDefault="00A71A92" w:rsidP="00A71A92">
            <w:pPr>
              <w:jc w:val="both"/>
              <w:rPr>
                <w:rFonts w:eastAsia="Calibri"/>
                <w:sz w:val="22"/>
                <w:szCs w:val="22"/>
                <w:lang w:eastAsia="en-US"/>
              </w:rPr>
            </w:pPr>
            <w:r w:rsidRPr="00704DD5">
              <w:rPr>
                <w:rFonts w:eastAsia="Calibri"/>
                <w:i/>
                <w:iCs/>
                <w:sz w:val="22"/>
                <w:szCs w:val="22"/>
                <w:lang w:eastAsia="en-US"/>
              </w:rPr>
              <w:t>Верблюды, могут долго обходиться без пищи, и, что особенно важно, они несколько дней могут не пить, и учёные долго строили догадки о причинах их удивительной способности переносить жажду. Недоказанными оказались и предположение, что удерживает воду желудок животного - а пьёт верблюд много и быстро: за 10 минут он поглощает сразу 10 вёдер воды, и предположение, что выносить жажду позволяет верблюду накопленный в горбах жир, ведь, «сгорая», он даёт воду и таким образом предохраняет организм от обезвоживания. Оказалось, что феноменальная стойкость верблюда к жажде зависит от его способности за счёт воды терять до четверти массы своего тела, при этом в крови влага удерживается в значительно большем количестве, чем у других животных.</w:t>
            </w:r>
          </w:p>
        </w:tc>
      </w:tr>
    </w:tbl>
    <w:p w:rsidR="00A71A92" w:rsidRPr="00704DD5" w:rsidRDefault="00A71A92" w:rsidP="00A71A92">
      <w:pPr>
        <w:jc w:val="both"/>
        <w:rPr>
          <w:rFonts w:eastAsia="Calibri"/>
          <w:b/>
          <w:bCs/>
          <w:spacing w:val="1"/>
          <w:sz w:val="22"/>
          <w:szCs w:val="22"/>
        </w:rPr>
      </w:pP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 xml:space="preserve">В каком из приведенных ниже предложений верно передана </w:t>
      </w:r>
      <w:r w:rsidRPr="00704DD5">
        <w:rPr>
          <w:rFonts w:eastAsia="Calibri"/>
          <w:b/>
          <w:bCs/>
          <w:sz w:val="22"/>
          <w:szCs w:val="22"/>
          <w:u w:val="single"/>
          <w:lang w:eastAsia="en-US"/>
        </w:rPr>
        <w:t>главная</w:t>
      </w:r>
      <w:r w:rsidRPr="00704DD5">
        <w:rPr>
          <w:rFonts w:eastAsia="Calibri"/>
          <w:b/>
          <w:bCs/>
          <w:sz w:val="22"/>
          <w:szCs w:val="22"/>
          <w:lang w:eastAsia="en-US"/>
        </w:rPr>
        <w:t xml:space="preserve"> информация, содержащаяся в тексте?</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1) Верблюды могут долго обходиться без пищи и без воды, и учёные выдвигали различные догадки о причинах этой удивительной способности, только одна из которых оказалась доказанной.</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2) Стойкость верблюдов к жажде обусловлена тем, что они за счёт воды способны терять до четверти массы своего тела, а влага в их крови при этом удерживается в значительно большем количестве, чем у других животных.</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3) Относительно стойкости верблюдов к жажде учёными были выдвинуты два предположения: воду удерживает желудок животного и выносить верблюду жажду позволяет накопленный в горбах жир.</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4) Пьёт верблюд много и быстро: за 10 минут он поглощает сразу 10 вёдер воды, и его умение долго обходиться без воды объясняется прежде всего способностью поглощать влагу в значительно большем количестве, в отличие от других животных.</w:t>
      </w:r>
    </w:p>
    <w:p w:rsidR="00A71A92" w:rsidRPr="00704DD5" w:rsidRDefault="00A71A92" w:rsidP="00A71A92">
      <w:pPr>
        <w:jc w:val="both"/>
        <w:rPr>
          <w:rFonts w:eastAsia="Calibri"/>
          <w:sz w:val="22"/>
          <w:szCs w:val="22"/>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A71A92" w:rsidRPr="00704DD5" w:rsidTr="00C7701A">
        <w:tc>
          <w:tcPr>
            <w:tcW w:w="9569" w:type="dxa"/>
          </w:tcPr>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 xml:space="preserve">К заданиям          А28, А29, А30; В1, В2, В3, В4, В5, В6, В7, В8, В9, В10; С1  </w:t>
            </w:r>
          </w:p>
        </w:tc>
      </w:tr>
    </w:tbl>
    <w:p w:rsidR="00A71A92" w:rsidRPr="00704DD5" w:rsidRDefault="00A71A92" w:rsidP="00A71A92">
      <w:pPr>
        <w:jc w:val="both"/>
        <w:rPr>
          <w:rFonts w:eastAsia="Calibri"/>
          <w:sz w:val="22"/>
          <w:szCs w:val="22"/>
          <w:lang w:eastAsia="en-US"/>
        </w:rPr>
      </w:pP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(1) В последние несколько лет к обычным страхам родителей прибавился ещё один. (2) Всё чаще подростки пугают нас пристрастием к виртуальному общению. (З) Вот примеры жалоб. (4) «Детей не оттащишь от компьютера. (5) Сидят сутками. (6) Какие-то аськи, агенты, чаты, форумы... » (7) «Я не понимаю, какое может быть от этого удовольствие. (8) Но сын сидит у монитора, смеётся чему-то, а то и кулаком по столу бьёт. (9) Мне кажется, он сходит с ума - разговаривает сам с собой». (10) «Раньше играл в видеоигры, это отнимало много времени, уроки забросил, а теперь вообще из рук вон - будто его нет дома. (11) Целыми днями в Сети, говорит, у них там тусовка...»</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(12)</w:t>
      </w:r>
      <w:r w:rsidRPr="00704DD5">
        <w:rPr>
          <w:rFonts w:eastAsia="Calibri"/>
          <w:sz w:val="22"/>
          <w:szCs w:val="22"/>
          <w:lang w:eastAsia="en-US"/>
        </w:rPr>
        <w:tab/>
        <w:t>Примерно так начинается разговор обеспокоенных родителей с педагогами и психологами.</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(13)</w:t>
      </w:r>
      <w:r w:rsidRPr="00704DD5">
        <w:rPr>
          <w:rFonts w:eastAsia="Calibri"/>
          <w:sz w:val="22"/>
          <w:szCs w:val="22"/>
          <w:lang w:eastAsia="en-US"/>
        </w:rPr>
        <w:tab/>
        <w:t xml:space="preserve">Потом выясняются детали: вместе с увлечением компьютерными разговорами стала падать успеваемость, ребёнок всё время проводит дома, сидит и смотрит в экран. (14) Уроки подросток не делает, по дому не помогает, на улицу не ходит, спортом не занимается. (15) Вместо разговоров по телефону и прогулок допоздна всё чаще дети общаются друг с другом через Интернет. (16) Вообще-то и раньше мы подобные жалобы слышали, только зло исходило тогда не от компьютера, а от телефона или телевизора. (17) Теперешние «компьютерные» дети - потомки своих «телевизионных» родителей. (18) Как решалась эта проблема, когда сегодняшние родители были подростками? (19) Скорее всего, они из </w:t>
      </w:r>
      <w:r w:rsidRPr="00704DD5">
        <w:rPr>
          <w:rFonts w:eastAsia="Calibri"/>
          <w:sz w:val="22"/>
          <w:szCs w:val="22"/>
          <w:lang w:eastAsia="en-US"/>
        </w:rPr>
        <w:lastRenderedPageBreak/>
        <w:t>неё просто выросли... (20) Мне могут возразить, что не все же просиживали бесконечные часы у телеэкрана; кто-то уже в юности чётко знал, чем будет заниматься в жизни. (21) Многие рано стали ответственными, потому что у кого-то были младшие братья и сестры, на кого-то подействовал пример ответственных взрослых, а кто-то - неизвестно как и почему. (22) И хотя родители всерьёз опасались за их будущее, они стали вполне самостоятельными людьми, с разными профессиями и судьбами, у многих семьи... (23) К чему я всё это говорю? (24) К тому, что вот телевидение оказалось не опасным само по себе. (25) Как ни обидно кому-то сознавать собственную «отсталость», придётся смириться с тем, что Интернет стал частью нашей жизни и уже никуда не денется. (26) Умение ориентироваться в нём и использовать его возможности становится условием успешной жизни во многих смыслах. (27) Из неограниченного источника информации он превратился также в торговую сеть, способ общения, средство образования... (28) То ли ещё будет. (29) Нам стоит поучиться у детей. (30) Мне тоже в своё время пришлось пройти через период раздражения и недовольства. (31) А сейчас с помощью сына стала неплохо ориентироваться в виртуальном пространстве. (32) Бывает, тоже «не оттащишь»... (33) Времяпрепровождение в онлайне вполне допустимо для подростков. (34) Скорее всего, это невредное увлечение лежит в пределах возрастной нормы. (35) Хотя в отдельных случаях необходимо провести анализ ситуации. (36) Если виртуальное общение стало всепоглощающей страстью, подросток замкнулся или стал агрессивен, обеднел его словарный запас или есть другие волнующие вас симптомы, нельзя откладывать визит к специалисту. (37) Только важно учесть: борьбу надо будет вести не с компьютером, а с причинами, породившими зависимость. (По А. Ивановой.)</w:t>
      </w:r>
    </w:p>
    <w:p w:rsidR="00A71A92" w:rsidRPr="00704DD5" w:rsidRDefault="00A71A92" w:rsidP="00A71A92">
      <w:pPr>
        <w:jc w:val="both"/>
        <w:rPr>
          <w:rFonts w:eastAsia="Calibri"/>
          <w:sz w:val="22"/>
          <w:szCs w:val="22"/>
          <w:lang w:eastAsia="en-US"/>
        </w:rPr>
      </w:pP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 xml:space="preserve">А28. Какое высказывание </w:t>
      </w:r>
      <w:r w:rsidRPr="00704DD5">
        <w:rPr>
          <w:rFonts w:eastAsia="Calibri"/>
          <w:b/>
          <w:bCs/>
          <w:sz w:val="22"/>
          <w:szCs w:val="22"/>
          <w:u w:val="single"/>
          <w:lang w:eastAsia="en-US"/>
        </w:rPr>
        <w:t>соответствует</w:t>
      </w:r>
      <w:r w:rsidRPr="00704DD5">
        <w:rPr>
          <w:rFonts w:eastAsia="Calibri"/>
          <w:b/>
          <w:bCs/>
          <w:sz w:val="22"/>
          <w:szCs w:val="22"/>
          <w:lang w:eastAsia="en-US"/>
        </w:rPr>
        <w:t xml:space="preserve"> содержанию текста?</w:t>
      </w:r>
    </w:p>
    <w:p w:rsidR="00A71A92" w:rsidRPr="00704DD5" w:rsidRDefault="00A71A92" w:rsidP="00A71A92">
      <w:pPr>
        <w:numPr>
          <w:ilvl w:val="0"/>
          <w:numId w:val="352"/>
        </w:numPr>
        <w:spacing w:after="200" w:line="276" w:lineRule="auto"/>
        <w:jc w:val="both"/>
        <w:rPr>
          <w:rFonts w:eastAsia="Calibri"/>
          <w:sz w:val="22"/>
          <w:szCs w:val="22"/>
          <w:lang w:eastAsia="en-US"/>
        </w:rPr>
      </w:pPr>
      <w:r w:rsidRPr="00704DD5">
        <w:rPr>
          <w:rFonts w:eastAsia="Calibri"/>
          <w:sz w:val="22"/>
          <w:szCs w:val="22"/>
          <w:lang w:eastAsia="en-US"/>
        </w:rPr>
        <w:t>Родителей современных подростков более всего беспокоит то, что их дети целые дни проводят у телевизоров.</w:t>
      </w:r>
    </w:p>
    <w:p w:rsidR="00A71A92" w:rsidRPr="00704DD5" w:rsidRDefault="00A71A92" w:rsidP="00A71A92">
      <w:pPr>
        <w:numPr>
          <w:ilvl w:val="0"/>
          <w:numId w:val="352"/>
        </w:numPr>
        <w:spacing w:after="200" w:line="276" w:lineRule="auto"/>
        <w:jc w:val="both"/>
        <w:rPr>
          <w:rFonts w:eastAsia="Calibri"/>
          <w:sz w:val="22"/>
          <w:szCs w:val="22"/>
          <w:lang w:eastAsia="en-US"/>
        </w:rPr>
      </w:pPr>
      <w:r w:rsidRPr="00704DD5">
        <w:rPr>
          <w:rFonts w:eastAsia="Calibri"/>
          <w:sz w:val="22"/>
          <w:szCs w:val="22"/>
          <w:lang w:eastAsia="en-US"/>
        </w:rPr>
        <w:t>Родители современных подростков даже при большом желании не сумеют научиться ориентироваться в виртуальном пространстве.</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3) Образованный человек не должен пользоваться Интернетом.</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4) Современные подростки общаются сегодня не только по телефону, но и через Интернет.</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А29. Какое из перечисленных утверждений является ошибочным?</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1)    В предложениях 18-19 представлено рассуждение.</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2)    8-е предложение текста содержит описательный фрагмент.</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3) 33-е предложение подтверждает суждение, высказанное в 29-м предложении текста.</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4) В предложениях 26-27 содержится обоснование высказанного в предложении 25 суждения.</w:t>
      </w:r>
    </w:p>
    <w:p w:rsidR="00A71A92" w:rsidRPr="00704DD5" w:rsidRDefault="00A71A92" w:rsidP="00A71A92">
      <w:pPr>
        <w:jc w:val="both"/>
        <w:rPr>
          <w:rFonts w:eastAsia="Calibri"/>
          <w:b/>
          <w:bCs/>
          <w:sz w:val="22"/>
          <w:szCs w:val="22"/>
          <w:lang w:eastAsia="en-US"/>
        </w:rPr>
      </w:pPr>
      <w:r w:rsidRPr="00704DD5">
        <w:rPr>
          <w:rFonts w:eastAsia="Calibri"/>
          <w:b/>
          <w:bCs/>
          <w:sz w:val="22"/>
          <w:szCs w:val="22"/>
          <w:lang w:eastAsia="en-US"/>
        </w:rPr>
        <w:t>А30. Укажите предложение, в котором используются синонимы.</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1) 12</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2) 18</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3) 30</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4) 36</w:t>
      </w:r>
    </w:p>
    <w:p w:rsidR="00A71A92" w:rsidRPr="00704DD5" w:rsidRDefault="00A71A92" w:rsidP="00A71A92">
      <w:pPr>
        <w:jc w:val="center"/>
        <w:rPr>
          <w:rFonts w:eastAsia="Calibri"/>
          <w:b/>
          <w:bCs/>
          <w:sz w:val="22"/>
          <w:szCs w:val="22"/>
          <w:u w:val="single"/>
          <w:lang w:eastAsia="en-US"/>
        </w:rPr>
      </w:pPr>
      <w:r w:rsidRPr="00704DD5">
        <w:rPr>
          <w:rFonts w:eastAsia="Calibri"/>
          <w:b/>
          <w:bCs/>
          <w:sz w:val="22"/>
          <w:szCs w:val="22"/>
          <w:u w:val="single"/>
          <w:lang w:eastAsia="en-US"/>
        </w:rPr>
        <w:t>Часть 2</w:t>
      </w:r>
    </w:p>
    <w:p w:rsidR="00A71A92" w:rsidRPr="00704DD5" w:rsidRDefault="00A71A92" w:rsidP="00A71A92">
      <w:pPr>
        <w:jc w:val="center"/>
        <w:rPr>
          <w:rFonts w:eastAsia="Calibri"/>
          <w:b/>
          <w:bCs/>
          <w:sz w:val="22"/>
          <w:szCs w:val="22"/>
          <w:u w:val="single"/>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A71A92" w:rsidRPr="00704DD5" w:rsidTr="00C7701A">
        <w:tc>
          <w:tcPr>
            <w:tcW w:w="9569" w:type="dxa"/>
          </w:tcPr>
          <w:p w:rsidR="00A71A92" w:rsidRPr="00704DD5" w:rsidRDefault="00A71A92" w:rsidP="00A71A92">
            <w:pPr>
              <w:jc w:val="both"/>
              <w:rPr>
                <w:rFonts w:eastAsia="Calibri"/>
                <w:sz w:val="22"/>
                <w:szCs w:val="22"/>
                <w:lang w:eastAsia="en-US"/>
              </w:rPr>
            </w:pPr>
            <w:r w:rsidRPr="00704DD5">
              <w:rPr>
                <w:rFonts w:eastAsia="Calibri"/>
                <w:sz w:val="22"/>
                <w:szCs w:val="22"/>
                <w:lang w:eastAsia="en-US"/>
              </w:rPr>
              <w:t>При выполнении заданий этой части запишите ваш ответ в бланке ответов № 1 справа от номера задания (В1 – В10).</w:t>
            </w:r>
          </w:p>
        </w:tc>
      </w:tr>
    </w:tbl>
    <w:p w:rsidR="00A71A92" w:rsidRPr="00704DD5" w:rsidRDefault="00A71A92" w:rsidP="00A71A92">
      <w:pPr>
        <w:jc w:val="center"/>
        <w:rPr>
          <w:rFonts w:eastAsia="Calibri"/>
          <w:sz w:val="22"/>
          <w:szCs w:val="22"/>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A71A92" w:rsidRPr="00704DD5" w:rsidTr="00C7701A">
        <w:tc>
          <w:tcPr>
            <w:tcW w:w="9571"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Ответы к заданиям В1 – В3 запишите словами.</w:t>
            </w:r>
          </w:p>
        </w:tc>
      </w:tr>
    </w:tbl>
    <w:p w:rsidR="00A71A92" w:rsidRPr="00704DD5" w:rsidRDefault="00A71A92" w:rsidP="00A71A92">
      <w:pPr>
        <w:jc w:val="both"/>
        <w:rPr>
          <w:rFonts w:eastAsia="Calibri"/>
          <w:sz w:val="22"/>
          <w:szCs w:val="22"/>
          <w:lang w:eastAsia="en-US"/>
        </w:rPr>
      </w:pPr>
      <w:r w:rsidRPr="00704DD5">
        <w:rPr>
          <w:rFonts w:eastAsia="Calibri"/>
          <w:b/>
          <w:bCs/>
          <w:sz w:val="22"/>
          <w:szCs w:val="22"/>
          <w:lang w:eastAsia="en-US"/>
        </w:rPr>
        <w:t>В1</w:t>
      </w:r>
      <w:r w:rsidRPr="00704DD5">
        <w:rPr>
          <w:rFonts w:eastAsia="Calibri"/>
          <w:sz w:val="22"/>
          <w:szCs w:val="22"/>
          <w:lang w:eastAsia="en-US"/>
        </w:rPr>
        <w:t>. Укажите способ образования слова ЗАВИСИМОСТЬ  (предложение 37).</w:t>
      </w:r>
    </w:p>
    <w:p w:rsidR="00A71A92" w:rsidRPr="00704DD5" w:rsidRDefault="00A71A92" w:rsidP="00A71A92">
      <w:pPr>
        <w:jc w:val="both"/>
        <w:rPr>
          <w:rFonts w:eastAsia="Calibri"/>
          <w:sz w:val="22"/>
          <w:szCs w:val="22"/>
          <w:lang w:eastAsia="en-US"/>
        </w:rPr>
      </w:pPr>
      <w:r w:rsidRPr="00704DD5">
        <w:rPr>
          <w:rFonts w:eastAsia="Calibri"/>
          <w:b/>
          <w:bCs/>
          <w:sz w:val="22"/>
          <w:szCs w:val="22"/>
          <w:lang w:eastAsia="en-US"/>
        </w:rPr>
        <w:t>В2</w:t>
      </w:r>
      <w:r w:rsidRPr="00704DD5">
        <w:rPr>
          <w:rFonts w:eastAsia="Calibri"/>
          <w:sz w:val="22"/>
          <w:szCs w:val="22"/>
          <w:lang w:eastAsia="en-US"/>
        </w:rPr>
        <w:t>. Назовите, какой частью речи является слово ТОЖЕ в предложении 30.</w:t>
      </w:r>
    </w:p>
    <w:p w:rsidR="00A71A92" w:rsidRPr="00704DD5" w:rsidRDefault="00A71A92" w:rsidP="00A71A92">
      <w:pPr>
        <w:jc w:val="both"/>
        <w:rPr>
          <w:rFonts w:eastAsia="Calibri"/>
          <w:sz w:val="22"/>
          <w:szCs w:val="22"/>
          <w:lang w:eastAsia="en-US"/>
        </w:rPr>
      </w:pPr>
      <w:r w:rsidRPr="00704DD5">
        <w:rPr>
          <w:rFonts w:eastAsia="Calibri"/>
          <w:b/>
          <w:bCs/>
          <w:sz w:val="22"/>
          <w:szCs w:val="22"/>
          <w:lang w:eastAsia="en-US"/>
        </w:rPr>
        <w:t>В3</w:t>
      </w:r>
      <w:r w:rsidRPr="00704DD5">
        <w:rPr>
          <w:rFonts w:eastAsia="Calibri"/>
          <w:sz w:val="22"/>
          <w:szCs w:val="22"/>
          <w:lang w:eastAsia="en-US"/>
        </w:rPr>
        <w:t xml:space="preserve">. Из предложения 18 выпишите подчинительное словосочетание со связью СОГЛАСОВАНИЕ. </w:t>
      </w:r>
    </w:p>
    <w:p w:rsidR="00A71A92" w:rsidRPr="00704DD5" w:rsidRDefault="00A71A92" w:rsidP="00A71A92">
      <w:pPr>
        <w:jc w:val="both"/>
        <w:rPr>
          <w:rFonts w:eastAsia="Calibri"/>
          <w:sz w:val="22"/>
          <w:szCs w:val="22"/>
          <w:lang w:eastAsia="en-US"/>
        </w:rPr>
      </w:pPr>
      <w:r w:rsidRPr="00704DD5">
        <w:rPr>
          <w:rFonts w:eastAsia="Calibri"/>
          <w:b/>
          <w:bCs/>
          <w:sz w:val="22"/>
          <w:szCs w:val="22"/>
          <w:lang w:eastAsia="en-US"/>
        </w:rPr>
        <w:t>В4</w:t>
      </w:r>
      <w:r w:rsidRPr="00704DD5">
        <w:rPr>
          <w:rFonts w:eastAsia="Calibri"/>
          <w:sz w:val="22"/>
          <w:szCs w:val="22"/>
          <w:lang w:eastAsia="en-US"/>
        </w:rPr>
        <w:t>. Из предложения 15 выпишите слово, образованное приставочно-суффиксальным способом.</w:t>
      </w:r>
    </w:p>
    <w:p w:rsidR="00A71A92" w:rsidRPr="00704DD5" w:rsidRDefault="00A71A92" w:rsidP="00A71A92">
      <w:pPr>
        <w:jc w:val="both"/>
        <w:rPr>
          <w:rFonts w:eastAsia="Calibri"/>
          <w:sz w:val="22"/>
          <w:szCs w:val="22"/>
          <w:lang w:eastAsia="en-US"/>
        </w:rPr>
      </w:pPr>
      <w:r w:rsidRPr="00704DD5">
        <w:rPr>
          <w:rFonts w:eastAsia="Calibri"/>
          <w:b/>
          <w:bCs/>
          <w:sz w:val="22"/>
          <w:szCs w:val="22"/>
          <w:lang w:eastAsia="en-US"/>
        </w:rPr>
        <w:t>В5</w:t>
      </w:r>
      <w:r w:rsidRPr="00704DD5">
        <w:rPr>
          <w:rFonts w:eastAsia="Calibri"/>
          <w:sz w:val="22"/>
          <w:szCs w:val="22"/>
          <w:lang w:eastAsia="en-US"/>
        </w:rPr>
        <w:t>. Определите вид подчинительной связи в словосочетании ПРИМЕРЫ ЖАЛОБ (предложение 3).</w:t>
      </w:r>
    </w:p>
    <w:p w:rsidR="00A71A92" w:rsidRPr="00704DD5" w:rsidRDefault="00A71A92" w:rsidP="00A71A92">
      <w:pPr>
        <w:rPr>
          <w:rFonts w:eastAsia="Calibri"/>
          <w:sz w:val="22"/>
          <w:szCs w:val="22"/>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A71A92" w:rsidRPr="00704DD5" w:rsidTr="00C7701A">
        <w:tc>
          <w:tcPr>
            <w:tcW w:w="9571"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Ответы к заданиям В4 – В8 запишите цифрами.</w:t>
            </w:r>
          </w:p>
        </w:tc>
      </w:tr>
    </w:tbl>
    <w:p w:rsidR="00A71A92" w:rsidRPr="00704DD5" w:rsidRDefault="00A71A92" w:rsidP="00A71A92">
      <w:pPr>
        <w:jc w:val="both"/>
        <w:rPr>
          <w:rFonts w:eastAsia="Calibri"/>
          <w:sz w:val="22"/>
          <w:szCs w:val="22"/>
          <w:lang w:eastAsia="en-US"/>
        </w:rPr>
      </w:pPr>
      <w:r w:rsidRPr="00704DD5">
        <w:rPr>
          <w:rFonts w:eastAsia="Calibri"/>
          <w:b/>
          <w:bCs/>
          <w:sz w:val="22"/>
          <w:szCs w:val="22"/>
          <w:lang w:eastAsia="en-US"/>
        </w:rPr>
        <w:t>В6</w:t>
      </w:r>
      <w:r w:rsidRPr="00704DD5">
        <w:rPr>
          <w:rFonts w:eastAsia="Calibri"/>
          <w:sz w:val="22"/>
          <w:szCs w:val="22"/>
          <w:lang w:eastAsia="en-US"/>
        </w:rPr>
        <w:t>. Среди предложений 13-17 найдите простое, осложнённое однородными сказуемыми. Напишите номер этого предложения.</w:t>
      </w:r>
    </w:p>
    <w:p w:rsidR="00A71A92" w:rsidRPr="00704DD5" w:rsidRDefault="00A71A92" w:rsidP="00A71A92">
      <w:pPr>
        <w:jc w:val="both"/>
        <w:rPr>
          <w:rFonts w:eastAsia="Calibri"/>
          <w:sz w:val="22"/>
          <w:szCs w:val="22"/>
          <w:lang w:eastAsia="en-US"/>
        </w:rPr>
      </w:pPr>
      <w:r w:rsidRPr="00704DD5">
        <w:rPr>
          <w:rFonts w:eastAsia="Calibri"/>
          <w:b/>
          <w:bCs/>
          <w:sz w:val="22"/>
          <w:szCs w:val="22"/>
          <w:lang w:eastAsia="en-US"/>
        </w:rPr>
        <w:t>В7</w:t>
      </w:r>
      <w:r w:rsidRPr="00704DD5">
        <w:rPr>
          <w:rFonts w:eastAsia="Calibri"/>
          <w:sz w:val="22"/>
          <w:szCs w:val="22"/>
          <w:lang w:eastAsia="en-US"/>
        </w:rPr>
        <w:t>. Среди предложений 30-37 найдите предложение с обособленным определением. Напишите номер этого предложения.</w:t>
      </w:r>
    </w:p>
    <w:p w:rsidR="00A71A92" w:rsidRPr="00704DD5" w:rsidRDefault="00A71A92" w:rsidP="00A71A92">
      <w:pPr>
        <w:jc w:val="both"/>
        <w:rPr>
          <w:rFonts w:eastAsia="Calibri"/>
          <w:sz w:val="22"/>
          <w:szCs w:val="22"/>
          <w:lang w:eastAsia="en-US"/>
        </w:rPr>
      </w:pPr>
      <w:r w:rsidRPr="00704DD5">
        <w:rPr>
          <w:rFonts w:eastAsia="Calibri"/>
          <w:b/>
          <w:bCs/>
          <w:sz w:val="22"/>
          <w:szCs w:val="22"/>
          <w:lang w:eastAsia="en-US"/>
        </w:rPr>
        <w:lastRenderedPageBreak/>
        <w:t>В8</w:t>
      </w:r>
      <w:r w:rsidRPr="00704DD5">
        <w:rPr>
          <w:rFonts w:eastAsia="Calibri"/>
          <w:sz w:val="22"/>
          <w:szCs w:val="22"/>
          <w:lang w:eastAsia="en-US"/>
        </w:rPr>
        <w:t>. Среди предложений 26-36 найдите сложноподчинённое. Напишите номер этого предложения.</w:t>
      </w:r>
    </w:p>
    <w:p w:rsidR="00A71A92" w:rsidRPr="00704DD5" w:rsidRDefault="00A71A92" w:rsidP="00A71A92">
      <w:pPr>
        <w:jc w:val="both"/>
        <w:rPr>
          <w:rFonts w:eastAsia="Calibri"/>
          <w:sz w:val="22"/>
          <w:szCs w:val="22"/>
          <w:lang w:eastAsia="en-US"/>
        </w:rPr>
      </w:pPr>
      <w:r w:rsidRPr="00704DD5">
        <w:rPr>
          <w:rFonts w:eastAsia="Calibri"/>
          <w:b/>
          <w:bCs/>
          <w:sz w:val="22"/>
          <w:szCs w:val="22"/>
          <w:lang w:eastAsia="en-US"/>
        </w:rPr>
        <w:t>В9</w:t>
      </w:r>
      <w:r w:rsidRPr="00704DD5">
        <w:rPr>
          <w:rFonts w:eastAsia="Calibri"/>
          <w:sz w:val="22"/>
          <w:szCs w:val="22"/>
          <w:lang w:eastAsia="en-US"/>
        </w:rPr>
        <w:t>. Среди предложений 14-19 найдите такое, которое содержит вводное слово или словосочетание. Напишите номер этого предложения.</w:t>
      </w:r>
    </w:p>
    <w:p w:rsidR="00A71A92" w:rsidRPr="00704DD5" w:rsidRDefault="00A71A92" w:rsidP="00A71A92">
      <w:pPr>
        <w:jc w:val="both"/>
        <w:rPr>
          <w:rFonts w:eastAsia="Calibri"/>
          <w:sz w:val="22"/>
          <w:szCs w:val="22"/>
          <w:lang w:eastAsia="en-US"/>
        </w:rPr>
      </w:pPr>
      <w:r w:rsidRPr="00704DD5">
        <w:rPr>
          <w:rFonts w:eastAsia="Calibri"/>
          <w:b/>
          <w:bCs/>
          <w:sz w:val="22"/>
          <w:szCs w:val="22"/>
          <w:lang w:eastAsia="en-US"/>
        </w:rPr>
        <w:t>В10</w:t>
      </w:r>
      <w:r w:rsidRPr="00704DD5">
        <w:rPr>
          <w:rFonts w:eastAsia="Calibri"/>
          <w:sz w:val="22"/>
          <w:szCs w:val="22"/>
          <w:lang w:eastAsia="en-US"/>
        </w:rPr>
        <w:t>. Среди предложений 12-15 найдите предложение с бессоюзной связью. Напишите номер этого предложения.</w:t>
      </w:r>
    </w:p>
    <w:p w:rsidR="00A71A92" w:rsidRPr="00704DD5" w:rsidRDefault="00A71A92" w:rsidP="00A71A92">
      <w:pPr>
        <w:jc w:val="both"/>
        <w:rPr>
          <w:rFonts w:eastAsia="Calibri"/>
          <w:sz w:val="22"/>
          <w:szCs w:val="22"/>
          <w:lang w:eastAsia="en-US"/>
        </w:rPr>
      </w:pPr>
    </w:p>
    <w:p w:rsidR="00FE11AB" w:rsidRPr="00704DD5" w:rsidRDefault="00FE11AB" w:rsidP="00A71A92">
      <w:pPr>
        <w:jc w:val="center"/>
        <w:rPr>
          <w:rFonts w:eastAsia="Calibri"/>
          <w:b/>
          <w:bCs/>
          <w:sz w:val="22"/>
          <w:szCs w:val="22"/>
          <w:lang w:eastAsia="en-US"/>
        </w:rPr>
      </w:pPr>
    </w:p>
    <w:p w:rsidR="00256EFA" w:rsidRDefault="00256EFA" w:rsidP="00A71A92">
      <w:pPr>
        <w:jc w:val="center"/>
        <w:rPr>
          <w:rFonts w:eastAsia="Calibri"/>
          <w:b/>
          <w:bCs/>
          <w:sz w:val="28"/>
          <w:szCs w:val="28"/>
          <w:lang w:eastAsia="en-US"/>
        </w:rPr>
      </w:pPr>
    </w:p>
    <w:p w:rsidR="00256EFA" w:rsidRDefault="00256EFA" w:rsidP="00A71A92">
      <w:pPr>
        <w:jc w:val="center"/>
        <w:rPr>
          <w:rFonts w:eastAsia="Calibri"/>
          <w:b/>
          <w:bCs/>
          <w:sz w:val="28"/>
          <w:szCs w:val="28"/>
          <w:lang w:eastAsia="en-US"/>
        </w:rPr>
      </w:pPr>
    </w:p>
    <w:p w:rsidR="00256EFA" w:rsidRDefault="00256EFA" w:rsidP="00A71A92">
      <w:pPr>
        <w:jc w:val="center"/>
        <w:rPr>
          <w:rFonts w:eastAsia="Calibri"/>
          <w:b/>
          <w:bCs/>
          <w:sz w:val="28"/>
          <w:szCs w:val="28"/>
          <w:lang w:eastAsia="en-US"/>
        </w:rPr>
      </w:pPr>
    </w:p>
    <w:p w:rsidR="00A71A92" w:rsidRPr="00256EFA" w:rsidRDefault="00A71A92" w:rsidP="00A71A92">
      <w:pPr>
        <w:jc w:val="center"/>
        <w:rPr>
          <w:rFonts w:eastAsia="Calibri"/>
          <w:b/>
          <w:bCs/>
          <w:sz w:val="28"/>
          <w:szCs w:val="28"/>
          <w:lang w:eastAsia="en-US"/>
        </w:rPr>
      </w:pPr>
      <w:r w:rsidRPr="00256EFA">
        <w:rPr>
          <w:rFonts w:eastAsia="Calibri"/>
          <w:b/>
          <w:bCs/>
          <w:sz w:val="28"/>
          <w:szCs w:val="28"/>
          <w:lang w:eastAsia="en-US"/>
        </w:rPr>
        <w:t>Методические рекомендации к порядку проведения</w:t>
      </w:r>
    </w:p>
    <w:p w:rsidR="00A71A92" w:rsidRPr="00256EFA" w:rsidRDefault="00A71A92" w:rsidP="00A71A92">
      <w:pPr>
        <w:jc w:val="center"/>
        <w:rPr>
          <w:rFonts w:eastAsia="Calibri"/>
          <w:b/>
          <w:bCs/>
          <w:sz w:val="28"/>
          <w:szCs w:val="28"/>
          <w:lang w:eastAsia="en-US"/>
        </w:rPr>
      </w:pPr>
      <w:r w:rsidRPr="00256EFA">
        <w:rPr>
          <w:rFonts w:eastAsia="Calibri"/>
          <w:b/>
          <w:bCs/>
          <w:sz w:val="28"/>
          <w:szCs w:val="28"/>
          <w:lang w:eastAsia="en-US"/>
        </w:rPr>
        <w:t xml:space="preserve"> экзамена по русскому языку</w:t>
      </w:r>
    </w:p>
    <w:p w:rsidR="00A71A92" w:rsidRPr="00704DD5" w:rsidRDefault="00A71A92" w:rsidP="00A71A92">
      <w:pPr>
        <w:jc w:val="center"/>
        <w:rPr>
          <w:rFonts w:eastAsia="Calibri"/>
          <w:b/>
          <w:bCs/>
          <w:sz w:val="22"/>
          <w:szCs w:val="22"/>
          <w:lang w:eastAsia="en-US"/>
        </w:rPr>
      </w:pPr>
    </w:p>
    <w:p w:rsidR="00A71A92" w:rsidRPr="00704DD5" w:rsidRDefault="00A71A92" w:rsidP="00A71A92">
      <w:pPr>
        <w:jc w:val="both"/>
        <w:rPr>
          <w:rFonts w:eastAsia="Calibri"/>
          <w:sz w:val="22"/>
          <w:szCs w:val="22"/>
          <w:u w:val="single"/>
          <w:lang w:eastAsia="en-US"/>
        </w:rPr>
      </w:pPr>
      <w:r w:rsidRPr="00704DD5">
        <w:rPr>
          <w:rFonts w:eastAsia="Calibri"/>
          <w:sz w:val="22"/>
          <w:szCs w:val="22"/>
          <w:u w:val="single"/>
          <w:lang w:eastAsia="en-US"/>
        </w:rPr>
        <w:t>Структура экзаменационной работы</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ab/>
        <w:t>Экзаменационная работа по русскому языку состо</w:t>
      </w:r>
      <w:r w:rsidR="00640DFE" w:rsidRPr="00704DD5">
        <w:rPr>
          <w:rFonts w:eastAsia="Calibri"/>
          <w:sz w:val="22"/>
          <w:szCs w:val="22"/>
          <w:lang w:eastAsia="en-US"/>
        </w:rPr>
        <w:t>ит из двух</w:t>
      </w:r>
      <w:r w:rsidRPr="00704DD5">
        <w:rPr>
          <w:rFonts w:eastAsia="Calibri"/>
          <w:sz w:val="22"/>
          <w:szCs w:val="22"/>
          <w:lang w:eastAsia="en-US"/>
        </w:rPr>
        <w:t xml:space="preserve"> частей:</w:t>
      </w:r>
    </w:p>
    <w:p w:rsidR="00A71A92" w:rsidRPr="00704DD5" w:rsidRDefault="00A71A92" w:rsidP="00A71A92">
      <w:pPr>
        <w:numPr>
          <w:ilvl w:val="0"/>
          <w:numId w:val="243"/>
        </w:numPr>
        <w:spacing w:after="200" w:line="276" w:lineRule="auto"/>
        <w:jc w:val="both"/>
        <w:rPr>
          <w:rFonts w:eastAsia="Calibri"/>
          <w:sz w:val="22"/>
          <w:szCs w:val="22"/>
          <w:lang w:eastAsia="en-US"/>
        </w:rPr>
      </w:pPr>
      <w:r w:rsidRPr="00704DD5">
        <w:rPr>
          <w:rFonts w:eastAsia="Calibri"/>
          <w:sz w:val="22"/>
          <w:szCs w:val="22"/>
          <w:lang w:eastAsia="en-US"/>
        </w:rPr>
        <w:t>Часть 1 (А1 – А30) содержит задания с выбором ответа.</w:t>
      </w:r>
    </w:p>
    <w:p w:rsidR="00A71A92" w:rsidRPr="00704DD5" w:rsidRDefault="00A71A92" w:rsidP="00A71A92">
      <w:pPr>
        <w:numPr>
          <w:ilvl w:val="0"/>
          <w:numId w:val="243"/>
        </w:numPr>
        <w:spacing w:after="200" w:line="276" w:lineRule="auto"/>
        <w:jc w:val="both"/>
        <w:rPr>
          <w:rFonts w:eastAsia="Calibri"/>
          <w:sz w:val="22"/>
          <w:szCs w:val="22"/>
          <w:lang w:eastAsia="en-US"/>
        </w:rPr>
      </w:pPr>
      <w:r w:rsidRPr="00704DD5">
        <w:rPr>
          <w:rFonts w:eastAsia="Calibri"/>
          <w:sz w:val="22"/>
          <w:szCs w:val="22"/>
          <w:lang w:eastAsia="en-US"/>
        </w:rPr>
        <w:t>Часть 2 (В1 – В10) содержит задания с кратким ответом.</w:t>
      </w:r>
    </w:p>
    <w:p w:rsidR="00A71A92" w:rsidRPr="00704DD5" w:rsidRDefault="00A71A92" w:rsidP="00A71A92">
      <w:pPr>
        <w:jc w:val="both"/>
        <w:rPr>
          <w:rFonts w:eastAsia="Calibri"/>
          <w:sz w:val="22"/>
          <w:szCs w:val="22"/>
          <w:lang w:eastAsia="en-US"/>
        </w:rPr>
      </w:pPr>
    </w:p>
    <w:p w:rsidR="00A71A92" w:rsidRPr="00704DD5" w:rsidRDefault="00A71A92" w:rsidP="00A71A92">
      <w:pPr>
        <w:jc w:val="both"/>
        <w:rPr>
          <w:rFonts w:eastAsia="Calibri"/>
          <w:sz w:val="22"/>
          <w:szCs w:val="22"/>
          <w:u w:val="single"/>
          <w:lang w:eastAsia="en-US"/>
        </w:rPr>
      </w:pPr>
      <w:r w:rsidRPr="00704DD5">
        <w:rPr>
          <w:rFonts w:eastAsia="Calibri"/>
          <w:sz w:val="22"/>
          <w:szCs w:val="22"/>
          <w:u w:val="single"/>
          <w:lang w:eastAsia="en-US"/>
        </w:rPr>
        <w:t>Задания экзаменационной работы распределены по уровню сложности.</w:t>
      </w:r>
    </w:p>
    <w:p w:rsidR="00A71A92" w:rsidRPr="00704DD5" w:rsidRDefault="00A71A92" w:rsidP="00A71A92">
      <w:pPr>
        <w:numPr>
          <w:ilvl w:val="0"/>
          <w:numId w:val="244"/>
        </w:numPr>
        <w:spacing w:after="200" w:line="276" w:lineRule="auto"/>
        <w:jc w:val="both"/>
        <w:rPr>
          <w:rFonts w:eastAsia="Calibri"/>
          <w:sz w:val="22"/>
          <w:szCs w:val="22"/>
          <w:lang w:eastAsia="en-US"/>
        </w:rPr>
      </w:pPr>
      <w:r w:rsidRPr="00704DD5">
        <w:rPr>
          <w:rFonts w:eastAsia="Calibri"/>
          <w:sz w:val="22"/>
          <w:szCs w:val="22"/>
          <w:lang w:eastAsia="en-US"/>
        </w:rPr>
        <w:t>Первая часть работы (А1 – А30) проверяет усвоение выпускниками учебного материала на базовом уровне сложности.</w:t>
      </w:r>
    </w:p>
    <w:p w:rsidR="00A71A92" w:rsidRPr="00704DD5" w:rsidRDefault="00A71A92" w:rsidP="00A71A92">
      <w:pPr>
        <w:numPr>
          <w:ilvl w:val="0"/>
          <w:numId w:val="244"/>
        </w:numPr>
        <w:spacing w:after="200" w:line="276" w:lineRule="auto"/>
        <w:jc w:val="both"/>
        <w:rPr>
          <w:rFonts w:eastAsia="Calibri"/>
          <w:sz w:val="22"/>
          <w:szCs w:val="22"/>
          <w:lang w:eastAsia="en-US"/>
        </w:rPr>
      </w:pPr>
      <w:r w:rsidRPr="00704DD5">
        <w:rPr>
          <w:rFonts w:eastAsia="Calibri"/>
          <w:sz w:val="22"/>
          <w:szCs w:val="22"/>
          <w:lang w:eastAsia="en-US"/>
        </w:rPr>
        <w:t>Задания второй части работы (В1 – В10) относятся к повышенному уровню сложности.</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Варианты экзаменационного теста равноценны по трудности, одинаковы по структуре, параллельны по расположению заданий: под одним и тем же порядковым номером во всех вариантах работы находится задание, проверяющее один и тот же элемент содержания.</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На выполнение экзаменационной работы отводится 3 часа (180 минут), которые лучше распределить так:</w:t>
      </w:r>
    </w:p>
    <w:p w:rsidR="00A71A92" w:rsidRPr="00704DD5" w:rsidRDefault="00A71A92" w:rsidP="00A71A92">
      <w:pPr>
        <w:numPr>
          <w:ilvl w:val="0"/>
          <w:numId w:val="245"/>
        </w:numPr>
        <w:spacing w:after="200" w:line="276" w:lineRule="auto"/>
        <w:jc w:val="both"/>
        <w:rPr>
          <w:rFonts w:eastAsia="Calibri"/>
          <w:sz w:val="22"/>
          <w:szCs w:val="22"/>
          <w:lang w:eastAsia="en-US"/>
        </w:rPr>
      </w:pPr>
      <w:r w:rsidRPr="00704DD5">
        <w:rPr>
          <w:rFonts w:eastAsia="Calibri"/>
          <w:sz w:val="22"/>
          <w:szCs w:val="22"/>
          <w:lang w:eastAsia="en-US"/>
        </w:rPr>
        <w:t xml:space="preserve">в первой части работы среднее время выполнения одного задания – 1-2 минуты. Ориентировочное время выполнения всей первой части работы – 60 минут; </w:t>
      </w:r>
    </w:p>
    <w:p w:rsidR="00A71A92" w:rsidRPr="00704DD5" w:rsidRDefault="00A71A92" w:rsidP="00513C33">
      <w:pPr>
        <w:numPr>
          <w:ilvl w:val="0"/>
          <w:numId w:val="245"/>
        </w:numPr>
        <w:spacing w:after="200" w:line="276" w:lineRule="auto"/>
        <w:jc w:val="both"/>
        <w:rPr>
          <w:rFonts w:eastAsia="Calibri"/>
          <w:sz w:val="22"/>
          <w:szCs w:val="22"/>
          <w:lang w:eastAsia="en-US"/>
        </w:rPr>
      </w:pPr>
      <w:r w:rsidRPr="00704DD5">
        <w:rPr>
          <w:rFonts w:eastAsia="Calibri"/>
          <w:sz w:val="22"/>
          <w:szCs w:val="22"/>
          <w:lang w:eastAsia="en-US"/>
        </w:rPr>
        <w:t>на выполнение каждого задания второй части работы потребуется 3-5 минут. Ориентировочное время выполнения второй части работы – 40 минут;</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Выполнение экзаменационной работы по русскому языку потребует от выпускников следующих умений:</w:t>
      </w:r>
    </w:p>
    <w:p w:rsidR="00A71A92" w:rsidRPr="00704DD5" w:rsidRDefault="00A71A92" w:rsidP="00A71A92">
      <w:pPr>
        <w:numPr>
          <w:ilvl w:val="0"/>
          <w:numId w:val="246"/>
        </w:numPr>
        <w:spacing w:after="200" w:line="276" w:lineRule="auto"/>
        <w:jc w:val="both"/>
        <w:rPr>
          <w:rFonts w:eastAsia="Calibri"/>
          <w:sz w:val="22"/>
          <w:szCs w:val="22"/>
          <w:lang w:eastAsia="en-US"/>
        </w:rPr>
      </w:pPr>
      <w:r w:rsidRPr="00704DD5">
        <w:rPr>
          <w:rFonts w:eastAsia="Calibri"/>
          <w:sz w:val="22"/>
          <w:szCs w:val="22"/>
          <w:lang w:eastAsia="en-US"/>
        </w:rPr>
        <w:t>анализировать, классифицировать языковые факты с целью обеспечения различных видов речевой деятельности;</w:t>
      </w:r>
    </w:p>
    <w:p w:rsidR="00A71A92" w:rsidRPr="00704DD5" w:rsidRDefault="00A71A92" w:rsidP="00A71A92">
      <w:pPr>
        <w:numPr>
          <w:ilvl w:val="0"/>
          <w:numId w:val="246"/>
        </w:numPr>
        <w:spacing w:after="200" w:line="276" w:lineRule="auto"/>
        <w:jc w:val="both"/>
        <w:rPr>
          <w:rFonts w:eastAsia="Calibri"/>
          <w:sz w:val="22"/>
          <w:szCs w:val="22"/>
          <w:lang w:eastAsia="en-US"/>
        </w:rPr>
      </w:pPr>
      <w:r w:rsidRPr="00704DD5">
        <w:rPr>
          <w:rFonts w:eastAsia="Calibri"/>
          <w:sz w:val="22"/>
          <w:szCs w:val="22"/>
          <w:lang w:eastAsia="en-US"/>
        </w:rPr>
        <w:t>оценивать языковые факты с точки зрения нормативности;</w:t>
      </w:r>
    </w:p>
    <w:p w:rsidR="00A71A92" w:rsidRPr="00704DD5" w:rsidRDefault="00A71A92" w:rsidP="00A71A92">
      <w:pPr>
        <w:numPr>
          <w:ilvl w:val="0"/>
          <w:numId w:val="246"/>
        </w:numPr>
        <w:spacing w:after="200" w:line="276" w:lineRule="auto"/>
        <w:jc w:val="both"/>
        <w:rPr>
          <w:rFonts w:eastAsia="Calibri"/>
          <w:sz w:val="22"/>
          <w:szCs w:val="22"/>
          <w:lang w:eastAsia="en-US"/>
        </w:rPr>
      </w:pPr>
      <w:r w:rsidRPr="00704DD5">
        <w:rPr>
          <w:rFonts w:eastAsia="Calibri"/>
          <w:sz w:val="22"/>
          <w:szCs w:val="22"/>
          <w:lang w:eastAsia="en-US"/>
        </w:rPr>
        <w:t>анализировать языковые единицы с точки зрения правильности, точности и уместности их употребления;</w:t>
      </w:r>
    </w:p>
    <w:p w:rsidR="00A71A92" w:rsidRPr="00704DD5" w:rsidRDefault="00A71A92" w:rsidP="00A71A92">
      <w:pPr>
        <w:numPr>
          <w:ilvl w:val="0"/>
          <w:numId w:val="246"/>
        </w:numPr>
        <w:spacing w:after="200" w:line="276" w:lineRule="auto"/>
        <w:jc w:val="both"/>
        <w:rPr>
          <w:rFonts w:eastAsia="Calibri"/>
          <w:sz w:val="22"/>
          <w:szCs w:val="22"/>
          <w:lang w:eastAsia="en-US"/>
        </w:rPr>
      </w:pPr>
      <w:r w:rsidRPr="00704DD5">
        <w:rPr>
          <w:rFonts w:eastAsia="Calibri"/>
          <w:sz w:val="22"/>
          <w:szCs w:val="22"/>
          <w:lang w:eastAsia="en-US"/>
        </w:rPr>
        <w:t>использовать основные приемы информационной переработки текста;</w:t>
      </w:r>
    </w:p>
    <w:p w:rsidR="00A71A92" w:rsidRPr="00704DD5" w:rsidRDefault="00A71A92" w:rsidP="00A71A92">
      <w:pPr>
        <w:numPr>
          <w:ilvl w:val="0"/>
          <w:numId w:val="246"/>
        </w:numPr>
        <w:spacing w:after="200" w:line="276" w:lineRule="auto"/>
        <w:jc w:val="both"/>
        <w:rPr>
          <w:rFonts w:eastAsia="Calibri"/>
          <w:sz w:val="22"/>
          <w:szCs w:val="22"/>
          <w:lang w:eastAsia="en-US"/>
        </w:rPr>
      </w:pPr>
      <w:r w:rsidRPr="00704DD5">
        <w:rPr>
          <w:rFonts w:eastAsia="Calibri"/>
          <w:sz w:val="22"/>
          <w:szCs w:val="22"/>
          <w:lang w:eastAsia="en-US"/>
        </w:rPr>
        <w:t>оценивать письменные высказывания с точки зрения языкового оформления, эффективности достижения поставленных коммуникативных задач; проводить лингвистический анализ текстов различных функциональных стилей и разновидностей языка;</w:t>
      </w:r>
    </w:p>
    <w:p w:rsidR="00A71A92" w:rsidRPr="00704DD5" w:rsidRDefault="00A71A92" w:rsidP="00A71A92">
      <w:pPr>
        <w:numPr>
          <w:ilvl w:val="0"/>
          <w:numId w:val="246"/>
        </w:numPr>
        <w:spacing w:after="200" w:line="276" w:lineRule="auto"/>
        <w:jc w:val="both"/>
        <w:rPr>
          <w:rFonts w:eastAsia="Calibri"/>
          <w:sz w:val="22"/>
          <w:szCs w:val="22"/>
          <w:lang w:eastAsia="en-US"/>
        </w:rPr>
      </w:pPr>
      <w:r w:rsidRPr="00704DD5">
        <w:rPr>
          <w:rFonts w:eastAsia="Calibri"/>
          <w:sz w:val="22"/>
          <w:szCs w:val="22"/>
          <w:lang w:eastAsia="en-US"/>
        </w:rPr>
        <w:lastRenderedPageBreak/>
        <w:t>создавать собственное языковое высказывание в соответствии с поставленными задачами; осуществлять речевой самоконтроль.</w:t>
      </w:r>
    </w:p>
    <w:p w:rsidR="00A71A92" w:rsidRPr="00704DD5" w:rsidRDefault="00A71A92" w:rsidP="00A71A92">
      <w:pPr>
        <w:jc w:val="both"/>
        <w:rPr>
          <w:rFonts w:eastAsia="Calibri"/>
          <w:sz w:val="22"/>
          <w:szCs w:val="22"/>
          <w:u w:val="single"/>
          <w:lang w:eastAsia="en-US"/>
        </w:rPr>
      </w:pPr>
      <w:r w:rsidRPr="00704DD5">
        <w:rPr>
          <w:rFonts w:eastAsia="Calibri"/>
          <w:sz w:val="22"/>
          <w:szCs w:val="22"/>
          <w:u w:val="single"/>
          <w:lang w:eastAsia="en-US"/>
        </w:rPr>
        <w:t>Критерии оценивания экзаменационной работы</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ab/>
        <w:t xml:space="preserve">За верное выполнение каждого задания 1 части работы выпускник получает 1 балл. За верное выполнение каждого задания 2 части работы выпускник получает 2 балла. За неверный ответ или его отсутствие выставляется 0 баллов.   </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ab/>
        <w:t xml:space="preserve">Максимальная сумма, которую может получить учащийся, правильно выполнивший задания 1 и 2 частей – 50 баллов. </w:t>
      </w:r>
    </w:p>
    <w:p w:rsidR="00793960" w:rsidRPr="00704DD5" w:rsidRDefault="00793960" w:rsidP="00A71A92">
      <w:pPr>
        <w:jc w:val="both"/>
        <w:rPr>
          <w:rFonts w:eastAsia="Calibri"/>
          <w:sz w:val="22"/>
          <w:szCs w:val="22"/>
          <w:lang w:eastAsia="en-US"/>
        </w:rPr>
      </w:pPr>
      <w:r w:rsidRPr="00704DD5">
        <w:rPr>
          <w:rFonts w:eastAsia="Calibri"/>
          <w:sz w:val="22"/>
          <w:szCs w:val="22"/>
          <w:lang w:eastAsia="en-US"/>
        </w:rPr>
        <w:t>От  50 до 49 баллов – «5»</w:t>
      </w:r>
    </w:p>
    <w:p w:rsidR="00A71A92" w:rsidRPr="00704DD5" w:rsidRDefault="00793960" w:rsidP="00A71A92">
      <w:pPr>
        <w:jc w:val="both"/>
        <w:rPr>
          <w:rFonts w:eastAsia="Calibri"/>
          <w:sz w:val="22"/>
          <w:szCs w:val="22"/>
          <w:lang w:eastAsia="en-US"/>
        </w:rPr>
      </w:pPr>
      <w:r w:rsidRPr="00704DD5">
        <w:rPr>
          <w:rFonts w:eastAsia="Calibri"/>
          <w:sz w:val="22"/>
          <w:szCs w:val="22"/>
          <w:lang w:eastAsia="en-US"/>
        </w:rPr>
        <w:t>От 49</w:t>
      </w:r>
      <w:r w:rsidR="00A71A92" w:rsidRPr="00704DD5">
        <w:rPr>
          <w:rFonts w:eastAsia="Calibri"/>
          <w:sz w:val="22"/>
          <w:szCs w:val="22"/>
          <w:lang w:eastAsia="en-US"/>
        </w:rPr>
        <w:t xml:space="preserve"> до 38 баллов – «4»</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От 37 до 25 баллов – «3»</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Менее 25 баллов – «2»</w:t>
      </w:r>
    </w:p>
    <w:p w:rsidR="00A71A92" w:rsidRPr="00704DD5" w:rsidRDefault="00A71A92" w:rsidP="00793960">
      <w:pPr>
        <w:jc w:val="both"/>
        <w:rPr>
          <w:rFonts w:eastAsia="Calibri"/>
          <w:sz w:val="22"/>
          <w:szCs w:val="22"/>
          <w:lang w:eastAsia="en-US"/>
        </w:rPr>
      </w:pPr>
      <w:r w:rsidRPr="00704DD5">
        <w:rPr>
          <w:rFonts w:eastAsia="Calibri"/>
          <w:sz w:val="22"/>
          <w:szCs w:val="22"/>
          <w:lang w:eastAsia="en-US"/>
        </w:rPr>
        <w:tab/>
      </w:r>
    </w:p>
    <w:p w:rsidR="00A71A92" w:rsidRPr="00704DD5" w:rsidRDefault="00A71A92" w:rsidP="00A71A92">
      <w:pPr>
        <w:jc w:val="both"/>
        <w:rPr>
          <w:rFonts w:eastAsia="Calibri"/>
          <w:sz w:val="22"/>
          <w:szCs w:val="22"/>
          <w:lang w:eastAsia="en-US"/>
        </w:rPr>
      </w:pPr>
    </w:p>
    <w:p w:rsidR="00A71A92" w:rsidRPr="00704DD5" w:rsidRDefault="00A71A92" w:rsidP="00A71A92">
      <w:pPr>
        <w:jc w:val="both"/>
        <w:rPr>
          <w:rFonts w:eastAsia="Calibri"/>
          <w:sz w:val="22"/>
          <w:szCs w:val="22"/>
          <w:lang w:eastAsia="en-US"/>
        </w:rPr>
      </w:pPr>
    </w:p>
    <w:p w:rsidR="00A71A92" w:rsidRPr="00704DD5" w:rsidRDefault="00A71A92" w:rsidP="00A71A92">
      <w:pPr>
        <w:rPr>
          <w:rFonts w:eastAsia="Calibri"/>
          <w:sz w:val="22"/>
          <w:szCs w:val="22"/>
          <w:lang w:eastAsia="en-US"/>
        </w:rPr>
      </w:pPr>
      <w:r w:rsidRPr="00704DD5">
        <w:rPr>
          <w:rFonts w:eastAsia="Calibri"/>
          <w:sz w:val="22"/>
          <w:szCs w:val="22"/>
          <w:lang w:eastAsia="en-US"/>
        </w:rPr>
        <w:br w:type="page"/>
      </w:r>
      <w:r w:rsidRPr="00704DD5">
        <w:rPr>
          <w:rFonts w:eastAsia="Calibri"/>
          <w:sz w:val="22"/>
          <w:szCs w:val="22"/>
          <w:lang w:eastAsia="en-US"/>
        </w:rPr>
        <w:lastRenderedPageBreak/>
        <w:t xml:space="preserve">Экзаменационная работа </w:t>
      </w:r>
    </w:p>
    <w:p w:rsidR="00704DD5" w:rsidRDefault="00A71A92" w:rsidP="00A71A92">
      <w:pPr>
        <w:rPr>
          <w:rFonts w:eastAsia="Calibri"/>
          <w:lang w:eastAsia="en-US"/>
        </w:rPr>
      </w:pPr>
      <w:r w:rsidRPr="00704DD5">
        <w:rPr>
          <w:rFonts w:eastAsia="Calibri"/>
          <w:sz w:val="22"/>
          <w:szCs w:val="22"/>
          <w:lang w:eastAsia="en-US"/>
        </w:rPr>
        <w:t xml:space="preserve">по </w:t>
      </w:r>
      <w:r w:rsidR="003630FC">
        <w:rPr>
          <w:rFonts w:eastAsia="Calibri"/>
          <w:sz w:val="22"/>
          <w:szCs w:val="22"/>
          <w:lang w:eastAsia="en-US"/>
        </w:rPr>
        <w:t>предмету</w:t>
      </w:r>
      <w:r w:rsidRPr="00704DD5">
        <w:rPr>
          <w:rFonts w:eastAsia="Calibri"/>
          <w:sz w:val="22"/>
          <w:szCs w:val="22"/>
          <w:lang w:eastAsia="en-US"/>
        </w:rPr>
        <w:t xml:space="preserve"> </w:t>
      </w:r>
      <w:r w:rsidR="00704DD5">
        <w:rPr>
          <w:rFonts w:eastAsia="Calibri"/>
          <w:lang w:eastAsia="en-US"/>
        </w:rPr>
        <w:t>«</w:t>
      </w:r>
      <w:r w:rsidR="00704DD5" w:rsidRPr="00315853">
        <w:rPr>
          <w:rFonts w:eastAsia="Calibri"/>
          <w:lang w:eastAsia="en-US"/>
        </w:rPr>
        <w:t xml:space="preserve"> Русский язык</w:t>
      </w:r>
      <w:r w:rsidR="00704DD5">
        <w:rPr>
          <w:rFonts w:eastAsia="Calibri"/>
          <w:lang w:eastAsia="en-US"/>
        </w:rPr>
        <w:t>»</w:t>
      </w:r>
    </w:p>
    <w:p w:rsidR="00A71A92" w:rsidRPr="00704DD5" w:rsidRDefault="00A71A92" w:rsidP="00A71A92">
      <w:pPr>
        <w:rPr>
          <w:rFonts w:eastAsia="Calibri"/>
          <w:sz w:val="22"/>
          <w:szCs w:val="22"/>
          <w:lang w:eastAsia="en-US"/>
        </w:rPr>
      </w:pPr>
      <w:r w:rsidRPr="00704DD5">
        <w:rPr>
          <w:rFonts w:eastAsia="Calibri"/>
          <w:sz w:val="22"/>
          <w:szCs w:val="22"/>
          <w:lang w:eastAsia="en-US"/>
        </w:rPr>
        <w:t>обучающе_______ группы  ________</w:t>
      </w:r>
    </w:p>
    <w:p w:rsidR="00A71A92" w:rsidRPr="00704DD5" w:rsidRDefault="00A71A92" w:rsidP="00A71A92">
      <w:pPr>
        <w:rPr>
          <w:rFonts w:eastAsia="Calibri"/>
          <w:sz w:val="22"/>
          <w:szCs w:val="22"/>
          <w:lang w:eastAsia="en-US"/>
        </w:rPr>
      </w:pPr>
      <w:r w:rsidRPr="00704DD5">
        <w:rPr>
          <w:rFonts w:eastAsia="Calibri"/>
          <w:sz w:val="22"/>
          <w:szCs w:val="22"/>
          <w:lang w:eastAsia="en-US"/>
        </w:rPr>
        <w:t>________________________________</w:t>
      </w:r>
    </w:p>
    <w:p w:rsidR="00A71A92" w:rsidRPr="00704DD5" w:rsidRDefault="00A71A92" w:rsidP="00A71A92">
      <w:pPr>
        <w:rPr>
          <w:rFonts w:eastAsia="Calibri"/>
          <w:sz w:val="22"/>
          <w:szCs w:val="22"/>
          <w:lang w:eastAsia="en-US"/>
        </w:rPr>
      </w:pPr>
      <w:r w:rsidRPr="00704DD5">
        <w:rPr>
          <w:rFonts w:eastAsia="Calibri"/>
          <w:sz w:val="22"/>
          <w:szCs w:val="22"/>
          <w:lang w:eastAsia="en-US"/>
        </w:rPr>
        <w:t>________________________________</w:t>
      </w:r>
    </w:p>
    <w:p w:rsidR="00A71A92" w:rsidRPr="00704DD5" w:rsidRDefault="00A71A92" w:rsidP="00A71A92">
      <w:pPr>
        <w:rPr>
          <w:rFonts w:eastAsia="Calibri"/>
          <w:sz w:val="22"/>
          <w:szCs w:val="22"/>
          <w:lang w:eastAsia="en-US"/>
        </w:rPr>
      </w:pPr>
      <w:r w:rsidRPr="00704DD5">
        <w:rPr>
          <w:rFonts w:eastAsia="Calibri"/>
          <w:sz w:val="22"/>
          <w:szCs w:val="22"/>
          <w:lang w:eastAsia="en-US"/>
        </w:rPr>
        <w:t xml:space="preserve">________________       вариант </w:t>
      </w:r>
    </w:p>
    <w:p w:rsidR="00A71A92" w:rsidRPr="00704DD5" w:rsidRDefault="00A71A92" w:rsidP="00A71A92">
      <w:pPr>
        <w:spacing w:line="360" w:lineRule="auto"/>
        <w:jc w:val="both"/>
        <w:rPr>
          <w:rFonts w:eastAsia="Calibri"/>
          <w:b/>
          <w:bCs/>
          <w:i/>
          <w:iCs/>
          <w:sz w:val="22"/>
          <w:szCs w:val="22"/>
          <w:lang w:eastAsia="en-US"/>
        </w:rPr>
      </w:pPr>
    </w:p>
    <w:p w:rsidR="00A71A92" w:rsidRPr="00704DD5" w:rsidRDefault="00A71A92" w:rsidP="00A71A92">
      <w:pPr>
        <w:spacing w:line="360" w:lineRule="auto"/>
        <w:jc w:val="both"/>
        <w:rPr>
          <w:rFonts w:eastAsia="Calibri"/>
          <w:b/>
          <w:bCs/>
          <w:i/>
          <w:iCs/>
          <w:sz w:val="22"/>
          <w:szCs w:val="22"/>
          <w:lang w:eastAsia="en-US"/>
        </w:rPr>
      </w:pPr>
      <w:r w:rsidRPr="00704DD5">
        <w:rPr>
          <w:rFonts w:eastAsia="Calibri"/>
          <w:b/>
          <w:bCs/>
          <w:i/>
          <w:iCs/>
          <w:sz w:val="22"/>
          <w:szCs w:val="22"/>
          <w:lang w:eastAsia="en-US"/>
        </w:rPr>
        <w:t>Бланк ответов № 1 (</w:t>
      </w:r>
      <w:r w:rsidRPr="00704DD5">
        <w:rPr>
          <w:rFonts w:eastAsia="Calibri"/>
          <w:b/>
          <w:bCs/>
          <w:i/>
          <w:iCs/>
          <w:sz w:val="22"/>
          <w:szCs w:val="22"/>
          <w:u w:val="single"/>
          <w:lang w:eastAsia="en-US"/>
        </w:rPr>
        <w:t>часть 1</w:t>
      </w:r>
      <w:r w:rsidRPr="00704DD5">
        <w:rPr>
          <w:rFonts w:eastAsia="Calibri"/>
          <w:b/>
          <w:bCs/>
          <w:i/>
          <w:iCs/>
          <w:sz w:val="22"/>
          <w:szCs w:val="22"/>
          <w:lang w:eastAsia="en-US"/>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32"/>
        <w:gridCol w:w="2233"/>
        <w:gridCol w:w="2233"/>
        <w:gridCol w:w="2233"/>
      </w:tblGrid>
      <w:tr w:rsidR="00A71A92" w:rsidRPr="00704DD5" w:rsidTr="00C7701A">
        <w:trPr>
          <w:trHeight w:val="90"/>
        </w:trPr>
        <w:tc>
          <w:tcPr>
            <w:tcW w:w="2232"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 задания</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 xml:space="preserve">Ответ </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 задания</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Ответ</w:t>
            </w:r>
          </w:p>
        </w:tc>
      </w:tr>
      <w:tr w:rsidR="00A71A92" w:rsidRPr="00704DD5" w:rsidTr="00C7701A">
        <w:trPr>
          <w:trHeight w:val="85"/>
        </w:trPr>
        <w:tc>
          <w:tcPr>
            <w:tcW w:w="2232"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А1</w:t>
            </w:r>
          </w:p>
        </w:tc>
        <w:tc>
          <w:tcPr>
            <w:tcW w:w="2233" w:type="dxa"/>
          </w:tcPr>
          <w:p w:rsidR="00A71A92" w:rsidRPr="00704DD5" w:rsidRDefault="00A71A92" w:rsidP="00A71A92">
            <w:pPr>
              <w:jc w:val="right"/>
              <w:rPr>
                <w:rFonts w:eastAsia="Calibri"/>
                <w:sz w:val="22"/>
                <w:szCs w:val="22"/>
                <w:lang w:eastAsia="en-US"/>
              </w:rPr>
            </w:pP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А16</w:t>
            </w:r>
          </w:p>
        </w:tc>
        <w:tc>
          <w:tcPr>
            <w:tcW w:w="2233" w:type="dxa"/>
          </w:tcPr>
          <w:p w:rsidR="00A71A92" w:rsidRPr="00704DD5" w:rsidRDefault="00A71A92" w:rsidP="00A71A92">
            <w:pPr>
              <w:jc w:val="right"/>
              <w:rPr>
                <w:rFonts w:eastAsia="Calibri"/>
                <w:sz w:val="22"/>
                <w:szCs w:val="22"/>
                <w:lang w:eastAsia="en-US"/>
              </w:rPr>
            </w:pPr>
          </w:p>
        </w:tc>
      </w:tr>
      <w:tr w:rsidR="00A71A92" w:rsidRPr="00704DD5" w:rsidTr="00C7701A">
        <w:trPr>
          <w:trHeight w:val="85"/>
        </w:trPr>
        <w:tc>
          <w:tcPr>
            <w:tcW w:w="2232"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А2</w:t>
            </w:r>
          </w:p>
        </w:tc>
        <w:tc>
          <w:tcPr>
            <w:tcW w:w="2233" w:type="dxa"/>
          </w:tcPr>
          <w:p w:rsidR="00A71A92" w:rsidRPr="00704DD5" w:rsidRDefault="00A71A92" w:rsidP="00A71A92">
            <w:pPr>
              <w:jc w:val="right"/>
              <w:rPr>
                <w:rFonts w:eastAsia="Calibri"/>
                <w:sz w:val="22"/>
                <w:szCs w:val="22"/>
                <w:lang w:eastAsia="en-US"/>
              </w:rPr>
            </w:pP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А17</w:t>
            </w:r>
          </w:p>
        </w:tc>
        <w:tc>
          <w:tcPr>
            <w:tcW w:w="2233" w:type="dxa"/>
          </w:tcPr>
          <w:p w:rsidR="00A71A92" w:rsidRPr="00704DD5" w:rsidRDefault="00A71A92" w:rsidP="00A71A92">
            <w:pPr>
              <w:jc w:val="right"/>
              <w:rPr>
                <w:rFonts w:eastAsia="Calibri"/>
                <w:sz w:val="22"/>
                <w:szCs w:val="22"/>
                <w:lang w:eastAsia="en-US"/>
              </w:rPr>
            </w:pPr>
          </w:p>
        </w:tc>
      </w:tr>
      <w:tr w:rsidR="00A71A92" w:rsidRPr="00704DD5" w:rsidTr="00C7701A">
        <w:trPr>
          <w:trHeight w:val="85"/>
        </w:trPr>
        <w:tc>
          <w:tcPr>
            <w:tcW w:w="2232"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А3</w:t>
            </w:r>
          </w:p>
        </w:tc>
        <w:tc>
          <w:tcPr>
            <w:tcW w:w="2233" w:type="dxa"/>
          </w:tcPr>
          <w:p w:rsidR="00A71A92" w:rsidRPr="00704DD5" w:rsidRDefault="00A71A92" w:rsidP="00A71A92">
            <w:pPr>
              <w:jc w:val="right"/>
              <w:rPr>
                <w:rFonts w:eastAsia="Calibri"/>
                <w:sz w:val="22"/>
                <w:szCs w:val="22"/>
                <w:lang w:eastAsia="en-US"/>
              </w:rPr>
            </w:pP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А18</w:t>
            </w:r>
          </w:p>
        </w:tc>
        <w:tc>
          <w:tcPr>
            <w:tcW w:w="2233" w:type="dxa"/>
          </w:tcPr>
          <w:p w:rsidR="00A71A92" w:rsidRPr="00704DD5" w:rsidRDefault="00A71A92" w:rsidP="00A71A92">
            <w:pPr>
              <w:jc w:val="right"/>
              <w:rPr>
                <w:rFonts w:eastAsia="Calibri"/>
                <w:sz w:val="22"/>
                <w:szCs w:val="22"/>
                <w:lang w:eastAsia="en-US"/>
              </w:rPr>
            </w:pPr>
          </w:p>
        </w:tc>
      </w:tr>
      <w:tr w:rsidR="00A71A92" w:rsidRPr="00704DD5" w:rsidTr="00C7701A">
        <w:trPr>
          <w:trHeight w:val="85"/>
        </w:trPr>
        <w:tc>
          <w:tcPr>
            <w:tcW w:w="2232"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А4</w:t>
            </w:r>
          </w:p>
        </w:tc>
        <w:tc>
          <w:tcPr>
            <w:tcW w:w="2233" w:type="dxa"/>
          </w:tcPr>
          <w:p w:rsidR="00A71A92" w:rsidRPr="00704DD5" w:rsidRDefault="00A71A92" w:rsidP="00A71A92">
            <w:pPr>
              <w:jc w:val="right"/>
              <w:rPr>
                <w:rFonts w:eastAsia="Calibri"/>
                <w:sz w:val="22"/>
                <w:szCs w:val="22"/>
                <w:lang w:eastAsia="en-US"/>
              </w:rPr>
            </w:pP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А19</w:t>
            </w:r>
          </w:p>
        </w:tc>
        <w:tc>
          <w:tcPr>
            <w:tcW w:w="2233" w:type="dxa"/>
          </w:tcPr>
          <w:p w:rsidR="00A71A92" w:rsidRPr="00704DD5" w:rsidRDefault="00A71A92" w:rsidP="00A71A92">
            <w:pPr>
              <w:jc w:val="right"/>
              <w:rPr>
                <w:rFonts w:eastAsia="Calibri"/>
                <w:sz w:val="22"/>
                <w:szCs w:val="22"/>
                <w:lang w:eastAsia="en-US"/>
              </w:rPr>
            </w:pPr>
          </w:p>
        </w:tc>
      </w:tr>
      <w:tr w:rsidR="00A71A92" w:rsidRPr="00704DD5" w:rsidTr="00C7701A">
        <w:trPr>
          <w:trHeight w:val="85"/>
        </w:trPr>
        <w:tc>
          <w:tcPr>
            <w:tcW w:w="2232"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А5</w:t>
            </w:r>
          </w:p>
        </w:tc>
        <w:tc>
          <w:tcPr>
            <w:tcW w:w="2233" w:type="dxa"/>
          </w:tcPr>
          <w:p w:rsidR="00A71A92" w:rsidRPr="00704DD5" w:rsidRDefault="00A71A92" w:rsidP="00A71A92">
            <w:pPr>
              <w:jc w:val="right"/>
              <w:rPr>
                <w:rFonts w:eastAsia="Calibri"/>
                <w:sz w:val="22"/>
                <w:szCs w:val="22"/>
                <w:lang w:eastAsia="en-US"/>
              </w:rPr>
            </w:pP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А20</w:t>
            </w:r>
          </w:p>
        </w:tc>
        <w:tc>
          <w:tcPr>
            <w:tcW w:w="2233" w:type="dxa"/>
          </w:tcPr>
          <w:p w:rsidR="00A71A92" w:rsidRPr="00704DD5" w:rsidRDefault="00A71A92" w:rsidP="00A71A92">
            <w:pPr>
              <w:jc w:val="right"/>
              <w:rPr>
                <w:rFonts w:eastAsia="Calibri"/>
                <w:sz w:val="22"/>
                <w:szCs w:val="22"/>
                <w:lang w:eastAsia="en-US"/>
              </w:rPr>
            </w:pPr>
          </w:p>
        </w:tc>
      </w:tr>
      <w:tr w:rsidR="00A71A92" w:rsidRPr="00704DD5" w:rsidTr="00C7701A">
        <w:trPr>
          <w:trHeight w:val="85"/>
        </w:trPr>
        <w:tc>
          <w:tcPr>
            <w:tcW w:w="2232"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А6</w:t>
            </w:r>
          </w:p>
        </w:tc>
        <w:tc>
          <w:tcPr>
            <w:tcW w:w="2233" w:type="dxa"/>
          </w:tcPr>
          <w:p w:rsidR="00A71A92" w:rsidRPr="00704DD5" w:rsidRDefault="00A71A92" w:rsidP="00A71A92">
            <w:pPr>
              <w:jc w:val="right"/>
              <w:rPr>
                <w:rFonts w:eastAsia="Calibri"/>
                <w:sz w:val="22"/>
                <w:szCs w:val="22"/>
                <w:lang w:eastAsia="en-US"/>
              </w:rPr>
            </w:pP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А21</w:t>
            </w:r>
          </w:p>
        </w:tc>
        <w:tc>
          <w:tcPr>
            <w:tcW w:w="2233" w:type="dxa"/>
          </w:tcPr>
          <w:p w:rsidR="00A71A92" w:rsidRPr="00704DD5" w:rsidRDefault="00A71A92" w:rsidP="00A71A92">
            <w:pPr>
              <w:jc w:val="right"/>
              <w:rPr>
                <w:rFonts w:eastAsia="Calibri"/>
                <w:sz w:val="22"/>
                <w:szCs w:val="22"/>
                <w:lang w:eastAsia="en-US"/>
              </w:rPr>
            </w:pPr>
          </w:p>
        </w:tc>
      </w:tr>
      <w:tr w:rsidR="00A71A92" w:rsidRPr="00704DD5" w:rsidTr="00C7701A">
        <w:trPr>
          <w:trHeight w:val="85"/>
        </w:trPr>
        <w:tc>
          <w:tcPr>
            <w:tcW w:w="2232"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А7</w:t>
            </w:r>
          </w:p>
        </w:tc>
        <w:tc>
          <w:tcPr>
            <w:tcW w:w="2233" w:type="dxa"/>
          </w:tcPr>
          <w:p w:rsidR="00A71A92" w:rsidRPr="00704DD5" w:rsidRDefault="00A71A92" w:rsidP="00A71A92">
            <w:pPr>
              <w:jc w:val="right"/>
              <w:rPr>
                <w:rFonts w:eastAsia="Calibri"/>
                <w:sz w:val="22"/>
                <w:szCs w:val="22"/>
                <w:lang w:eastAsia="en-US"/>
              </w:rPr>
            </w:pP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А22</w:t>
            </w:r>
          </w:p>
        </w:tc>
        <w:tc>
          <w:tcPr>
            <w:tcW w:w="2233" w:type="dxa"/>
          </w:tcPr>
          <w:p w:rsidR="00A71A92" w:rsidRPr="00704DD5" w:rsidRDefault="00A71A92" w:rsidP="00A71A92">
            <w:pPr>
              <w:jc w:val="right"/>
              <w:rPr>
                <w:rFonts w:eastAsia="Calibri"/>
                <w:sz w:val="22"/>
                <w:szCs w:val="22"/>
                <w:lang w:eastAsia="en-US"/>
              </w:rPr>
            </w:pPr>
          </w:p>
        </w:tc>
      </w:tr>
      <w:tr w:rsidR="00A71A92" w:rsidRPr="00704DD5" w:rsidTr="00C7701A">
        <w:trPr>
          <w:trHeight w:val="85"/>
        </w:trPr>
        <w:tc>
          <w:tcPr>
            <w:tcW w:w="2232"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А8</w:t>
            </w:r>
          </w:p>
        </w:tc>
        <w:tc>
          <w:tcPr>
            <w:tcW w:w="2233" w:type="dxa"/>
          </w:tcPr>
          <w:p w:rsidR="00A71A92" w:rsidRPr="00704DD5" w:rsidRDefault="00A71A92" w:rsidP="00A71A92">
            <w:pPr>
              <w:jc w:val="right"/>
              <w:rPr>
                <w:rFonts w:eastAsia="Calibri"/>
                <w:sz w:val="22"/>
                <w:szCs w:val="22"/>
                <w:lang w:eastAsia="en-US"/>
              </w:rPr>
            </w:pP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А23</w:t>
            </w:r>
          </w:p>
        </w:tc>
        <w:tc>
          <w:tcPr>
            <w:tcW w:w="2233" w:type="dxa"/>
          </w:tcPr>
          <w:p w:rsidR="00A71A92" w:rsidRPr="00704DD5" w:rsidRDefault="00A71A92" w:rsidP="00A71A92">
            <w:pPr>
              <w:jc w:val="right"/>
              <w:rPr>
                <w:rFonts w:eastAsia="Calibri"/>
                <w:sz w:val="22"/>
                <w:szCs w:val="22"/>
                <w:lang w:eastAsia="en-US"/>
              </w:rPr>
            </w:pPr>
          </w:p>
        </w:tc>
      </w:tr>
      <w:tr w:rsidR="00A71A92" w:rsidRPr="00704DD5" w:rsidTr="00C7701A">
        <w:trPr>
          <w:trHeight w:val="85"/>
        </w:trPr>
        <w:tc>
          <w:tcPr>
            <w:tcW w:w="2232"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А9</w:t>
            </w:r>
          </w:p>
        </w:tc>
        <w:tc>
          <w:tcPr>
            <w:tcW w:w="2233" w:type="dxa"/>
          </w:tcPr>
          <w:p w:rsidR="00A71A92" w:rsidRPr="00704DD5" w:rsidRDefault="00A71A92" w:rsidP="00A71A92">
            <w:pPr>
              <w:jc w:val="right"/>
              <w:rPr>
                <w:rFonts w:eastAsia="Calibri"/>
                <w:sz w:val="22"/>
                <w:szCs w:val="22"/>
                <w:lang w:eastAsia="en-US"/>
              </w:rPr>
            </w:pP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А24</w:t>
            </w:r>
          </w:p>
        </w:tc>
        <w:tc>
          <w:tcPr>
            <w:tcW w:w="2233" w:type="dxa"/>
          </w:tcPr>
          <w:p w:rsidR="00A71A92" w:rsidRPr="00704DD5" w:rsidRDefault="00A71A92" w:rsidP="00A71A92">
            <w:pPr>
              <w:jc w:val="right"/>
              <w:rPr>
                <w:rFonts w:eastAsia="Calibri"/>
                <w:sz w:val="22"/>
                <w:szCs w:val="22"/>
                <w:lang w:eastAsia="en-US"/>
              </w:rPr>
            </w:pPr>
          </w:p>
        </w:tc>
      </w:tr>
      <w:tr w:rsidR="00A71A92" w:rsidRPr="00704DD5" w:rsidTr="00C7701A">
        <w:trPr>
          <w:trHeight w:val="85"/>
        </w:trPr>
        <w:tc>
          <w:tcPr>
            <w:tcW w:w="2232"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А10</w:t>
            </w:r>
          </w:p>
        </w:tc>
        <w:tc>
          <w:tcPr>
            <w:tcW w:w="2233" w:type="dxa"/>
          </w:tcPr>
          <w:p w:rsidR="00A71A92" w:rsidRPr="00704DD5" w:rsidRDefault="00A71A92" w:rsidP="00A71A92">
            <w:pPr>
              <w:jc w:val="right"/>
              <w:rPr>
                <w:rFonts w:eastAsia="Calibri"/>
                <w:sz w:val="22"/>
                <w:szCs w:val="22"/>
                <w:lang w:eastAsia="en-US"/>
              </w:rPr>
            </w:pP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А25</w:t>
            </w:r>
          </w:p>
        </w:tc>
        <w:tc>
          <w:tcPr>
            <w:tcW w:w="2233" w:type="dxa"/>
          </w:tcPr>
          <w:p w:rsidR="00A71A92" w:rsidRPr="00704DD5" w:rsidRDefault="00A71A92" w:rsidP="00A71A92">
            <w:pPr>
              <w:jc w:val="right"/>
              <w:rPr>
                <w:rFonts w:eastAsia="Calibri"/>
                <w:sz w:val="22"/>
                <w:szCs w:val="22"/>
                <w:lang w:eastAsia="en-US"/>
              </w:rPr>
            </w:pPr>
          </w:p>
        </w:tc>
      </w:tr>
      <w:tr w:rsidR="00A71A92" w:rsidRPr="00704DD5" w:rsidTr="00C7701A">
        <w:trPr>
          <w:trHeight w:val="85"/>
        </w:trPr>
        <w:tc>
          <w:tcPr>
            <w:tcW w:w="2232"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А11</w:t>
            </w:r>
          </w:p>
        </w:tc>
        <w:tc>
          <w:tcPr>
            <w:tcW w:w="2233" w:type="dxa"/>
          </w:tcPr>
          <w:p w:rsidR="00A71A92" w:rsidRPr="00704DD5" w:rsidRDefault="00A71A92" w:rsidP="00A71A92">
            <w:pPr>
              <w:jc w:val="right"/>
              <w:rPr>
                <w:rFonts w:eastAsia="Calibri"/>
                <w:sz w:val="22"/>
                <w:szCs w:val="22"/>
                <w:lang w:eastAsia="en-US"/>
              </w:rPr>
            </w:pP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А26</w:t>
            </w:r>
          </w:p>
        </w:tc>
        <w:tc>
          <w:tcPr>
            <w:tcW w:w="2233" w:type="dxa"/>
          </w:tcPr>
          <w:p w:rsidR="00A71A92" w:rsidRPr="00704DD5" w:rsidRDefault="00A71A92" w:rsidP="00A71A92">
            <w:pPr>
              <w:jc w:val="right"/>
              <w:rPr>
                <w:rFonts w:eastAsia="Calibri"/>
                <w:sz w:val="22"/>
                <w:szCs w:val="22"/>
                <w:lang w:eastAsia="en-US"/>
              </w:rPr>
            </w:pPr>
          </w:p>
        </w:tc>
      </w:tr>
      <w:tr w:rsidR="00A71A92" w:rsidRPr="00704DD5" w:rsidTr="00C7701A">
        <w:trPr>
          <w:trHeight w:val="85"/>
        </w:trPr>
        <w:tc>
          <w:tcPr>
            <w:tcW w:w="2232"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А12</w:t>
            </w:r>
          </w:p>
        </w:tc>
        <w:tc>
          <w:tcPr>
            <w:tcW w:w="2233" w:type="dxa"/>
          </w:tcPr>
          <w:p w:rsidR="00A71A92" w:rsidRPr="00704DD5" w:rsidRDefault="00A71A92" w:rsidP="00A71A92">
            <w:pPr>
              <w:jc w:val="right"/>
              <w:rPr>
                <w:rFonts w:eastAsia="Calibri"/>
                <w:sz w:val="22"/>
                <w:szCs w:val="22"/>
                <w:lang w:eastAsia="en-US"/>
              </w:rPr>
            </w:pP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А27</w:t>
            </w:r>
          </w:p>
        </w:tc>
        <w:tc>
          <w:tcPr>
            <w:tcW w:w="2233" w:type="dxa"/>
          </w:tcPr>
          <w:p w:rsidR="00A71A92" w:rsidRPr="00704DD5" w:rsidRDefault="00A71A92" w:rsidP="00A71A92">
            <w:pPr>
              <w:jc w:val="right"/>
              <w:rPr>
                <w:rFonts w:eastAsia="Calibri"/>
                <w:sz w:val="22"/>
                <w:szCs w:val="22"/>
                <w:lang w:eastAsia="en-US"/>
              </w:rPr>
            </w:pPr>
          </w:p>
        </w:tc>
      </w:tr>
      <w:tr w:rsidR="00A71A92" w:rsidRPr="00704DD5" w:rsidTr="00C7701A">
        <w:trPr>
          <w:trHeight w:val="85"/>
        </w:trPr>
        <w:tc>
          <w:tcPr>
            <w:tcW w:w="2232"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А13</w:t>
            </w:r>
          </w:p>
        </w:tc>
        <w:tc>
          <w:tcPr>
            <w:tcW w:w="2233" w:type="dxa"/>
          </w:tcPr>
          <w:p w:rsidR="00A71A92" w:rsidRPr="00704DD5" w:rsidRDefault="00A71A92" w:rsidP="00A71A92">
            <w:pPr>
              <w:jc w:val="right"/>
              <w:rPr>
                <w:rFonts w:eastAsia="Calibri"/>
                <w:sz w:val="22"/>
                <w:szCs w:val="22"/>
                <w:lang w:eastAsia="en-US"/>
              </w:rPr>
            </w:pP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А28</w:t>
            </w:r>
          </w:p>
        </w:tc>
        <w:tc>
          <w:tcPr>
            <w:tcW w:w="2233" w:type="dxa"/>
          </w:tcPr>
          <w:p w:rsidR="00A71A92" w:rsidRPr="00704DD5" w:rsidRDefault="00A71A92" w:rsidP="00A71A92">
            <w:pPr>
              <w:jc w:val="right"/>
              <w:rPr>
                <w:rFonts w:eastAsia="Calibri"/>
                <w:sz w:val="22"/>
                <w:szCs w:val="22"/>
                <w:lang w:eastAsia="en-US"/>
              </w:rPr>
            </w:pPr>
          </w:p>
        </w:tc>
      </w:tr>
      <w:tr w:rsidR="00A71A92" w:rsidRPr="00704DD5" w:rsidTr="00C7701A">
        <w:trPr>
          <w:trHeight w:val="85"/>
        </w:trPr>
        <w:tc>
          <w:tcPr>
            <w:tcW w:w="2232"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А14</w:t>
            </w:r>
          </w:p>
        </w:tc>
        <w:tc>
          <w:tcPr>
            <w:tcW w:w="2233" w:type="dxa"/>
          </w:tcPr>
          <w:p w:rsidR="00A71A92" w:rsidRPr="00704DD5" w:rsidRDefault="00A71A92" w:rsidP="00A71A92">
            <w:pPr>
              <w:jc w:val="right"/>
              <w:rPr>
                <w:rFonts w:eastAsia="Calibri"/>
                <w:sz w:val="22"/>
                <w:szCs w:val="22"/>
                <w:lang w:eastAsia="en-US"/>
              </w:rPr>
            </w:pP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А29</w:t>
            </w:r>
          </w:p>
        </w:tc>
        <w:tc>
          <w:tcPr>
            <w:tcW w:w="2233" w:type="dxa"/>
          </w:tcPr>
          <w:p w:rsidR="00A71A92" w:rsidRPr="00704DD5" w:rsidRDefault="00A71A92" w:rsidP="00A71A92">
            <w:pPr>
              <w:jc w:val="right"/>
              <w:rPr>
                <w:rFonts w:eastAsia="Calibri"/>
                <w:sz w:val="22"/>
                <w:szCs w:val="22"/>
                <w:lang w:eastAsia="en-US"/>
              </w:rPr>
            </w:pPr>
          </w:p>
        </w:tc>
      </w:tr>
      <w:tr w:rsidR="00A71A92" w:rsidRPr="00704DD5" w:rsidTr="00C7701A">
        <w:trPr>
          <w:trHeight w:val="85"/>
        </w:trPr>
        <w:tc>
          <w:tcPr>
            <w:tcW w:w="2232"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А15</w:t>
            </w:r>
          </w:p>
        </w:tc>
        <w:tc>
          <w:tcPr>
            <w:tcW w:w="2233" w:type="dxa"/>
          </w:tcPr>
          <w:p w:rsidR="00A71A92" w:rsidRPr="00704DD5" w:rsidRDefault="00A71A92" w:rsidP="00A71A92">
            <w:pPr>
              <w:jc w:val="right"/>
              <w:rPr>
                <w:rFonts w:eastAsia="Calibri"/>
                <w:sz w:val="22"/>
                <w:szCs w:val="22"/>
                <w:lang w:eastAsia="en-US"/>
              </w:rPr>
            </w:pP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А30</w:t>
            </w:r>
          </w:p>
        </w:tc>
        <w:tc>
          <w:tcPr>
            <w:tcW w:w="2233" w:type="dxa"/>
          </w:tcPr>
          <w:p w:rsidR="00A71A92" w:rsidRPr="00704DD5" w:rsidRDefault="00A71A92" w:rsidP="00A71A92">
            <w:pPr>
              <w:jc w:val="right"/>
              <w:rPr>
                <w:rFonts w:eastAsia="Calibri"/>
                <w:sz w:val="22"/>
                <w:szCs w:val="22"/>
                <w:lang w:eastAsia="en-US"/>
              </w:rPr>
            </w:pPr>
          </w:p>
        </w:tc>
      </w:tr>
    </w:tbl>
    <w:p w:rsidR="00A71A92" w:rsidRPr="00704DD5" w:rsidRDefault="00A71A92" w:rsidP="00A71A92">
      <w:pPr>
        <w:jc w:val="right"/>
        <w:rPr>
          <w:rFonts w:eastAsia="Calibri"/>
          <w:sz w:val="22"/>
          <w:szCs w:val="22"/>
          <w:lang w:eastAsia="en-US"/>
        </w:rPr>
      </w:pPr>
    </w:p>
    <w:p w:rsidR="00A71A92" w:rsidRPr="00704DD5" w:rsidRDefault="00A71A92" w:rsidP="00A71A92">
      <w:pPr>
        <w:spacing w:line="360" w:lineRule="auto"/>
        <w:jc w:val="both"/>
        <w:rPr>
          <w:rFonts w:eastAsia="Calibri"/>
          <w:b/>
          <w:bCs/>
          <w:i/>
          <w:iCs/>
          <w:sz w:val="22"/>
          <w:szCs w:val="22"/>
          <w:lang w:eastAsia="en-US"/>
        </w:rPr>
      </w:pPr>
      <w:r w:rsidRPr="00704DD5">
        <w:rPr>
          <w:rFonts w:eastAsia="Calibri"/>
          <w:b/>
          <w:bCs/>
          <w:i/>
          <w:iCs/>
          <w:sz w:val="22"/>
          <w:szCs w:val="22"/>
          <w:lang w:eastAsia="en-US"/>
        </w:rPr>
        <w:t>Бланк ответов № 1 (</w:t>
      </w:r>
      <w:r w:rsidRPr="00704DD5">
        <w:rPr>
          <w:rFonts w:eastAsia="Calibri"/>
          <w:b/>
          <w:bCs/>
          <w:i/>
          <w:iCs/>
          <w:sz w:val="22"/>
          <w:szCs w:val="22"/>
          <w:u w:val="single"/>
          <w:lang w:eastAsia="en-US"/>
        </w:rPr>
        <w:t>часть 2</w:t>
      </w:r>
      <w:r w:rsidRPr="00704DD5">
        <w:rPr>
          <w:rFonts w:eastAsia="Calibri"/>
          <w:b/>
          <w:bCs/>
          <w:i/>
          <w:iCs/>
          <w:sz w:val="22"/>
          <w:szCs w:val="22"/>
          <w:lang w:eastAsia="en-US"/>
        </w:rPr>
        <w:t>)</w:t>
      </w:r>
    </w:p>
    <w:p w:rsidR="00A71A92" w:rsidRPr="00704DD5" w:rsidRDefault="00A71A92" w:rsidP="00A71A92">
      <w:pPr>
        <w:spacing w:line="360" w:lineRule="auto"/>
        <w:jc w:val="both"/>
        <w:rPr>
          <w:rFonts w:eastAsia="Calibri"/>
          <w:b/>
          <w:bCs/>
          <w:sz w:val="22"/>
          <w:szCs w:val="22"/>
          <w:lang w:eastAsia="en-US"/>
        </w:rPr>
      </w:pPr>
      <w:r w:rsidRPr="00704DD5">
        <w:rPr>
          <w:rFonts w:eastAsia="Calibri"/>
          <w:b/>
          <w:bCs/>
          <w:sz w:val="22"/>
          <w:szCs w:val="22"/>
          <w:lang w:eastAsia="en-US"/>
        </w:rPr>
        <w:t>В1 ___________________________________В6_________________________</w:t>
      </w:r>
    </w:p>
    <w:p w:rsidR="00A71A92" w:rsidRPr="00704DD5" w:rsidRDefault="00A71A92" w:rsidP="00A71A92">
      <w:pPr>
        <w:spacing w:line="360" w:lineRule="auto"/>
        <w:jc w:val="both"/>
        <w:rPr>
          <w:rFonts w:eastAsia="Calibri"/>
          <w:b/>
          <w:bCs/>
          <w:sz w:val="22"/>
          <w:szCs w:val="22"/>
          <w:lang w:eastAsia="en-US"/>
        </w:rPr>
      </w:pPr>
      <w:r w:rsidRPr="00704DD5">
        <w:rPr>
          <w:rFonts w:eastAsia="Calibri"/>
          <w:b/>
          <w:bCs/>
          <w:sz w:val="22"/>
          <w:szCs w:val="22"/>
          <w:lang w:eastAsia="en-US"/>
        </w:rPr>
        <w:t>В2 ___________________________________В7_________________________</w:t>
      </w:r>
    </w:p>
    <w:p w:rsidR="00A71A92" w:rsidRPr="00704DD5" w:rsidRDefault="00A71A92" w:rsidP="00A71A92">
      <w:pPr>
        <w:spacing w:line="360" w:lineRule="auto"/>
        <w:jc w:val="both"/>
        <w:rPr>
          <w:rFonts w:eastAsia="Calibri"/>
          <w:b/>
          <w:bCs/>
          <w:sz w:val="22"/>
          <w:szCs w:val="22"/>
          <w:lang w:eastAsia="en-US"/>
        </w:rPr>
      </w:pPr>
      <w:r w:rsidRPr="00704DD5">
        <w:rPr>
          <w:rFonts w:eastAsia="Calibri"/>
          <w:b/>
          <w:bCs/>
          <w:sz w:val="22"/>
          <w:szCs w:val="22"/>
          <w:lang w:eastAsia="en-US"/>
        </w:rPr>
        <w:t>В3 ___________________________________В8__________________________</w:t>
      </w:r>
    </w:p>
    <w:p w:rsidR="00A71A92" w:rsidRPr="00704DD5" w:rsidRDefault="00A71A92" w:rsidP="00A71A92">
      <w:pPr>
        <w:spacing w:line="360" w:lineRule="auto"/>
        <w:jc w:val="both"/>
        <w:rPr>
          <w:rFonts w:eastAsia="Calibri"/>
          <w:b/>
          <w:bCs/>
          <w:sz w:val="22"/>
          <w:szCs w:val="22"/>
          <w:lang w:eastAsia="en-US"/>
        </w:rPr>
      </w:pPr>
      <w:r w:rsidRPr="00704DD5">
        <w:rPr>
          <w:rFonts w:eastAsia="Calibri"/>
          <w:b/>
          <w:bCs/>
          <w:sz w:val="22"/>
          <w:szCs w:val="22"/>
          <w:lang w:eastAsia="en-US"/>
        </w:rPr>
        <w:t>В4 ___________________________________В9_________________________</w:t>
      </w:r>
    </w:p>
    <w:p w:rsidR="00A71A92" w:rsidRPr="00704DD5" w:rsidRDefault="00A71A92" w:rsidP="00A71A92">
      <w:pPr>
        <w:spacing w:line="360" w:lineRule="auto"/>
        <w:jc w:val="both"/>
        <w:rPr>
          <w:rFonts w:eastAsia="Calibri"/>
          <w:b/>
          <w:bCs/>
          <w:sz w:val="22"/>
          <w:szCs w:val="22"/>
          <w:lang w:eastAsia="en-US"/>
        </w:rPr>
      </w:pPr>
      <w:r w:rsidRPr="00704DD5">
        <w:rPr>
          <w:rFonts w:eastAsia="Calibri"/>
          <w:b/>
          <w:bCs/>
          <w:sz w:val="22"/>
          <w:szCs w:val="22"/>
          <w:lang w:eastAsia="en-US"/>
        </w:rPr>
        <w:t>В5___________________________________В10__________________________</w:t>
      </w:r>
    </w:p>
    <w:p w:rsidR="00A71A92" w:rsidRPr="00704DD5" w:rsidRDefault="00A71A92" w:rsidP="00A71A92">
      <w:pPr>
        <w:spacing w:line="360" w:lineRule="auto"/>
        <w:jc w:val="both"/>
        <w:rPr>
          <w:rFonts w:eastAsia="Calibri"/>
          <w:sz w:val="22"/>
          <w:szCs w:val="22"/>
          <w:lang w:eastAsia="en-US"/>
        </w:rPr>
      </w:pPr>
    </w:p>
    <w:p w:rsidR="00A71A92" w:rsidRPr="00704DD5" w:rsidRDefault="00A71A92" w:rsidP="00A71A92">
      <w:pPr>
        <w:jc w:val="both"/>
        <w:rPr>
          <w:rFonts w:eastAsia="Calibri"/>
          <w:sz w:val="22"/>
          <w:szCs w:val="22"/>
          <w:u w:val="single"/>
          <w:lang w:eastAsia="en-US"/>
        </w:rPr>
      </w:pPr>
      <w:r w:rsidRPr="00704DD5">
        <w:rPr>
          <w:rFonts w:eastAsia="Calibri"/>
          <w:sz w:val="22"/>
          <w:szCs w:val="22"/>
          <w:u w:val="single"/>
          <w:lang w:eastAsia="en-US"/>
        </w:rPr>
        <w:t xml:space="preserve">Критерии оценивания </w:t>
      </w:r>
    </w:p>
    <w:p w:rsidR="00A71A92" w:rsidRPr="00704DD5" w:rsidRDefault="00A71A92" w:rsidP="00A71A92">
      <w:pPr>
        <w:jc w:val="both"/>
        <w:rPr>
          <w:rFonts w:eastAsia="Calibri"/>
          <w:b/>
          <w:sz w:val="22"/>
          <w:szCs w:val="22"/>
          <w:lang w:eastAsia="en-US"/>
        </w:rPr>
      </w:pPr>
      <w:r w:rsidRPr="00704DD5">
        <w:rPr>
          <w:rFonts w:eastAsia="Calibri"/>
          <w:sz w:val="22"/>
          <w:szCs w:val="22"/>
          <w:u w:val="single"/>
          <w:lang w:eastAsia="en-US"/>
        </w:rPr>
        <w:t>экзаменационной работы:</w:t>
      </w:r>
      <w:r w:rsidRPr="00704DD5">
        <w:rPr>
          <w:rFonts w:eastAsia="Calibri"/>
          <w:sz w:val="22"/>
          <w:szCs w:val="22"/>
          <w:lang w:eastAsia="en-US"/>
        </w:rPr>
        <w:tab/>
      </w:r>
      <w:r w:rsidRPr="00704DD5">
        <w:rPr>
          <w:rFonts w:eastAsia="Calibri"/>
          <w:sz w:val="22"/>
          <w:szCs w:val="22"/>
          <w:lang w:eastAsia="en-US"/>
        </w:rPr>
        <w:tab/>
      </w:r>
      <w:r w:rsidRPr="00704DD5">
        <w:rPr>
          <w:rFonts w:eastAsia="Calibri"/>
          <w:sz w:val="22"/>
          <w:szCs w:val="22"/>
          <w:lang w:eastAsia="en-US"/>
        </w:rPr>
        <w:tab/>
      </w:r>
      <w:r w:rsidRPr="00704DD5">
        <w:rPr>
          <w:rFonts w:eastAsia="Calibri"/>
          <w:sz w:val="22"/>
          <w:szCs w:val="22"/>
          <w:lang w:eastAsia="en-US"/>
        </w:rPr>
        <w:tab/>
      </w:r>
      <w:r w:rsidRPr="00704DD5">
        <w:rPr>
          <w:rFonts w:eastAsia="Calibri"/>
          <w:b/>
          <w:sz w:val="22"/>
          <w:szCs w:val="22"/>
          <w:lang w:eastAsia="en-US"/>
        </w:rPr>
        <w:t>Итог работы обучающегося:</w:t>
      </w:r>
    </w:p>
    <w:p w:rsidR="00A71A92" w:rsidRPr="00704DD5" w:rsidRDefault="00A71A92" w:rsidP="00A71A92">
      <w:pPr>
        <w:jc w:val="both"/>
        <w:rPr>
          <w:rFonts w:eastAsia="Calibri"/>
          <w:sz w:val="22"/>
          <w:szCs w:val="22"/>
          <w:lang w:eastAsia="en-US"/>
        </w:rPr>
      </w:pPr>
      <w:r w:rsidRPr="00704DD5">
        <w:rPr>
          <w:rFonts w:eastAsia="Calibri"/>
          <w:b/>
          <w:sz w:val="22"/>
          <w:szCs w:val="22"/>
          <w:lang w:eastAsia="en-US"/>
        </w:rPr>
        <w:tab/>
        <w:t>(количество баллов):</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От 68 до 51 балла – «5»</w:t>
      </w:r>
      <w:r w:rsidRPr="00704DD5">
        <w:rPr>
          <w:rFonts w:eastAsia="Calibri"/>
          <w:sz w:val="22"/>
          <w:szCs w:val="22"/>
          <w:lang w:eastAsia="en-US"/>
        </w:rPr>
        <w:tab/>
      </w:r>
      <w:r w:rsidRPr="00704DD5">
        <w:rPr>
          <w:rFonts w:eastAsia="Calibri"/>
          <w:sz w:val="22"/>
          <w:szCs w:val="22"/>
          <w:lang w:eastAsia="en-US"/>
        </w:rPr>
        <w:tab/>
      </w:r>
      <w:r w:rsidRPr="00704DD5">
        <w:rPr>
          <w:rFonts w:eastAsia="Calibri"/>
          <w:sz w:val="22"/>
          <w:szCs w:val="22"/>
          <w:lang w:eastAsia="en-US"/>
        </w:rPr>
        <w:tab/>
      </w:r>
      <w:r w:rsidRPr="00704DD5">
        <w:rPr>
          <w:rFonts w:eastAsia="Calibri"/>
          <w:sz w:val="22"/>
          <w:szCs w:val="22"/>
          <w:lang w:eastAsia="en-US"/>
        </w:rPr>
        <w:tab/>
      </w:r>
      <w:r w:rsidRPr="00704DD5">
        <w:rPr>
          <w:rFonts w:eastAsia="Calibri"/>
          <w:sz w:val="22"/>
          <w:szCs w:val="22"/>
          <w:lang w:eastAsia="en-US"/>
        </w:rPr>
        <w:tab/>
        <w:t xml:space="preserve">часть 1:      ________ </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От 50 до 38 баллов – «4»</w:t>
      </w:r>
      <w:r w:rsidRPr="00704DD5">
        <w:rPr>
          <w:rFonts w:eastAsia="Calibri"/>
          <w:sz w:val="22"/>
          <w:szCs w:val="22"/>
          <w:lang w:eastAsia="en-US"/>
        </w:rPr>
        <w:tab/>
      </w:r>
      <w:r w:rsidRPr="00704DD5">
        <w:rPr>
          <w:rFonts w:eastAsia="Calibri"/>
          <w:sz w:val="22"/>
          <w:szCs w:val="22"/>
          <w:lang w:eastAsia="en-US"/>
        </w:rPr>
        <w:tab/>
      </w:r>
      <w:r w:rsidRPr="00704DD5">
        <w:rPr>
          <w:rFonts w:eastAsia="Calibri"/>
          <w:sz w:val="22"/>
          <w:szCs w:val="22"/>
          <w:lang w:eastAsia="en-US"/>
        </w:rPr>
        <w:tab/>
      </w:r>
      <w:r w:rsidRPr="00704DD5">
        <w:rPr>
          <w:rFonts w:eastAsia="Calibri"/>
          <w:sz w:val="22"/>
          <w:szCs w:val="22"/>
          <w:lang w:eastAsia="en-US"/>
        </w:rPr>
        <w:tab/>
        <w:t xml:space="preserve">часть 2:      ________ </w:t>
      </w: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От 37 до 25 баллов – «3»</w:t>
      </w:r>
      <w:r w:rsidRPr="00704DD5">
        <w:rPr>
          <w:rFonts w:eastAsia="Calibri"/>
          <w:sz w:val="22"/>
          <w:szCs w:val="22"/>
          <w:lang w:eastAsia="en-US"/>
        </w:rPr>
        <w:tab/>
      </w:r>
      <w:r w:rsidRPr="00704DD5">
        <w:rPr>
          <w:rFonts w:eastAsia="Calibri"/>
          <w:sz w:val="22"/>
          <w:szCs w:val="22"/>
          <w:lang w:eastAsia="en-US"/>
        </w:rPr>
        <w:tab/>
      </w:r>
      <w:r w:rsidRPr="00704DD5">
        <w:rPr>
          <w:rFonts w:eastAsia="Calibri"/>
          <w:sz w:val="22"/>
          <w:szCs w:val="22"/>
          <w:lang w:eastAsia="en-US"/>
        </w:rPr>
        <w:tab/>
      </w:r>
      <w:r w:rsidRPr="00704DD5">
        <w:rPr>
          <w:rFonts w:eastAsia="Calibri"/>
          <w:sz w:val="22"/>
          <w:szCs w:val="22"/>
          <w:lang w:eastAsia="en-US"/>
        </w:rPr>
        <w:tab/>
        <w:t xml:space="preserve">часть 3:      ________ </w:t>
      </w:r>
    </w:p>
    <w:p w:rsidR="00A71A92" w:rsidRPr="00704DD5" w:rsidRDefault="00A71A92" w:rsidP="00A71A92">
      <w:pPr>
        <w:spacing w:line="276" w:lineRule="auto"/>
        <w:jc w:val="both"/>
        <w:rPr>
          <w:rFonts w:eastAsia="Calibri"/>
          <w:sz w:val="22"/>
          <w:szCs w:val="22"/>
          <w:lang w:eastAsia="en-US"/>
        </w:rPr>
      </w:pPr>
      <w:r w:rsidRPr="00704DD5">
        <w:rPr>
          <w:rFonts w:eastAsia="Calibri"/>
          <w:sz w:val="22"/>
          <w:szCs w:val="22"/>
          <w:lang w:eastAsia="en-US"/>
        </w:rPr>
        <w:t>Менее 25 баллов – «2»</w:t>
      </w:r>
      <w:r w:rsidRPr="00704DD5">
        <w:rPr>
          <w:rFonts w:eastAsia="Calibri"/>
          <w:sz w:val="22"/>
          <w:szCs w:val="22"/>
          <w:lang w:eastAsia="en-US"/>
        </w:rPr>
        <w:tab/>
      </w:r>
      <w:r w:rsidRPr="00704DD5">
        <w:rPr>
          <w:rFonts w:eastAsia="Calibri"/>
          <w:sz w:val="22"/>
          <w:szCs w:val="22"/>
          <w:lang w:eastAsia="en-US"/>
        </w:rPr>
        <w:tab/>
      </w:r>
      <w:r w:rsidRPr="00704DD5">
        <w:rPr>
          <w:rFonts w:eastAsia="Calibri"/>
          <w:sz w:val="22"/>
          <w:szCs w:val="22"/>
          <w:lang w:eastAsia="en-US"/>
        </w:rPr>
        <w:tab/>
      </w:r>
      <w:r w:rsidRPr="00704DD5">
        <w:rPr>
          <w:rFonts w:eastAsia="Calibri"/>
          <w:sz w:val="22"/>
          <w:szCs w:val="22"/>
          <w:lang w:eastAsia="en-US"/>
        </w:rPr>
        <w:tab/>
      </w:r>
      <w:r w:rsidRPr="00704DD5">
        <w:rPr>
          <w:rFonts w:eastAsia="Calibri"/>
          <w:sz w:val="22"/>
          <w:szCs w:val="22"/>
          <w:lang w:eastAsia="en-US"/>
        </w:rPr>
        <w:tab/>
      </w:r>
      <w:r w:rsidRPr="00704DD5">
        <w:rPr>
          <w:rFonts w:eastAsia="Calibri"/>
          <w:b/>
          <w:sz w:val="22"/>
          <w:szCs w:val="22"/>
          <w:lang w:eastAsia="en-US"/>
        </w:rPr>
        <w:t>Итого</w:t>
      </w:r>
      <w:r w:rsidRPr="00704DD5">
        <w:rPr>
          <w:rFonts w:eastAsia="Calibri"/>
          <w:sz w:val="22"/>
          <w:szCs w:val="22"/>
          <w:lang w:eastAsia="en-US"/>
        </w:rPr>
        <w:t xml:space="preserve">: ___________  </w:t>
      </w:r>
    </w:p>
    <w:p w:rsidR="00A71A92" w:rsidRPr="00704DD5" w:rsidRDefault="00A71A92" w:rsidP="00A71A92">
      <w:pPr>
        <w:spacing w:line="360" w:lineRule="auto"/>
        <w:rPr>
          <w:rFonts w:eastAsia="Calibri"/>
          <w:sz w:val="22"/>
          <w:szCs w:val="22"/>
          <w:lang w:eastAsia="en-US"/>
        </w:rPr>
      </w:pPr>
      <w:r w:rsidRPr="00704DD5">
        <w:rPr>
          <w:rFonts w:eastAsia="Calibri"/>
          <w:b/>
          <w:sz w:val="22"/>
          <w:szCs w:val="22"/>
          <w:u w:val="single"/>
          <w:lang w:eastAsia="en-US"/>
        </w:rPr>
        <w:t>Оценка</w:t>
      </w:r>
      <w:r w:rsidRPr="00704DD5">
        <w:rPr>
          <w:rFonts w:eastAsia="Calibri"/>
          <w:sz w:val="22"/>
          <w:szCs w:val="22"/>
          <w:lang w:eastAsia="en-US"/>
        </w:rPr>
        <w:t>: __________________________</w:t>
      </w:r>
    </w:p>
    <w:p w:rsidR="00A71A92" w:rsidRPr="00704DD5" w:rsidRDefault="00A71A92" w:rsidP="00A71A92">
      <w:pPr>
        <w:rPr>
          <w:rFonts w:eastAsia="Calibri"/>
          <w:sz w:val="22"/>
          <w:szCs w:val="22"/>
          <w:lang w:eastAsia="en-US"/>
        </w:rPr>
      </w:pPr>
      <w:r w:rsidRPr="00704DD5">
        <w:rPr>
          <w:rFonts w:eastAsia="Calibri"/>
          <w:sz w:val="22"/>
          <w:szCs w:val="22"/>
          <w:lang w:eastAsia="en-US"/>
        </w:rPr>
        <w:t xml:space="preserve">Ответы на вопросы экзаменационной  работы </w:t>
      </w:r>
    </w:p>
    <w:p w:rsidR="00A71A92" w:rsidRPr="00704DD5" w:rsidRDefault="00A71A92" w:rsidP="00A71A92">
      <w:pPr>
        <w:rPr>
          <w:rFonts w:eastAsia="Calibri"/>
          <w:sz w:val="22"/>
          <w:szCs w:val="22"/>
          <w:lang w:eastAsia="en-US"/>
        </w:rPr>
      </w:pPr>
      <w:r w:rsidRPr="00704DD5">
        <w:rPr>
          <w:rFonts w:eastAsia="Calibri"/>
          <w:sz w:val="22"/>
          <w:szCs w:val="22"/>
          <w:lang w:eastAsia="en-US"/>
        </w:rPr>
        <w:t xml:space="preserve">по </w:t>
      </w:r>
      <w:r w:rsidR="003630FC">
        <w:rPr>
          <w:rFonts w:eastAsia="Calibri"/>
          <w:sz w:val="22"/>
          <w:szCs w:val="22"/>
          <w:lang w:eastAsia="en-US"/>
        </w:rPr>
        <w:t xml:space="preserve">предмету </w:t>
      </w:r>
      <w:r w:rsidR="00CE0443" w:rsidRPr="00704DD5">
        <w:rPr>
          <w:rFonts w:eastAsia="Calibri"/>
          <w:sz w:val="22"/>
          <w:szCs w:val="22"/>
          <w:lang w:eastAsia="en-US"/>
        </w:rPr>
        <w:t>«</w:t>
      </w:r>
      <w:r w:rsidR="00334906" w:rsidRPr="00704DD5">
        <w:rPr>
          <w:rFonts w:eastAsia="Calibri"/>
          <w:sz w:val="22"/>
          <w:szCs w:val="22"/>
          <w:lang w:eastAsia="en-US"/>
        </w:rPr>
        <w:t xml:space="preserve"> Русский язык</w:t>
      </w:r>
      <w:r w:rsidR="00CE0443" w:rsidRPr="00704DD5">
        <w:rPr>
          <w:rFonts w:eastAsia="Calibri"/>
          <w:sz w:val="22"/>
          <w:szCs w:val="22"/>
          <w:lang w:eastAsia="en-US"/>
        </w:rPr>
        <w:t>»</w:t>
      </w:r>
    </w:p>
    <w:p w:rsidR="00A71A92" w:rsidRPr="00704DD5" w:rsidRDefault="00A71A92" w:rsidP="00A71A92">
      <w:pPr>
        <w:rPr>
          <w:rFonts w:eastAsia="Calibri"/>
          <w:b/>
          <w:bCs/>
          <w:sz w:val="22"/>
          <w:szCs w:val="22"/>
          <w:lang w:eastAsia="en-US"/>
        </w:rPr>
      </w:pPr>
      <w:r w:rsidRPr="00704DD5">
        <w:rPr>
          <w:rFonts w:eastAsia="Calibri"/>
          <w:b/>
          <w:bCs/>
          <w:sz w:val="22"/>
          <w:szCs w:val="22"/>
          <w:lang w:eastAsia="en-US"/>
        </w:rPr>
        <w:t xml:space="preserve">1  вариант </w:t>
      </w:r>
    </w:p>
    <w:p w:rsidR="00A71A92" w:rsidRPr="00704DD5" w:rsidRDefault="00A71A92" w:rsidP="00A71A92">
      <w:pPr>
        <w:spacing w:line="360" w:lineRule="auto"/>
        <w:jc w:val="both"/>
        <w:rPr>
          <w:rFonts w:eastAsia="Calibri"/>
          <w:b/>
          <w:bCs/>
          <w:i/>
          <w:iCs/>
          <w:sz w:val="22"/>
          <w:szCs w:val="22"/>
          <w:lang w:eastAsia="en-US"/>
        </w:rPr>
      </w:pPr>
      <w:r w:rsidRPr="00704DD5">
        <w:rPr>
          <w:rFonts w:eastAsia="Calibri"/>
          <w:b/>
          <w:bCs/>
          <w:i/>
          <w:iCs/>
          <w:sz w:val="22"/>
          <w:szCs w:val="22"/>
          <w:lang w:eastAsia="en-US"/>
        </w:rPr>
        <w:t>Бланк ответов № 1 (</w:t>
      </w:r>
      <w:r w:rsidRPr="00704DD5">
        <w:rPr>
          <w:rFonts w:eastAsia="Calibri"/>
          <w:b/>
          <w:bCs/>
          <w:i/>
          <w:iCs/>
          <w:sz w:val="22"/>
          <w:szCs w:val="22"/>
          <w:u w:val="single"/>
          <w:lang w:eastAsia="en-US"/>
        </w:rPr>
        <w:t>часть 1</w:t>
      </w:r>
      <w:r w:rsidRPr="00704DD5">
        <w:rPr>
          <w:rFonts w:eastAsia="Calibri"/>
          <w:b/>
          <w:bCs/>
          <w:i/>
          <w:iCs/>
          <w:sz w:val="22"/>
          <w:szCs w:val="22"/>
          <w:lang w:eastAsia="en-US"/>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32"/>
        <w:gridCol w:w="2233"/>
        <w:gridCol w:w="2233"/>
        <w:gridCol w:w="2233"/>
      </w:tblGrid>
      <w:tr w:rsidR="00A71A92" w:rsidRPr="00704DD5" w:rsidTr="00C7701A">
        <w:trPr>
          <w:trHeight w:val="90"/>
        </w:trPr>
        <w:tc>
          <w:tcPr>
            <w:tcW w:w="2232"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 задания</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 xml:space="preserve">Ответ </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 задания</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Ответ</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А1</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1</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А16</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2</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А2</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3</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А17</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3</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А3</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3</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А18</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3</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А4</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4</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А19</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4</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А5</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1</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А20</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4</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lastRenderedPageBreak/>
              <w:t>А6</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3</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А21</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4</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А7</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4</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А22</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1</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А8</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3</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А23</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3</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А9</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3</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А24</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2</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А10</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4</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А25</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4</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А11</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2</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А26</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1</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А12</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3</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А27</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2</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А13</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4</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А28</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3</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А14</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4</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А29</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1</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А15</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1</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А30</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2</w:t>
            </w:r>
          </w:p>
        </w:tc>
      </w:tr>
    </w:tbl>
    <w:p w:rsidR="00A71A92" w:rsidRPr="00704DD5" w:rsidRDefault="00A71A92" w:rsidP="00A71A92">
      <w:pPr>
        <w:jc w:val="right"/>
        <w:rPr>
          <w:rFonts w:eastAsia="Calibri"/>
          <w:sz w:val="22"/>
          <w:szCs w:val="22"/>
          <w:lang w:eastAsia="en-US"/>
        </w:rPr>
      </w:pPr>
    </w:p>
    <w:p w:rsidR="00A71A92" w:rsidRPr="00704DD5" w:rsidRDefault="00A71A92" w:rsidP="00A71A92">
      <w:pPr>
        <w:spacing w:line="360" w:lineRule="auto"/>
        <w:jc w:val="both"/>
        <w:rPr>
          <w:rFonts w:eastAsia="Calibri"/>
          <w:b/>
          <w:bCs/>
          <w:i/>
          <w:iCs/>
          <w:sz w:val="22"/>
          <w:szCs w:val="22"/>
          <w:lang w:eastAsia="en-US"/>
        </w:rPr>
      </w:pPr>
      <w:r w:rsidRPr="00704DD5">
        <w:rPr>
          <w:rFonts w:eastAsia="Calibri"/>
          <w:b/>
          <w:bCs/>
          <w:i/>
          <w:iCs/>
          <w:sz w:val="22"/>
          <w:szCs w:val="22"/>
          <w:lang w:eastAsia="en-US"/>
        </w:rPr>
        <w:t>Бланк ответов № 1 (</w:t>
      </w:r>
      <w:r w:rsidRPr="00704DD5">
        <w:rPr>
          <w:rFonts w:eastAsia="Calibri"/>
          <w:b/>
          <w:bCs/>
          <w:i/>
          <w:iCs/>
          <w:sz w:val="22"/>
          <w:szCs w:val="22"/>
          <w:u w:val="single"/>
          <w:lang w:eastAsia="en-US"/>
        </w:rPr>
        <w:t>часть 2</w:t>
      </w:r>
      <w:r w:rsidRPr="00704DD5">
        <w:rPr>
          <w:rFonts w:eastAsia="Calibri"/>
          <w:b/>
          <w:bCs/>
          <w:i/>
          <w:iCs/>
          <w:sz w:val="22"/>
          <w:szCs w:val="22"/>
          <w:lang w:eastAsia="en-US"/>
        </w:rPr>
        <w:t>)</w:t>
      </w:r>
    </w:p>
    <w:p w:rsidR="00A71A92" w:rsidRPr="00704DD5" w:rsidRDefault="00A71A92" w:rsidP="00A71A92">
      <w:pPr>
        <w:spacing w:line="360" w:lineRule="auto"/>
        <w:jc w:val="both"/>
        <w:rPr>
          <w:rFonts w:eastAsia="Calibri"/>
          <w:b/>
          <w:bCs/>
          <w:sz w:val="22"/>
          <w:szCs w:val="22"/>
          <w:lang w:eastAsia="en-US"/>
        </w:rPr>
      </w:pPr>
      <w:r w:rsidRPr="00704DD5">
        <w:rPr>
          <w:rFonts w:eastAsia="Calibri"/>
          <w:b/>
          <w:bCs/>
          <w:sz w:val="22"/>
          <w:szCs w:val="22"/>
          <w:lang w:eastAsia="en-US"/>
        </w:rPr>
        <w:t>В1 ___</w:t>
      </w:r>
      <w:r w:rsidRPr="00704DD5">
        <w:rPr>
          <w:rFonts w:eastAsia="Calibri"/>
          <w:sz w:val="22"/>
          <w:szCs w:val="22"/>
          <w:lang w:eastAsia="en-US"/>
        </w:rPr>
        <w:t>сложение_</w:t>
      </w:r>
      <w:r w:rsidRPr="00704DD5">
        <w:rPr>
          <w:rFonts w:eastAsia="Calibri"/>
          <w:b/>
          <w:bCs/>
          <w:sz w:val="22"/>
          <w:szCs w:val="22"/>
          <w:lang w:eastAsia="en-US"/>
        </w:rPr>
        <w:t>_____________В6______</w:t>
      </w:r>
      <w:r w:rsidRPr="00704DD5">
        <w:rPr>
          <w:rFonts w:eastAsia="Calibri"/>
          <w:sz w:val="22"/>
          <w:szCs w:val="22"/>
          <w:lang w:eastAsia="en-US"/>
        </w:rPr>
        <w:t>5_</w:t>
      </w:r>
      <w:r w:rsidRPr="00704DD5">
        <w:rPr>
          <w:rFonts w:eastAsia="Calibri"/>
          <w:b/>
          <w:bCs/>
          <w:sz w:val="22"/>
          <w:szCs w:val="22"/>
          <w:lang w:eastAsia="en-US"/>
        </w:rPr>
        <w:t>______________________</w:t>
      </w:r>
    </w:p>
    <w:p w:rsidR="00A71A92" w:rsidRPr="00704DD5" w:rsidRDefault="00A71A92" w:rsidP="00A71A92">
      <w:pPr>
        <w:spacing w:line="360" w:lineRule="auto"/>
        <w:jc w:val="both"/>
        <w:rPr>
          <w:rFonts w:eastAsia="Calibri"/>
          <w:b/>
          <w:bCs/>
          <w:sz w:val="22"/>
          <w:szCs w:val="22"/>
          <w:lang w:eastAsia="en-US"/>
        </w:rPr>
      </w:pPr>
      <w:r w:rsidRPr="00704DD5">
        <w:rPr>
          <w:rFonts w:eastAsia="Calibri"/>
          <w:b/>
          <w:bCs/>
          <w:sz w:val="22"/>
          <w:szCs w:val="22"/>
          <w:lang w:eastAsia="en-US"/>
        </w:rPr>
        <w:t xml:space="preserve">В2 </w:t>
      </w:r>
      <w:r w:rsidRPr="00704DD5">
        <w:rPr>
          <w:rFonts w:eastAsia="Calibri"/>
          <w:sz w:val="22"/>
          <w:szCs w:val="22"/>
          <w:lang w:eastAsia="en-US"/>
        </w:rPr>
        <w:t>___исчерпаны</w:t>
      </w:r>
      <w:r w:rsidRPr="00704DD5">
        <w:rPr>
          <w:rFonts w:eastAsia="Calibri"/>
          <w:b/>
          <w:bCs/>
          <w:sz w:val="22"/>
          <w:szCs w:val="22"/>
          <w:lang w:eastAsia="en-US"/>
        </w:rPr>
        <w:t>_____________В7______</w:t>
      </w:r>
      <w:r w:rsidRPr="00704DD5">
        <w:rPr>
          <w:rFonts w:eastAsia="Calibri"/>
          <w:sz w:val="22"/>
          <w:szCs w:val="22"/>
          <w:lang w:eastAsia="en-US"/>
        </w:rPr>
        <w:t>12</w:t>
      </w:r>
      <w:r w:rsidRPr="00704DD5">
        <w:rPr>
          <w:rFonts w:eastAsia="Calibri"/>
          <w:b/>
          <w:bCs/>
          <w:sz w:val="22"/>
          <w:szCs w:val="22"/>
          <w:lang w:eastAsia="en-US"/>
        </w:rPr>
        <w:t>________________________</w:t>
      </w:r>
    </w:p>
    <w:p w:rsidR="00A71A92" w:rsidRPr="00704DD5" w:rsidRDefault="00A71A92" w:rsidP="00A71A92">
      <w:pPr>
        <w:spacing w:line="360" w:lineRule="auto"/>
        <w:jc w:val="both"/>
        <w:rPr>
          <w:rFonts w:eastAsia="Calibri"/>
          <w:b/>
          <w:bCs/>
          <w:sz w:val="22"/>
          <w:szCs w:val="22"/>
          <w:lang w:eastAsia="en-US"/>
        </w:rPr>
      </w:pPr>
      <w:r w:rsidRPr="00704DD5">
        <w:rPr>
          <w:rFonts w:eastAsia="Calibri"/>
          <w:b/>
          <w:bCs/>
          <w:sz w:val="22"/>
          <w:szCs w:val="22"/>
          <w:lang w:eastAsia="en-US"/>
        </w:rPr>
        <w:t>В3 ___</w:t>
      </w:r>
      <w:r w:rsidRPr="00704DD5">
        <w:rPr>
          <w:rFonts w:eastAsia="Calibri"/>
          <w:sz w:val="22"/>
          <w:szCs w:val="22"/>
          <w:lang w:eastAsia="en-US"/>
        </w:rPr>
        <w:t>пределы нагрузок</w:t>
      </w:r>
      <w:r w:rsidRPr="00704DD5">
        <w:rPr>
          <w:rFonts w:eastAsia="Calibri"/>
          <w:b/>
          <w:bCs/>
          <w:sz w:val="22"/>
          <w:szCs w:val="22"/>
          <w:lang w:eastAsia="en-US"/>
        </w:rPr>
        <w:t>_______В8______</w:t>
      </w:r>
      <w:r w:rsidRPr="00704DD5">
        <w:rPr>
          <w:rFonts w:eastAsia="Calibri"/>
          <w:sz w:val="22"/>
          <w:szCs w:val="22"/>
          <w:lang w:eastAsia="en-US"/>
        </w:rPr>
        <w:t>4</w:t>
      </w:r>
      <w:r w:rsidRPr="00704DD5">
        <w:rPr>
          <w:rFonts w:eastAsia="Calibri"/>
          <w:b/>
          <w:bCs/>
          <w:sz w:val="22"/>
          <w:szCs w:val="22"/>
          <w:lang w:eastAsia="en-US"/>
        </w:rPr>
        <w:t>_________________________</w:t>
      </w:r>
    </w:p>
    <w:p w:rsidR="00A71A92" w:rsidRPr="00704DD5" w:rsidRDefault="00A71A92" w:rsidP="00A71A92">
      <w:pPr>
        <w:spacing w:line="360" w:lineRule="auto"/>
        <w:jc w:val="both"/>
        <w:rPr>
          <w:rFonts w:eastAsia="Calibri"/>
          <w:b/>
          <w:bCs/>
          <w:sz w:val="22"/>
          <w:szCs w:val="22"/>
          <w:lang w:eastAsia="en-US"/>
        </w:rPr>
      </w:pPr>
      <w:r w:rsidRPr="00704DD5">
        <w:rPr>
          <w:rFonts w:eastAsia="Calibri"/>
          <w:b/>
          <w:bCs/>
          <w:sz w:val="22"/>
          <w:szCs w:val="22"/>
          <w:lang w:eastAsia="en-US"/>
        </w:rPr>
        <w:t>В4 ___</w:t>
      </w:r>
      <w:r w:rsidRPr="00704DD5">
        <w:rPr>
          <w:rFonts w:eastAsia="Calibri"/>
          <w:sz w:val="22"/>
          <w:szCs w:val="22"/>
          <w:lang w:eastAsia="en-US"/>
        </w:rPr>
        <w:t>каждый</w:t>
      </w:r>
      <w:r w:rsidRPr="00704DD5">
        <w:rPr>
          <w:rFonts w:eastAsia="Calibri"/>
          <w:b/>
          <w:bCs/>
          <w:sz w:val="22"/>
          <w:szCs w:val="22"/>
          <w:lang w:eastAsia="en-US"/>
        </w:rPr>
        <w:t>_________________В9______</w:t>
      </w:r>
      <w:r w:rsidRPr="00704DD5">
        <w:rPr>
          <w:rFonts w:eastAsia="Calibri"/>
          <w:sz w:val="22"/>
          <w:szCs w:val="22"/>
          <w:lang w:eastAsia="en-US"/>
        </w:rPr>
        <w:t>3</w:t>
      </w:r>
      <w:r w:rsidRPr="00704DD5">
        <w:rPr>
          <w:rFonts w:eastAsia="Calibri"/>
          <w:b/>
          <w:bCs/>
          <w:sz w:val="22"/>
          <w:szCs w:val="22"/>
          <w:lang w:eastAsia="en-US"/>
        </w:rPr>
        <w:t>________________________</w:t>
      </w:r>
    </w:p>
    <w:p w:rsidR="00A71A92" w:rsidRPr="00704DD5" w:rsidRDefault="00A71A92" w:rsidP="00A71A92">
      <w:pPr>
        <w:spacing w:line="360" w:lineRule="auto"/>
        <w:jc w:val="both"/>
        <w:rPr>
          <w:rFonts w:eastAsia="Calibri"/>
          <w:b/>
          <w:bCs/>
          <w:sz w:val="22"/>
          <w:szCs w:val="22"/>
          <w:lang w:eastAsia="en-US"/>
        </w:rPr>
      </w:pPr>
      <w:r w:rsidRPr="00704DD5">
        <w:rPr>
          <w:rFonts w:eastAsia="Calibri"/>
          <w:b/>
          <w:bCs/>
          <w:sz w:val="22"/>
          <w:szCs w:val="22"/>
          <w:lang w:eastAsia="en-US"/>
        </w:rPr>
        <w:t>В5___</w:t>
      </w:r>
      <w:r w:rsidRPr="00704DD5">
        <w:rPr>
          <w:rFonts w:eastAsia="Calibri"/>
          <w:sz w:val="22"/>
          <w:szCs w:val="22"/>
          <w:lang w:eastAsia="en-US"/>
        </w:rPr>
        <w:t>согласование</w:t>
      </w:r>
      <w:r w:rsidRPr="00704DD5">
        <w:rPr>
          <w:rFonts w:eastAsia="Calibri"/>
          <w:b/>
          <w:bCs/>
          <w:sz w:val="22"/>
          <w:szCs w:val="22"/>
          <w:lang w:eastAsia="en-US"/>
        </w:rPr>
        <w:t>____________В10______</w:t>
      </w:r>
      <w:r w:rsidRPr="00704DD5">
        <w:rPr>
          <w:rFonts w:eastAsia="Calibri"/>
          <w:sz w:val="22"/>
          <w:szCs w:val="22"/>
          <w:lang w:eastAsia="en-US"/>
        </w:rPr>
        <w:t>4_</w:t>
      </w:r>
      <w:r w:rsidRPr="00704DD5">
        <w:rPr>
          <w:rFonts w:eastAsia="Calibri"/>
          <w:b/>
          <w:bCs/>
          <w:sz w:val="22"/>
          <w:szCs w:val="22"/>
          <w:lang w:eastAsia="en-US"/>
        </w:rPr>
        <w:t>_______________________</w:t>
      </w:r>
    </w:p>
    <w:p w:rsidR="00A71A92" w:rsidRPr="00704DD5" w:rsidRDefault="00A71A92" w:rsidP="00A71A92">
      <w:pPr>
        <w:spacing w:after="200" w:line="276" w:lineRule="auto"/>
        <w:rPr>
          <w:rFonts w:eastAsia="Calibri"/>
          <w:b/>
          <w:bCs/>
          <w:i/>
          <w:iCs/>
          <w:sz w:val="22"/>
          <w:szCs w:val="22"/>
          <w:lang w:eastAsia="en-US"/>
        </w:rPr>
      </w:pPr>
    </w:p>
    <w:p w:rsidR="00A71A92" w:rsidRPr="00704DD5" w:rsidRDefault="00A71A92" w:rsidP="00A71A92">
      <w:pPr>
        <w:jc w:val="center"/>
        <w:rPr>
          <w:rFonts w:eastAsia="Calibri"/>
          <w:sz w:val="22"/>
          <w:szCs w:val="22"/>
          <w:lang w:eastAsia="en-US"/>
        </w:rPr>
      </w:pPr>
      <w:r w:rsidRPr="00704DD5">
        <w:rPr>
          <w:rFonts w:eastAsia="Calibri"/>
          <w:sz w:val="22"/>
          <w:szCs w:val="22"/>
          <w:lang w:eastAsia="en-US"/>
        </w:rPr>
        <w:br w:type="page"/>
      </w:r>
      <w:r w:rsidRPr="00704DD5">
        <w:rPr>
          <w:rFonts w:eastAsia="Calibri"/>
          <w:sz w:val="22"/>
          <w:szCs w:val="22"/>
          <w:lang w:eastAsia="en-US"/>
        </w:rPr>
        <w:lastRenderedPageBreak/>
        <w:t>Ответы на вопросы экзаменационной  работы</w:t>
      </w:r>
    </w:p>
    <w:p w:rsidR="00A71A92" w:rsidRPr="00704DD5" w:rsidRDefault="00A71A92" w:rsidP="00A71A92">
      <w:pPr>
        <w:rPr>
          <w:rFonts w:eastAsia="Calibri"/>
          <w:sz w:val="22"/>
          <w:szCs w:val="22"/>
          <w:lang w:eastAsia="en-US"/>
        </w:rPr>
      </w:pPr>
      <w:r w:rsidRPr="00704DD5">
        <w:rPr>
          <w:rFonts w:eastAsia="Calibri"/>
          <w:sz w:val="22"/>
          <w:szCs w:val="22"/>
          <w:lang w:eastAsia="en-US"/>
        </w:rPr>
        <w:t xml:space="preserve">по </w:t>
      </w:r>
      <w:r w:rsidR="003630FC">
        <w:rPr>
          <w:rFonts w:eastAsia="Calibri"/>
          <w:sz w:val="22"/>
          <w:szCs w:val="22"/>
          <w:lang w:eastAsia="en-US"/>
        </w:rPr>
        <w:t>предмету</w:t>
      </w:r>
      <w:r w:rsidRPr="00704DD5">
        <w:rPr>
          <w:rFonts w:eastAsia="Calibri"/>
          <w:sz w:val="22"/>
          <w:szCs w:val="22"/>
          <w:lang w:eastAsia="en-US"/>
        </w:rPr>
        <w:t xml:space="preserve"> </w:t>
      </w:r>
      <w:r w:rsidR="00513C33" w:rsidRPr="00704DD5">
        <w:rPr>
          <w:rFonts w:eastAsia="Calibri"/>
          <w:sz w:val="22"/>
          <w:szCs w:val="22"/>
          <w:lang w:eastAsia="en-US"/>
        </w:rPr>
        <w:t>« Русский язык»</w:t>
      </w:r>
    </w:p>
    <w:p w:rsidR="00A71A92" w:rsidRPr="00704DD5" w:rsidRDefault="00A71A92" w:rsidP="00A71A92">
      <w:pPr>
        <w:rPr>
          <w:rFonts w:eastAsia="Calibri"/>
          <w:b/>
          <w:bCs/>
          <w:sz w:val="22"/>
          <w:szCs w:val="22"/>
          <w:lang w:eastAsia="en-US"/>
        </w:rPr>
      </w:pPr>
      <w:r w:rsidRPr="00704DD5">
        <w:rPr>
          <w:rFonts w:eastAsia="Calibri"/>
          <w:b/>
          <w:bCs/>
          <w:sz w:val="22"/>
          <w:szCs w:val="22"/>
          <w:lang w:eastAsia="en-US"/>
        </w:rPr>
        <w:t xml:space="preserve">2  вариант </w:t>
      </w:r>
    </w:p>
    <w:p w:rsidR="00A71A92" w:rsidRPr="00704DD5" w:rsidRDefault="00A71A92" w:rsidP="00A71A92">
      <w:pPr>
        <w:spacing w:line="360" w:lineRule="auto"/>
        <w:jc w:val="both"/>
        <w:rPr>
          <w:rFonts w:eastAsia="Calibri"/>
          <w:b/>
          <w:bCs/>
          <w:i/>
          <w:iCs/>
          <w:sz w:val="22"/>
          <w:szCs w:val="22"/>
          <w:lang w:eastAsia="en-US"/>
        </w:rPr>
      </w:pPr>
      <w:r w:rsidRPr="00704DD5">
        <w:rPr>
          <w:rFonts w:eastAsia="Calibri"/>
          <w:b/>
          <w:bCs/>
          <w:i/>
          <w:iCs/>
          <w:sz w:val="22"/>
          <w:szCs w:val="22"/>
          <w:lang w:eastAsia="en-US"/>
        </w:rPr>
        <w:t>Бланк ответов № 1 (</w:t>
      </w:r>
      <w:r w:rsidRPr="00704DD5">
        <w:rPr>
          <w:rFonts w:eastAsia="Calibri"/>
          <w:b/>
          <w:bCs/>
          <w:i/>
          <w:iCs/>
          <w:sz w:val="22"/>
          <w:szCs w:val="22"/>
          <w:u w:val="single"/>
          <w:lang w:eastAsia="en-US"/>
        </w:rPr>
        <w:t>часть 1</w:t>
      </w:r>
      <w:r w:rsidRPr="00704DD5">
        <w:rPr>
          <w:rFonts w:eastAsia="Calibri"/>
          <w:b/>
          <w:bCs/>
          <w:i/>
          <w:iCs/>
          <w:sz w:val="22"/>
          <w:szCs w:val="22"/>
          <w:lang w:eastAsia="en-US"/>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32"/>
        <w:gridCol w:w="2233"/>
        <w:gridCol w:w="2233"/>
        <w:gridCol w:w="2233"/>
      </w:tblGrid>
      <w:tr w:rsidR="00A71A92" w:rsidRPr="00704DD5" w:rsidTr="00C7701A">
        <w:trPr>
          <w:trHeight w:val="90"/>
        </w:trPr>
        <w:tc>
          <w:tcPr>
            <w:tcW w:w="2232"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 задания</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 xml:space="preserve">Ответ </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 задания</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Ответ</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А1</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2</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А16</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3</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А2</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1</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А17</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2</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А3</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4</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А18</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3</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А4</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2</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А19</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4</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А5</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3</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А20</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4</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А6</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3</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А21</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4</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А7</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2</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А22</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1</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А8</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4</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А23</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3</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А9</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3</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А24</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4</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А10</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4</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А25</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3</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А11</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4</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А26</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3</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А12</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4</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А27</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3</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А13</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3</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А28</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3</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А14</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4</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А29</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1</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А15</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1</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А30</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2</w:t>
            </w:r>
          </w:p>
        </w:tc>
      </w:tr>
    </w:tbl>
    <w:p w:rsidR="00A71A92" w:rsidRPr="00704DD5" w:rsidRDefault="00A71A92" w:rsidP="00EA5EDC">
      <w:pPr>
        <w:rPr>
          <w:rFonts w:eastAsia="Calibri"/>
          <w:sz w:val="22"/>
          <w:szCs w:val="22"/>
          <w:lang w:eastAsia="en-US"/>
        </w:rPr>
      </w:pPr>
    </w:p>
    <w:p w:rsidR="00A71A92" w:rsidRPr="00704DD5" w:rsidRDefault="00A71A92" w:rsidP="00A71A92">
      <w:pPr>
        <w:spacing w:line="360" w:lineRule="auto"/>
        <w:jc w:val="both"/>
        <w:rPr>
          <w:rFonts w:eastAsia="Calibri"/>
          <w:b/>
          <w:bCs/>
          <w:i/>
          <w:iCs/>
          <w:sz w:val="22"/>
          <w:szCs w:val="22"/>
          <w:lang w:eastAsia="en-US"/>
        </w:rPr>
      </w:pPr>
      <w:r w:rsidRPr="00704DD5">
        <w:rPr>
          <w:rFonts w:eastAsia="Calibri"/>
          <w:b/>
          <w:bCs/>
          <w:i/>
          <w:iCs/>
          <w:sz w:val="22"/>
          <w:szCs w:val="22"/>
          <w:lang w:eastAsia="en-US"/>
        </w:rPr>
        <w:t>Бланк ответов № 1 (</w:t>
      </w:r>
      <w:r w:rsidRPr="00704DD5">
        <w:rPr>
          <w:rFonts w:eastAsia="Calibri"/>
          <w:b/>
          <w:bCs/>
          <w:i/>
          <w:iCs/>
          <w:sz w:val="22"/>
          <w:szCs w:val="22"/>
          <w:u w:val="single"/>
          <w:lang w:eastAsia="en-US"/>
        </w:rPr>
        <w:t>часть 2</w:t>
      </w:r>
      <w:r w:rsidRPr="00704DD5">
        <w:rPr>
          <w:rFonts w:eastAsia="Calibri"/>
          <w:b/>
          <w:bCs/>
          <w:i/>
          <w:iCs/>
          <w:sz w:val="22"/>
          <w:szCs w:val="22"/>
          <w:lang w:eastAsia="en-US"/>
        </w:rPr>
        <w:t>)</w:t>
      </w:r>
    </w:p>
    <w:p w:rsidR="00A71A92" w:rsidRPr="00704DD5" w:rsidRDefault="00A71A92" w:rsidP="00A71A92">
      <w:pPr>
        <w:spacing w:line="360" w:lineRule="auto"/>
        <w:jc w:val="both"/>
        <w:rPr>
          <w:rFonts w:eastAsia="Calibri"/>
          <w:b/>
          <w:bCs/>
          <w:sz w:val="22"/>
          <w:szCs w:val="22"/>
          <w:lang w:eastAsia="en-US"/>
        </w:rPr>
      </w:pPr>
      <w:r w:rsidRPr="00704DD5">
        <w:rPr>
          <w:rFonts w:eastAsia="Calibri"/>
          <w:b/>
          <w:bCs/>
          <w:sz w:val="22"/>
          <w:szCs w:val="22"/>
          <w:lang w:eastAsia="en-US"/>
        </w:rPr>
        <w:t>В1 ________</w:t>
      </w:r>
      <w:r w:rsidRPr="00704DD5">
        <w:rPr>
          <w:rFonts w:eastAsia="Calibri"/>
          <w:sz w:val="22"/>
          <w:szCs w:val="22"/>
          <w:lang w:eastAsia="en-US"/>
        </w:rPr>
        <w:t>суффиксальный_</w:t>
      </w:r>
      <w:r w:rsidRPr="00704DD5">
        <w:rPr>
          <w:rFonts w:eastAsia="Calibri"/>
          <w:b/>
          <w:bCs/>
          <w:sz w:val="22"/>
          <w:szCs w:val="22"/>
          <w:lang w:eastAsia="en-US"/>
        </w:rPr>
        <w:t>__________В6______</w:t>
      </w:r>
      <w:r w:rsidRPr="00704DD5">
        <w:rPr>
          <w:rFonts w:eastAsia="Calibri"/>
          <w:sz w:val="22"/>
          <w:szCs w:val="22"/>
          <w:lang w:eastAsia="en-US"/>
        </w:rPr>
        <w:t>10</w:t>
      </w:r>
      <w:r w:rsidRPr="00704DD5">
        <w:rPr>
          <w:rFonts w:eastAsia="Calibri"/>
          <w:b/>
          <w:bCs/>
          <w:sz w:val="22"/>
          <w:szCs w:val="22"/>
          <w:lang w:eastAsia="en-US"/>
        </w:rPr>
        <w:t>__________________</w:t>
      </w:r>
    </w:p>
    <w:p w:rsidR="00A71A92" w:rsidRPr="00704DD5" w:rsidRDefault="00A71A92" w:rsidP="00A71A92">
      <w:pPr>
        <w:spacing w:line="360" w:lineRule="auto"/>
        <w:jc w:val="both"/>
        <w:rPr>
          <w:rFonts w:eastAsia="Calibri"/>
          <w:b/>
          <w:bCs/>
          <w:sz w:val="22"/>
          <w:szCs w:val="22"/>
          <w:lang w:eastAsia="en-US"/>
        </w:rPr>
      </w:pPr>
      <w:r w:rsidRPr="00704DD5">
        <w:rPr>
          <w:rFonts w:eastAsia="Calibri"/>
          <w:b/>
          <w:bCs/>
          <w:sz w:val="22"/>
          <w:szCs w:val="22"/>
          <w:lang w:eastAsia="en-US"/>
        </w:rPr>
        <w:t>В2 ________</w:t>
      </w:r>
      <w:r w:rsidRPr="00704DD5">
        <w:rPr>
          <w:rFonts w:eastAsia="Calibri"/>
          <w:sz w:val="22"/>
          <w:szCs w:val="22"/>
          <w:lang w:eastAsia="en-US"/>
        </w:rPr>
        <w:t>сразу</w:t>
      </w:r>
      <w:r w:rsidRPr="00704DD5">
        <w:rPr>
          <w:rFonts w:eastAsia="Calibri"/>
          <w:b/>
          <w:bCs/>
          <w:sz w:val="22"/>
          <w:szCs w:val="22"/>
          <w:lang w:eastAsia="en-US"/>
        </w:rPr>
        <w:t>______________________В7______</w:t>
      </w:r>
      <w:r w:rsidRPr="00704DD5">
        <w:rPr>
          <w:rFonts w:eastAsia="Calibri"/>
          <w:sz w:val="22"/>
          <w:szCs w:val="22"/>
          <w:lang w:eastAsia="en-US"/>
        </w:rPr>
        <w:t>1</w:t>
      </w:r>
      <w:r w:rsidRPr="00704DD5">
        <w:rPr>
          <w:rFonts w:eastAsia="Calibri"/>
          <w:b/>
          <w:bCs/>
          <w:sz w:val="22"/>
          <w:szCs w:val="22"/>
          <w:lang w:eastAsia="en-US"/>
        </w:rPr>
        <w:t>___________________</w:t>
      </w:r>
    </w:p>
    <w:p w:rsidR="00A71A92" w:rsidRPr="00704DD5" w:rsidRDefault="00A71A92" w:rsidP="00A71A92">
      <w:pPr>
        <w:spacing w:line="360" w:lineRule="auto"/>
        <w:jc w:val="both"/>
        <w:rPr>
          <w:rFonts w:eastAsia="Calibri"/>
          <w:b/>
          <w:bCs/>
          <w:sz w:val="22"/>
          <w:szCs w:val="22"/>
          <w:lang w:eastAsia="en-US"/>
        </w:rPr>
      </w:pPr>
      <w:r w:rsidRPr="00704DD5">
        <w:rPr>
          <w:rFonts w:eastAsia="Calibri"/>
          <w:b/>
          <w:bCs/>
          <w:sz w:val="22"/>
          <w:szCs w:val="22"/>
          <w:lang w:eastAsia="en-US"/>
        </w:rPr>
        <w:t>В3 ________</w:t>
      </w:r>
      <w:r w:rsidRPr="00704DD5">
        <w:rPr>
          <w:rFonts w:eastAsia="Calibri"/>
          <w:sz w:val="22"/>
          <w:szCs w:val="22"/>
          <w:lang w:eastAsia="en-US"/>
        </w:rPr>
        <w:t xml:space="preserve"> благодарным сердцам</w:t>
      </w:r>
      <w:r w:rsidRPr="00704DD5">
        <w:rPr>
          <w:rFonts w:eastAsia="Calibri"/>
          <w:b/>
          <w:bCs/>
          <w:sz w:val="22"/>
          <w:szCs w:val="22"/>
          <w:lang w:eastAsia="en-US"/>
        </w:rPr>
        <w:t xml:space="preserve">  ____В8______</w:t>
      </w:r>
      <w:r w:rsidRPr="00704DD5">
        <w:rPr>
          <w:rFonts w:eastAsia="Calibri"/>
          <w:sz w:val="22"/>
          <w:szCs w:val="22"/>
          <w:lang w:eastAsia="en-US"/>
        </w:rPr>
        <w:t>17</w:t>
      </w:r>
      <w:r w:rsidRPr="00704DD5">
        <w:rPr>
          <w:rFonts w:eastAsia="Calibri"/>
          <w:b/>
          <w:bCs/>
          <w:sz w:val="22"/>
          <w:szCs w:val="22"/>
          <w:lang w:eastAsia="en-US"/>
        </w:rPr>
        <w:t>__________________</w:t>
      </w:r>
    </w:p>
    <w:p w:rsidR="00A71A92" w:rsidRPr="00704DD5" w:rsidRDefault="00A71A92" w:rsidP="00A71A92">
      <w:pPr>
        <w:spacing w:line="360" w:lineRule="auto"/>
        <w:jc w:val="both"/>
        <w:rPr>
          <w:rFonts w:eastAsia="Calibri"/>
          <w:b/>
          <w:bCs/>
          <w:sz w:val="22"/>
          <w:szCs w:val="22"/>
          <w:lang w:eastAsia="en-US"/>
        </w:rPr>
      </w:pPr>
      <w:r w:rsidRPr="00704DD5">
        <w:rPr>
          <w:rFonts w:eastAsia="Calibri"/>
          <w:b/>
          <w:bCs/>
          <w:sz w:val="22"/>
          <w:szCs w:val="22"/>
          <w:lang w:eastAsia="en-US"/>
        </w:rPr>
        <w:t>В4 ________</w:t>
      </w:r>
      <w:r w:rsidRPr="00704DD5">
        <w:rPr>
          <w:rFonts w:eastAsia="Calibri"/>
          <w:sz w:val="22"/>
          <w:szCs w:val="22"/>
          <w:lang w:eastAsia="en-US"/>
        </w:rPr>
        <w:t xml:space="preserve"> излучения</w:t>
      </w:r>
      <w:r w:rsidRPr="00704DD5">
        <w:rPr>
          <w:rFonts w:eastAsia="Calibri"/>
          <w:b/>
          <w:bCs/>
          <w:sz w:val="22"/>
          <w:szCs w:val="22"/>
          <w:lang w:eastAsia="en-US"/>
        </w:rPr>
        <w:t xml:space="preserve"> ________________В9______</w:t>
      </w:r>
      <w:r w:rsidRPr="00704DD5">
        <w:rPr>
          <w:rFonts w:eastAsia="Calibri"/>
          <w:sz w:val="22"/>
          <w:szCs w:val="22"/>
          <w:lang w:eastAsia="en-US"/>
        </w:rPr>
        <w:t>2_</w:t>
      </w:r>
      <w:r w:rsidRPr="00704DD5">
        <w:rPr>
          <w:rFonts w:eastAsia="Calibri"/>
          <w:b/>
          <w:bCs/>
          <w:sz w:val="22"/>
          <w:szCs w:val="22"/>
          <w:lang w:eastAsia="en-US"/>
        </w:rPr>
        <w:t>__________________</w:t>
      </w:r>
    </w:p>
    <w:p w:rsidR="00A71A92" w:rsidRPr="00EA5EDC" w:rsidRDefault="00A71A92" w:rsidP="00EA5EDC">
      <w:pPr>
        <w:spacing w:line="360" w:lineRule="auto"/>
        <w:jc w:val="both"/>
        <w:rPr>
          <w:rFonts w:eastAsia="Calibri"/>
          <w:b/>
          <w:bCs/>
          <w:sz w:val="22"/>
          <w:szCs w:val="22"/>
          <w:lang w:eastAsia="en-US"/>
        </w:rPr>
      </w:pPr>
      <w:r w:rsidRPr="00704DD5">
        <w:rPr>
          <w:rFonts w:eastAsia="Calibri"/>
          <w:b/>
          <w:bCs/>
          <w:sz w:val="22"/>
          <w:szCs w:val="22"/>
          <w:lang w:eastAsia="en-US"/>
        </w:rPr>
        <w:t>В5_________</w:t>
      </w:r>
      <w:r w:rsidRPr="00704DD5">
        <w:rPr>
          <w:rFonts w:eastAsia="Calibri"/>
          <w:sz w:val="22"/>
          <w:szCs w:val="22"/>
          <w:lang w:eastAsia="en-US"/>
        </w:rPr>
        <w:t>примыкание</w:t>
      </w:r>
      <w:r w:rsidRPr="00704DD5">
        <w:rPr>
          <w:rFonts w:eastAsia="Calibri"/>
          <w:b/>
          <w:bCs/>
          <w:sz w:val="22"/>
          <w:szCs w:val="22"/>
          <w:lang w:eastAsia="en-US"/>
        </w:rPr>
        <w:t>_____________В10_______</w:t>
      </w:r>
      <w:r w:rsidRPr="00704DD5">
        <w:rPr>
          <w:rFonts w:eastAsia="Calibri"/>
          <w:sz w:val="22"/>
          <w:szCs w:val="22"/>
          <w:lang w:eastAsia="en-US"/>
        </w:rPr>
        <w:t>23</w:t>
      </w:r>
      <w:r w:rsidR="00EA5EDC">
        <w:rPr>
          <w:rFonts w:eastAsia="Calibri"/>
          <w:b/>
          <w:bCs/>
          <w:sz w:val="22"/>
          <w:szCs w:val="22"/>
          <w:lang w:eastAsia="en-US"/>
        </w:rPr>
        <w:t>_________________</w:t>
      </w:r>
    </w:p>
    <w:p w:rsidR="00EA5EDC" w:rsidRDefault="00EA5EDC" w:rsidP="00A71A92">
      <w:pPr>
        <w:jc w:val="both"/>
        <w:rPr>
          <w:rFonts w:eastAsia="Calibri"/>
          <w:b/>
          <w:bCs/>
          <w:i/>
          <w:iCs/>
          <w:sz w:val="22"/>
          <w:szCs w:val="22"/>
          <w:lang w:eastAsia="en-US"/>
        </w:rPr>
      </w:pPr>
    </w:p>
    <w:p w:rsidR="00A71A92" w:rsidRPr="00704DD5" w:rsidRDefault="00A71A92" w:rsidP="00A71A92">
      <w:pPr>
        <w:jc w:val="both"/>
        <w:rPr>
          <w:rFonts w:eastAsia="Calibri"/>
          <w:sz w:val="22"/>
          <w:szCs w:val="22"/>
          <w:lang w:eastAsia="en-US"/>
        </w:rPr>
      </w:pPr>
      <w:r w:rsidRPr="00704DD5">
        <w:rPr>
          <w:rFonts w:eastAsia="Calibri"/>
          <w:sz w:val="22"/>
          <w:szCs w:val="22"/>
          <w:lang w:eastAsia="en-US"/>
        </w:rPr>
        <w:t xml:space="preserve">Ответы на вопросы экзаменационной  работы </w:t>
      </w:r>
    </w:p>
    <w:p w:rsidR="00A71A92" w:rsidRPr="00704DD5" w:rsidRDefault="00A71A92" w:rsidP="00A71A92">
      <w:pPr>
        <w:rPr>
          <w:rFonts w:eastAsia="Calibri"/>
          <w:sz w:val="22"/>
          <w:szCs w:val="22"/>
          <w:lang w:eastAsia="en-US"/>
        </w:rPr>
      </w:pPr>
      <w:r w:rsidRPr="00704DD5">
        <w:rPr>
          <w:rFonts w:eastAsia="Calibri"/>
          <w:sz w:val="22"/>
          <w:szCs w:val="22"/>
          <w:lang w:eastAsia="en-US"/>
        </w:rPr>
        <w:t xml:space="preserve">по </w:t>
      </w:r>
      <w:r w:rsidR="003630FC">
        <w:rPr>
          <w:rFonts w:eastAsia="Calibri"/>
          <w:sz w:val="22"/>
          <w:szCs w:val="22"/>
          <w:lang w:eastAsia="en-US"/>
        </w:rPr>
        <w:t>предмету</w:t>
      </w:r>
      <w:r w:rsidRPr="00704DD5">
        <w:rPr>
          <w:rFonts w:eastAsia="Calibri"/>
          <w:sz w:val="22"/>
          <w:szCs w:val="22"/>
          <w:lang w:eastAsia="en-US"/>
        </w:rPr>
        <w:t xml:space="preserve"> </w:t>
      </w:r>
      <w:r w:rsidR="00513C33" w:rsidRPr="00704DD5">
        <w:rPr>
          <w:rFonts w:eastAsia="Calibri"/>
          <w:sz w:val="22"/>
          <w:szCs w:val="22"/>
          <w:lang w:eastAsia="en-US"/>
        </w:rPr>
        <w:t>« Русский язык»</w:t>
      </w:r>
    </w:p>
    <w:p w:rsidR="00A71A92" w:rsidRPr="00704DD5" w:rsidRDefault="00A71A92" w:rsidP="00A71A92">
      <w:pPr>
        <w:rPr>
          <w:rFonts w:eastAsia="Calibri"/>
          <w:b/>
          <w:bCs/>
          <w:sz w:val="22"/>
          <w:szCs w:val="22"/>
          <w:lang w:eastAsia="en-US"/>
        </w:rPr>
      </w:pPr>
      <w:r w:rsidRPr="00704DD5">
        <w:rPr>
          <w:rFonts w:eastAsia="Calibri"/>
          <w:b/>
          <w:bCs/>
          <w:sz w:val="22"/>
          <w:szCs w:val="22"/>
          <w:lang w:eastAsia="en-US"/>
        </w:rPr>
        <w:t xml:space="preserve">3  вариант </w:t>
      </w:r>
    </w:p>
    <w:p w:rsidR="00A71A92" w:rsidRPr="00704DD5" w:rsidRDefault="00A71A92" w:rsidP="00A71A92">
      <w:pPr>
        <w:spacing w:line="360" w:lineRule="auto"/>
        <w:jc w:val="both"/>
        <w:rPr>
          <w:rFonts w:eastAsia="Calibri"/>
          <w:b/>
          <w:bCs/>
          <w:i/>
          <w:iCs/>
          <w:sz w:val="22"/>
          <w:szCs w:val="22"/>
          <w:lang w:eastAsia="en-US"/>
        </w:rPr>
      </w:pPr>
      <w:r w:rsidRPr="00704DD5">
        <w:rPr>
          <w:rFonts w:eastAsia="Calibri"/>
          <w:b/>
          <w:bCs/>
          <w:i/>
          <w:iCs/>
          <w:sz w:val="22"/>
          <w:szCs w:val="22"/>
          <w:lang w:eastAsia="en-US"/>
        </w:rPr>
        <w:t>Бланк ответов № 1 (</w:t>
      </w:r>
      <w:r w:rsidRPr="00704DD5">
        <w:rPr>
          <w:rFonts w:eastAsia="Calibri"/>
          <w:b/>
          <w:bCs/>
          <w:i/>
          <w:iCs/>
          <w:sz w:val="22"/>
          <w:szCs w:val="22"/>
          <w:u w:val="single"/>
          <w:lang w:eastAsia="en-US"/>
        </w:rPr>
        <w:t>часть 1</w:t>
      </w:r>
      <w:r w:rsidRPr="00704DD5">
        <w:rPr>
          <w:rFonts w:eastAsia="Calibri"/>
          <w:b/>
          <w:bCs/>
          <w:i/>
          <w:iCs/>
          <w:sz w:val="22"/>
          <w:szCs w:val="22"/>
          <w:lang w:eastAsia="en-US"/>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32"/>
        <w:gridCol w:w="2233"/>
        <w:gridCol w:w="2233"/>
        <w:gridCol w:w="2233"/>
      </w:tblGrid>
      <w:tr w:rsidR="00A71A92" w:rsidRPr="00704DD5" w:rsidTr="00C7701A">
        <w:trPr>
          <w:trHeight w:val="90"/>
        </w:trPr>
        <w:tc>
          <w:tcPr>
            <w:tcW w:w="2232"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 задания</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 xml:space="preserve">Ответ </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 задания</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Ответ</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А1</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4</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А16</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1</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А2</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2</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А17</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3</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А3</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3</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А18</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2</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А4</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2</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А19</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4</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А5</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2</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А20</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4</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А6</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3</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А21</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1</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А7</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2</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А22</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1</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А8</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1</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А23</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4</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А9</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3</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А24</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2</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А10</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3</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А25</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2</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А11</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4</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А26</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1</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А12</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3</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А27</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4</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А13</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4</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А28</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3</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А14</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1</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А29</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2</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А15</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3</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А30</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2</w:t>
            </w:r>
          </w:p>
        </w:tc>
      </w:tr>
    </w:tbl>
    <w:p w:rsidR="00A71A92" w:rsidRPr="00704DD5" w:rsidRDefault="00A71A92" w:rsidP="00A71A92">
      <w:pPr>
        <w:jc w:val="right"/>
        <w:rPr>
          <w:rFonts w:eastAsia="Calibri"/>
          <w:sz w:val="22"/>
          <w:szCs w:val="22"/>
          <w:lang w:eastAsia="en-US"/>
        </w:rPr>
      </w:pPr>
    </w:p>
    <w:p w:rsidR="00A71A92" w:rsidRPr="00704DD5" w:rsidRDefault="00A71A92" w:rsidP="00A71A92">
      <w:pPr>
        <w:spacing w:line="360" w:lineRule="auto"/>
        <w:jc w:val="both"/>
        <w:rPr>
          <w:rFonts w:eastAsia="Calibri"/>
          <w:b/>
          <w:bCs/>
          <w:i/>
          <w:iCs/>
          <w:sz w:val="22"/>
          <w:szCs w:val="22"/>
          <w:lang w:eastAsia="en-US"/>
        </w:rPr>
      </w:pPr>
      <w:r w:rsidRPr="00704DD5">
        <w:rPr>
          <w:rFonts w:eastAsia="Calibri"/>
          <w:b/>
          <w:bCs/>
          <w:i/>
          <w:iCs/>
          <w:sz w:val="22"/>
          <w:szCs w:val="22"/>
          <w:lang w:eastAsia="en-US"/>
        </w:rPr>
        <w:t>Бланк ответов № 1 (</w:t>
      </w:r>
      <w:r w:rsidRPr="00704DD5">
        <w:rPr>
          <w:rFonts w:eastAsia="Calibri"/>
          <w:b/>
          <w:bCs/>
          <w:i/>
          <w:iCs/>
          <w:sz w:val="22"/>
          <w:szCs w:val="22"/>
          <w:u w:val="single"/>
          <w:lang w:eastAsia="en-US"/>
        </w:rPr>
        <w:t>часть 2</w:t>
      </w:r>
      <w:r w:rsidRPr="00704DD5">
        <w:rPr>
          <w:rFonts w:eastAsia="Calibri"/>
          <w:b/>
          <w:bCs/>
          <w:i/>
          <w:iCs/>
          <w:sz w:val="22"/>
          <w:szCs w:val="22"/>
          <w:lang w:eastAsia="en-US"/>
        </w:rPr>
        <w:t>)</w:t>
      </w:r>
    </w:p>
    <w:p w:rsidR="00A71A92" w:rsidRPr="00704DD5" w:rsidRDefault="00A71A92" w:rsidP="00A71A92">
      <w:pPr>
        <w:spacing w:line="360" w:lineRule="auto"/>
        <w:jc w:val="both"/>
        <w:rPr>
          <w:rFonts w:eastAsia="Calibri"/>
          <w:b/>
          <w:bCs/>
          <w:sz w:val="22"/>
          <w:szCs w:val="22"/>
          <w:lang w:eastAsia="en-US"/>
        </w:rPr>
      </w:pPr>
      <w:r w:rsidRPr="00704DD5">
        <w:rPr>
          <w:rFonts w:eastAsia="Calibri"/>
          <w:b/>
          <w:bCs/>
          <w:sz w:val="22"/>
          <w:szCs w:val="22"/>
          <w:lang w:eastAsia="en-US"/>
        </w:rPr>
        <w:t>В1 ______</w:t>
      </w:r>
      <w:r w:rsidRPr="00704DD5">
        <w:rPr>
          <w:rFonts w:eastAsia="Calibri"/>
          <w:sz w:val="22"/>
          <w:szCs w:val="22"/>
          <w:lang w:eastAsia="en-US"/>
        </w:rPr>
        <w:t>суффиксальный</w:t>
      </w:r>
      <w:r w:rsidRPr="00704DD5">
        <w:rPr>
          <w:rFonts w:eastAsia="Calibri"/>
          <w:b/>
          <w:bCs/>
          <w:sz w:val="22"/>
          <w:szCs w:val="22"/>
          <w:lang w:eastAsia="en-US"/>
        </w:rPr>
        <w:t>_____________В6________</w:t>
      </w:r>
      <w:r w:rsidRPr="00704DD5">
        <w:rPr>
          <w:rFonts w:eastAsia="Calibri"/>
          <w:sz w:val="22"/>
          <w:szCs w:val="22"/>
          <w:lang w:eastAsia="en-US"/>
        </w:rPr>
        <w:t>2</w:t>
      </w:r>
      <w:r w:rsidRPr="00704DD5">
        <w:rPr>
          <w:rFonts w:eastAsia="Calibri"/>
          <w:b/>
          <w:bCs/>
          <w:sz w:val="22"/>
          <w:szCs w:val="22"/>
          <w:lang w:eastAsia="en-US"/>
        </w:rPr>
        <w:t>_________________</w:t>
      </w:r>
    </w:p>
    <w:p w:rsidR="00A71A92" w:rsidRPr="00704DD5" w:rsidRDefault="00A71A92" w:rsidP="00A71A92">
      <w:pPr>
        <w:spacing w:line="360" w:lineRule="auto"/>
        <w:jc w:val="both"/>
        <w:rPr>
          <w:rFonts w:eastAsia="Calibri"/>
          <w:b/>
          <w:bCs/>
          <w:sz w:val="22"/>
          <w:szCs w:val="22"/>
          <w:lang w:eastAsia="en-US"/>
        </w:rPr>
      </w:pPr>
      <w:r w:rsidRPr="00704DD5">
        <w:rPr>
          <w:rFonts w:eastAsia="Calibri"/>
          <w:b/>
          <w:bCs/>
          <w:sz w:val="22"/>
          <w:szCs w:val="22"/>
          <w:lang w:eastAsia="en-US"/>
        </w:rPr>
        <w:lastRenderedPageBreak/>
        <w:t>В2 ______</w:t>
      </w:r>
      <w:r w:rsidRPr="00704DD5">
        <w:rPr>
          <w:rFonts w:eastAsia="Calibri"/>
          <w:sz w:val="22"/>
          <w:szCs w:val="22"/>
          <w:lang w:eastAsia="en-US"/>
        </w:rPr>
        <w:t>наиболее</w:t>
      </w:r>
      <w:r w:rsidRPr="00704DD5">
        <w:rPr>
          <w:rFonts w:eastAsia="Calibri"/>
          <w:b/>
          <w:bCs/>
          <w:sz w:val="22"/>
          <w:szCs w:val="22"/>
          <w:lang w:eastAsia="en-US"/>
        </w:rPr>
        <w:t>____________________В7_______</w:t>
      </w:r>
      <w:r w:rsidRPr="00704DD5">
        <w:rPr>
          <w:rFonts w:eastAsia="Calibri"/>
          <w:sz w:val="22"/>
          <w:szCs w:val="22"/>
          <w:lang w:eastAsia="en-US"/>
        </w:rPr>
        <w:t>20</w:t>
      </w:r>
      <w:r w:rsidRPr="00704DD5">
        <w:rPr>
          <w:rFonts w:eastAsia="Calibri"/>
          <w:b/>
          <w:bCs/>
          <w:sz w:val="22"/>
          <w:szCs w:val="22"/>
          <w:lang w:eastAsia="en-US"/>
        </w:rPr>
        <w:t>_________________</w:t>
      </w:r>
    </w:p>
    <w:p w:rsidR="00A71A92" w:rsidRPr="00704DD5" w:rsidRDefault="00A71A92" w:rsidP="00A71A92">
      <w:pPr>
        <w:spacing w:line="360" w:lineRule="auto"/>
        <w:jc w:val="both"/>
        <w:rPr>
          <w:rFonts w:eastAsia="Calibri"/>
          <w:b/>
          <w:bCs/>
          <w:sz w:val="22"/>
          <w:szCs w:val="22"/>
          <w:lang w:eastAsia="en-US"/>
        </w:rPr>
      </w:pPr>
      <w:r w:rsidRPr="00704DD5">
        <w:rPr>
          <w:rFonts w:eastAsia="Calibri"/>
          <w:b/>
          <w:bCs/>
          <w:sz w:val="22"/>
          <w:szCs w:val="22"/>
          <w:lang w:eastAsia="en-US"/>
        </w:rPr>
        <w:t>В3 ______</w:t>
      </w:r>
      <w:r w:rsidRPr="00704DD5">
        <w:rPr>
          <w:rFonts w:eastAsia="Calibri"/>
          <w:sz w:val="22"/>
          <w:szCs w:val="22"/>
          <w:lang w:eastAsia="en-US"/>
        </w:rPr>
        <w:t xml:space="preserve"> постоянно нуждаясь </w:t>
      </w:r>
      <w:r w:rsidRPr="00704DD5">
        <w:rPr>
          <w:rFonts w:eastAsia="Calibri"/>
          <w:b/>
          <w:bCs/>
          <w:sz w:val="22"/>
          <w:szCs w:val="22"/>
          <w:lang w:eastAsia="en-US"/>
        </w:rPr>
        <w:t>________В8________</w:t>
      </w:r>
      <w:r w:rsidRPr="00704DD5">
        <w:rPr>
          <w:rFonts w:eastAsia="Calibri"/>
          <w:sz w:val="22"/>
          <w:szCs w:val="22"/>
          <w:lang w:eastAsia="en-US"/>
        </w:rPr>
        <w:t>6</w:t>
      </w:r>
      <w:r w:rsidRPr="00704DD5">
        <w:rPr>
          <w:rFonts w:eastAsia="Calibri"/>
          <w:b/>
          <w:bCs/>
          <w:sz w:val="22"/>
          <w:szCs w:val="22"/>
          <w:lang w:eastAsia="en-US"/>
        </w:rPr>
        <w:t>_________________</w:t>
      </w:r>
    </w:p>
    <w:p w:rsidR="00A71A92" w:rsidRPr="00704DD5" w:rsidRDefault="00A71A92" w:rsidP="00A71A92">
      <w:pPr>
        <w:spacing w:line="360" w:lineRule="auto"/>
        <w:jc w:val="both"/>
        <w:rPr>
          <w:rFonts w:eastAsia="Calibri"/>
          <w:b/>
          <w:bCs/>
          <w:sz w:val="22"/>
          <w:szCs w:val="22"/>
          <w:lang w:eastAsia="en-US"/>
        </w:rPr>
      </w:pPr>
      <w:r w:rsidRPr="00704DD5">
        <w:rPr>
          <w:rFonts w:eastAsia="Calibri"/>
          <w:b/>
          <w:bCs/>
          <w:sz w:val="22"/>
          <w:szCs w:val="22"/>
          <w:lang w:eastAsia="en-US"/>
        </w:rPr>
        <w:t>В4 ______</w:t>
      </w:r>
      <w:r w:rsidRPr="00704DD5">
        <w:rPr>
          <w:rFonts w:eastAsia="Calibri"/>
          <w:sz w:val="22"/>
          <w:szCs w:val="22"/>
          <w:lang w:eastAsia="en-US"/>
        </w:rPr>
        <w:t xml:space="preserve"> медкомиссии</w:t>
      </w:r>
      <w:r w:rsidRPr="00704DD5">
        <w:rPr>
          <w:rFonts w:eastAsia="Calibri"/>
          <w:b/>
          <w:bCs/>
          <w:sz w:val="22"/>
          <w:szCs w:val="22"/>
          <w:lang w:eastAsia="en-US"/>
        </w:rPr>
        <w:t xml:space="preserve"> _______________В9________</w:t>
      </w:r>
      <w:r w:rsidRPr="00704DD5">
        <w:rPr>
          <w:rFonts w:eastAsia="Calibri"/>
          <w:sz w:val="22"/>
          <w:szCs w:val="22"/>
          <w:lang w:eastAsia="en-US"/>
        </w:rPr>
        <w:t>16</w:t>
      </w:r>
      <w:r w:rsidRPr="00704DD5">
        <w:rPr>
          <w:rFonts w:eastAsia="Calibri"/>
          <w:b/>
          <w:bCs/>
          <w:sz w:val="22"/>
          <w:szCs w:val="22"/>
          <w:lang w:eastAsia="en-US"/>
        </w:rPr>
        <w:t>________________</w:t>
      </w:r>
    </w:p>
    <w:p w:rsidR="00A71A92" w:rsidRPr="00704DD5" w:rsidRDefault="00A71A92" w:rsidP="00A71A92">
      <w:pPr>
        <w:spacing w:line="360" w:lineRule="auto"/>
        <w:jc w:val="both"/>
        <w:rPr>
          <w:rFonts w:eastAsia="Calibri"/>
          <w:b/>
          <w:bCs/>
          <w:sz w:val="22"/>
          <w:szCs w:val="22"/>
          <w:lang w:eastAsia="en-US"/>
        </w:rPr>
      </w:pPr>
      <w:r w:rsidRPr="00704DD5">
        <w:rPr>
          <w:rFonts w:eastAsia="Calibri"/>
          <w:b/>
          <w:bCs/>
          <w:sz w:val="22"/>
          <w:szCs w:val="22"/>
          <w:lang w:eastAsia="en-US"/>
        </w:rPr>
        <w:t>В5_______</w:t>
      </w:r>
      <w:r w:rsidRPr="00704DD5">
        <w:rPr>
          <w:rFonts w:eastAsia="Calibri"/>
          <w:sz w:val="22"/>
          <w:szCs w:val="22"/>
          <w:lang w:eastAsia="en-US"/>
        </w:rPr>
        <w:t xml:space="preserve">согласование </w:t>
      </w:r>
      <w:r w:rsidRPr="00704DD5">
        <w:rPr>
          <w:rFonts w:eastAsia="Calibri"/>
          <w:b/>
          <w:bCs/>
          <w:sz w:val="22"/>
          <w:szCs w:val="22"/>
          <w:lang w:eastAsia="en-US"/>
        </w:rPr>
        <w:t>______________В10________</w:t>
      </w:r>
      <w:r w:rsidRPr="00704DD5">
        <w:rPr>
          <w:rFonts w:eastAsia="Calibri"/>
          <w:sz w:val="22"/>
          <w:szCs w:val="22"/>
          <w:lang w:eastAsia="en-US"/>
        </w:rPr>
        <w:t>29</w:t>
      </w:r>
      <w:r w:rsidRPr="00704DD5">
        <w:rPr>
          <w:rFonts w:eastAsia="Calibri"/>
          <w:b/>
          <w:bCs/>
          <w:sz w:val="22"/>
          <w:szCs w:val="22"/>
          <w:lang w:eastAsia="en-US"/>
        </w:rPr>
        <w:t>________________</w:t>
      </w:r>
    </w:p>
    <w:p w:rsidR="00EA5EDC" w:rsidRDefault="00EA5EDC" w:rsidP="00A71A92">
      <w:pPr>
        <w:rPr>
          <w:rFonts w:eastAsia="Calibri"/>
          <w:b/>
          <w:bCs/>
          <w:i/>
          <w:iCs/>
          <w:sz w:val="22"/>
          <w:szCs w:val="22"/>
          <w:lang w:eastAsia="en-US"/>
        </w:rPr>
      </w:pPr>
    </w:p>
    <w:p w:rsidR="00A71A92" w:rsidRPr="00704DD5" w:rsidRDefault="00A71A92" w:rsidP="00A71A92">
      <w:pPr>
        <w:rPr>
          <w:rFonts w:eastAsia="Calibri"/>
          <w:sz w:val="22"/>
          <w:szCs w:val="22"/>
          <w:lang w:eastAsia="en-US"/>
        </w:rPr>
      </w:pPr>
      <w:r w:rsidRPr="00704DD5">
        <w:rPr>
          <w:rFonts w:eastAsia="Calibri"/>
          <w:sz w:val="22"/>
          <w:szCs w:val="22"/>
          <w:lang w:eastAsia="en-US"/>
        </w:rPr>
        <w:t xml:space="preserve">Ответы на вопросы экзаменационной  работы </w:t>
      </w:r>
    </w:p>
    <w:p w:rsidR="00A71A92" w:rsidRPr="00704DD5" w:rsidRDefault="00A71A92" w:rsidP="00A71A92">
      <w:pPr>
        <w:rPr>
          <w:rFonts w:eastAsia="Calibri"/>
          <w:sz w:val="22"/>
          <w:szCs w:val="22"/>
          <w:lang w:eastAsia="en-US"/>
        </w:rPr>
      </w:pPr>
      <w:r w:rsidRPr="00704DD5">
        <w:rPr>
          <w:rFonts w:eastAsia="Calibri"/>
          <w:sz w:val="22"/>
          <w:szCs w:val="22"/>
          <w:lang w:eastAsia="en-US"/>
        </w:rPr>
        <w:t xml:space="preserve">по </w:t>
      </w:r>
      <w:r w:rsidR="003630FC">
        <w:rPr>
          <w:rFonts w:eastAsia="Calibri"/>
          <w:sz w:val="22"/>
          <w:szCs w:val="22"/>
          <w:lang w:eastAsia="en-US"/>
        </w:rPr>
        <w:t>предмету</w:t>
      </w:r>
      <w:r w:rsidRPr="00704DD5">
        <w:rPr>
          <w:rFonts w:eastAsia="Calibri"/>
          <w:sz w:val="22"/>
          <w:szCs w:val="22"/>
          <w:lang w:eastAsia="en-US"/>
        </w:rPr>
        <w:t xml:space="preserve"> «Русский язык» </w:t>
      </w:r>
    </w:p>
    <w:p w:rsidR="00A71A92" w:rsidRPr="00704DD5" w:rsidRDefault="00A71A92" w:rsidP="00A71A92">
      <w:pPr>
        <w:rPr>
          <w:rFonts w:eastAsia="Calibri"/>
          <w:b/>
          <w:bCs/>
          <w:sz w:val="22"/>
          <w:szCs w:val="22"/>
          <w:lang w:eastAsia="en-US"/>
        </w:rPr>
      </w:pPr>
      <w:r w:rsidRPr="00704DD5">
        <w:rPr>
          <w:rFonts w:eastAsia="Calibri"/>
          <w:b/>
          <w:bCs/>
          <w:sz w:val="22"/>
          <w:szCs w:val="22"/>
          <w:lang w:eastAsia="en-US"/>
        </w:rPr>
        <w:t xml:space="preserve">4  вариант </w:t>
      </w:r>
    </w:p>
    <w:p w:rsidR="00A71A92" w:rsidRPr="00704DD5" w:rsidRDefault="00A71A92" w:rsidP="00A71A92">
      <w:pPr>
        <w:spacing w:line="360" w:lineRule="auto"/>
        <w:jc w:val="both"/>
        <w:rPr>
          <w:rFonts w:eastAsia="Calibri"/>
          <w:b/>
          <w:bCs/>
          <w:i/>
          <w:iCs/>
          <w:sz w:val="22"/>
          <w:szCs w:val="22"/>
          <w:lang w:eastAsia="en-US"/>
        </w:rPr>
      </w:pPr>
      <w:r w:rsidRPr="00704DD5">
        <w:rPr>
          <w:rFonts w:eastAsia="Calibri"/>
          <w:b/>
          <w:bCs/>
          <w:i/>
          <w:iCs/>
          <w:sz w:val="22"/>
          <w:szCs w:val="22"/>
          <w:lang w:eastAsia="en-US"/>
        </w:rPr>
        <w:t>Бланк ответов № 1 (</w:t>
      </w:r>
      <w:r w:rsidRPr="00704DD5">
        <w:rPr>
          <w:rFonts w:eastAsia="Calibri"/>
          <w:b/>
          <w:bCs/>
          <w:i/>
          <w:iCs/>
          <w:sz w:val="22"/>
          <w:szCs w:val="22"/>
          <w:u w:val="single"/>
          <w:lang w:eastAsia="en-US"/>
        </w:rPr>
        <w:t>часть 1</w:t>
      </w:r>
      <w:r w:rsidRPr="00704DD5">
        <w:rPr>
          <w:rFonts w:eastAsia="Calibri"/>
          <w:b/>
          <w:bCs/>
          <w:i/>
          <w:iCs/>
          <w:sz w:val="22"/>
          <w:szCs w:val="22"/>
          <w:lang w:eastAsia="en-US"/>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32"/>
        <w:gridCol w:w="2233"/>
        <w:gridCol w:w="2233"/>
        <w:gridCol w:w="2233"/>
      </w:tblGrid>
      <w:tr w:rsidR="00A71A92" w:rsidRPr="00704DD5" w:rsidTr="00C7701A">
        <w:trPr>
          <w:trHeight w:val="90"/>
        </w:trPr>
        <w:tc>
          <w:tcPr>
            <w:tcW w:w="2232"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 задания</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 xml:space="preserve">Ответ </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 задания</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Ответ</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А1</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4</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А16</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1</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А2</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3</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А17</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1</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А3</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3</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А18</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4</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А4</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2</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А19</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1</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А5</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3</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А20</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4</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А6</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3</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А21</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3</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А7</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2</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А22</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1</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А8</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3</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А23</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3</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А9</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2</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А24</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4</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А10</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4</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А25</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2</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А11</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3</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А26</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2</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А12</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4</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А27</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2</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А13</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4</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А28</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4</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А14</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2</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А29</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3</w:t>
            </w:r>
          </w:p>
        </w:tc>
      </w:tr>
      <w:tr w:rsidR="00A71A92" w:rsidRPr="00704DD5" w:rsidTr="00C7701A">
        <w:trPr>
          <w:trHeight w:val="85"/>
        </w:trPr>
        <w:tc>
          <w:tcPr>
            <w:tcW w:w="2232"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А15</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3</w:t>
            </w:r>
          </w:p>
        </w:tc>
        <w:tc>
          <w:tcPr>
            <w:tcW w:w="2233" w:type="dxa"/>
          </w:tcPr>
          <w:p w:rsidR="00A71A92" w:rsidRPr="00704DD5" w:rsidRDefault="00A71A92" w:rsidP="00A71A92">
            <w:pPr>
              <w:jc w:val="center"/>
              <w:rPr>
                <w:rFonts w:eastAsia="Calibri"/>
                <w:sz w:val="22"/>
                <w:szCs w:val="22"/>
                <w:lang w:eastAsia="en-US"/>
              </w:rPr>
            </w:pPr>
            <w:r w:rsidRPr="00704DD5">
              <w:rPr>
                <w:rFonts w:eastAsia="Calibri"/>
                <w:sz w:val="22"/>
                <w:szCs w:val="22"/>
                <w:lang w:eastAsia="en-US"/>
              </w:rPr>
              <w:t>А30</w:t>
            </w:r>
          </w:p>
        </w:tc>
        <w:tc>
          <w:tcPr>
            <w:tcW w:w="2233" w:type="dxa"/>
          </w:tcPr>
          <w:p w:rsidR="00A71A92" w:rsidRPr="00704DD5" w:rsidRDefault="00A71A92" w:rsidP="00A71A92">
            <w:pPr>
              <w:jc w:val="center"/>
              <w:rPr>
                <w:rFonts w:eastAsia="Calibri"/>
                <w:b/>
                <w:bCs/>
                <w:sz w:val="22"/>
                <w:szCs w:val="22"/>
                <w:lang w:eastAsia="en-US"/>
              </w:rPr>
            </w:pPr>
            <w:r w:rsidRPr="00704DD5">
              <w:rPr>
                <w:rFonts w:eastAsia="Calibri"/>
                <w:b/>
                <w:bCs/>
                <w:sz w:val="22"/>
                <w:szCs w:val="22"/>
                <w:lang w:eastAsia="en-US"/>
              </w:rPr>
              <w:t>3</w:t>
            </w:r>
          </w:p>
        </w:tc>
      </w:tr>
    </w:tbl>
    <w:p w:rsidR="00A71A92" w:rsidRPr="00704DD5" w:rsidRDefault="00A71A92" w:rsidP="00A71A92">
      <w:pPr>
        <w:jc w:val="right"/>
        <w:rPr>
          <w:rFonts w:eastAsia="Calibri"/>
          <w:sz w:val="22"/>
          <w:szCs w:val="22"/>
          <w:lang w:eastAsia="en-US"/>
        </w:rPr>
      </w:pPr>
    </w:p>
    <w:p w:rsidR="00A71A92" w:rsidRPr="00704DD5" w:rsidRDefault="00A71A92" w:rsidP="00A71A92">
      <w:pPr>
        <w:spacing w:line="360" w:lineRule="auto"/>
        <w:jc w:val="both"/>
        <w:rPr>
          <w:rFonts w:eastAsia="Calibri"/>
          <w:b/>
          <w:bCs/>
          <w:i/>
          <w:iCs/>
          <w:sz w:val="22"/>
          <w:szCs w:val="22"/>
          <w:lang w:eastAsia="en-US"/>
        </w:rPr>
      </w:pPr>
      <w:r w:rsidRPr="00704DD5">
        <w:rPr>
          <w:rFonts w:eastAsia="Calibri"/>
          <w:b/>
          <w:bCs/>
          <w:i/>
          <w:iCs/>
          <w:sz w:val="22"/>
          <w:szCs w:val="22"/>
          <w:lang w:eastAsia="en-US"/>
        </w:rPr>
        <w:t>Бланк ответов № 1 (</w:t>
      </w:r>
      <w:r w:rsidRPr="00704DD5">
        <w:rPr>
          <w:rFonts w:eastAsia="Calibri"/>
          <w:b/>
          <w:bCs/>
          <w:i/>
          <w:iCs/>
          <w:sz w:val="22"/>
          <w:szCs w:val="22"/>
          <w:u w:val="single"/>
          <w:lang w:eastAsia="en-US"/>
        </w:rPr>
        <w:t>часть 2</w:t>
      </w:r>
      <w:r w:rsidRPr="00704DD5">
        <w:rPr>
          <w:rFonts w:eastAsia="Calibri"/>
          <w:b/>
          <w:bCs/>
          <w:i/>
          <w:iCs/>
          <w:sz w:val="22"/>
          <w:szCs w:val="22"/>
          <w:lang w:eastAsia="en-US"/>
        </w:rPr>
        <w:t>)</w:t>
      </w:r>
    </w:p>
    <w:p w:rsidR="00A71A92" w:rsidRPr="00704DD5" w:rsidRDefault="00A71A92" w:rsidP="00A71A92">
      <w:pPr>
        <w:spacing w:line="360" w:lineRule="auto"/>
        <w:jc w:val="both"/>
        <w:rPr>
          <w:rFonts w:eastAsia="Calibri"/>
          <w:b/>
          <w:bCs/>
          <w:sz w:val="22"/>
          <w:szCs w:val="22"/>
          <w:lang w:eastAsia="en-US"/>
        </w:rPr>
      </w:pPr>
      <w:r w:rsidRPr="00704DD5">
        <w:rPr>
          <w:rFonts w:eastAsia="Calibri"/>
          <w:b/>
          <w:bCs/>
          <w:sz w:val="22"/>
          <w:szCs w:val="22"/>
          <w:lang w:eastAsia="en-US"/>
        </w:rPr>
        <w:t>В1 ____</w:t>
      </w:r>
      <w:r w:rsidRPr="00704DD5">
        <w:rPr>
          <w:rFonts w:eastAsia="Calibri"/>
          <w:sz w:val="22"/>
          <w:szCs w:val="22"/>
          <w:lang w:eastAsia="en-US"/>
        </w:rPr>
        <w:t>суффиксальный</w:t>
      </w:r>
      <w:r w:rsidRPr="00704DD5">
        <w:rPr>
          <w:rFonts w:eastAsia="Calibri"/>
          <w:b/>
          <w:bCs/>
          <w:sz w:val="22"/>
          <w:szCs w:val="22"/>
          <w:lang w:eastAsia="en-US"/>
        </w:rPr>
        <w:t>_______________В6________</w:t>
      </w:r>
      <w:r w:rsidRPr="00704DD5">
        <w:rPr>
          <w:rFonts w:eastAsia="Calibri"/>
          <w:sz w:val="22"/>
          <w:szCs w:val="22"/>
          <w:lang w:eastAsia="en-US"/>
        </w:rPr>
        <w:t>14_</w:t>
      </w:r>
      <w:r w:rsidRPr="00704DD5">
        <w:rPr>
          <w:rFonts w:eastAsia="Calibri"/>
          <w:b/>
          <w:bCs/>
          <w:sz w:val="22"/>
          <w:szCs w:val="22"/>
          <w:lang w:eastAsia="en-US"/>
        </w:rPr>
        <w:t>______________</w:t>
      </w:r>
    </w:p>
    <w:p w:rsidR="00A71A92" w:rsidRPr="00704DD5" w:rsidRDefault="00A71A92" w:rsidP="00A71A92">
      <w:pPr>
        <w:spacing w:line="360" w:lineRule="auto"/>
        <w:jc w:val="both"/>
        <w:rPr>
          <w:rFonts w:eastAsia="Calibri"/>
          <w:b/>
          <w:bCs/>
          <w:sz w:val="22"/>
          <w:szCs w:val="22"/>
          <w:lang w:eastAsia="en-US"/>
        </w:rPr>
      </w:pPr>
      <w:r w:rsidRPr="00704DD5">
        <w:rPr>
          <w:rFonts w:eastAsia="Calibri"/>
          <w:b/>
          <w:bCs/>
          <w:sz w:val="22"/>
          <w:szCs w:val="22"/>
          <w:lang w:eastAsia="en-US"/>
        </w:rPr>
        <w:t>В2 ____</w:t>
      </w:r>
      <w:r w:rsidRPr="00704DD5">
        <w:rPr>
          <w:rFonts w:eastAsia="Calibri"/>
          <w:sz w:val="22"/>
          <w:szCs w:val="22"/>
          <w:lang w:eastAsia="en-US"/>
        </w:rPr>
        <w:t>союз</w:t>
      </w:r>
      <w:r w:rsidRPr="00704DD5">
        <w:rPr>
          <w:rFonts w:eastAsia="Calibri"/>
          <w:b/>
          <w:bCs/>
          <w:sz w:val="22"/>
          <w:szCs w:val="22"/>
          <w:lang w:eastAsia="en-US"/>
        </w:rPr>
        <w:t>__________________________В7_______</w:t>
      </w:r>
      <w:r w:rsidRPr="00704DD5">
        <w:rPr>
          <w:rFonts w:eastAsia="Calibri"/>
          <w:sz w:val="22"/>
          <w:szCs w:val="22"/>
          <w:lang w:eastAsia="en-US"/>
        </w:rPr>
        <w:t>37</w:t>
      </w:r>
      <w:r w:rsidRPr="00704DD5">
        <w:rPr>
          <w:rFonts w:eastAsia="Calibri"/>
          <w:b/>
          <w:bCs/>
          <w:sz w:val="22"/>
          <w:szCs w:val="22"/>
          <w:lang w:eastAsia="en-US"/>
        </w:rPr>
        <w:t>_______________</w:t>
      </w:r>
    </w:p>
    <w:p w:rsidR="00A71A92" w:rsidRPr="00704DD5" w:rsidRDefault="00A71A92" w:rsidP="00A71A92">
      <w:pPr>
        <w:spacing w:line="360" w:lineRule="auto"/>
        <w:jc w:val="both"/>
        <w:rPr>
          <w:rFonts w:eastAsia="Calibri"/>
          <w:b/>
          <w:bCs/>
          <w:sz w:val="22"/>
          <w:szCs w:val="22"/>
          <w:lang w:eastAsia="en-US"/>
        </w:rPr>
      </w:pPr>
      <w:r w:rsidRPr="00704DD5">
        <w:rPr>
          <w:rFonts w:eastAsia="Calibri"/>
          <w:b/>
          <w:bCs/>
          <w:sz w:val="22"/>
          <w:szCs w:val="22"/>
          <w:lang w:eastAsia="en-US"/>
        </w:rPr>
        <w:t>В3 ____</w:t>
      </w:r>
      <w:r w:rsidRPr="00704DD5">
        <w:rPr>
          <w:rFonts w:eastAsia="Calibri"/>
          <w:sz w:val="22"/>
          <w:szCs w:val="22"/>
          <w:lang w:eastAsia="en-US"/>
        </w:rPr>
        <w:t xml:space="preserve"> сегодняшние родители </w:t>
      </w:r>
      <w:r w:rsidRPr="00704DD5">
        <w:rPr>
          <w:rFonts w:eastAsia="Calibri"/>
          <w:b/>
          <w:bCs/>
          <w:sz w:val="22"/>
          <w:szCs w:val="22"/>
          <w:lang w:eastAsia="en-US"/>
        </w:rPr>
        <w:t>________В8________</w:t>
      </w:r>
      <w:r w:rsidRPr="00704DD5">
        <w:rPr>
          <w:rFonts w:eastAsia="Calibri"/>
          <w:sz w:val="22"/>
          <w:szCs w:val="22"/>
          <w:lang w:eastAsia="en-US"/>
        </w:rPr>
        <w:t>36</w:t>
      </w:r>
      <w:r w:rsidRPr="00704DD5">
        <w:rPr>
          <w:rFonts w:eastAsia="Calibri"/>
          <w:b/>
          <w:bCs/>
          <w:sz w:val="22"/>
          <w:szCs w:val="22"/>
          <w:lang w:eastAsia="en-US"/>
        </w:rPr>
        <w:t>_______________</w:t>
      </w:r>
    </w:p>
    <w:p w:rsidR="00A71A92" w:rsidRPr="00704DD5" w:rsidRDefault="00A71A92" w:rsidP="00A71A92">
      <w:pPr>
        <w:spacing w:line="360" w:lineRule="auto"/>
        <w:jc w:val="both"/>
        <w:rPr>
          <w:rFonts w:eastAsia="Calibri"/>
          <w:b/>
          <w:bCs/>
          <w:sz w:val="22"/>
          <w:szCs w:val="22"/>
          <w:lang w:eastAsia="en-US"/>
        </w:rPr>
      </w:pPr>
      <w:r w:rsidRPr="00704DD5">
        <w:rPr>
          <w:rFonts w:eastAsia="Calibri"/>
          <w:b/>
          <w:bCs/>
          <w:sz w:val="22"/>
          <w:szCs w:val="22"/>
          <w:lang w:eastAsia="en-US"/>
        </w:rPr>
        <w:t>В4 ____</w:t>
      </w:r>
      <w:r w:rsidRPr="00704DD5">
        <w:rPr>
          <w:rFonts w:eastAsia="Calibri"/>
          <w:sz w:val="22"/>
          <w:szCs w:val="22"/>
          <w:lang w:eastAsia="en-US"/>
        </w:rPr>
        <w:t>допоздна</w:t>
      </w:r>
      <w:r w:rsidRPr="00704DD5">
        <w:rPr>
          <w:rFonts w:eastAsia="Calibri"/>
          <w:b/>
          <w:bCs/>
          <w:sz w:val="22"/>
          <w:szCs w:val="22"/>
          <w:lang w:eastAsia="en-US"/>
        </w:rPr>
        <w:t>_______________________В9________</w:t>
      </w:r>
      <w:r w:rsidRPr="00704DD5">
        <w:rPr>
          <w:rFonts w:eastAsia="Calibri"/>
          <w:sz w:val="22"/>
          <w:szCs w:val="22"/>
          <w:lang w:eastAsia="en-US"/>
        </w:rPr>
        <w:t>19</w:t>
      </w:r>
      <w:r w:rsidRPr="00704DD5">
        <w:rPr>
          <w:rFonts w:eastAsia="Calibri"/>
          <w:b/>
          <w:bCs/>
          <w:sz w:val="22"/>
          <w:szCs w:val="22"/>
          <w:lang w:eastAsia="en-US"/>
        </w:rPr>
        <w:t>_______________</w:t>
      </w:r>
    </w:p>
    <w:p w:rsidR="00A71A92" w:rsidRPr="00704DD5" w:rsidRDefault="00A71A92" w:rsidP="00A71A92">
      <w:pPr>
        <w:spacing w:line="360" w:lineRule="auto"/>
        <w:jc w:val="both"/>
        <w:rPr>
          <w:rFonts w:eastAsia="Calibri"/>
          <w:b/>
          <w:bCs/>
          <w:sz w:val="22"/>
          <w:szCs w:val="22"/>
          <w:lang w:eastAsia="en-US"/>
        </w:rPr>
      </w:pPr>
      <w:r w:rsidRPr="00704DD5">
        <w:rPr>
          <w:rFonts w:eastAsia="Calibri"/>
          <w:b/>
          <w:bCs/>
          <w:sz w:val="22"/>
          <w:szCs w:val="22"/>
          <w:lang w:eastAsia="en-US"/>
        </w:rPr>
        <w:t>В5____</w:t>
      </w:r>
      <w:r w:rsidRPr="00704DD5">
        <w:rPr>
          <w:rFonts w:eastAsia="Calibri"/>
          <w:sz w:val="22"/>
          <w:szCs w:val="22"/>
          <w:lang w:eastAsia="en-US"/>
        </w:rPr>
        <w:t>управление_</w:t>
      </w:r>
      <w:r w:rsidRPr="00704DD5">
        <w:rPr>
          <w:rFonts w:eastAsia="Calibri"/>
          <w:b/>
          <w:bCs/>
          <w:sz w:val="22"/>
          <w:szCs w:val="22"/>
          <w:lang w:eastAsia="en-US"/>
        </w:rPr>
        <w:t>___________________В10________</w:t>
      </w:r>
      <w:r w:rsidRPr="00704DD5">
        <w:rPr>
          <w:rFonts w:eastAsia="Calibri"/>
          <w:sz w:val="22"/>
          <w:szCs w:val="22"/>
          <w:lang w:eastAsia="en-US"/>
        </w:rPr>
        <w:t>13</w:t>
      </w:r>
      <w:r w:rsidRPr="00704DD5">
        <w:rPr>
          <w:rFonts w:eastAsia="Calibri"/>
          <w:b/>
          <w:bCs/>
          <w:sz w:val="22"/>
          <w:szCs w:val="22"/>
          <w:lang w:eastAsia="en-US"/>
        </w:rPr>
        <w:t>_______________</w:t>
      </w:r>
    </w:p>
    <w:p w:rsidR="00A71A92" w:rsidRPr="00704DD5" w:rsidRDefault="00A71A92" w:rsidP="00A71A92">
      <w:pPr>
        <w:spacing w:line="360" w:lineRule="auto"/>
        <w:jc w:val="both"/>
        <w:rPr>
          <w:rFonts w:eastAsia="Calibri"/>
          <w:b/>
          <w:bCs/>
          <w:sz w:val="22"/>
          <w:szCs w:val="22"/>
          <w:lang w:eastAsia="en-US"/>
        </w:rPr>
      </w:pPr>
    </w:p>
    <w:p w:rsidR="00A71A92" w:rsidRPr="00704DD5" w:rsidRDefault="003A3C30" w:rsidP="00733BE9">
      <w:pPr>
        <w:pStyle w:val="afc"/>
        <w:spacing w:before="0" w:beforeAutospacing="0" w:after="0" w:afterAutospacing="0"/>
        <w:jc w:val="center"/>
        <w:rPr>
          <w:rFonts w:ascii="Times New Roman" w:hAnsi="Times New Roman" w:cs="Times New Roman"/>
          <w:b/>
          <w:sz w:val="22"/>
          <w:szCs w:val="22"/>
          <w:u w:val="single"/>
        </w:rPr>
      </w:pPr>
      <w:r w:rsidRPr="00704DD5">
        <w:rPr>
          <w:rFonts w:ascii="Times New Roman" w:hAnsi="Times New Roman" w:cs="Times New Roman"/>
          <w:b/>
          <w:sz w:val="22"/>
          <w:szCs w:val="22"/>
          <w:u w:val="single"/>
        </w:rPr>
        <w:t>Комплект экзаменационных заданий № 2</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ab/>
      </w:r>
      <w:r w:rsidRPr="00704DD5">
        <w:rPr>
          <w:rFonts w:eastAsia="Calibri"/>
          <w:sz w:val="22"/>
          <w:szCs w:val="22"/>
          <w:lang w:eastAsia="en-US"/>
        </w:rPr>
        <w:tab/>
      </w:r>
      <w:r w:rsidRPr="00704DD5">
        <w:rPr>
          <w:rFonts w:eastAsia="Calibri"/>
          <w:sz w:val="22"/>
          <w:szCs w:val="22"/>
          <w:lang w:eastAsia="en-US"/>
        </w:rPr>
        <w:tab/>
      </w:r>
      <w:r w:rsidRPr="00704DD5">
        <w:rPr>
          <w:rFonts w:eastAsia="Calibri"/>
          <w:sz w:val="22"/>
          <w:szCs w:val="22"/>
          <w:lang w:eastAsia="en-US"/>
        </w:rPr>
        <w:tab/>
      </w:r>
      <w:r w:rsidRPr="00704DD5">
        <w:rPr>
          <w:rFonts w:eastAsia="Calibri"/>
          <w:sz w:val="22"/>
          <w:szCs w:val="22"/>
          <w:lang w:eastAsia="en-US"/>
        </w:rPr>
        <w:tab/>
      </w:r>
    </w:p>
    <w:p w:rsidR="003342C2" w:rsidRPr="00704DD5" w:rsidRDefault="003342C2" w:rsidP="003342C2">
      <w:pPr>
        <w:jc w:val="center"/>
        <w:rPr>
          <w:rFonts w:eastAsia="Calibri"/>
          <w:sz w:val="22"/>
          <w:szCs w:val="22"/>
          <w:lang w:eastAsia="en-US"/>
        </w:rPr>
      </w:pPr>
    </w:p>
    <w:p w:rsidR="003342C2" w:rsidRPr="00256EFA" w:rsidRDefault="003342C2" w:rsidP="003342C2">
      <w:pPr>
        <w:jc w:val="center"/>
        <w:rPr>
          <w:rFonts w:eastAsia="Calibri"/>
          <w:b/>
          <w:sz w:val="22"/>
          <w:szCs w:val="22"/>
          <w:lang w:eastAsia="en-US"/>
        </w:rPr>
      </w:pPr>
      <w:r w:rsidRPr="00256EFA">
        <w:rPr>
          <w:rFonts w:eastAsia="Calibri"/>
          <w:b/>
          <w:sz w:val="22"/>
          <w:szCs w:val="22"/>
          <w:lang w:eastAsia="en-US"/>
        </w:rPr>
        <w:t xml:space="preserve">Экзаменационная работа </w:t>
      </w:r>
    </w:p>
    <w:p w:rsidR="003342C2" w:rsidRPr="00256EFA" w:rsidRDefault="003342C2" w:rsidP="003342C2">
      <w:pPr>
        <w:jc w:val="center"/>
        <w:rPr>
          <w:rFonts w:eastAsia="Calibri"/>
          <w:b/>
          <w:sz w:val="22"/>
          <w:szCs w:val="22"/>
          <w:lang w:eastAsia="en-US"/>
        </w:rPr>
      </w:pPr>
      <w:r w:rsidRPr="00256EFA">
        <w:rPr>
          <w:rFonts w:eastAsia="Calibri"/>
          <w:b/>
          <w:sz w:val="22"/>
          <w:szCs w:val="22"/>
          <w:lang w:eastAsia="en-US"/>
        </w:rPr>
        <w:t xml:space="preserve">по </w:t>
      </w:r>
      <w:r w:rsidR="003630FC">
        <w:rPr>
          <w:rFonts w:eastAsia="Calibri"/>
          <w:b/>
          <w:sz w:val="22"/>
          <w:szCs w:val="22"/>
          <w:lang w:eastAsia="en-US"/>
        </w:rPr>
        <w:t>предмету</w:t>
      </w:r>
      <w:r w:rsidRPr="00256EFA">
        <w:rPr>
          <w:rFonts w:eastAsia="Calibri"/>
          <w:b/>
          <w:sz w:val="22"/>
          <w:szCs w:val="22"/>
          <w:lang w:eastAsia="en-US"/>
        </w:rPr>
        <w:t xml:space="preserve"> </w:t>
      </w:r>
      <w:r w:rsidR="00CE0443" w:rsidRPr="00256EFA">
        <w:rPr>
          <w:rFonts w:eastAsia="Calibri"/>
          <w:b/>
          <w:sz w:val="22"/>
          <w:szCs w:val="22"/>
          <w:lang w:eastAsia="en-US"/>
        </w:rPr>
        <w:t>«</w:t>
      </w:r>
      <w:r w:rsidR="00334906" w:rsidRPr="00256EFA">
        <w:rPr>
          <w:rFonts w:eastAsia="Calibri"/>
          <w:b/>
          <w:sz w:val="22"/>
          <w:szCs w:val="22"/>
          <w:lang w:eastAsia="en-US"/>
        </w:rPr>
        <w:t>Русский язык</w:t>
      </w:r>
      <w:r w:rsidR="00CE0443" w:rsidRPr="00256EFA">
        <w:rPr>
          <w:rFonts w:eastAsia="Calibri"/>
          <w:b/>
          <w:sz w:val="22"/>
          <w:szCs w:val="22"/>
          <w:lang w:eastAsia="en-US"/>
        </w:rPr>
        <w:t>»</w:t>
      </w:r>
      <w:r w:rsidRPr="00256EFA">
        <w:rPr>
          <w:rFonts w:eastAsia="Calibri"/>
          <w:b/>
          <w:sz w:val="22"/>
          <w:szCs w:val="22"/>
          <w:lang w:eastAsia="en-US"/>
        </w:rPr>
        <w:t xml:space="preserve"> </w:t>
      </w:r>
    </w:p>
    <w:p w:rsidR="003342C2" w:rsidRPr="00256EFA" w:rsidRDefault="003342C2" w:rsidP="003342C2">
      <w:pPr>
        <w:rPr>
          <w:rFonts w:eastAsia="Calibri"/>
          <w:b/>
          <w:bCs/>
          <w:sz w:val="22"/>
          <w:szCs w:val="22"/>
          <w:lang w:eastAsia="en-US"/>
        </w:rPr>
      </w:pPr>
      <w:r w:rsidRPr="00073B4E">
        <w:rPr>
          <w:rFonts w:eastAsia="Calibri"/>
          <w:b/>
          <w:bCs/>
          <w:sz w:val="22"/>
          <w:szCs w:val="22"/>
          <w:lang w:eastAsia="en-US"/>
        </w:rPr>
        <w:t>1 вариант</w:t>
      </w:r>
    </w:p>
    <w:p w:rsidR="003342C2" w:rsidRPr="00704DD5" w:rsidRDefault="003342C2" w:rsidP="003342C2">
      <w:pPr>
        <w:jc w:val="center"/>
        <w:rPr>
          <w:rFonts w:eastAsia="Calibri"/>
          <w:b/>
          <w:bCs/>
          <w:sz w:val="22"/>
          <w:szCs w:val="22"/>
          <w:u w:val="single"/>
          <w:lang w:eastAsia="en-US"/>
        </w:rPr>
      </w:pPr>
      <w:r w:rsidRPr="00704DD5">
        <w:rPr>
          <w:rFonts w:eastAsia="Calibri"/>
          <w:b/>
          <w:bCs/>
          <w:sz w:val="22"/>
          <w:szCs w:val="22"/>
          <w:u w:val="single"/>
          <w:lang w:eastAsia="en-US"/>
        </w:rPr>
        <w:t>Часть 1</w:t>
      </w:r>
    </w:p>
    <w:p w:rsidR="003342C2" w:rsidRPr="00704DD5" w:rsidRDefault="003342C2" w:rsidP="003342C2">
      <w:pPr>
        <w:jc w:val="center"/>
        <w:rPr>
          <w:rFonts w:eastAsia="Calibri"/>
          <w:sz w:val="22"/>
          <w:szCs w:val="22"/>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3342C2" w:rsidRPr="00704DD5" w:rsidTr="00C7701A">
        <w:tc>
          <w:tcPr>
            <w:tcW w:w="9571" w:type="dxa"/>
          </w:tcPr>
          <w:p w:rsidR="003342C2" w:rsidRPr="00704DD5" w:rsidRDefault="003342C2" w:rsidP="003342C2">
            <w:pPr>
              <w:jc w:val="both"/>
              <w:rPr>
                <w:rFonts w:eastAsia="Calibri"/>
                <w:sz w:val="22"/>
                <w:szCs w:val="22"/>
                <w:lang w:eastAsia="en-US"/>
              </w:rPr>
            </w:pPr>
            <w:r w:rsidRPr="00704DD5">
              <w:rPr>
                <w:rFonts w:eastAsia="Calibri"/>
                <w:sz w:val="22"/>
                <w:szCs w:val="22"/>
                <w:lang w:eastAsia="en-US"/>
              </w:rPr>
              <w:t>При выполнении заданий этой части в бланке ответов № 1 рядом с номером выполняемого вами задания (А1 – А30) поставьте номер, которой соответствует выбранному вами ответу.</w:t>
            </w:r>
          </w:p>
        </w:tc>
      </w:tr>
    </w:tbl>
    <w:p w:rsidR="003342C2" w:rsidRPr="00704DD5" w:rsidRDefault="003342C2" w:rsidP="003342C2">
      <w:pPr>
        <w:jc w:val="center"/>
        <w:rPr>
          <w:rFonts w:eastAsia="Calibri"/>
          <w:sz w:val="22"/>
          <w:szCs w:val="22"/>
          <w:lang w:eastAsia="en-US"/>
        </w:rPr>
      </w:pP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А1. В каком слове звуков больше, чем букв?</w:t>
      </w:r>
    </w:p>
    <w:p w:rsidR="003342C2" w:rsidRPr="00704DD5" w:rsidRDefault="003342C2" w:rsidP="003342C2">
      <w:pPr>
        <w:numPr>
          <w:ilvl w:val="0"/>
          <w:numId w:val="353"/>
        </w:numPr>
        <w:spacing w:after="200" w:line="276" w:lineRule="auto"/>
        <w:jc w:val="both"/>
        <w:rPr>
          <w:rFonts w:eastAsia="Calibri"/>
          <w:sz w:val="22"/>
          <w:szCs w:val="22"/>
          <w:lang w:eastAsia="en-US"/>
        </w:rPr>
      </w:pPr>
      <w:r w:rsidRPr="00704DD5">
        <w:rPr>
          <w:rFonts w:eastAsia="Calibri"/>
          <w:sz w:val="22"/>
          <w:szCs w:val="22"/>
          <w:lang w:eastAsia="en-US"/>
        </w:rPr>
        <w:t>ясень</w:t>
      </w:r>
    </w:p>
    <w:p w:rsidR="003342C2" w:rsidRPr="00704DD5" w:rsidRDefault="003342C2" w:rsidP="003342C2">
      <w:pPr>
        <w:numPr>
          <w:ilvl w:val="0"/>
          <w:numId w:val="353"/>
        </w:numPr>
        <w:spacing w:after="200" w:line="276" w:lineRule="auto"/>
        <w:jc w:val="both"/>
        <w:rPr>
          <w:rFonts w:eastAsia="Calibri"/>
          <w:sz w:val="22"/>
          <w:szCs w:val="22"/>
          <w:lang w:eastAsia="en-US"/>
        </w:rPr>
      </w:pPr>
      <w:r w:rsidRPr="00704DD5">
        <w:rPr>
          <w:rFonts w:eastAsia="Calibri"/>
          <w:sz w:val="22"/>
          <w:szCs w:val="22"/>
          <w:lang w:eastAsia="en-US"/>
        </w:rPr>
        <w:t>юрта</w:t>
      </w:r>
    </w:p>
    <w:p w:rsidR="003342C2" w:rsidRPr="00704DD5" w:rsidRDefault="003342C2" w:rsidP="003342C2">
      <w:pPr>
        <w:numPr>
          <w:ilvl w:val="0"/>
          <w:numId w:val="353"/>
        </w:numPr>
        <w:spacing w:after="200" w:line="276" w:lineRule="auto"/>
        <w:jc w:val="both"/>
        <w:rPr>
          <w:rFonts w:eastAsia="Calibri"/>
          <w:sz w:val="22"/>
          <w:szCs w:val="22"/>
          <w:lang w:eastAsia="en-US"/>
        </w:rPr>
      </w:pPr>
      <w:r w:rsidRPr="00704DD5">
        <w:rPr>
          <w:rFonts w:eastAsia="Calibri"/>
          <w:sz w:val="22"/>
          <w:szCs w:val="22"/>
          <w:lang w:eastAsia="en-US"/>
        </w:rPr>
        <w:t xml:space="preserve">лень </w:t>
      </w:r>
    </w:p>
    <w:p w:rsidR="003342C2" w:rsidRPr="00704DD5" w:rsidRDefault="003342C2" w:rsidP="003342C2">
      <w:pPr>
        <w:numPr>
          <w:ilvl w:val="0"/>
          <w:numId w:val="353"/>
        </w:numPr>
        <w:spacing w:after="200" w:line="276" w:lineRule="auto"/>
        <w:jc w:val="both"/>
        <w:rPr>
          <w:rFonts w:eastAsia="Calibri"/>
          <w:sz w:val="22"/>
          <w:szCs w:val="22"/>
          <w:lang w:eastAsia="en-US"/>
        </w:rPr>
      </w:pPr>
      <w:r w:rsidRPr="00704DD5">
        <w:rPr>
          <w:rFonts w:eastAsia="Calibri"/>
          <w:sz w:val="22"/>
          <w:szCs w:val="22"/>
          <w:lang w:eastAsia="en-US"/>
        </w:rPr>
        <w:lastRenderedPageBreak/>
        <w:t>костный</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А2. Какое слово образовано приставочным способом?</w:t>
      </w:r>
    </w:p>
    <w:p w:rsidR="003342C2" w:rsidRPr="00704DD5" w:rsidRDefault="003342C2" w:rsidP="003342C2">
      <w:pPr>
        <w:numPr>
          <w:ilvl w:val="0"/>
          <w:numId w:val="354"/>
        </w:numPr>
        <w:spacing w:after="200" w:line="276" w:lineRule="auto"/>
        <w:jc w:val="both"/>
        <w:rPr>
          <w:rFonts w:eastAsia="Calibri"/>
          <w:sz w:val="22"/>
          <w:szCs w:val="22"/>
          <w:lang w:eastAsia="en-US"/>
        </w:rPr>
      </w:pPr>
      <w:r w:rsidRPr="00704DD5">
        <w:rPr>
          <w:rFonts w:eastAsia="Calibri"/>
          <w:sz w:val="22"/>
          <w:szCs w:val="22"/>
          <w:lang w:eastAsia="en-US"/>
        </w:rPr>
        <w:t>междугородний</w:t>
      </w:r>
    </w:p>
    <w:p w:rsidR="003342C2" w:rsidRPr="00704DD5" w:rsidRDefault="003342C2" w:rsidP="003342C2">
      <w:pPr>
        <w:numPr>
          <w:ilvl w:val="0"/>
          <w:numId w:val="354"/>
        </w:numPr>
        <w:spacing w:after="200" w:line="276" w:lineRule="auto"/>
        <w:jc w:val="both"/>
        <w:rPr>
          <w:rFonts w:eastAsia="Calibri"/>
          <w:sz w:val="22"/>
          <w:szCs w:val="22"/>
          <w:lang w:eastAsia="en-US"/>
        </w:rPr>
      </w:pPr>
      <w:r w:rsidRPr="00704DD5">
        <w:rPr>
          <w:rFonts w:eastAsia="Calibri"/>
          <w:sz w:val="22"/>
          <w:szCs w:val="22"/>
          <w:lang w:eastAsia="en-US"/>
        </w:rPr>
        <w:t>письмо</w:t>
      </w:r>
    </w:p>
    <w:p w:rsidR="003342C2" w:rsidRPr="00704DD5" w:rsidRDefault="003342C2" w:rsidP="003342C2">
      <w:pPr>
        <w:numPr>
          <w:ilvl w:val="0"/>
          <w:numId w:val="354"/>
        </w:numPr>
        <w:spacing w:after="200" w:line="276" w:lineRule="auto"/>
        <w:jc w:val="both"/>
        <w:rPr>
          <w:rFonts w:eastAsia="Calibri"/>
          <w:sz w:val="22"/>
          <w:szCs w:val="22"/>
          <w:lang w:eastAsia="en-US"/>
        </w:rPr>
      </w:pPr>
      <w:r w:rsidRPr="00704DD5">
        <w:rPr>
          <w:rFonts w:eastAsia="Calibri"/>
          <w:sz w:val="22"/>
          <w:szCs w:val="22"/>
          <w:lang w:eastAsia="en-US"/>
        </w:rPr>
        <w:t>переставить</w:t>
      </w:r>
    </w:p>
    <w:p w:rsidR="003342C2" w:rsidRPr="00704DD5" w:rsidRDefault="003342C2" w:rsidP="003342C2">
      <w:pPr>
        <w:numPr>
          <w:ilvl w:val="0"/>
          <w:numId w:val="354"/>
        </w:numPr>
        <w:spacing w:after="200" w:line="276" w:lineRule="auto"/>
        <w:jc w:val="both"/>
        <w:rPr>
          <w:rFonts w:eastAsia="Calibri"/>
          <w:sz w:val="22"/>
          <w:szCs w:val="22"/>
          <w:lang w:eastAsia="en-US"/>
        </w:rPr>
      </w:pPr>
      <w:r w:rsidRPr="00704DD5">
        <w:rPr>
          <w:rFonts w:eastAsia="Calibri"/>
          <w:sz w:val="22"/>
          <w:szCs w:val="22"/>
          <w:lang w:eastAsia="en-US"/>
        </w:rPr>
        <w:t xml:space="preserve">послеоктябрьский </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А3. Какое из слов является синонимом данному?</w:t>
      </w:r>
    </w:p>
    <w:p w:rsidR="003342C2" w:rsidRPr="00704DD5" w:rsidRDefault="003342C2" w:rsidP="003342C2">
      <w:pPr>
        <w:jc w:val="both"/>
        <w:rPr>
          <w:rFonts w:eastAsia="Calibri"/>
          <w:i/>
          <w:iCs/>
          <w:sz w:val="22"/>
          <w:szCs w:val="22"/>
          <w:lang w:eastAsia="en-US"/>
        </w:rPr>
      </w:pPr>
      <w:r w:rsidRPr="00704DD5">
        <w:rPr>
          <w:rFonts w:eastAsia="Calibri"/>
          <w:i/>
          <w:iCs/>
          <w:sz w:val="22"/>
          <w:szCs w:val="22"/>
          <w:lang w:eastAsia="en-US"/>
        </w:rPr>
        <w:t xml:space="preserve">Изысканный  </w:t>
      </w:r>
    </w:p>
    <w:p w:rsidR="003342C2" w:rsidRPr="00704DD5" w:rsidRDefault="003342C2" w:rsidP="003342C2">
      <w:pPr>
        <w:numPr>
          <w:ilvl w:val="0"/>
          <w:numId w:val="355"/>
        </w:numPr>
        <w:spacing w:after="200" w:line="276" w:lineRule="auto"/>
        <w:jc w:val="both"/>
        <w:rPr>
          <w:rFonts w:eastAsia="Calibri"/>
          <w:sz w:val="22"/>
          <w:szCs w:val="22"/>
          <w:lang w:eastAsia="en-US"/>
        </w:rPr>
      </w:pPr>
      <w:r w:rsidRPr="00704DD5">
        <w:rPr>
          <w:rFonts w:eastAsia="Calibri"/>
          <w:sz w:val="22"/>
          <w:szCs w:val="22"/>
          <w:lang w:eastAsia="en-US"/>
        </w:rPr>
        <w:t>красивый</w:t>
      </w:r>
    </w:p>
    <w:p w:rsidR="003342C2" w:rsidRPr="00704DD5" w:rsidRDefault="003342C2" w:rsidP="003342C2">
      <w:pPr>
        <w:numPr>
          <w:ilvl w:val="0"/>
          <w:numId w:val="355"/>
        </w:numPr>
        <w:spacing w:after="200" w:line="276" w:lineRule="auto"/>
        <w:jc w:val="both"/>
        <w:rPr>
          <w:rFonts w:eastAsia="Calibri"/>
          <w:sz w:val="22"/>
          <w:szCs w:val="22"/>
          <w:lang w:eastAsia="en-US"/>
        </w:rPr>
      </w:pPr>
      <w:r w:rsidRPr="00704DD5">
        <w:rPr>
          <w:rFonts w:eastAsia="Calibri"/>
          <w:sz w:val="22"/>
          <w:szCs w:val="22"/>
          <w:lang w:eastAsia="en-US"/>
        </w:rPr>
        <w:t>редкий</w:t>
      </w:r>
    </w:p>
    <w:p w:rsidR="003342C2" w:rsidRPr="00704DD5" w:rsidRDefault="003342C2" w:rsidP="003342C2">
      <w:pPr>
        <w:numPr>
          <w:ilvl w:val="0"/>
          <w:numId w:val="355"/>
        </w:numPr>
        <w:spacing w:after="200" w:line="276" w:lineRule="auto"/>
        <w:jc w:val="both"/>
        <w:rPr>
          <w:rFonts w:eastAsia="Calibri"/>
          <w:sz w:val="22"/>
          <w:szCs w:val="22"/>
          <w:lang w:eastAsia="en-US"/>
        </w:rPr>
      </w:pPr>
      <w:r w:rsidRPr="00704DD5">
        <w:rPr>
          <w:rFonts w:eastAsia="Calibri"/>
          <w:sz w:val="22"/>
          <w:szCs w:val="22"/>
          <w:lang w:eastAsia="en-US"/>
        </w:rPr>
        <w:t>утончённый</w:t>
      </w:r>
    </w:p>
    <w:p w:rsidR="003342C2" w:rsidRPr="00704DD5" w:rsidRDefault="003342C2" w:rsidP="003342C2">
      <w:pPr>
        <w:numPr>
          <w:ilvl w:val="0"/>
          <w:numId w:val="355"/>
        </w:numPr>
        <w:spacing w:after="200" w:line="276" w:lineRule="auto"/>
        <w:jc w:val="both"/>
        <w:rPr>
          <w:rFonts w:eastAsia="Calibri"/>
          <w:sz w:val="22"/>
          <w:szCs w:val="22"/>
          <w:lang w:eastAsia="en-US"/>
        </w:rPr>
      </w:pPr>
      <w:r w:rsidRPr="00704DD5">
        <w:rPr>
          <w:rFonts w:eastAsia="Calibri"/>
          <w:sz w:val="22"/>
          <w:szCs w:val="22"/>
          <w:lang w:eastAsia="en-US"/>
        </w:rPr>
        <w:t>сказочный</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А4. Укажите пример с ошибкой в образовании формы слова.</w:t>
      </w:r>
    </w:p>
    <w:p w:rsidR="003342C2" w:rsidRPr="00704DD5" w:rsidRDefault="003342C2" w:rsidP="003342C2">
      <w:pPr>
        <w:numPr>
          <w:ilvl w:val="0"/>
          <w:numId w:val="356"/>
        </w:numPr>
        <w:spacing w:after="200" w:line="276" w:lineRule="auto"/>
        <w:jc w:val="both"/>
        <w:rPr>
          <w:rFonts w:eastAsia="Calibri"/>
          <w:sz w:val="22"/>
          <w:szCs w:val="22"/>
          <w:lang w:eastAsia="en-US"/>
        </w:rPr>
      </w:pPr>
      <w:r w:rsidRPr="00704DD5">
        <w:rPr>
          <w:rFonts w:eastAsia="Calibri"/>
          <w:sz w:val="22"/>
          <w:szCs w:val="22"/>
          <w:lang w:eastAsia="en-US"/>
        </w:rPr>
        <w:t xml:space="preserve">Старые пропуска </w:t>
      </w:r>
    </w:p>
    <w:p w:rsidR="003342C2" w:rsidRPr="00704DD5" w:rsidRDefault="003342C2" w:rsidP="003342C2">
      <w:pPr>
        <w:numPr>
          <w:ilvl w:val="0"/>
          <w:numId w:val="356"/>
        </w:numPr>
        <w:spacing w:after="200" w:line="276" w:lineRule="auto"/>
        <w:jc w:val="both"/>
        <w:rPr>
          <w:rFonts w:eastAsia="Calibri"/>
          <w:sz w:val="22"/>
          <w:szCs w:val="22"/>
          <w:lang w:eastAsia="en-US"/>
        </w:rPr>
      </w:pPr>
      <w:r w:rsidRPr="00704DD5">
        <w:rPr>
          <w:rFonts w:eastAsia="Calibri"/>
          <w:sz w:val="22"/>
          <w:szCs w:val="22"/>
          <w:lang w:eastAsia="en-US"/>
        </w:rPr>
        <w:t>Свыше четырёх тысяч метров</w:t>
      </w:r>
    </w:p>
    <w:p w:rsidR="003342C2" w:rsidRPr="00704DD5" w:rsidRDefault="003342C2" w:rsidP="003342C2">
      <w:pPr>
        <w:numPr>
          <w:ilvl w:val="0"/>
          <w:numId w:val="356"/>
        </w:numPr>
        <w:spacing w:after="200" w:line="276" w:lineRule="auto"/>
        <w:jc w:val="both"/>
        <w:rPr>
          <w:rFonts w:eastAsia="Calibri"/>
          <w:sz w:val="22"/>
          <w:szCs w:val="22"/>
          <w:lang w:eastAsia="en-US"/>
        </w:rPr>
      </w:pPr>
      <w:r w:rsidRPr="00704DD5">
        <w:rPr>
          <w:rFonts w:eastAsia="Calibri"/>
          <w:sz w:val="22"/>
          <w:szCs w:val="22"/>
          <w:lang w:eastAsia="en-US"/>
        </w:rPr>
        <w:t>Совсем озяб</w:t>
      </w:r>
    </w:p>
    <w:p w:rsidR="003342C2" w:rsidRPr="00704DD5" w:rsidRDefault="003342C2" w:rsidP="003342C2">
      <w:pPr>
        <w:numPr>
          <w:ilvl w:val="0"/>
          <w:numId w:val="356"/>
        </w:numPr>
        <w:spacing w:after="200" w:line="276" w:lineRule="auto"/>
        <w:jc w:val="both"/>
        <w:rPr>
          <w:rFonts w:eastAsia="Calibri"/>
          <w:sz w:val="22"/>
          <w:szCs w:val="22"/>
          <w:lang w:eastAsia="en-US"/>
        </w:rPr>
      </w:pPr>
      <w:r w:rsidRPr="00704DD5">
        <w:rPr>
          <w:rFonts w:eastAsia="Calibri"/>
          <w:sz w:val="22"/>
          <w:szCs w:val="22"/>
          <w:lang w:eastAsia="en-US"/>
        </w:rPr>
        <w:t xml:space="preserve">Несколько огурец   </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 xml:space="preserve">А5. Укажите словосочетание со связью СОГЛАСОВАНИЕ. </w:t>
      </w:r>
    </w:p>
    <w:p w:rsidR="003342C2" w:rsidRPr="00704DD5" w:rsidRDefault="003342C2" w:rsidP="003342C2">
      <w:pPr>
        <w:numPr>
          <w:ilvl w:val="0"/>
          <w:numId w:val="403"/>
        </w:numPr>
        <w:spacing w:after="200" w:line="276" w:lineRule="auto"/>
        <w:jc w:val="both"/>
        <w:rPr>
          <w:rFonts w:eastAsia="Calibri"/>
          <w:sz w:val="22"/>
          <w:szCs w:val="22"/>
          <w:lang w:eastAsia="en-US"/>
        </w:rPr>
      </w:pPr>
      <w:r w:rsidRPr="00704DD5">
        <w:rPr>
          <w:rFonts w:eastAsia="Calibri"/>
          <w:sz w:val="22"/>
          <w:szCs w:val="22"/>
          <w:lang w:eastAsia="en-US"/>
        </w:rPr>
        <w:t>Цвет вишни</w:t>
      </w:r>
    </w:p>
    <w:p w:rsidR="003342C2" w:rsidRPr="00704DD5" w:rsidRDefault="003342C2" w:rsidP="003342C2">
      <w:pPr>
        <w:numPr>
          <w:ilvl w:val="0"/>
          <w:numId w:val="403"/>
        </w:numPr>
        <w:spacing w:after="200" w:line="276" w:lineRule="auto"/>
        <w:jc w:val="both"/>
        <w:rPr>
          <w:rFonts w:eastAsia="Calibri"/>
          <w:sz w:val="22"/>
          <w:szCs w:val="22"/>
          <w:lang w:eastAsia="en-US"/>
        </w:rPr>
      </w:pPr>
      <w:r w:rsidRPr="00704DD5">
        <w:rPr>
          <w:rFonts w:eastAsia="Calibri"/>
          <w:sz w:val="22"/>
          <w:szCs w:val="22"/>
          <w:lang w:eastAsia="en-US"/>
        </w:rPr>
        <w:t>Весёлый разговор</w:t>
      </w:r>
    </w:p>
    <w:p w:rsidR="003342C2" w:rsidRPr="00704DD5" w:rsidRDefault="003342C2" w:rsidP="003342C2">
      <w:pPr>
        <w:numPr>
          <w:ilvl w:val="0"/>
          <w:numId w:val="403"/>
        </w:numPr>
        <w:spacing w:after="200" w:line="276" w:lineRule="auto"/>
        <w:jc w:val="both"/>
        <w:rPr>
          <w:rFonts w:eastAsia="Calibri"/>
          <w:sz w:val="22"/>
          <w:szCs w:val="22"/>
          <w:lang w:eastAsia="en-US"/>
        </w:rPr>
      </w:pPr>
      <w:r w:rsidRPr="00704DD5">
        <w:rPr>
          <w:rFonts w:eastAsia="Calibri"/>
          <w:sz w:val="22"/>
          <w:szCs w:val="22"/>
          <w:lang w:eastAsia="en-US"/>
        </w:rPr>
        <w:t>Слепо верить</w:t>
      </w:r>
    </w:p>
    <w:p w:rsidR="003342C2" w:rsidRPr="00704DD5" w:rsidRDefault="003342C2" w:rsidP="003342C2">
      <w:pPr>
        <w:numPr>
          <w:ilvl w:val="0"/>
          <w:numId w:val="403"/>
        </w:numPr>
        <w:spacing w:after="200" w:line="276" w:lineRule="auto"/>
        <w:jc w:val="both"/>
        <w:rPr>
          <w:rFonts w:eastAsia="Calibri"/>
          <w:sz w:val="22"/>
          <w:szCs w:val="22"/>
          <w:lang w:eastAsia="en-US"/>
        </w:rPr>
      </w:pPr>
      <w:r w:rsidRPr="00704DD5">
        <w:rPr>
          <w:rFonts w:eastAsia="Calibri"/>
          <w:sz w:val="22"/>
          <w:szCs w:val="22"/>
          <w:lang w:eastAsia="en-US"/>
        </w:rPr>
        <w:t>Говорить громко</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А6. Какое предложение является односоставным?</w:t>
      </w:r>
    </w:p>
    <w:p w:rsidR="003342C2" w:rsidRPr="00704DD5" w:rsidRDefault="003342C2" w:rsidP="003342C2">
      <w:pPr>
        <w:numPr>
          <w:ilvl w:val="0"/>
          <w:numId w:val="379"/>
        </w:numPr>
        <w:spacing w:after="200" w:line="276" w:lineRule="auto"/>
        <w:jc w:val="both"/>
        <w:rPr>
          <w:rFonts w:eastAsia="Calibri"/>
          <w:sz w:val="22"/>
          <w:szCs w:val="22"/>
          <w:lang w:eastAsia="en-US"/>
        </w:rPr>
      </w:pPr>
      <w:r w:rsidRPr="00704DD5">
        <w:rPr>
          <w:rFonts w:eastAsia="Calibri"/>
          <w:sz w:val="22"/>
          <w:szCs w:val="22"/>
          <w:lang w:eastAsia="en-US"/>
        </w:rPr>
        <w:t>Слава решил вернуться домой.</w:t>
      </w:r>
    </w:p>
    <w:p w:rsidR="003342C2" w:rsidRPr="00704DD5" w:rsidRDefault="003342C2" w:rsidP="003342C2">
      <w:pPr>
        <w:numPr>
          <w:ilvl w:val="0"/>
          <w:numId w:val="379"/>
        </w:numPr>
        <w:spacing w:after="200" w:line="276" w:lineRule="auto"/>
        <w:jc w:val="both"/>
        <w:rPr>
          <w:rFonts w:eastAsia="Calibri"/>
          <w:sz w:val="22"/>
          <w:szCs w:val="22"/>
          <w:lang w:eastAsia="en-US"/>
        </w:rPr>
      </w:pPr>
      <w:r w:rsidRPr="00704DD5">
        <w:rPr>
          <w:rFonts w:eastAsia="Calibri"/>
          <w:sz w:val="22"/>
          <w:szCs w:val="22"/>
          <w:lang w:eastAsia="en-US"/>
        </w:rPr>
        <w:t xml:space="preserve">Они ушли на два часа раньше. </w:t>
      </w:r>
    </w:p>
    <w:p w:rsidR="003342C2" w:rsidRPr="00704DD5" w:rsidRDefault="003342C2" w:rsidP="003342C2">
      <w:pPr>
        <w:numPr>
          <w:ilvl w:val="0"/>
          <w:numId w:val="379"/>
        </w:numPr>
        <w:spacing w:after="200" w:line="276" w:lineRule="auto"/>
        <w:jc w:val="both"/>
        <w:rPr>
          <w:rFonts w:eastAsia="Calibri"/>
          <w:sz w:val="22"/>
          <w:szCs w:val="22"/>
          <w:lang w:eastAsia="en-US"/>
        </w:rPr>
      </w:pPr>
      <w:r w:rsidRPr="00704DD5">
        <w:rPr>
          <w:rFonts w:eastAsia="Calibri"/>
          <w:sz w:val="22"/>
          <w:szCs w:val="22"/>
          <w:lang w:eastAsia="en-US"/>
        </w:rPr>
        <w:t>Вот и лето!</w:t>
      </w:r>
    </w:p>
    <w:p w:rsidR="003342C2" w:rsidRPr="00704DD5" w:rsidRDefault="003342C2" w:rsidP="003342C2">
      <w:pPr>
        <w:numPr>
          <w:ilvl w:val="0"/>
          <w:numId w:val="379"/>
        </w:numPr>
        <w:spacing w:after="200" w:line="276" w:lineRule="auto"/>
        <w:jc w:val="both"/>
        <w:rPr>
          <w:rFonts w:eastAsia="Calibri"/>
          <w:sz w:val="22"/>
          <w:szCs w:val="22"/>
          <w:lang w:eastAsia="en-US"/>
        </w:rPr>
      </w:pPr>
      <w:r w:rsidRPr="00704DD5">
        <w:rPr>
          <w:rFonts w:eastAsia="Calibri"/>
          <w:sz w:val="22"/>
          <w:szCs w:val="22"/>
          <w:lang w:eastAsia="en-US"/>
        </w:rPr>
        <w:t xml:space="preserve">К нему всегда тянутся дети и старики. </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А7. Укажите грамматически правильное продолжение предложения.</w:t>
      </w:r>
    </w:p>
    <w:p w:rsidR="003342C2" w:rsidRPr="00704DD5" w:rsidRDefault="003342C2" w:rsidP="003342C2">
      <w:pPr>
        <w:jc w:val="both"/>
        <w:rPr>
          <w:rFonts w:eastAsia="Calibri"/>
          <w:i/>
          <w:iCs/>
          <w:sz w:val="22"/>
          <w:szCs w:val="22"/>
          <w:lang w:eastAsia="en-US"/>
        </w:rPr>
      </w:pPr>
      <w:r w:rsidRPr="00704DD5">
        <w:rPr>
          <w:rFonts w:eastAsia="Calibri"/>
          <w:i/>
          <w:iCs/>
          <w:sz w:val="22"/>
          <w:szCs w:val="22"/>
          <w:lang w:eastAsia="en-US"/>
        </w:rPr>
        <w:t xml:space="preserve">Расположившись на земляной насыпи, </w:t>
      </w:r>
    </w:p>
    <w:p w:rsidR="003342C2" w:rsidRPr="00704DD5" w:rsidRDefault="003342C2" w:rsidP="003342C2">
      <w:pPr>
        <w:numPr>
          <w:ilvl w:val="0"/>
          <w:numId w:val="357"/>
        </w:numPr>
        <w:spacing w:after="200" w:line="276" w:lineRule="auto"/>
        <w:jc w:val="both"/>
        <w:rPr>
          <w:rFonts w:eastAsia="Calibri"/>
          <w:sz w:val="22"/>
          <w:szCs w:val="22"/>
          <w:lang w:eastAsia="en-US"/>
        </w:rPr>
      </w:pPr>
      <w:r w:rsidRPr="00704DD5">
        <w:rPr>
          <w:rFonts w:eastAsia="Calibri"/>
          <w:sz w:val="22"/>
          <w:szCs w:val="22"/>
          <w:lang w:eastAsia="en-US"/>
        </w:rPr>
        <w:t>зрителям был виден весь стадион.</w:t>
      </w:r>
    </w:p>
    <w:p w:rsidR="003342C2" w:rsidRPr="00704DD5" w:rsidRDefault="003342C2" w:rsidP="003342C2">
      <w:pPr>
        <w:numPr>
          <w:ilvl w:val="0"/>
          <w:numId w:val="357"/>
        </w:numPr>
        <w:spacing w:after="200" w:line="276" w:lineRule="auto"/>
        <w:jc w:val="both"/>
        <w:rPr>
          <w:rFonts w:eastAsia="Calibri"/>
          <w:sz w:val="22"/>
          <w:szCs w:val="22"/>
          <w:lang w:eastAsia="en-US"/>
        </w:rPr>
      </w:pPr>
      <w:r w:rsidRPr="00704DD5">
        <w:rPr>
          <w:rFonts w:eastAsia="Calibri"/>
          <w:sz w:val="22"/>
          <w:szCs w:val="22"/>
          <w:lang w:eastAsia="en-US"/>
        </w:rPr>
        <w:t>игра сопровождалась одобрительными криками зрителей.</w:t>
      </w:r>
    </w:p>
    <w:p w:rsidR="003342C2" w:rsidRPr="00704DD5" w:rsidRDefault="003342C2" w:rsidP="003342C2">
      <w:pPr>
        <w:numPr>
          <w:ilvl w:val="0"/>
          <w:numId w:val="357"/>
        </w:numPr>
        <w:spacing w:after="200" w:line="276" w:lineRule="auto"/>
        <w:jc w:val="both"/>
        <w:rPr>
          <w:rFonts w:eastAsia="Calibri"/>
          <w:sz w:val="22"/>
          <w:szCs w:val="22"/>
          <w:lang w:eastAsia="en-US"/>
        </w:rPr>
      </w:pPr>
      <w:r w:rsidRPr="00704DD5">
        <w:rPr>
          <w:rFonts w:eastAsia="Calibri"/>
          <w:sz w:val="22"/>
          <w:szCs w:val="22"/>
          <w:lang w:eastAsia="en-US"/>
        </w:rPr>
        <w:t>у зрителей был прекрасный обзор всего поля.</w:t>
      </w:r>
    </w:p>
    <w:p w:rsidR="003342C2" w:rsidRPr="00704DD5" w:rsidRDefault="003342C2" w:rsidP="003342C2">
      <w:pPr>
        <w:numPr>
          <w:ilvl w:val="0"/>
          <w:numId w:val="357"/>
        </w:numPr>
        <w:spacing w:after="200" w:line="276" w:lineRule="auto"/>
        <w:jc w:val="both"/>
        <w:rPr>
          <w:rFonts w:eastAsia="Calibri"/>
          <w:sz w:val="22"/>
          <w:szCs w:val="22"/>
          <w:lang w:eastAsia="en-US"/>
        </w:rPr>
      </w:pPr>
      <w:r w:rsidRPr="00704DD5">
        <w:rPr>
          <w:rFonts w:eastAsia="Calibri"/>
          <w:sz w:val="22"/>
          <w:szCs w:val="22"/>
          <w:lang w:eastAsia="en-US"/>
        </w:rPr>
        <w:t>можно было наблюдать за ходом соревнований.</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lastRenderedPageBreak/>
        <w:t>А8. Укажите предложение с грамматической ошибкой.</w:t>
      </w:r>
    </w:p>
    <w:p w:rsidR="003342C2" w:rsidRPr="00704DD5" w:rsidRDefault="003342C2" w:rsidP="003342C2">
      <w:pPr>
        <w:numPr>
          <w:ilvl w:val="0"/>
          <w:numId w:val="358"/>
        </w:numPr>
        <w:spacing w:after="200" w:line="276" w:lineRule="auto"/>
        <w:jc w:val="both"/>
        <w:rPr>
          <w:rFonts w:eastAsia="Calibri"/>
          <w:sz w:val="22"/>
          <w:szCs w:val="22"/>
          <w:lang w:eastAsia="en-US"/>
        </w:rPr>
      </w:pPr>
      <w:r w:rsidRPr="00704DD5">
        <w:rPr>
          <w:rFonts w:eastAsia="Calibri"/>
          <w:sz w:val="22"/>
          <w:szCs w:val="22"/>
          <w:lang w:eastAsia="en-US"/>
        </w:rPr>
        <w:t xml:space="preserve">По завершению эксперимента учёные опубликуют аналитический отчёт. </w:t>
      </w:r>
    </w:p>
    <w:p w:rsidR="003342C2" w:rsidRPr="00704DD5" w:rsidRDefault="003342C2" w:rsidP="003342C2">
      <w:pPr>
        <w:numPr>
          <w:ilvl w:val="0"/>
          <w:numId w:val="358"/>
        </w:numPr>
        <w:spacing w:after="200" w:line="276" w:lineRule="auto"/>
        <w:jc w:val="both"/>
        <w:rPr>
          <w:rFonts w:eastAsia="Calibri"/>
          <w:sz w:val="22"/>
          <w:szCs w:val="22"/>
          <w:lang w:eastAsia="en-US"/>
        </w:rPr>
      </w:pPr>
      <w:r w:rsidRPr="00704DD5">
        <w:rPr>
          <w:rFonts w:eastAsia="Calibri"/>
          <w:sz w:val="22"/>
          <w:szCs w:val="22"/>
          <w:lang w:eastAsia="en-US"/>
        </w:rPr>
        <w:t>Многие из тех, кто знал Чехова, вспоминали о его лютой ненависти к самовозвеличиванию и чванству.</w:t>
      </w:r>
    </w:p>
    <w:p w:rsidR="003342C2" w:rsidRPr="00704DD5" w:rsidRDefault="003342C2" w:rsidP="003342C2">
      <w:pPr>
        <w:numPr>
          <w:ilvl w:val="0"/>
          <w:numId w:val="358"/>
        </w:numPr>
        <w:spacing w:after="200" w:line="276" w:lineRule="auto"/>
        <w:jc w:val="both"/>
        <w:rPr>
          <w:rFonts w:eastAsia="Calibri"/>
          <w:sz w:val="22"/>
          <w:szCs w:val="22"/>
          <w:lang w:eastAsia="en-US"/>
        </w:rPr>
      </w:pPr>
      <w:r w:rsidRPr="00704DD5">
        <w:rPr>
          <w:rFonts w:eastAsia="Calibri"/>
          <w:sz w:val="22"/>
          <w:szCs w:val="22"/>
          <w:lang w:eastAsia="en-US"/>
        </w:rPr>
        <w:t>Одним из российских обычаев, ценившимся многими старыми москвичами, было устное рассказывание.</w:t>
      </w:r>
    </w:p>
    <w:p w:rsidR="003342C2" w:rsidRPr="00704DD5" w:rsidRDefault="003342C2" w:rsidP="003342C2">
      <w:pPr>
        <w:numPr>
          <w:ilvl w:val="0"/>
          <w:numId w:val="358"/>
        </w:numPr>
        <w:spacing w:after="200" w:line="276" w:lineRule="auto"/>
        <w:jc w:val="both"/>
        <w:rPr>
          <w:rFonts w:eastAsia="Calibri"/>
          <w:sz w:val="22"/>
          <w:szCs w:val="22"/>
          <w:lang w:eastAsia="en-US"/>
        </w:rPr>
      </w:pPr>
      <w:r w:rsidRPr="00704DD5">
        <w:rPr>
          <w:rFonts w:eastAsia="Calibri"/>
          <w:sz w:val="22"/>
          <w:szCs w:val="22"/>
          <w:lang w:eastAsia="en-US"/>
        </w:rPr>
        <w:t>О великой силе любви Орфея и Эвридики рассказывается в книге «Мифы Древней Эллады», составленной А.И. Немировским.</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 xml:space="preserve">А9. В каком предложении придаточную часть сложноподчиненного предложения </w:t>
      </w:r>
      <w:r w:rsidRPr="00704DD5">
        <w:rPr>
          <w:rFonts w:eastAsia="Calibri"/>
          <w:b/>
          <w:bCs/>
          <w:sz w:val="22"/>
          <w:szCs w:val="22"/>
          <w:u w:val="single"/>
          <w:lang w:eastAsia="en-US"/>
        </w:rPr>
        <w:t>нельзя</w:t>
      </w:r>
      <w:r w:rsidRPr="00704DD5">
        <w:rPr>
          <w:rFonts w:eastAsia="Calibri"/>
          <w:b/>
          <w:bCs/>
          <w:sz w:val="22"/>
          <w:szCs w:val="22"/>
          <w:lang w:eastAsia="en-US"/>
        </w:rPr>
        <w:t xml:space="preserve"> заменить обособленным определением, выраженным причастным оборотом?</w:t>
      </w:r>
    </w:p>
    <w:p w:rsidR="003342C2" w:rsidRPr="00704DD5" w:rsidRDefault="003342C2" w:rsidP="003342C2">
      <w:pPr>
        <w:numPr>
          <w:ilvl w:val="0"/>
          <w:numId w:val="359"/>
        </w:numPr>
        <w:spacing w:after="200" w:line="276" w:lineRule="auto"/>
        <w:jc w:val="both"/>
        <w:rPr>
          <w:rFonts w:eastAsia="Calibri"/>
          <w:sz w:val="22"/>
          <w:szCs w:val="22"/>
          <w:lang w:eastAsia="en-US"/>
        </w:rPr>
      </w:pPr>
      <w:r w:rsidRPr="00704DD5">
        <w:rPr>
          <w:rFonts w:eastAsia="Calibri"/>
          <w:sz w:val="22"/>
          <w:szCs w:val="22"/>
          <w:lang w:eastAsia="en-US"/>
        </w:rPr>
        <w:t>Княжна Марья посмотрела на Ростова своим лучистым взглядом, который заставлял забывать некрасивость её лица.</w:t>
      </w:r>
    </w:p>
    <w:p w:rsidR="003342C2" w:rsidRPr="00704DD5" w:rsidRDefault="003342C2" w:rsidP="003342C2">
      <w:pPr>
        <w:numPr>
          <w:ilvl w:val="0"/>
          <w:numId w:val="359"/>
        </w:numPr>
        <w:spacing w:after="200" w:line="276" w:lineRule="auto"/>
        <w:jc w:val="both"/>
        <w:rPr>
          <w:rFonts w:eastAsia="Calibri"/>
          <w:sz w:val="22"/>
          <w:szCs w:val="22"/>
          <w:lang w:eastAsia="en-US"/>
        </w:rPr>
      </w:pPr>
      <w:r w:rsidRPr="00704DD5">
        <w:rPr>
          <w:rFonts w:eastAsia="Calibri"/>
          <w:sz w:val="22"/>
          <w:szCs w:val="22"/>
          <w:lang w:eastAsia="en-US"/>
        </w:rPr>
        <w:t>Эпоха реакции, которая наступила в России вслед за восстанием декабристов, породила людей, подобных Печорину.</w:t>
      </w:r>
    </w:p>
    <w:p w:rsidR="003342C2" w:rsidRPr="00704DD5" w:rsidRDefault="003342C2" w:rsidP="003342C2">
      <w:pPr>
        <w:numPr>
          <w:ilvl w:val="0"/>
          <w:numId w:val="359"/>
        </w:numPr>
        <w:spacing w:after="200" w:line="276" w:lineRule="auto"/>
        <w:jc w:val="both"/>
        <w:rPr>
          <w:rFonts w:eastAsia="Calibri"/>
          <w:sz w:val="22"/>
          <w:szCs w:val="22"/>
          <w:lang w:eastAsia="en-US"/>
        </w:rPr>
      </w:pPr>
      <w:r w:rsidRPr="00704DD5">
        <w:rPr>
          <w:rFonts w:eastAsia="Calibri"/>
          <w:sz w:val="22"/>
          <w:szCs w:val="22"/>
          <w:lang w:eastAsia="en-US"/>
        </w:rPr>
        <w:t>Войска Первой русской армии, при которой находился государь, были расположены в укреплённом лагере у Дриссы.</w:t>
      </w:r>
    </w:p>
    <w:p w:rsidR="003342C2" w:rsidRPr="00704DD5" w:rsidRDefault="003342C2" w:rsidP="003342C2">
      <w:pPr>
        <w:numPr>
          <w:ilvl w:val="0"/>
          <w:numId w:val="359"/>
        </w:numPr>
        <w:spacing w:after="200" w:line="276" w:lineRule="auto"/>
        <w:jc w:val="both"/>
        <w:rPr>
          <w:rFonts w:eastAsia="Calibri"/>
          <w:sz w:val="22"/>
          <w:szCs w:val="22"/>
          <w:lang w:eastAsia="en-US"/>
        </w:rPr>
      </w:pPr>
      <w:r w:rsidRPr="00704DD5">
        <w:rPr>
          <w:rFonts w:eastAsia="Calibri"/>
          <w:sz w:val="22"/>
          <w:szCs w:val="22"/>
          <w:lang w:eastAsia="en-US"/>
        </w:rPr>
        <w:t>Среди присутствующих Маргарита сразу узнала Азазелло, который стоял у спинки кровати.</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А10. В каком варианте ответа правильно указаны все цифры, на месте которых в предложении должны стоять запятые?</w:t>
      </w:r>
    </w:p>
    <w:p w:rsidR="003342C2" w:rsidRPr="00704DD5" w:rsidRDefault="003342C2" w:rsidP="003342C2">
      <w:pPr>
        <w:jc w:val="both"/>
        <w:rPr>
          <w:rFonts w:eastAsia="Calibri"/>
          <w:i/>
          <w:iCs/>
          <w:sz w:val="22"/>
          <w:szCs w:val="22"/>
          <w:lang w:eastAsia="en-US"/>
        </w:rPr>
      </w:pPr>
      <w:r w:rsidRPr="00704DD5">
        <w:rPr>
          <w:rFonts w:eastAsia="Calibri"/>
          <w:i/>
          <w:iCs/>
          <w:sz w:val="22"/>
          <w:szCs w:val="22"/>
          <w:lang w:eastAsia="en-US"/>
        </w:rPr>
        <w:t>И.Е. Репин признавался (1) что (2) пока он работает над портретом (3) в его душе живёт влюблённость в того человека (4) чей портрет он пишет.</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1) 1, 2, 3</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2) 1, 4</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3) 2, 3, 4</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4) 1, 2, 3, 4</w:t>
      </w:r>
    </w:p>
    <w:p w:rsidR="003342C2" w:rsidRPr="00704DD5" w:rsidRDefault="003342C2" w:rsidP="003342C2">
      <w:pPr>
        <w:jc w:val="both"/>
        <w:rPr>
          <w:rFonts w:eastAsia="Calibri"/>
          <w:sz w:val="22"/>
          <w:szCs w:val="22"/>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3342C2" w:rsidRPr="00704DD5" w:rsidTr="00C7701A">
        <w:tc>
          <w:tcPr>
            <w:tcW w:w="9571"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К заданиям А11, А12, А13, А14, А15</w:t>
            </w:r>
          </w:p>
        </w:tc>
      </w:tr>
    </w:tbl>
    <w:p w:rsidR="003342C2" w:rsidRPr="00704DD5" w:rsidRDefault="003342C2" w:rsidP="003342C2">
      <w:pPr>
        <w:jc w:val="both"/>
        <w:rPr>
          <w:rFonts w:eastAsia="Calibri"/>
          <w:sz w:val="22"/>
          <w:szCs w:val="22"/>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3342C2" w:rsidRPr="00704DD5" w:rsidTr="00C7701A">
        <w:tc>
          <w:tcPr>
            <w:tcW w:w="9571" w:type="dxa"/>
          </w:tcPr>
          <w:p w:rsidR="003342C2" w:rsidRPr="00704DD5" w:rsidRDefault="003342C2" w:rsidP="003342C2">
            <w:pPr>
              <w:numPr>
                <w:ilvl w:val="0"/>
                <w:numId w:val="360"/>
              </w:numPr>
              <w:spacing w:after="200" w:line="276" w:lineRule="auto"/>
              <w:jc w:val="both"/>
              <w:rPr>
                <w:rFonts w:eastAsia="Calibri"/>
                <w:sz w:val="22"/>
                <w:szCs w:val="22"/>
                <w:lang w:eastAsia="en-US"/>
              </w:rPr>
            </w:pPr>
            <w:r w:rsidRPr="00704DD5">
              <w:rPr>
                <w:rFonts w:eastAsia="Calibri"/>
                <w:sz w:val="22"/>
                <w:szCs w:val="22"/>
                <w:lang w:eastAsia="en-US"/>
              </w:rPr>
              <w:t xml:space="preserve">… (2) Если температура хотя бы чуть-чуть выше абсолютного нуля, на поверхности стыка атомы металла постепенно перемещаются из одной детали в другую. (3) Такая диффузия в конце концов приводит к холодной сварке. (4) На Земле этому процессу мешает плёнка окиси, возникающая под действием кислорода воздуха и паров воды. (5) В космическом вакууме окисная плёнка не образуется. (6) … приходится принимать специальные меры, чтобы не «схватились» контактирующие детали, которые не нужно сваривать.  </w:t>
            </w:r>
          </w:p>
        </w:tc>
      </w:tr>
    </w:tbl>
    <w:p w:rsidR="003342C2" w:rsidRPr="00704DD5" w:rsidRDefault="003342C2" w:rsidP="003342C2">
      <w:pPr>
        <w:jc w:val="both"/>
        <w:rPr>
          <w:rFonts w:eastAsia="Calibri"/>
          <w:sz w:val="22"/>
          <w:szCs w:val="22"/>
          <w:lang w:eastAsia="en-US"/>
        </w:rPr>
      </w:pP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 xml:space="preserve">А11. Какое из приведенных ниже предложений должно быть </w:t>
      </w:r>
      <w:r w:rsidRPr="00704DD5">
        <w:rPr>
          <w:rFonts w:eastAsia="Calibri"/>
          <w:b/>
          <w:bCs/>
          <w:sz w:val="22"/>
          <w:szCs w:val="22"/>
          <w:u w:val="single"/>
          <w:lang w:eastAsia="en-US"/>
        </w:rPr>
        <w:t>первым</w:t>
      </w:r>
      <w:r w:rsidRPr="00704DD5">
        <w:rPr>
          <w:rFonts w:eastAsia="Calibri"/>
          <w:b/>
          <w:bCs/>
          <w:sz w:val="22"/>
          <w:szCs w:val="22"/>
          <w:lang w:eastAsia="en-US"/>
        </w:rPr>
        <w:t xml:space="preserve"> в этом тексте?</w:t>
      </w:r>
    </w:p>
    <w:p w:rsidR="003342C2" w:rsidRPr="00704DD5" w:rsidRDefault="003342C2" w:rsidP="003342C2">
      <w:pPr>
        <w:numPr>
          <w:ilvl w:val="0"/>
          <w:numId w:val="361"/>
        </w:numPr>
        <w:spacing w:after="200" w:line="276" w:lineRule="auto"/>
        <w:jc w:val="both"/>
        <w:rPr>
          <w:rFonts w:eastAsia="Calibri"/>
          <w:sz w:val="22"/>
          <w:szCs w:val="22"/>
          <w:lang w:eastAsia="en-US"/>
        </w:rPr>
      </w:pPr>
      <w:r w:rsidRPr="00704DD5">
        <w:rPr>
          <w:rFonts w:eastAsia="Calibri"/>
          <w:sz w:val="22"/>
          <w:szCs w:val="22"/>
          <w:lang w:eastAsia="en-US"/>
        </w:rPr>
        <w:t xml:space="preserve">С увеличением размеров космических конструкций возрастают проблемы их технического обслуживания на Земле. </w:t>
      </w:r>
    </w:p>
    <w:p w:rsidR="003342C2" w:rsidRPr="00704DD5" w:rsidRDefault="003342C2" w:rsidP="003342C2">
      <w:pPr>
        <w:numPr>
          <w:ilvl w:val="0"/>
          <w:numId w:val="361"/>
        </w:numPr>
        <w:spacing w:after="200" w:line="276" w:lineRule="auto"/>
        <w:jc w:val="both"/>
        <w:rPr>
          <w:rFonts w:eastAsia="Calibri"/>
          <w:sz w:val="22"/>
          <w:szCs w:val="22"/>
          <w:lang w:eastAsia="en-US"/>
        </w:rPr>
      </w:pPr>
      <w:r w:rsidRPr="00704DD5">
        <w:rPr>
          <w:rFonts w:eastAsia="Calibri"/>
          <w:sz w:val="22"/>
          <w:szCs w:val="22"/>
          <w:lang w:eastAsia="en-US"/>
        </w:rPr>
        <w:t>Прочно соединить детали в космическом вакууме несложно.</w:t>
      </w:r>
    </w:p>
    <w:p w:rsidR="003342C2" w:rsidRPr="00704DD5" w:rsidRDefault="003342C2" w:rsidP="003342C2">
      <w:pPr>
        <w:numPr>
          <w:ilvl w:val="0"/>
          <w:numId w:val="361"/>
        </w:numPr>
        <w:spacing w:after="200" w:line="276" w:lineRule="auto"/>
        <w:jc w:val="both"/>
        <w:rPr>
          <w:rFonts w:eastAsia="Calibri"/>
          <w:sz w:val="22"/>
          <w:szCs w:val="22"/>
          <w:lang w:eastAsia="en-US"/>
        </w:rPr>
      </w:pPr>
      <w:r w:rsidRPr="00704DD5">
        <w:rPr>
          <w:rFonts w:eastAsia="Calibri"/>
          <w:sz w:val="22"/>
          <w:szCs w:val="22"/>
          <w:lang w:eastAsia="en-US"/>
        </w:rPr>
        <w:t>Освещённая Солнцем поверхность на околоземной орбите нагревается до 150</w:t>
      </w:r>
      <w:r w:rsidRPr="00704DD5">
        <w:rPr>
          <w:rFonts w:eastAsia="Calibri"/>
          <w:sz w:val="22"/>
          <w:szCs w:val="22"/>
          <w:vertAlign w:val="superscript"/>
          <w:lang w:eastAsia="en-US"/>
        </w:rPr>
        <w:t>о</w:t>
      </w:r>
      <w:r w:rsidRPr="00704DD5">
        <w:rPr>
          <w:rFonts w:eastAsia="Calibri"/>
          <w:sz w:val="22"/>
          <w:szCs w:val="22"/>
          <w:lang w:eastAsia="en-US"/>
        </w:rPr>
        <w:t xml:space="preserve">С. </w:t>
      </w:r>
    </w:p>
    <w:p w:rsidR="003342C2" w:rsidRPr="00704DD5" w:rsidRDefault="003342C2" w:rsidP="003342C2">
      <w:pPr>
        <w:numPr>
          <w:ilvl w:val="0"/>
          <w:numId w:val="361"/>
        </w:numPr>
        <w:spacing w:after="200" w:line="276" w:lineRule="auto"/>
        <w:jc w:val="both"/>
        <w:rPr>
          <w:rFonts w:eastAsia="Calibri"/>
          <w:sz w:val="22"/>
          <w:szCs w:val="22"/>
          <w:lang w:eastAsia="en-US"/>
        </w:rPr>
      </w:pPr>
      <w:r w:rsidRPr="00704DD5">
        <w:rPr>
          <w:rFonts w:eastAsia="Calibri"/>
          <w:sz w:val="22"/>
          <w:szCs w:val="22"/>
          <w:lang w:eastAsia="en-US"/>
        </w:rPr>
        <w:t xml:space="preserve">В условиях невесомости легче производить очистку металла. </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lastRenderedPageBreak/>
        <w:t xml:space="preserve">А12. Какое из приведенных ниже слов или сочетаний слов должно быть на месте пропуска </w:t>
      </w:r>
      <w:r w:rsidRPr="00704DD5">
        <w:rPr>
          <w:rFonts w:eastAsia="Calibri"/>
          <w:b/>
          <w:bCs/>
          <w:sz w:val="22"/>
          <w:szCs w:val="22"/>
          <w:u w:val="single"/>
          <w:lang w:eastAsia="en-US"/>
        </w:rPr>
        <w:t>в шестом</w:t>
      </w:r>
      <w:r w:rsidRPr="00704DD5">
        <w:rPr>
          <w:rFonts w:eastAsia="Calibri"/>
          <w:b/>
          <w:bCs/>
          <w:sz w:val="22"/>
          <w:szCs w:val="22"/>
          <w:lang w:eastAsia="en-US"/>
        </w:rPr>
        <w:t xml:space="preserve"> предложении текста?</w:t>
      </w:r>
    </w:p>
    <w:p w:rsidR="003342C2" w:rsidRPr="00704DD5" w:rsidRDefault="003342C2" w:rsidP="003342C2">
      <w:pPr>
        <w:numPr>
          <w:ilvl w:val="0"/>
          <w:numId w:val="362"/>
        </w:numPr>
        <w:spacing w:after="200" w:line="276" w:lineRule="auto"/>
        <w:jc w:val="both"/>
        <w:rPr>
          <w:rFonts w:eastAsia="Calibri"/>
          <w:sz w:val="22"/>
          <w:szCs w:val="22"/>
          <w:lang w:eastAsia="en-US"/>
        </w:rPr>
      </w:pPr>
      <w:r w:rsidRPr="00704DD5">
        <w:rPr>
          <w:rFonts w:eastAsia="Calibri"/>
          <w:sz w:val="22"/>
          <w:szCs w:val="22"/>
          <w:lang w:eastAsia="en-US"/>
        </w:rPr>
        <w:t xml:space="preserve">Поэтому </w:t>
      </w:r>
    </w:p>
    <w:p w:rsidR="003342C2" w:rsidRPr="00704DD5" w:rsidRDefault="003342C2" w:rsidP="003342C2">
      <w:pPr>
        <w:numPr>
          <w:ilvl w:val="0"/>
          <w:numId w:val="362"/>
        </w:numPr>
        <w:spacing w:after="200" w:line="276" w:lineRule="auto"/>
        <w:jc w:val="both"/>
        <w:rPr>
          <w:rFonts w:eastAsia="Calibri"/>
          <w:sz w:val="22"/>
          <w:szCs w:val="22"/>
          <w:lang w:eastAsia="en-US"/>
        </w:rPr>
      </w:pPr>
      <w:r w:rsidRPr="00704DD5">
        <w:rPr>
          <w:rFonts w:eastAsia="Calibri"/>
          <w:sz w:val="22"/>
          <w:szCs w:val="22"/>
          <w:lang w:eastAsia="en-US"/>
        </w:rPr>
        <w:t xml:space="preserve">Несмотря на это, </w:t>
      </w:r>
    </w:p>
    <w:p w:rsidR="003342C2" w:rsidRPr="00704DD5" w:rsidRDefault="003342C2" w:rsidP="003342C2">
      <w:pPr>
        <w:numPr>
          <w:ilvl w:val="0"/>
          <w:numId w:val="362"/>
        </w:numPr>
        <w:spacing w:after="200" w:line="276" w:lineRule="auto"/>
        <w:jc w:val="both"/>
        <w:rPr>
          <w:rFonts w:eastAsia="Calibri"/>
          <w:sz w:val="22"/>
          <w:szCs w:val="22"/>
          <w:lang w:eastAsia="en-US"/>
        </w:rPr>
      </w:pPr>
      <w:r w:rsidRPr="00704DD5">
        <w:rPr>
          <w:rFonts w:eastAsia="Calibri"/>
          <w:sz w:val="22"/>
          <w:szCs w:val="22"/>
          <w:lang w:eastAsia="en-US"/>
        </w:rPr>
        <w:t xml:space="preserve">Потому что </w:t>
      </w:r>
    </w:p>
    <w:p w:rsidR="003342C2" w:rsidRPr="00704DD5" w:rsidRDefault="003342C2" w:rsidP="003342C2">
      <w:pPr>
        <w:numPr>
          <w:ilvl w:val="0"/>
          <w:numId w:val="362"/>
        </w:numPr>
        <w:spacing w:after="200" w:line="276" w:lineRule="auto"/>
        <w:jc w:val="both"/>
        <w:rPr>
          <w:rFonts w:eastAsia="Calibri"/>
          <w:sz w:val="22"/>
          <w:szCs w:val="22"/>
          <w:lang w:eastAsia="en-US"/>
        </w:rPr>
      </w:pPr>
      <w:r w:rsidRPr="00704DD5">
        <w:rPr>
          <w:rFonts w:eastAsia="Calibri"/>
          <w:sz w:val="22"/>
          <w:szCs w:val="22"/>
          <w:lang w:eastAsia="en-US"/>
        </w:rPr>
        <w:t xml:space="preserve">Ведь </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А13. Укажите верную характеристику второго (2) предложения текста.</w:t>
      </w:r>
    </w:p>
    <w:p w:rsidR="003342C2" w:rsidRPr="00704DD5" w:rsidRDefault="003342C2" w:rsidP="003342C2">
      <w:pPr>
        <w:numPr>
          <w:ilvl w:val="0"/>
          <w:numId w:val="363"/>
        </w:numPr>
        <w:spacing w:after="200" w:line="276" w:lineRule="auto"/>
        <w:jc w:val="both"/>
        <w:rPr>
          <w:rFonts w:eastAsia="Calibri"/>
          <w:sz w:val="22"/>
          <w:szCs w:val="22"/>
          <w:lang w:eastAsia="en-US"/>
        </w:rPr>
      </w:pPr>
      <w:r w:rsidRPr="00704DD5">
        <w:rPr>
          <w:rFonts w:eastAsia="Calibri"/>
          <w:sz w:val="22"/>
          <w:szCs w:val="22"/>
          <w:lang w:eastAsia="en-US"/>
        </w:rPr>
        <w:t>бессоюзное сложное</w:t>
      </w:r>
    </w:p>
    <w:p w:rsidR="003342C2" w:rsidRPr="00704DD5" w:rsidRDefault="003342C2" w:rsidP="003342C2">
      <w:pPr>
        <w:numPr>
          <w:ilvl w:val="0"/>
          <w:numId w:val="363"/>
        </w:numPr>
        <w:spacing w:after="200" w:line="276" w:lineRule="auto"/>
        <w:jc w:val="both"/>
        <w:rPr>
          <w:rFonts w:eastAsia="Calibri"/>
          <w:sz w:val="22"/>
          <w:szCs w:val="22"/>
          <w:lang w:eastAsia="en-US"/>
        </w:rPr>
      </w:pPr>
      <w:r w:rsidRPr="00704DD5">
        <w:rPr>
          <w:rFonts w:eastAsia="Calibri"/>
          <w:sz w:val="22"/>
          <w:szCs w:val="22"/>
          <w:lang w:eastAsia="en-US"/>
        </w:rPr>
        <w:t xml:space="preserve">сложносочинённое </w:t>
      </w:r>
    </w:p>
    <w:p w:rsidR="003342C2" w:rsidRPr="00704DD5" w:rsidRDefault="003342C2" w:rsidP="003342C2">
      <w:pPr>
        <w:numPr>
          <w:ilvl w:val="0"/>
          <w:numId w:val="363"/>
        </w:numPr>
        <w:spacing w:after="200" w:line="276" w:lineRule="auto"/>
        <w:jc w:val="both"/>
        <w:rPr>
          <w:rFonts w:eastAsia="Calibri"/>
          <w:sz w:val="22"/>
          <w:szCs w:val="22"/>
          <w:lang w:eastAsia="en-US"/>
        </w:rPr>
      </w:pPr>
      <w:r w:rsidRPr="00704DD5">
        <w:rPr>
          <w:rFonts w:eastAsia="Calibri"/>
          <w:sz w:val="22"/>
          <w:szCs w:val="22"/>
          <w:lang w:eastAsia="en-US"/>
        </w:rPr>
        <w:t>простое</w:t>
      </w:r>
    </w:p>
    <w:p w:rsidR="003342C2" w:rsidRPr="00704DD5" w:rsidRDefault="003342C2" w:rsidP="003342C2">
      <w:pPr>
        <w:numPr>
          <w:ilvl w:val="0"/>
          <w:numId w:val="363"/>
        </w:numPr>
        <w:spacing w:after="200" w:line="276" w:lineRule="auto"/>
        <w:jc w:val="both"/>
        <w:rPr>
          <w:rFonts w:eastAsia="Calibri"/>
          <w:sz w:val="22"/>
          <w:szCs w:val="22"/>
          <w:lang w:eastAsia="en-US"/>
        </w:rPr>
      </w:pPr>
      <w:r w:rsidRPr="00704DD5">
        <w:rPr>
          <w:rFonts w:eastAsia="Calibri"/>
          <w:sz w:val="22"/>
          <w:szCs w:val="22"/>
          <w:lang w:eastAsia="en-US"/>
        </w:rPr>
        <w:t xml:space="preserve">сложноподчинённое </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А14. Укажите предложение, в котором есть причастие.</w:t>
      </w:r>
    </w:p>
    <w:p w:rsidR="003342C2" w:rsidRPr="00704DD5" w:rsidRDefault="003342C2" w:rsidP="003342C2">
      <w:pPr>
        <w:numPr>
          <w:ilvl w:val="0"/>
          <w:numId w:val="364"/>
        </w:numPr>
        <w:spacing w:after="200" w:line="276" w:lineRule="auto"/>
        <w:jc w:val="both"/>
        <w:rPr>
          <w:rFonts w:eastAsia="Calibri"/>
          <w:sz w:val="22"/>
          <w:szCs w:val="22"/>
          <w:lang w:eastAsia="en-US"/>
        </w:rPr>
      </w:pPr>
      <w:r w:rsidRPr="00704DD5">
        <w:rPr>
          <w:rFonts w:eastAsia="Calibri"/>
          <w:sz w:val="22"/>
          <w:szCs w:val="22"/>
          <w:lang w:eastAsia="en-US"/>
        </w:rPr>
        <w:t>5</w:t>
      </w:r>
    </w:p>
    <w:p w:rsidR="003342C2" w:rsidRPr="00704DD5" w:rsidRDefault="003342C2" w:rsidP="003342C2">
      <w:pPr>
        <w:numPr>
          <w:ilvl w:val="0"/>
          <w:numId w:val="364"/>
        </w:numPr>
        <w:spacing w:after="200" w:line="276" w:lineRule="auto"/>
        <w:jc w:val="both"/>
        <w:rPr>
          <w:rFonts w:eastAsia="Calibri"/>
          <w:sz w:val="22"/>
          <w:szCs w:val="22"/>
          <w:lang w:eastAsia="en-US"/>
        </w:rPr>
      </w:pPr>
      <w:r w:rsidRPr="00704DD5">
        <w:rPr>
          <w:rFonts w:eastAsia="Calibri"/>
          <w:sz w:val="22"/>
          <w:szCs w:val="22"/>
          <w:lang w:eastAsia="en-US"/>
        </w:rPr>
        <w:t>2</w:t>
      </w:r>
    </w:p>
    <w:p w:rsidR="003342C2" w:rsidRPr="00704DD5" w:rsidRDefault="003342C2" w:rsidP="003342C2">
      <w:pPr>
        <w:numPr>
          <w:ilvl w:val="0"/>
          <w:numId w:val="364"/>
        </w:numPr>
        <w:spacing w:after="200" w:line="276" w:lineRule="auto"/>
        <w:jc w:val="both"/>
        <w:rPr>
          <w:rFonts w:eastAsia="Calibri"/>
          <w:sz w:val="22"/>
          <w:szCs w:val="22"/>
          <w:lang w:eastAsia="en-US"/>
        </w:rPr>
      </w:pPr>
      <w:r w:rsidRPr="00704DD5">
        <w:rPr>
          <w:rFonts w:eastAsia="Calibri"/>
          <w:sz w:val="22"/>
          <w:szCs w:val="22"/>
          <w:lang w:eastAsia="en-US"/>
        </w:rPr>
        <w:t>3</w:t>
      </w:r>
    </w:p>
    <w:p w:rsidR="003342C2" w:rsidRPr="00704DD5" w:rsidRDefault="003342C2" w:rsidP="003342C2">
      <w:pPr>
        <w:numPr>
          <w:ilvl w:val="0"/>
          <w:numId w:val="364"/>
        </w:numPr>
        <w:spacing w:after="200" w:line="276" w:lineRule="auto"/>
        <w:jc w:val="both"/>
        <w:rPr>
          <w:rFonts w:eastAsia="Calibri"/>
          <w:sz w:val="22"/>
          <w:szCs w:val="22"/>
          <w:lang w:eastAsia="en-US"/>
        </w:rPr>
      </w:pPr>
      <w:r w:rsidRPr="00704DD5">
        <w:rPr>
          <w:rFonts w:eastAsia="Calibri"/>
          <w:sz w:val="22"/>
          <w:szCs w:val="22"/>
          <w:lang w:eastAsia="en-US"/>
        </w:rPr>
        <w:t>4</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А15. Укажите значение слова ХОЛОДНОЙ в предложении 3.</w:t>
      </w:r>
    </w:p>
    <w:p w:rsidR="003342C2" w:rsidRPr="00704DD5" w:rsidRDefault="003342C2" w:rsidP="003342C2">
      <w:pPr>
        <w:numPr>
          <w:ilvl w:val="0"/>
          <w:numId w:val="365"/>
        </w:numPr>
        <w:spacing w:after="200" w:line="276" w:lineRule="auto"/>
        <w:jc w:val="both"/>
        <w:rPr>
          <w:rFonts w:eastAsia="Calibri"/>
          <w:sz w:val="22"/>
          <w:szCs w:val="22"/>
          <w:lang w:eastAsia="en-US"/>
        </w:rPr>
      </w:pPr>
      <w:r w:rsidRPr="00704DD5">
        <w:rPr>
          <w:rFonts w:eastAsia="Calibri"/>
          <w:sz w:val="22"/>
          <w:szCs w:val="22"/>
          <w:lang w:eastAsia="en-US"/>
        </w:rPr>
        <w:t>Негреющей, не излучающей тепла</w:t>
      </w:r>
    </w:p>
    <w:p w:rsidR="003342C2" w:rsidRPr="00704DD5" w:rsidRDefault="003342C2" w:rsidP="003342C2">
      <w:pPr>
        <w:numPr>
          <w:ilvl w:val="0"/>
          <w:numId w:val="365"/>
        </w:numPr>
        <w:spacing w:after="200" w:line="276" w:lineRule="auto"/>
        <w:jc w:val="both"/>
        <w:rPr>
          <w:rFonts w:eastAsia="Calibri"/>
          <w:sz w:val="22"/>
          <w:szCs w:val="22"/>
          <w:lang w:eastAsia="en-US"/>
        </w:rPr>
      </w:pPr>
      <w:r w:rsidRPr="00704DD5">
        <w:rPr>
          <w:rFonts w:eastAsia="Calibri"/>
          <w:sz w:val="22"/>
          <w:szCs w:val="22"/>
          <w:lang w:eastAsia="en-US"/>
        </w:rPr>
        <w:t>Имеющий низкую температуру</w:t>
      </w:r>
    </w:p>
    <w:p w:rsidR="003342C2" w:rsidRPr="00704DD5" w:rsidRDefault="003342C2" w:rsidP="003342C2">
      <w:pPr>
        <w:numPr>
          <w:ilvl w:val="0"/>
          <w:numId w:val="365"/>
        </w:numPr>
        <w:spacing w:after="200" w:line="276" w:lineRule="auto"/>
        <w:jc w:val="both"/>
        <w:rPr>
          <w:rFonts w:eastAsia="Calibri"/>
          <w:sz w:val="22"/>
          <w:szCs w:val="22"/>
          <w:lang w:eastAsia="en-US"/>
        </w:rPr>
      </w:pPr>
      <w:r w:rsidRPr="00704DD5">
        <w:rPr>
          <w:rFonts w:eastAsia="Calibri"/>
          <w:sz w:val="22"/>
          <w:szCs w:val="22"/>
          <w:lang w:eastAsia="en-US"/>
        </w:rPr>
        <w:t>Проходящей при низкой температуре</w:t>
      </w:r>
    </w:p>
    <w:p w:rsidR="003342C2" w:rsidRPr="00704DD5" w:rsidRDefault="003342C2" w:rsidP="003342C2">
      <w:pPr>
        <w:numPr>
          <w:ilvl w:val="0"/>
          <w:numId w:val="365"/>
        </w:numPr>
        <w:spacing w:after="200" w:line="276" w:lineRule="auto"/>
        <w:jc w:val="both"/>
        <w:rPr>
          <w:rFonts w:eastAsia="Calibri"/>
          <w:sz w:val="22"/>
          <w:szCs w:val="22"/>
          <w:lang w:eastAsia="en-US"/>
        </w:rPr>
      </w:pPr>
      <w:r w:rsidRPr="00704DD5">
        <w:rPr>
          <w:rFonts w:eastAsia="Calibri"/>
          <w:sz w:val="22"/>
          <w:szCs w:val="22"/>
          <w:lang w:eastAsia="en-US"/>
        </w:rPr>
        <w:t>Плохо сохраняющей тепло</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А16. В каком ряду во всех словах пропущена одна буква Н?</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1) клюкве…ый, особе…ый, жаре…ый в масле картофель</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2) воробьи…ый, пусты…ый, воплощё…ой</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 xml:space="preserve">3) ране…ый, описа…о, жаре…ый картофель </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4) льви…ый, варё…ый, растеря…ый</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А17. В каком ряду во всех словах пропущена безударная проверяемая гласная корня?</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1) Сх…матический, к…мпонент, предл…гается</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2) Обн…влённый, сост…вление, проб…раться</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3) Сист…матизация, ф…рмулировка, ум…лчать</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4) Обог…щение, сл…гаемое, д…льнейшая</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А18. В каком ряду во всех словах пропущена одна и та же буква?</w:t>
      </w:r>
    </w:p>
    <w:p w:rsidR="003342C2" w:rsidRPr="00704DD5" w:rsidRDefault="003342C2" w:rsidP="003342C2">
      <w:pPr>
        <w:numPr>
          <w:ilvl w:val="0"/>
          <w:numId w:val="366"/>
        </w:numPr>
        <w:spacing w:after="200" w:line="276" w:lineRule="auto"/>
        <w:jc w:val="both"/>
        <w:rPr>
          <w:rFonts w:eastAsia="Calibri"/>
          <w:sz w:val="22"/>
          <w:szCs w:val="22"/>
          <w:lang w:eastAsia="en-US"/>
        </w:rPr>
      </w:pPr>
      <w:r w:rsidRPr="00704DD5">
        <w:rPr>
          <w:rFonts w:eastAsia="Calibri"/>
          <w:sz w:val="22"/>
          <w:szCs w:val="22"/>
          <w:lang w:eastAsia="en-US"/>
        </w:rPr>
        <w:t>Чре…мерный, и…подтишка, не…говорчивый</w:t>
      </w:r>
    </w:p>
    <w:p w:rsidR="003342C2" w:rsidRPr="00704DD5" w:rsidRDefault="003342C2" w:rsidP="003342C2">
      <w:pPr>
        <w:numPr>
          <w:ilvl w:val="0"/>
          <w:numId w:val="366"/>
        </w:numPr>
        <w:spacing w:after="200" w:line="276" w:lineRule="auto"/>
        <w:jc w:val="both"/>
        <w:rPr>
          <w:rFonts w:eastAsia="Calibri"/>
          <w:sz w:val="22"/>
          <w:szCs w:val="22"/>
          <w:lang w:eastAsia="en-US"/>
        </w:rPr>
      </w:pPr>
      <w:r w:rsidRPr="00704DD5">
        <w:rPr>
          <w:rFonts w:eastAsia="Calibri"/>
          <w:sz w:val="22"/>
          <w:szCs w:val="22"/>
          <w:lang w:eastAsia="en-US"/>
        </w:rPr>
        <w:t xml:space="preserve">Пр…градить, пр…страстный, пр…следовать </w:t>
      </w:r>
    </w:p>
    <w:p w:rsidR="003342C2" w:rsidRPr="00704DD5" w:rsidRDefault="003342C2" w:rsidP="003342C2">
      <w:pPr>
        <w:numPr>
          <w:ilvl w:val="0"/>
          <w:numId w:val="366"/>
        </w:numPr>
        <w:spacing w:after="200" w:line="276" w:lineRule="auto"/>
        <w:jc w:val="both"/>
        <w:rPr>
          <w:rFonts w:eastAsia="Calibri"/>
          <w:sz w:val="22"/>
          <w:szCs w:val="22"/>
          <w:lang w:eastAsia="en-US"/>
        </w:rPr>
      </w:pPr>
      <w:r w:rsidRPr="00704DD5">
        <w:rPr>
          <w:rFonts w:eastAsia="Calibri"/>
          <w:sz w:val="22"/>
          <w:szCs w:val="22"/>
          <w:lang w:eastAsia="en-US"/>
        </w:rPr>
        <w:t>Не…правданный, п…становка, под…зрение</w:t>
      </w:r>
    </w:p>
    <w:p w:rsidR="003342C2" w:rsidRPr="00704DD5" w:rsidRDefault="003342C2" w:rsidP="003342C2">
      <w:pPr>
        <w:numPr>
          <w:ilvl w:val="0"/>
          <w:numId w:val="366"/>
        </w:numPr>
        <w:spacing w:after="200" w:line="276" w:lineRule="auto"/>
        <w:jc w:val="both"/>
        <w:rPr>
          <w:rFonts w:eastAsia="Calibri"/>
          <w:sz w:val="22"/>
          <w:szCs w:val="22"/>
          <w:lang w:eastAsia="en-US"/>
        </w:rPr>
      </w:pPr>
      <w:r w:rsidRPr="00704DD5">
        <w:rPr>
          <w:rFonts w:eastAsia="Calibri"/>
          <w:sz w:val="22"/>
          <w:szCs w:val="22"/>
          <w:lang w:eastAsia="en-US"/>
        </w:rPr>
        <w:t>Об…явление, раз…ехаться, сер…ёзный</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А19. В каком ряду в обоих словах на месте пропуска пишется буква И?</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1) Выдел…шь главное, знач…мый для нас</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lastRenderedPageBreak/>
        <w:t>2) Овца щипл…т траву, движ…мый чувством</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3) Увид…шь друга, непромока…мый плащ</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4) Погас…м свечи, неопису…мая радость</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А20. В каком варианте ответа указаны все слова, где пропущена буква И?</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ab/>
      </w:r>
      <w:r w:rsidRPr="00704DD5">
        <w:rPr>
          <w:rFonts w:eastAsia="Calibri"/>
          <w:b/>
          <w:bCs/>
          <w:sz w:val="22"/>
          <w:szCs w:val="22"/>
          <w:lang w:eastAsia="en-US"/>
        </w:rPr>
        <w:t>А.</w:t>
      </w:r>
      <w:r w:rsidRPr="00704DD5">
        <w:rPr>
          <w:rFonts w:eastAsia="Calibri"/>
          <w:sz w:val="22"/>
          <w:szCs w:val="22"/>
          <w:lang w:eastAsia="en-US"/>
        </w:rPr>
        <w:t xml:space="preserve"> успока…ваться</w:t>
      </w:r>
      <w:r w:rsidRPr="00704DD5">
        <w:rPr>
          <w:rFonts w:eastAsia="Calibri"/>
          <w:sz w:val="22"/>
          <w:szCs w:val="22"/>
          <w:lang w:eastAsia="en-US"/>
        </w:rPr>
        <w:tab/>
      </w:r>
      <w:r w:rsidRPr="00704DD5">
        <w:rPr>
          <w:rFonts w:eastAsia="Calibri"/>
          <w:sz w:val="22"/>
          <w:szCs w:val="22"/>
          <w:lang w:eastAsia="en-US"/>
        </w:rPr>
        <w:tab/>
      </w:r>
      <w:r w:rsidRPr="00704DD5">
        <w:rPr>
          <w:rFonts w:eastAsia="Calibri"/>
          <w:sz w:val="22"/>
          <w:szCs w:val="22"/>
          <w:lang w:eastAsia="en-US"/>
        </w:rPr>
        <w:tab/>
      </w:r>
      <w:r w:rsidRPr="00704DD5">
        <w:rPr>
          <w:rFonts w:eastAsia="Calibri"/>
          <w:b/>
          <w:bCs/>
          <w:sz w:val="22"/>
          <w:szCs w:val="22"/>
          <w:lang w:eastAsia="en-US"/>
        </w:rPr>
        <w:t>В.</w:t>
      </w:r>
      <w:r w:rsidRPr="00704DD5">
        <w:rPr>
          <w:rFonts w:eastAsia="Calibri"/>
          <w:sz w:val="22"/>
          <w:szCs w:val="22"/>
          <w:lang w:eastAsia="en-US"/>
        </w:rPr>
        <w:t xml:space="preserve"> скле…вающий </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ab/>
      </w:r>
      <w:r w:rsidRPr="00704DD5">
        <w:rPr>
          <w:rFonts w:eastAsia="Calibri"/>
          <w:b/>
          <w:bCs/>
          <w:sz w:val="22"/>
          <w:szCs w:val="22"/>
          <w:lang w:eastAsia="en-US"/>
        </w:rPr>
        <w:t>Б.</w:t>
      </w:r>
      <w:r w:rsidRPr="00704DD5">
        <w:rPr>
          <w:rFonts w:eastAsia="Calibri"/>
          <w:sz w:val="22"/>
          <w:szCs w:val="22"/>
          <w:lang w:eastAsia="en-US"/>
        </w:rPr>
        <w:t xml:space="preserve"> отрасл…вой</w:t>
      </w:r>
      <w:r w:rsidRPr="00704DD5">
        <w:rPr>
          <w:rFonts w:eastAsia="Calibri"/>
          <w:sz w:val="22"/>
          <w:szCs w:val="22"/>
          <w:lang w:eastAsia="en-US"/>
        </w:rPr>
        <w:tab/>
      </w:r>
      <w:r w:rsidRPr="00704DD5">
        <w:rPr>
          <w:rFonts w:eastAsia="Calibri"/>
          <w:sz w:val="22"/>
          <w:szCs w:val="22"/>
          <w:lang w:eastAsia="en-US"/>
        </w:rPr>
        <w:tab/>
      </w:r>
      <w:r w:rsidRPr="00704DD5">
        <w:rPr>
          <w:rFonts w:eastAsia="Calibri"/>
          <w:sz w:val="22"/>
          <w:szCs w:val="22"/>
          <w:lang w:eastAsia="en-US"/>
        </w:rPr>
        <w:tab/>
      </w:r>
      <w:r w:rsidRPr="00704DD5">
        <w:rPr>
          <w:rFonts w:eastAsia="Calibri"/>
          <w:sz w:val="22"/>
          <w:szCs w:val="22"/>
          <w:lang w:eastAsia="en-US"/>
        </w:rPr>
        <w:tab/>
      </w:r>
      <w:r w:rsidRPr="00704DD5">
        <w:rPr>
          <w:rFonts w:eastAsia="Calibri"/>
          <w:b/>
          <w:bCs/>
          <w:sz w:val="22"/>
          <w:szCs w:val="22"/>
          <w:lang w:eastAsia="en-US"/>
        </w:rPr>
        <w:t>Г.</w:t>
      </w:r>
      <w:r w:rsidRPr="00704DD5">
        <w:rPr>
          <w:rFonts w:eastAsia="Calibri"/>
          <w:sz w:val="22"/>
          <w:szCs w:val="22"/>
          <w:lang w:eastAsia="en-US"/>
        </w:rPr>
        <w:t xml:space="preserve"> ткан…вый</w:t>
      </w:r>
    </w:p>
    <w:p w:rsidR="003342C2" w:rsidRPr="00704DD5" w:rsidRDefault="003342C2" w:rsidP="003342C2">
      <w:pPr>
        <w:numPr>
          <w:ilvl w:val="0"/>
          <w:numId w:val="367"/>
        </w:numPr>
        <w:spacing w:after="200" w:line="276" w:lineRule="auto"/>
        <w:jc w:val="both"/>
        <w:rPr>
          <w:rFonts w:eastAsia="Calibri"/>
          <w:sz w:val="22"/>
          <w:szCs w:val="22"/>
          <w:lang w:eastAsia="en-US"/>
        </w:rPr>
      </w:pPr>
      <w:r w:rsidRPr="00704DD5">
        <w:rPr>
          <w:rFonts w:eastAsia="Calibri"/>
          <w:sz w:val="22"/>
          <w:szCs w:val="22"/>
          <w:lang w:eastAsia="en-US"/>
        </w:rPr>
        <w:t>А, Б, Г</w:t>
      </w:r>
    </w:p>
    <w:p w:rsidR="003342C2" w:rsidRPr="00704DD5" w:rsidRDefault="003342C2" w:rsidP="003342C2">
      <w:pPr>
        <w:numPr>
          <w:ilvl w:val="0"/>
          <w:numId w:val="367"/>
        </w:numPr>
        <w:spacing w:after="200" w:line="276" w:lineRule="auto"/>
        <w:jc w:val="both"/>
        <w:rPr>
          <w:rFonts w:eastAsia="Calibri"/>
          <w:sz w:val="22"/>
          <w:szCs w:val="22"/>
          <w:lang w:eastAsia="en-US"/>
        </w:rPr>
      </w:pPr>
      <w:r w:rsidRPr="00704DD5">
        <w:rPr>
          <w:rFonts w:eastAsia="Calibri"/>
          <w:sz w:val="22"/>
          <w:szCs w:val="22"/>
          <w:lang w:eastAsia="en-US"/>
        </w:rPr>
        <w:t>А, Б, В</w:t>
      </w:r>
    </w:p>
    <w:p w:rsidR="003342C2" w:rsidRPr="00704DD5" w:rsidRDefault="003342C2" w:rsidP="003342C2">
      <w:pPr>
        <w:numPr>
          <w:ilvl w:val="0"/>
          <w:numId w:val="367"/>
        </w:numPr>
        <w:spacing w:after="200" w:line="276" w:lineRule="auto"/>
        <w:jc w:val="both"/>
        <w:rPr>
          <w:rFonts w:eastAsia="Calibri"/>
          <w:sz w:val="22"/>
          <w:szCs w:val="22"/>
          <w:lang w:eastAsia="en-US"/>
        </w:rPr>
      </w:pPr>
      <w:r w:rsidRPr="00704DD5">
        <w:rPr>
          <w:rFonts w:eastAsia="Calibri"/>
          <w:sz w:val="22"/>
          <w:szCs w:val="22"/>
          <w:lang w:eastAsia="en-US"/>
        </w:rPr>
        <w:t>В, Г</w:t>
      </w:r>
    </w:p>
    <w:p w:rsidR="003342C2" w:rsidRPr="00704DD5" w:rsidRDefault="003342C2" w:rsidP="003342C2">
      <w:pPr>
        <w:numPr>
          <w:ilvl w:val="0"/>
          <w:numId w:val="367"/>
        </w:numPr>
        <w:spacing w:after="200" w:line="276" w:lineRule="auto"/>
        <w:jc w:val="both"/>
        <w:rPr>
          <w:rFonts w:eastAsia="Calibri"/>
          <w:sz w:val="22"/>
          <w:szCs w:val="22"/>
          <w:lang w:eastAsia="en-US"/>
        </w:rPr>
      </w:pPr>
      <w:r w:rsidRPr="00704DD5">
        <w:rPr>
          <w:rFonts w:eastAsia="Calibri"/>
          <w:sz w:val="22"/>
          <w:szCs w:val="22"/>
          <w:lang w:eastAsia="en-US"/>
        </w:rPr>
        <w:t>А, В</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 xml:space="preserve">А21. В каком предложении НЕ со словом пишется </w:t>
      </w:r>
      <w:r w:rsidRPr="00704DD5">
        <w:rPr>
          <w:rFonts w:eastAsia="Calibri"/>
          <w:b/>
          <w:bCs/>
          <w:sz w:val="22"/>
          <w:szCs w:val="22"/>
          <w:u w:val="single"/>
          <w:lang w:eastAsia="en-US"/>
        </w:rPr>
        <w:t>раздельно</w:t>
      </w:r>
      <w:r w:rsidRPr="00704DD5">
        <w:rPr>
          <w:rFonts w:eastAsia="Calibri"/>
          <w:b/>
          <w:bCs/>
          <w:sz w:val="22"/>
          <w:szCs w:val="22"/>
          <w:lang w:eastAsia="en-US"/>
        </w:rPr>
        <w:t>?</w:t>
      </w:r>
    </w:p>
    <w:p w:rsidR="003342C2" w:rsidRPr="00704DD5" w:rsidRDefault="003342C2" w:rsidP="003342C2">
      <w:pPr>
        <w:numPr>
          <w:ilvl w:val="0"/>
          <w:numId w:val="368"/>
        </w:numPr>
        <w:spacing w:after="200" w:line="276" w:lineRule="auto"/>
        <w:jc w:val="both"/>
        <w:rPr>
          <w:rFonts w:eastAsia="Calibri"/>
          <w:sz w:val="22"/>
          <w:szCs w:val="22"/>
          <w:lang w:eastAsia="en-US"/>
        </w:rPr>
      </w:pPr>
      <w:r w:rsidRPr="00704DD5">
        <w:rPr>
          <w:rFonts w:eastAsia="Calibri"/>
          <w:sz w:val="22"/>
          <w:szCs w:val="22"/>
          <w:lang w:eastAsia="en-US"/>
        </w:rPr>
        <w:t>Последствия случившегося в театре происшествия были для всех (не)ожиданны.</w:t>
      </w:r>
    </w:p>
    <w:p w:rsidR="003342C2" w:rsidRPr="00704DD5" w:rsidRDefault="003342C2" w:rsidP="003342C2">
      <w:pPr>
        <w:numPr>
          <w:ilvl w:val="0"/>
          <w:numId w:val="368"/>
        </w:numPr>
        <w:spacing w:after="200" w:line="276" w:lineRule="auto"/>
        <w:jc w:val="both"/>
        <w:rPr>
          <w:rFonts w:eastAsia="Calibri"/>
          <w:sz w:val="22"/>
          <w:szCs w:val="22"/>
          <w:lang w:eastAsia="en-US"/>
        </w:rPr>
      </w:pPr>
      <w:r w:rsidRPr="00704DD5">
        <w:rPr>
          <w:rFonts w:eastAsia="Calibri"/>
          <w:sz w:val="22"/>
          <w:szCs w:val="22"/>
          <w:lang w:eastAsia="en-US"/>
        </w:rPr>
        <w:t>Слышалась музыка, легкая, плавная, с картавым иноязычным текстом, который был мне (не)понятен и потому сам воспринимался как музыка.</w:t>
      </w:r>
    </w:p>
    <w:p w:rsidR="003342C2" w:rsidRPr="00704DD5" w:rsidRDefault="003342C2" w:rsidP="003342C2">
      <w:pPr>
        <w:numPr>
          <w:ilvl w:val="0"/>
          <w:numId w:val="368"/>
        </w:numPr>
        <w:spacing w:after="200" w:line="276" w:lineRule="auto"/>
        <w:jc w:val="both"/>
        <w:rPr>
          <w:rFonts w:eastAsia="Calibri"/>
          <w:sz w:val="22"/>
          <w:szCs w:val="22"/>
          <w:lang w:eastAsia="en-US"/>
        </w:rPr>
      </w:pPr>
      <w:r w:rsidRPr="00704DD5">
        <w:rPr>
          <w:rFonts w:eastAsia="Calibri"/>
          <w:sz w:val="22"/>
          <w:szCs w:val="22"/>
          <w:lang w:eastAsia="en-US"/>
        </w:rPr>
        <w:t>Степан Сергеевич (не)сразу понял, откуда доносятся звуки.</w:t>
      </w:r>
    </w:p>
    <w:p w:rsidR="003342C2" w:rsidRPr="00704DD5" w:rsidRDefault="003342C2" w:rsidP="003342C2">
      <w:pPr>
        <w:numPr>
          <w:ilvl w:val="0"/>
          <w:numId w:val="368"/>
        </w:numPr>
        <w:spacing w:after="200" w:line="276" w:lineRule="auto"/>
        <w:jc w:val="both"/>
        <w:rPr>
          <w:rFonts w:eastAsia="Calibri"/>
          <w:sz w:val="22"/>
          <w:szCs w:val="22"/>
          <w:lang w:eastAsia="en-US"/>
        </w:rPr>
      </w:pPr>
      <w:r w:rsidRPr="00704DD5">
        <w:rPr>
          <w:rFonts w:eastAsia="Calibri"/>
          <w:sz w:val="22"/>
          <w:szCs w:val="22"/>
          <w:lang w:eastAsia="en-US"/>
        </w:rPr>
        <w:t xml:space="preserve">Законы языка существуют и изменяются (не)зависимо от нашей воли. </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 xml:space="preserve">А22. В каком предложении оба выделенных слова пишутся </w:t>
      </w:r>
      <w:r w:rsidRPr="00704DD5">
        <w:rPr>
          <w:rFonts w:eastAsia="Calibri"/>
          <w:b/>
          <w:bCs/>
          <w:sz w:val="22"/>
          <w:szCs w:val="22"/>
          <w:u w:val="single"/>
          <w:lang w:eastAsia="en-US"/>
        </w:rPr>
        <w:t>слитно</w:t>
      </w:r>
      <w:r w:rsidRPr="00704DD5">
        <w:rPr>
          <w:rFonts w:eastAsia="Calibri"/>
          <w:b/>
          <w:bCs/>
          <w:sz w:val="22"/>
          <w:szCs w:val="22"/>
          <w:lang w:eastAsia="en-US"/>
        </w:rPr>
        <w:t>?</w:t>
      </w:r>
    </w:p>
    <w:p w:rsidR="003342C2" w:rsidRPr="00704DD5" w:rsidRDefault="003342C2" w:rsidP="003342C2">
      <w:pPr>
        <w:numPr>
          <w:ilvl w:val="0"/>
          <w:numId w:val="369"/>
        </w:numPr>
        <w:spacing w:after="200" w:line="276" w:lineRule="auto"/>
        <w:jc w:val="both"/>
        <w:rPr>
          <w:rFonts w:eastAsia="Calibri"/>
          <w:sz w:val="22"/>
          <w:szCs w:val="22"/>
          <w:lang w:eastAsia="en-US"/>
        </w:rPr>
      </w:pPr>
      <w:r w:rsidRPr="00704DD5">
        <w:rPr>
          <w:rFonts w:eastAsia="Calibri"/>
          <w:sz w:val="22"/>
          <w:szCs w:val="22"/>
          <w:lang w:eastAsia="en-US"/>
        </w:rPr>
        <w:t xml:space="preserve">В ответ на веские доводы доктор согласился быть моим секундантом; я дал ему ТАК(ЖЕ) несколько наставлений (НА)СЧЁТ условий поединка. </w:t>
      </w:r>
    </w:p>
    <w:p w:rsidR="003342C2" w:rsidRPr="00704DD5" w:rsidRDefault="003342C2" w:rsidP="003342C2">
      <w:pPr>
        <w:numPr>
          <w:ilvl w:val="0"/>
          <w:numId w:val="369"/>
        </w:numPr>
        <w:spacing w:after="200" w:line="276" w:lineRule="auto"/>
        <w:jc w:val="both"/>
        <w:rPr>
          <w:rFonts w:eastAsia="Calibri"/>
          <w:sz w:val="22"/>
          <w:szCs w:val="22"/>
          <w:lang w:eastAsia="en-US"/>
        </w:rPr>
      </w:pPr>
      <w:r w:rsidRPr="00704DD5">
        <w:rPr>
          <w:rFonts w:eastAsia="Calibri"/>
          <w:sz w:val="22"/>
          <w:szCs w:val="22"/>
          <w:lang w:eastAsia="en-US"/>
        </w:rPr>
        <w:t>Нет возможности рассмотреть на картине фигуру блудного сына, лица почти не видно, но (В)СЛЕД за ним мы мысленно падаем на колени и ТАК(ЖЕ) переживаем встречу с отцом, как и вернувшийся сын.</w:t>
      </w:r>
    </w:p>
    <w:p w:rsidR="003342C2" w:rsidRPr="00704DD5" w:rsidRDefault="003342C2" w:rsidP="003342C2">
      <w:pPr>
        <w:numPr>
          <w:ilvl w:val="0"/>
          <w:numId w:val="369"/>
        </w:numPr>
        <w:spacing w:after="200" w:line="276" w:lineRule="auto"/>
        <w:jc w:val="both"/>
        <w:rPr>
          <w:rFonts w:eastAsia="Calibri"/>
          <w:sz w:val="22"/>
          <w:szCs w:val="22"/>
          <w:lang w:eastAsia="en-US"/>
        </w:rPr>
      </w:pPr>
      <w:r w:rsidRPr="00704DD5">
        <w:rPr>
          <w:rFonts w:eastAsia="Calibri"/>
          <w:sz w:val="22"/>
          <w:szCs w:val="22"/>
          <w:lang w:eastAsia="en-US"/>
        </w:rPr>
        <w:t>(В)СЛЕДСТВИЕ того что работа электрических потенциальных сил не зависит от формы пути единичного заряда, на каждом из параллельно соединённых проводников возникает одно и ТО(ЖЕ) напряжение.</w:t>
      </w:r>
    </w:p>
    <w:p w:rsidR="003342C2" w:rsidRPr="00704DD5" w:rsidRDefault="003342C2" w:rsidP="003342C2">
      <w:pPr>
        <w:numPr>
          <w:ilvl w:val="0"/>
          <w:numId w:val="369"/>
        </w:numPr>
        <w:spacing w:after="200" w:line="276" w:lineRule="auto"/>
        <w:jc w:val="both"/>
        <w:rPr>
          <w:rFonts w:eastAsia="Calibri"/>
          <w:sz w:val="22"/>
          <w:szCs w:val="22"/>
          <w:lang w:eastAsia="en-US"/>
        </w:rPr>
      </w:pPr>
      <w:r w:rsidRPr="00704DD5">
        <w:rPr>
          <w:rFonts w:eastAsia="Calibri"/>
          <w:sz w:val="22"/>
          <w:szCs w:val="22"/>
          <w:lang w:eastAsia="en-US"/>
        </w:rPr>
        <w:t>(В)ТЕЧЕНИЕ суток М.В. Ломоносов наблюдал прохождение Венеры по солнечному диску и (В)ПОСЛЕДСТВИИ опубликовал свои выводы в специальной работе.</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А23. В каком варианте ответа правильно указаны все цифры, на месте которых в предложении должны стоять запятые?</w:t>
      </w:r>
    </w:p>
    <w:p w:rsidR="003342C2" w:rsidRPr="00704DD5" w:rsidRDefault="003342C2" w:rsidP="003342C2">
      <w:pPr>
        <w:jc w:val="both"/>
        <w:rPr>
          <w:rFonts w:eastAsia="Calibri"/>
          <w:i/>
          <w:iCs/>
          <w:sz w:val="22"/>
          <w:szCs w:val="22"/>
          <w:lang w:eastAsia="en-US"/>
        </w:rPr>
      </w:pPr>
      <w:r w:rsidRPr="00704DD5">
        <w:rPr>
          <w:rFonts w:eastAsia="Calibri"/>
          <w:i/>
          <w:iCs/>
          <w:sz w:val="22"/>
          <w:szCs w:val="22"/>
          <w:lang w:eastAsia="en-US"/>
        </w:rPr>
        <w:tab/>
        <w:t>Воробей (1) неожиданно взлетев(2) исчез в светлой зелени сада(3) прозрачно скользившей(4) на предвечернем небе.</w:t>
      </w:r>
    </w:p>
    <w:p w:rsidR="003342C2" w:rsidRPr="00704DD5" w:rsidRDefault="003342C2" w:rsidP="003342C2">
      <w:pPr>
        <w:numPr>
          <w:ilvl w:val="0"/>
          <w:numId w:val="370"/>
        </w:numPr>
        <w:spacing w:after="200" w:line="276" w:lineRule="auto"/>
        <w:jc w:val="both"/>
        <w:rPr>
          <w:rFonts w:eastAsia="Calibri"/>
          <w:sz w:val="22"/>
          <w:szCs w:val="22"/>
          <w:lang w:eastAsia="en-US"/>
        </w:rPr>
      </w:pPr>
      <w:r w:rsidRPr="00704DD5">
        <w:rPr>
          <w:rFonts w:eastAsia="Calibri"/>
          <w:sz w:val="22"/>
          <w:szCs w:val="22"/>
          <w:lang w:eastAsia="en-US"/>
        </w:rPr>
        <w:t>1, 3</w:t>
      </w:r>
    </w:p>
    <w:p w:rsidR="003342C2" w:rsidRPr="00704DD5" w:rsidRDefault="003342C2" w:rsidP="003342C2">
      <w:pPr>
        <w:numPr>
          <w:ilvl w:val="0"/>
          <w:numId w:val="370"/>
        </w:numPr>
        <w:spacing w:after="200" w:line="276" w:lineRule="auto"/>
        <w:jc w:val="both"/>
        <w:rPr>
          <w:rFonts w:eastAsia="Calibri"/>
          <w:sz w:val="22"/>
          <w:szCs w:val="22"/>
          <w:lang w:eastAsia="en-US"/>
        </w:rPr>
      </w:pPr>
      <w:r w:rsidRPr="00704DD5">
        <w:rPr>
          <w:rFonts w:eastAsia="Calibri"/>
          <w:sz w:val="22"/>
          <w:szCs w:val="22"/>
          <w:lang w:eastAsia="en-US"/>
        </w:rPr>
        <w:t>2, 3, 4</w:t>
      </w:r>
    </w:p>
    <w:p w:rsidR="003342C2" w:rsidRPr="00704DD5" w:rsidRDefault="003342C2" w:rsidP="003342C2">
      <w:pPr>
        <w:numPr>
          <w:ilvl w:val="0"/>
          <w:numId w:val="370"/>
        </w:numPr>
        <w:spacing w:after="200" w:line="276" w:lineRule="auto"/>
        <w:jc w:val="both"/>
        <w:rPr>
          <w:rFonts w:eastAsia="Calibri"/>
          <w:sz w:val="22"/>
          <w:szCs w:val="22"/>
          <w:lang w:eastAsia="en-US"/>
        </w:rPr>
      </w:pPr>
      <w:r w:rsidRPr="00704DD5">
        <w:rPr>
          <w:rFonts w:eastAsia="Calibri"/>
          <w:sz w:val="22"/>
          <w:szCs w:val="22"/>
          <w:lang w:eastAsia="en-US"/>
        </w:rPr>
        <w:t>1, 2, 3</w:t>
      </w:r>
    </w:p>
    <w:p w:rsidR="003342C2" w:rsidRPr="00704DD5" w:rsidRDefault="003342C2" w:rsidP="003342C2">
      <w:pPr>
        <w:numPr>
          <w:ilvl w:val="0"/>
          <w:numId w:val="370"/>
        </w:numPr>
        <w:spacing w:after="200" w:line="276" w:lineRule="auto"/>
        <w:jc w:val="both"/>
        <w:rPr>
          <w:rFonts w:eastAsia="Calibri"/>
          <w:sz w:val="22"/>
          <w:szCs w:val="22"/>
          <w:lang w:eastAsia="en-US"/>
        </w:rPr>
      </w:pPr>
      <w:r w:rsidRPr="00704DD5">
        <w:rPr>
          <w:rFonts w:eastAsia="Calibri"/>
          <w:sz w:val="22"/>
          <w:szCs w:val="22"/>
          <w:lang w:eastAsia="en-US"/>
        </w:rPr>
        <w:t>2, 4</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 xml:space="preserve">А24. Укажите предложение, в котором нужно поставить </w:t>
      </w:r>
      <w:r w:rsidRPr="00704DD5">
        <w:rPr>
          <w:rFonts w:eastAsia="Calibri"/>
          <w:b/>
          <w:bCs/>
          <w:sz w:val="22"/>
          <w:szCs w:val="22"/>
          <w:u w:val="single"/>
          <w:lang w:eastAsia="en-US"/>
        </w:rPr>
        <w:t>одну</w:t>
      </w:r>
      <w:r w:rsidRPr="00704DD5">
        <w:rPr>
          <w:rFonts w:eastAsia="Calibri"/>
          <w:b/>
          <w:bCs/>
          <w:sz w:val="22"/>
          <w:szCs w:val="22"/>
          <w:lang w:eastAsia="en-US"/>
        </w:rPr>
        <w:t xml:space="preserve"> запятую.</w:t>
      </w:r>
    </w:p>
    <w:p w:rsidR="003342C2" w:rsidRPr="00704DD5" w:rsidRDefault="003342C2" w:rsidP="003342C2">
      <w:pPr>
        <w:numPr>
          <w:ilvl w:val="0"/>
          <w:numId w:val="441"/>
        </w:numPr>
        <w:spacing w:after="200" w:line="276" w:lineRule="auto"/>
        <w:jc w:val="both"/>
        <w:rPr>
          <w:rFonts w:eastAsia="Calibri"/>
          <w:sz w:val="22"/>
          <w:szCs w:val="22"/>
          <w:lang w:eastAsia="en-US"/>
        </w:rPr>
      </w:pPr>
      <w:r w:rsidRPr="00704DD5">
        <w:rPr>
          <w:rFonts w:eastAsia="Calibri"/>
          <w:sz w:val="22"/>
          <w:szCs w:val="22"/>
          <w:lang w:eastAsia="en-US"/>
        </w:rPr>
        <w:t>Художники и скульпторы изображали героев мифов и преданий в заученных положениях.</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2) В середине 50-х годов XX века появилась необходимость выращивать не только жемчужины в моллюсках но и самих моллюсков.</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lastRenderedPageBreak/>
        <w:t>3) Ни одно из живых существ наземного мира не может сравниться по красоте и яркости с коралловыми полипами.</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4) Поэзия окружающей природы и жизни привлекала молодого писателя гораздо сильнее поэзии памятников старины и древних руин.</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А25. Как объяснить постановку двоеточия в данном предложении?</w:t>
      </w:r>
    </w:p>
    <w:p w:rsidR="003342C2" w:rsidRPr="00704DD5" w:rsidRDefault="003342C2" w:rsidP="003342C2">
      <w:pPr>
        <w:jc w:val="both"/>
        <w:rPr>
          <w:rFonts w:eastAsia="Calibri"/>
          <w:i/>
          <w:iCs/>
          <w:sz w:val="22"/>
          <w:szCs w:val="22"/>
          <w:lang w:eastAsia="en-US"/>
        </w:rPr>
      </w:pPr>
      <w:r w:rsidRPr="00704DD5">
        <w:rPr>
          <w:rFonts w:eastAsia="Calibri"/>
          <w:i/>
          <w:iCs/>
          <w:sz w:val="22"/>
          <w:szCs w:val="22"/>
          <w:lang w:eastAsia="en-US"/>
        </w:rPr>
        <w:tab/>
        <w:t>Всё в этом необычном человеке привлекало взгляд: печальные и мудрые глаза, большой лоб, душевная сила, проявлявшаяся и в лице его, и в спокойных, сдержанных движениях.</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1) Первая часть бессоюзного сложного предложения противопоставлена по содержанию второй части.</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2) Обобщающее слово стоит перед однородными членами предложения.</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3) Вторая часть бессоюзного сложного предложения поясняет, раскрывает содержание первой части.</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4) Первая часть бессоюзного сложного предложения содержит условие того, о чём говорится во второй части.</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А26. В каком варианте ответа правильно указаны все цифры, на месте которых в предложении должны стоять запятые?</w:t>
      </w:r>
    </w:p>
    <w:p w:rsidR="003342C2" w:rsidRPr="00704DD5" w:rsidRDefault="003342C2" w:rsidP="003342C2">
      <w:pPr>
        <w:jc w:val="both"/>
        <w:rPr>
          <w:rFonts w:eastAsia="Calibri"/>
          <w:i/>
          <w:iCs/>
          <w:sz w:val="22"/>
          <w:szCs w:val="22"/>
          <w:lang w:eastAsia="en-US"/>
        </w:rPr>
      </w:pPr>
      <w:r w:rsidRPr="00704DD5">
        <w:rPr>
          <w:rFonts w:eastAsia="Calibri"/>
          <w:i/>
          <w:iCs/>
          <w:sz w:val="22"/>
          <w:szCs w:val="22"/>
          <w:lang w:eastAsia="en-US"/>
        </w:rPr>
        <w:t>Тренер распределил участников соревнований в команды (1) каждая (2) из которых (3) включала пять человек (4) и ещё раз напомнил правила игры.</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1) 1</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2) 2</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3) 1, 4</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4) 2, 4</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А27. Прочитайте текст.</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3342C2" w:rsidRPr="00704DD5" w:rsidTr="00C7701A">
        <w:tc>
          <w:tcPr>
            <w:tcW w:w="9571" w:type="dxa"/>
          </w:tcPr>
          <w:p w:rsidR="003342C2" w:rsidRPr="00704DD5" w:rsidRDefault="003342C2" w:rsidP="003342C2">
            <w:pPr>
              <w:jc w:val="both"/>
              <w:rPr>
                <w:rFonts w:eastAsia="Calibri"/>
                <w:i/>
                <w:iCs/>
                <w:sz w:val="22"/>
                <w:szCs w:val="22"/>
                <w:lang w:eastAsia="en-US"/>
              </w:rPr>
            </w:pPr>
            <w:r w:rsidRPr="00704DD5">
              <w:rPr>
                <w:rFonts w:eastAsia="Calibri"/>
                <w:i/>
                <w:iCs/>
                <w:sz w:val="22"/>
                <w:szCs w:val="22"/>
                <w:lang w:eastAsia="en-US"/>
              </w:rPr>
              <w:t>В городах существует особый микроклимат. Здесь очень много искусственных твёрдых поверхностей: асфальта, бетона, кирпича, стекла, которые не могут впитывать атмосферную влагу, поэтому все выпадающие осадки удаляются через стоки, что приводит к иссушению не только самой поверхности, но и воздуха города. Сухость городской атмосферы подтверждается тем, что в больших городах обычным явлением считается низкая (абсолютная и относительная) влажность и очень редко бывают туманы.</w:t>
            </w:r>
          </w:p>
        </w:tc>
      </w:tr>
    </w:tbl>
    <w:p w:rsidR="003342C2" w:rsidRPr="00704DD5" w:rsidRDefault="003342C2" w:rsidP="003342C2">
      <w:pPr>
        <w:jc w:val="both"/>
        <w:rPr>
          <w:rFonts w:eastAsia="Calibri"/>
          <w:sz w:val="22"/>
          <w:szCs w:val="22"/>
          <w:lang w:eastAsia="en-US"/>
        </w:rPr>
      </w:pP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 xml:space="preserve">В каком из приведенных ниже предложений </w:t>
      </w:r>
      <w:r w:rsidRPr="00704DD5">
        <w:rPr>
          <w:rFonts w:eastAsia="Calibri"/>
          <w:b/>
          <w:bCs/>
          <w:sz w:val="22"/>
          <w:szCs w:val="22"/>
          <w:u w:val="single"/>
          <w:lang w:eastAsia="en-US"/>
        </w:rPr>
        <w:t>верно</w:t>
      </w:r>
      <w:r w:rsidRPr="00704DD5">
        <w:rPr>
          <w:rFonts w:eastAsia="Calibri"/>
          <w:b/>
          <w:bCs/>
          <w:sz w:val="22"/>
          <w:szCs w:val="22"/>
          <w:lang w:eastAsia="en-US"/>
        </w:rPr>
        <w:t xml:space="preserve"> передана </w:t>
      </w:r>
      <w:r w:rsidRPr="00704DD5">
        <w:rPr>
          <w:rFonts w:eastAsia="Calibri"/>
          <w:b/>
          <w:bCs/>
          <w:sz w:val="22"/>
          <w:szCs w:val="22"/>
          <w:u w:val="single"/>
          <w:lang w:eastAsia="en-US"/>
        </w:rPr>
        <w:t>главная</w:t>
      </w:r>
      <w:r w:rsidRPr="00704DD5">
        <w:rPr>
          <w:rFonts w:eastAsia="Calibri"/>
          <w:b/>
          <w:bCs/>
          <w:sz w:val="22"/>
          <w:szCs w:val="22"/>
          <w:lang w:eastAsia="en-US"/>
        </w:rPr>
        <w:t xml:space="preserve"> информация, содержащаяся в тексте?</w:t>
      </w:r>
    </w:p>
    <w:p w:rsidR="003342C2" w:rsidRPr="00704DD5" w:rsidRDefault="003342C2" w:rsidP="003342C2">
      <w:pPr>
        <w:numPr>
          <w:ilvl w:val="0"/>
          <w:numId w:val="371"/>
        </w:numPr>
        <w:spacing w:after="200" w:line="276" w:lineRule="auto"/>
        <w:jc w:val="both"/>
        <w:rPr>
          <w:rFonts w:eastAsia="Calibri"/>
          <w:sz w:val="22"/>
          <w:szCs w:val="22"/>
          <w:lang w:eastAsia="en-US"/>
        </w:rPr>
      </w:pPr>
      <w:r w:rsidRPr="00704DD5">
        <w:rPr>
          <w:rFonts w:eastAsia="Calibri"/>
          <w:sz w:val="22"/>
          <w:szCs w:val="22"/>
          <w:lang w:eastAsia="en-US"/>
        </w:rPr>
        <w:t>Искусственные твёрдые поверхности: асфальт, бетон, кирпич, стекло – не могут впитывать атмосферную влагу, поэтому все выпадающие осадки удаляются через стоки.</w:t>
      </w:r>
    </w:p>
    <w:p w:rsidR="003342C2" w:rsidRPr="00704DD5" w:rsidRDefault="003342C2" w:rsidP="003342C2">
      <w:pPr>
        <w:numPr>
          <w:ilvl w:val="0"/>
          <w:numId w:val="371"/>
        </w:numPr>
        <w:spacing w:after="200" w:line="276" w:lineRule="auto"/>
        <w:jc w:val="both"/>
        <w:rPr>
          <w:rFonts w:eastAsia="Calibri"/>
          <w:sz w:val="22"/>
          <w:szCs w:val="22"/>
          <w:lang w:eastAsia="en-US"/>
        </w:rPr>
      </w:pPr>
      <w:r w:rsidRPr="00704DD5">
        <w:rPr>
          <w:rFonts w:eastAsia="Calibri"/>
          <w:sz w:val="22"/>
          <w:szCs w:val="22"/>
          <w:lang w:eastAsia="en-US"/>
        </w:rPr>
        <w:t xml:space="preserve">Сухость городской атмосферы, подтверждаемая низкой влажностью и редкими туманами, обусловлена неспособностью городских искусственных твёрдых поверхностей впитывать атмосферные осадки. </w:t>
      </w:r>
    </w:p>
    <w:p w:rsidR="003342C2" w:rsidRPr="00704DD5" w:rsidRDefault="003342C2" w:rsidP="003342C2">
      <w:pPr>
        <w:numPr>
          <w:ilvl w:val="0"/>
          <w:numId w:val="371"/>
        </w:numPr>
        <w:spacing w:after="200" w:line="276" w:lineRule="auto"/>
        <w:jc w:val="both"/>
        <w:rPr>
          <w:rFonts w:eastAsia="Calibri"/>
          <w:sz w:val="22"/>
          <w:szCs w:val="22"/>
          <w:lang w:eastAsia="en-US"/>
        </w:rPr>
      </w:pPr>
      <w:r w:rsidRPr="00704DD5">
        <w:rPr>
          <w:rFonts w:eastAsia="Calibri"/>
          <w:sz w:val="22"/>
          <w:szCs w:val="22"/>
          <w:lang w:eastAsia="en-US"/>
        </w:rPr>
        <w:t>В городах существует особый климат, так как все выпадающие осадки удаляются через стоки, что приводит к иссушению искусственных твёрдых поверхностей.</w:t>
      </w:r>
    </w:p>
    <w:p w:rsidR="003342C2" w:rsidRPr="00704DD5" w:rsidRDefault="003342C2" w:rsidP="003342C2">
      <w:pPr>
        <w:numPr>
          <w:ilvl w:val="0"/>
          <w:numId w:val="371"/>
        </w:numPr>
        <w:spacing w:after="200" w:line="276" w:lineRule="auto"/>
        <w:jc w:val="both"/>
        <w:rPr>
          <w:rFonts w:eastAsia="Calibri"/>
          <w:sz w:val="22"/>
          <w:szCs w:val="22"/>
          <w:lang w:eastAsia="en-US"/>
        </w:rPr>
      </w:pPr>
      <w:r w:rsidRPr="00704DD5">
        <w:rPr>
          <w:rFonts w:eastAsia="Calibri"/>
          <w:sz w:val="22"/>
          <w:szCs w:val="22"/>
          <w:lang w:eastAsia="en-US"/>
        </w:rPr>
        <w:t>Город состоит из искусственных твёрдых поверхностей: асфальт, бетон, кирпич, стекло, чем объясняется отсутствие туманов в больших городах.</w:t>
      </w:r>
    </w:p>
    <w:p w:rsidR="003342C2" w:rsidRPr="00704DD5" w:rsidRDefault="003342C2" w:rsidP="003342C2">
      <w:pPr>
        <w:jc w:val="both"/>
        <w:rPr>
          <w:rFonts w:eastAsia="Calibri"/>
          <w:sz w:val="22"/>
          <w:szCs w:val="22"/>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3342C2" w:rsidRPr="00704DD5" w:rsidTr="00C7701A">
        <w:tc>
          <w:tcPr>
            <w:tcW w:w="9571" w:type="dxa"/>
          </w:tcPr>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 xml:space="preserve">К заданиям          А28, А29, А30;  В1, В2, В3, В4, В5, В6, В7, В8, В9, В10; С1 </w:t>
            </w:r>
          </w:p>
        </w:tc>
      </w:tr>
    </w:tbl>
    <w:p w:rsidR="003342C2" w:rsidRPr="00704DD5" w:rsidRDefault="003342C2" w:rsidP="003342C2">
      <w:pPr>
        <w:jc w:val="both"/>
        <w:rPr>
          <w:rFonts w:eastAsia="Calibri"/>
          <w:sz w:val="22"/>
          <w:szCs w:val="22"/>
          <w:lang w:eastAsia="en-US"/>
        </w:rPr>
      </w:pP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 xml:space="preserve">(1)Надобно сказать, что у нас на Руси если не угнались ещё кой в чём другом за иностранцами, то далеко перегнали их в умении общаться.  (2)Пересчитать нельзя всех оттенков и тонкостей нашего общения. (3)Француз или немец век не смекнёт и не поймёт всех его особенностей и различий; он почти тем же голосом и тем же языком станет говорить и с миллионщиком, и с мелким табачным торгашом, хотя, конечно, в душе поподличает в меру перед первым. (4)У нас не то: у нас есть такие мудрецы, которые с помещиком, имеющим двести душ, будут говорить совсем иначе, нежели с тем, у которого их триста, будут говорить опять не так, как с тем, у которого их пятьсот, а с тем, у которого их пятьсот, опять не так, как с тем, у которого их восемьсот, - словом, хоть восходи до миллиона, всё найдутся оттенки. (5)Положим, например, существует канцелярия, не здесь, а в тридевятом государстве, а в канцелярии, положим, существует правитель канцелярии. (6)Прошу посмотреть на него, когда он сидит </w:t>
      </w:r>
      <w:r w:rsidRPr="00704DD5">
        <w:rPr>
          <w:rFonts w:eastAsia="Calibri"/>
          <w:sz w:val="22"/>
          <w:szCs w:val="22"/>
          <w:lang w:eastAsia="en-US"/>
        </w:rPr>
        <w:lastRenderedPageBreak/>
        <w:t>среди своих подчинённых, - да просто от страха и слова не выговоришь! гордость и благородство, и уж чего не выражает лицо его? просто бери кисть, да и рисуй: Прометей решительный Прометей!  (7)Высматривает орлом, выступает плавно, мерно. (8)Тот же самый орёл, как только вышел из комнаты и приблизился к кабинету своего начальника, куропаткой такой спешит с бумагами под мышкой, что мочи нет. (9)В обществе и на вечеринке, будь все небольшого чина, Прометей так и останется Прометеем, а чуть немного повыше его, с Прометеем сделается такое превращение, какого и Овидий не выдумает: муха, меньше даже мухи, уничтожился в песчинку.</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 xml:space="preserve"> (10) «Да это не Иван Петрович, - говоришь, глядя на него. – Иван Петрович выше ростом, а этот и низенький, и худенький; тот говорит громко, басит и никогда не смеётся, а этот чёрт знает что: пищит птицей и всё смеётся». (11)Подходишь ближе, глядишь – точно Иван Петрович! (12) «Эхе-хе!» - думаешь себе… </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(По Н.В. Гоголю)</w:t>
      </w:r>
    </w:p>
    <w:p w:rsidR="003342C2" w:rsidRPr="00704DD5" w:rsidRDefault="003342C2" w:rsidP="003342C2">
      <w:pPr>
        <w:jc w:val="both"/>
        <w:rPr>
          <w:rFonts w:eastAsia="Calibri"/>
          <w:sz w:val="22"/>
          <w:szCs w:val="22"/>
          <w:lang w:eastAsia="en-US"/>
        </w:rPr>
      </w:pP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А28. Какое высказывание не соответствует содержанию текста?</w:t>
      </w:r>
    </w:p>
    <w:p w:rsidR="003342C2" w:rsidRPr="00704DD5" w:rsidRDefault="003342C2" w:rsidP="003342C2">
      <w:pPr>
        <w:numPr>
          <w:ilvl w:val="0"/>
          <w:numId w:val="372"/>
        </w:numPr>
        <w:spacing w:after="200" w:line="276" w:lineRule="auto"/>
        <w:jc w:val="both"/>
        <w:rPr>
          <w:rFonts w:eastAsia="Calibri"/>
          <w:sz w:val="22"/>
          <w:szCs w:val="22"/>
          <w:lang w:eastAsia="en-US"/>
        </w:rPr>
      </w:pPr>
      <w:r w:rsidRPr="00704DD5">
        <w:rPr>
          <w:rFonts w:eastAsia="Calibri"/>
          <w:sz w:val="22"/>
          <w:szCs w:val="22"/>
          <w:lang w:eastAsia="en-US"/>
        </w:rPr>
        <w:t>Чинопочитание преображает человека внешне.</w:t>
      </w:r>
    </w:p>
    <w:p w:rsidR="003342C2" w:rsidRPr="00704DD5" w:rsidRDefault="003342C2" w:rsidP="003342C2">
      <w:pPr>
        <w:numPr>
          <w:ilvl w:val="0"/>
          <w:numId w:val="372"/>
        </w:numPr>
        <w:spacing w:after="200" w:line="276" w:lineRule="auto"/>
        <w:jc w:val="both"/>
        <w:rPr>
          <w:rFonts w:eastAsia="Calibri"/>
          <w:sz w:val="22"/>
          <w:szCs w:val="22"/>
          <w:lang w:eastAsia="en-US"/>
        </w:rPr>
      </w:pPr>
      <w:r w:rsidRPr="00704DD5">
        <w:rPr>
          <w:rFonts w:eastAsia="Calibri"/>
          <w:sz w:val="22"/>
          <w:szCs w:val="22"/>
          <w:lang w:eastAsia="en-US"/>
        </w:rPr>
        <w:t>На Руси обращение к человеку зависело от его социального положения.</w:t>
      </w:r>
    </w:p>
    <w:p w:rsidR="003342C2" w:rsidRPr="00704DD5" w:rsidRDefault="003342C2" w:rsidP="003342C2">
      <w:pPr>
        <w:numPr>
          <w:ilvl w:val="0"/>
          <w:numId w:val="372"/>
        </w:numPr>
        <w:spacing w:after="200" w:line="276" w:lineRule="auto"/>
        <w:jc w:val="both"/>
        <w:rPr>
          <w:rFonts w:eastAsia="Calibri"/>
          <w:sz w:val="22"/>
          <w:szCs w:val="22"/>
          <w:lang w:eastAsia="en-US"/>
        </w:rPr>
      </w:pPr>
      <w:r w:rsidRPr="00704DD5">
        <w:rPr>
          <w:rFonts w:eastAsia="Calibri"/>
          <w:sz w:val="22"/>
          <w:szCs w:val="22"/>
          <w:lang w:eastAsia="en-US"/>
        </w:rPr>
        <w:t>Преклонение перед чинами переносилось из канцелярий и ведомств в повседневную жизнь.</w:t>
      </w:r>
    </w:p>
    <w:p w:rsidR="003342C2" w:rsidRPr="00704DD5" w:rsidRDefault="003342C2" w:rsidP="003342C2">
      <w:pPr>
        <w:numPr>
          <w:ilvl w:val="0"/>
          <w:numId w:val="372"/>
        </w:numPr>
        <w:spacing w:after="200" w:line="276" w:lineRule="auto"/>
        <w:jc w:val="both"/>
        <w:rPr>
          <w:rFonts w:eastAsia="Calibri"/>
          <w:sz w:val="22"/>
          <w:szCs w:val="22"/>
          <w:lang w:eastAsia="en-US"/>
        </w:rPr>
      </w:pPr>
      <w:r w:rsidRPr="00704DD5">
        <w:rPr>
          <w:rFonts w:eastAsia="Calibri"/>
          <w:sz w:val="22"/>
          <w:szCs w:val="22"/>
          <w:lang w:eastAsia="en-US"/>
        </w:rPr>
        <w:t>Иностранцы строят своё общение с русскими людьми в зависимости от финансового положения последних.</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А29. Какое из приведенных утверждений является ошибочным?</w:t>
      </w:r>
    </w:p>
    <w:p w:rsidR="003342C2" w:rsidRPr="00704DD5" w:rsidRDefault="003342C2" w:rsidP="003342C2">
      <w:pPr>
        <w:numPr>
          <w:ilvl w:val="0"/>
          <w:numId w:val="373"/>
        </w:numPr>
        <w:spacing w:after="200" w:line="276" w:lineRule="auto"/>
        <w:jc w:val="both"/>
        <w:rPr>
          <w:rFonts w:eastAsia="Calibri"/>
          <w:sz w:val="22"/>
          <w:szCs w:val="22"/>
          <w:lang w:eastAsia="en-US"/>
        </w:rPr>
      </w:pPr>
      <w:r w:rsidRPr="00704DD5">
        <w:rPr>
          <w:rFonts w:eastAsia="Calibri"/>
          <w:sz w:val="22"/>
          <w:szCs w:val="22"/>
          <w:lang w:eastAsia="en-US"/>
        </w:rPr>
        <w:t>В предложениях 1-2 представлено рассуждение.</w:t>
      </w:r>
    </w:p>
    <w:p w:rsidR="003342C2" w:rsidRPr="00704DD5" w:rsidRDefault="003342C2" w:rsidP="003342C2">
      <w:pPr>
        <w:numPr>
          <w:ilvl w:val="0"/>
          <w:numId w:val="373"/>
        </w:numPr>
        <w:spacing w:after="200" w:line="276" w:lineRule="auto"/>
        <w:jc w:val="both"/>
        <w:rPr>
          <w:rFonts w:eastAsia="Calibri"/>
          <w:sz w:val="22"/>
          <w:szCs w:val="22"/>
          <w:lang w:eastAsia="en-US"/>
        </w:rPr>
      </w:pPr>
      <w:r w:rsidRPr="00704DD5">
        <w:rPr>
          <w:rFonts w:eastAsia="Calibri"/>
          <w:sz w:val="22"/>
          <w:szCs w:val="22"/>
          <w:lang w:eastAsia="en-US"/>
        </w:rPr>
        <w:t xml:space="preserve">Предложение 7 подтверждает содержание предложения 6. </w:t>
      </w:r>
    </w:p>
    <w:p w:rsidR="003342C2" w:rsidRPr="00704DD5" w:rsidRDefault="003342C2" w:rsidP="003342C2">
      <w:pPr>
        <w:numPr>
          <w:ilvl w:val="0"/>
          <w:numId w:val="373"/>
        </w:numPr>
        <w:spacing w:after="200" w:line="276" w:lineRule="auto"/>
        <w:jc w:val="both"/>
        <w:rPr>
          <w:rFonts w:eastAsia="Calibri"/>
          <w:sz w:val="22"/>
          <w:szCs w:val="22"/>
          <w:lang w:eastAsia="en-US"/>
        </w:rPr>
      </w:pPr>
      <w:r w:rsidRPr="00704DD5">
        <w:rPr>
          <w:rFonts w:eastAsia="Calibri"/>
          <w:sz w:val="22"/>
          <w:szCs w:val="22"/>
          <w:lang w:eastAsia="en-US"/>
        </w:rPr>
        <w:t>В предложении 8 представлено повествование.</w:t>
      </w:r>
    </w:p>
    <w:p w:rsidR="003342C2" w:rsidRPr="00704DD5" w:rsidRDefault="003342C2" w:rsidP="003342C2">
      <w:pPr>
        <w:numPr>
          <w:ilvl w:val="0"/>
          <w:numId w:val="373"/>
        </w:numPr>
        <w:spacing w:after="200" w:line="276" w:lineRule="auto"/>
        <w:jc w:val="both"/>
        <w:rPr>
          <w:rFonts w:eastAsia="Calibri"/>
          <w:sz w:val="22"/>
          <w:szCs w:val="22"/>
          <w:lang w:eastAsia="en-US"/>
        </w:rPr>
      </w:pPr>
      <w:r w:rsidRPr="00704DD5">
        <w:rPr>
          <w:rFonts w:eastAsia="Calibri"/>
          <w:sz w:val="22"/>
          <w:szCs w:val="22"/>
          <w:lang w:eastAsia="en-US"/>
        </w:rPr>
        <w:t xml:space="preserve">В предложении 10 содержится элемент описания. </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А30. Укажите предложение, в котором используются контекстуальные антонимы.</w:t>
      </w:r>
    </w:p>
    <w:p w:rsidR="003342C2" w:rsidRPr="00704DD5" w:rsidRDefault="003342C2" w:rsidP="003342C2">
      <w:pPr>
        <w:numPr>
          <w:ilvl w:val="0"/>
          <w:numId w:val="374"/>
        </w:numPr>
        <w:spacing w:after="200" w:line="276" w:lineRule="auto"/>
        <w:jc w:val="both"/>
        <w:rPr>
          <w:rFonts w:eastAsia="Calibri"/>
          <w:sz w:val="22"/>
          <w:szCs w:val="22"/>
          <w:lang w:eastAsia="en-US"/>
        </w:rPr>
      </w:pPr>
      <w:r w:rsidRPr="00704DD5">
        <w:rPr>
          <w:rFonts w:eastAsia="Calibri"/>
          <w:sz w:val="22"/>
          <w:szCs w:val="22"/>
          <w:lang w:eastAsia="en-US"/>
        </w:rPr>
        <w:t>6</w:t>
      </w:r>
    </w:p>
    <w:p w:rsidR="003342C2" w:rsidRPr="00704DD5" w:rsidRDefault="003342C2" w:rsidP="003342C2">
      <w:pPr>
        <w:numPr>
          <w:ilvl w:val="0"/>
          <w:numId w:val="374"/>
        </w:numPr>
        <w:spacing w:after="200" w:line="276" w:lineRule="auto"/>
        <w:jc w:val="both"/>
        <w:rPr>
          <w:rFonts w:eastAsia="Calibri"/>
          <w:sz w:val="22"/>
          <w:szCs w:val="22"/>
          <w:lang w:eastAsia="en-US"/>
        </w:rPr>
      </w:pPr>
      <w:r w:rsidRPr="00704DD5">
        <w:rPr>
          <w:rFonts w:eastAsia="Calibri"/>
          <w:sz w:val="22"/>
          <w:szCs w:val="22"/>
          <w:lang w:eastAsia="en-US"/>
        </w:rPr>
        <w:t>7</w:t>
      </w:r>
    </w:p>
    <w:p w:rsidR="003342C2" w:rsidRPr="00704DD5" w:rsidRDefault="003342C2" w:rsidP="003342C2">
      <w:pPr>
        <w:numPr>
          <w:ilvl w:val="0"/>
          <w:numId w:val="374"/>
        </w:numPr>
        <w:spacing w:after="200" w:line="276" w:lineRule="auto"/>
        <w:jc w:val="both"/>
        <w:rPr>
          <w:rFonts w:eastAsia="Calibri"/>
          <w:sz w:val="22"/>
          <w:szCs w:val="22"/>
          <w:lang w:eastAsia="en-US"/>
        </w:rPr>
      </w:pPr>
      <w:r w:rsidRPr="00704DD5">
        <w:rPr>
          <w:rFonts w:eastAsia="Calibri"/>
          <w:sz w:val="22"/>
          <w:szCs w:val="22"/>
          <w:lang w:eastAsia="en-US"/>
        </w:rPr>
        <w:t>8</w:t>
      </w:r>
    </w:p>
    <w:p w:rsidR="003342C2" w:rsidRPr="00704DD5" w:rsidRDefault="003342C2" w:rsidP="003342C2">
      <w:pPr>
        <w:numPr>
          <w:ilvl w:val="0"/>
          <w:numId w:val="374"/>
        </w:numPr>
        <w:spacing w:after="200" w:line="276" w:lineRule="auto"/>
        <w:jc w:val="both"/>
        <w:rPr>
          <w:rFonts w:eastAsia="Calibri"/>
          <w:sz w:val="22"/>
          <w:szCs w:val="22"/>
          <w:lang w:eastAsia="en-US"/>
        </w:rPr>
      </w:pPr>
      <w:r w:rsidRPr="00704DD5">
        <w:rPr>
          <w:rFonts w:eastAsia="Calibri"/>
          <w:sz w:val="22"/>
          <w:szCs w:val="22"/>
          <w:lang w:eastAsia="en-US"/>
        </w:rPr>
        <w:t>4</w:t>
      </w:r>
    </w:p>
    <w:p w:rsidR="003342C2" w:rsidRPr="00704DD5" w:rsidRDefault="003342C2" w:rsidP="003342C2">
      <w:pPr>
        <w:jc w:val="center"/>
        <w:rPr>
          <w:rFonts w:eastAsia="Calibri"/>
          <w:b/>
          <w:bCs/>
          <w:sz w:val="22"/>
          <w:szCs w:val="22"/>
          <w:u w:val="single"/>
          <w:lang w:eastAsia="en-US"/>
        </w:rPr>
      </w:pPr>
      <w:r w:rsidRPr="00704DD5">
        <w:rPr>
          <w:rFonts w:eastAsia="Calibri"/>
          <w:b/>
          <w:bCs/>
          <w:sz w:val="22"/>
          <w:szCs w:val="22"/>
          <w:u w:val="single"/>
          <w:lang w:eastAsia="en-US"/>
        </w:rPr>
        <w:t>Часть 2</w:t>
      </w:r>
    </w:p>
    <w:p w:rsidR="003342C2" w:rsidRPr="00704DD5" w:rsidRDefault="003342C2" w:rsidP="003342C2">
      <w:pPr>
        <w:jc w:val="center"/>
        <w:rPr>
          <w:rFonts w:eastAsia="Calibri"/>
          <w:sz w:val="22"/>
          <w:szCs w:val="22"/>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889"/>
      </w:tblGrid>
      <w:tr w:rsidR="003342C2" w:rsidRPr="00704DD5" w:rsidTr="00C7701A">
        <w:tc>
          <w:tcPr>
            <w:tcW w:w="9889" w:type="dxa"/>
          </w:tcPr>
          <w:p w:rsidR="003342C2" w:rsidRPr="00704DD5" w:rsidRDefault="003342C2" w:rsidP="003342C2">
            <w:pPr>
              <w:jc w:val="both"/>
              <w:rPr>
                <w:rFonts w:eastAsia="Calibri"/>
                <w:sz w:val="22"/>
                <w:szCs w:val="22"/>
                <w:lang w:eastAsia="en-US"/>
              </w:rPr>
            </w:pPr>
            <w:r w:rsidRPr="00704DD5">
              <w:rPr>
                <w:rFonts w:eastAsia="Calibri"/>
                <w:sz w:val="22"/>
                <w:szCs w:val="22"/>
                <w:lang w:eastAsia="en-US"/>
              </w:rPr>
              <w:t>При выполнении заданий этой части запишите ваш ответ в бланке ответов № 1 справа от номера задания (В1 – В10).</w:t>
            </w:r>
          </w:p>
        </w:tc>
      </w:tr>
    </w:tbl>
    <w:p w:rsidR="003342C2" w:rsidRPr="00704DD5" w:rsidRDefault="003342C2" w:rsidP="003342C2">
      <w:pPr>
        <w:jc w:val="center"/>
        <w:rPr>
          <w:rFonts w:eastAsia="Calibri"/>
          <w:sz w:val="22"/>
          <w:szCs w:val="22"/>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3342C2" w:rsidRPr="00704DD5" w:rsidTr="00C7701A">
        <w:tc>
          <w:tcPr>
            <w:tcW w:w="9571"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Ответы к заданиям В1 – В5 запишите словами.</w:t>
            </w:r>
          </w:p>
        </w:tc>
      </w:tr>
    </w:tbl>
    <w:p w:rsidR="003342C2" w:rsidRPr="00704DD5" w:rsidRDefault="003342C2" w:rsidP="003342C2">
      <w:pPr>
        <w:rPr>
          <w:rFonts w:eastAsia="Calibri"/>
          <w:sz w:val="22"/>
          <w:szCs w:val="22"/>
          <w:lang w:eastAsia="en-US"/>
        </w:rPr>
      </w:pPr>
    </w:p>
    <w:p w:rsidR="003342C2" w:rsidRPr="00704DD5" w:rsidRDefault="003342C2" w:rsidP="003342C2">
      <w:pPr>
        <w:jc w:val="both"/>
        <w:rPr>
          <w:rFonts w:eastAsia="Calibri"/>
          <w:sz w:val="22"/>
          <w:szCs w:val="22"/>
          <w:lang w:eastAsia="en-US"/>
        </w:rPr>
      </w:pPr>
      <w:r w:rsidRPr="00704DD5">
        <w:rPr>
          <w:rFonts w:eastAsia="Calibri"/>
          <w:b/>
          <w:bCs/>
          <w:sz w:val="22"/>
          <w:szCs w:val="22"/>
          <w:lang w:eastAsia="en-US"/>
        </w:rPr>
        <w:t>В1</w:t>
      </w:r>
      <w:r w:rsidRPr="00704DD5">
        <w:rPr>
          <w:rFonts w:eastAsia="Calibri"/>
          <w:sz w:val="22"/>
          <w:szCs w:val="22"/>
          <w:lang w:eastAsia="en-US"/>
        </w:rPr>
        <w:t>. Из предложения 7 выпишите слово, образованное приставочным способом.</w:t>
      </w:r>
    </w:p>
    <w:p w:rsidR="003342C2" w:rsidRPr="00704DD5" w:rsidRDefault="003342C2" w:rsidP="003342C2">
      <w:pPr>
        <w:jc w:val="both"/>
        <w:rPr>
          <w:rFonts w:eastAsia="Calibri"/>
          <w:sz w:val="22"/>
          <w:szCs w:val="22"/>
          <w:lang w:eastAsia="en-US"/>
        </w:rPr>
      </w:pPr>
      <w:r w:rsidRPr="00704DD5">
        <w:rPr>
          <w:rFonts w:eastAsia="Calibri"/>
          <w:b/>
          <w:bCs/>
          <w:sz w:val="22"/>
          <w:szCs w:val="22"/>
          <w:lang w:eastAsia="en-US"/>
        </w:rPr>
        <w:t>В2</w:t>
      </w:r>
      <w:r w:rsidRPr="00704DD5">
        <w:rPr>
          <w:rFonts w:eastAsia="Calibri"/>
          <w:sz w:val="22"/>
          <w:szCs w:val="22"/>
          <w:lang w:eastAsia="en-US"/>
        </w:rPr>
        <w:t>. Из предложения 7 выпишите все наречия.</w:t>
      </w:r>
    </w:p>
    <w:p w:rsidR="003342C2" w:rsidRPr="00704DD5" w:rsidRDefault="003342C2" w:rsidP="003342C2">
      <w:pPr>
        <w:jc w:val="both"/>
        <w:rPr>
          <w:rFonts w:eastAsia="Calibri"/>
          <w:sz w:val="22"/>
          <w:szCs w:val="22"/>
          <w:lang w:eastAsia="en-US"/>
        </w:rPr>
      </w:pPr>
      <w:r w:rsidRPr="00704DD5">
        <w:rPr>
          <w:rFonts w:eastAsia="Calibri"/>
          <w:b/>
          <w:bCs/>
          <w:sz w:val="22"/>
          <w:szCs w:val="22"/>
          <w:lang w:eastAsia="en-US"/>
        </w:rPr>
        <w:t>В3</w:t>
      </w:r>
      <w:r w:rsidRPr="00704DD5">
        <w:rPr>
          <w:rFonts w:eastAsia="Calibri"/>
          <w:sz w:val="22"/>
          <w:szCs w:val="22"/>
          <w:lang w:eastAsia="en-US"/>
        </w:rPr>
        <w:t xml:space="preserve">. Из предложения 2 выпишите подчинительное словосочетание со связью УПРАВЛЕНИЕ. </w:t>
      </w:r>
    </w:p>
    <w:p w:rsidR="003342C2" w:rsidRPr="00704DD5" w:rsidRDefault="003342C2" w:rsidP="003342C2">
      <w:pPr>
        <w:jc w:val="both"/>
        <w:rPr>
          <w:rFonts w:eastAsia="Calibri"/>
          <w:sz w:val="22"/>
          <w:szCs w:val="22"/>
          <w:lang w:eastAsia="en-US"/>
        </w:rPr>
      </w:pPr>
      <w:r w:rsidRPr="00704DD5">
        <w:rPr>
          <w:rFonts w:eastAsia="Calibri"/>
          <w:b/>
          <w:bCs/>
          <w:sz w:val="22"/>
          <w:szCs w:val="22"/>
          <w:lang w:eastAsia="en-US"/>
        </w:rPr>
        <w:t>В4</w:t>
      </w:r>
      <w:r w:rsidRPr="00704DD5">
        <w:rPr>
          <w:rFonts w:eastAsia="Calibri"/>
          <w:sz w:val="22"/>
          <w:szCs w:val="22"/>
          <w:lang w:eastAsia="en-US"/>
        </w:rPr>
        <w:t>. Из предложения 3 выпишите вводное слово.</w:t>
      </w:r>
    </w:p>
    <w:p w:rsidR="003342C2" w:rsidRPr="00704DD5" w:rsidRDefault="003342C2" w:rsidP="003342C2">
      <w:pPr>
        <w:jc w:val="both"/>
        <w:rPr>
          <w:rFonts w:eastAsia="Calibri"/>
          <w:sz w:val="22"/>
          <w:szCs w:val="22"/>
          <w:lang w:eastAsia="en-US"/>
        </w:rPr>
      </w:pPr>
      <w:r w:rsidRPr="00704DD5">
        <w:rPr>
          <w:rFonts w:eastAsia="Calibri"/>
          <w:b/>
          <w:bCs/>
          <w:sz w:val="22"/>
          <w:szCs w:val="22"/>
          <w:lang w:eastAsia="en-US"/>
        </w:rPr>
        <w:t>В5</w:t>
      </w:r>
      <w:r w:rsidRPr="00704DD5">
        <w:rPr>
          <w:rFonts w:eastAsia="Calibri"/>
          <w:sz w:val="22"/>
          <w:szCs w:val="22"/>
          <w:lang w:eastAsia="en-US"/>
        </w:rPr>
        <w:t>. Определите вид подчинительной связи в словосочетании ПОДХОДИШЬ БЛИЖЕ (предложение 11).</w:t>
      </w:r>
    </w:p>
    <w:p w:rsidR="003342C2" w:rsidRPr="00704DD5" w:rsidRDefault="003342C2" w:rsidP="003342C2">
      <w:pPr>
        <w:rPr>
          <w:rFonts w:eastAsia="Calibri"/>
          <w:sz w:val="22"/>
          <w:szCs w:val="22"/>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3342C2" w:rsidRPr="00704DD5" w:rsidTr="00C7701A">
        <w:tc>
          <w:tcPr>
            <w:tcW w:w="9571"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Ответы к заданиям В6 – В10 запишите цифрами.</w:t>
            </w:r>
          </w:p>
        </w:tc>
      </w:tr>
    </w:tbl>
    <w:p w:rsidR="003342C2" w:rsidRPr="00704DD5" w:rsidRDefault="003342C2" w:rsidP="003342C2">
      <w:pPr>
        <w:rPr>
          <w:rFonts w:eastAsia="Calibri"/>
          <w:sz w:val="22"/>
          <w:szCs w:val="22"/>
          <w:lang w:eastAsia="en-US"/>
        </w:rPr>
      </w:pPr>
    </w:p>
    <w:p w:rsidR="003342C2" w:rsidRPr="00704DD5" w:rsidRDefault="003342C2" w:rsidP="003342C2">
      <w:pPr>
        <w:jc w:val="both"/>
        <w:rPr>
          <w:rFonts w:eastAsia="Calibri"/>
          <w:sz w:val="22"/>
          <w:szCs w:val="22"/>
          <w:lang w:eastAsia="en-US"/>
        </w:rPr>
      </w:pPr>
      <w:r w:rsidRPr="00704DD5">
        <w:rPr>
          <w:rFonts w:eastAsia="Calibri"/>
          <w:b/>
          <w:bCs/>
          <w:sz w:val="22"/>
          <w:szCs w:val="22"/>
          <w:lang w:eastAsia="en-US"/>
        </w:rPr>
        <w:lastRenderedPageBreak/>
        <w:t>В6</w:t>
      </w:r>
      <w:r w:rsidRPr="00704DD5">
        <w:rPr>
          <w:rFonts w:eastAsia="Calibri"/>
          <w:sz w:val="22"/>
          <w:szCs w:val="22"/>
          <w:lang w:eastAsia="en-US"/>
        </w:rPr>
        <w:t>. Среди предложений 1-4 найдите простое безличное предложение. Напишите номер этого предложения.</w:t>
      </w:r>
    </w:p>
    <w:p w:rsidR="003342C2" w:rsidRPr="00704DD5" w:rsidRDefault="003342C2" w:rsidP="003342C2">
      <w:pPr>
        <w:jc w:val="both"/>
        <w:rPr>
          <w:rFonts w:eastAsia="Calibri"/>
          <w:sz w:val="22"/>
          <w:szCs w:val="22"/>
          <w:lang w:eastAsia="en-US"/>
        </w:rPr>
      </w:pPr>
      <w:r w:rsidRPr="00704DD5">
        <w:rPr>
          <w:rFonts w:eastAsia="Calibri"/>
          <w:b/>
          <w:bCs/>
          <w:sz w:val="22"/>
          <w:szCs w:val="22"/>
          <w:lang w:eastAsia="en-US"/>
        </w:rPr>
        <w:t>В7</w:t>
      </w:r>
      <w:r w:rsidRPr="00704DD5">
        <w:rPr>
          <w:rFonts w:eastAsia="Calibri"/>
          <w:sz w:val="22"/>
          <w:szCs w:val="22"/>
          <w:lang w:eastAsia="en-US"/>
        </w:rPr>
        <w:t>. Среди предложений 1-4 найдите сложное предложение, в состав которого входят односоставные неопределённо-личные. Напишите номер этого предложения.</w:t>
      </w:r>
    </w:p>
    <w:p w:rsidR="003342C2" w:rsidRPr="00704DD5" w:rsidRDefault="003342C2" w:rsidP="003342C2">
      <w:pPr>
        <w:jc w:val="both"/>
        <w:rPr>
          <w:rFonts w:eastAsia="Calibri"/>
          <w:sz w:val="22"/>
          <w:szCs w:val="22"/>
          <w:lang w:eastAsia="en-US"/>
        </w:rPr>
      </w:pPr>
      <w:r w:rsidRPr="00704DD5">
        <w:rPr>
          <w:rFonts w:eastAsia="Calibri"/>
          <w:b/>
          <w:bCs/>
          <w:sz w:val="22"/>
          <w:szCs w:val="22"/>
          <w:lang w:eastAsia="en-US"/>
        </w:rPr>
        <w:t>В8</w:t>
      </w:r>
      <w:r w:rsidRPr="00704DD5">
        <w:rPr>
          <w:rFonts w:eastAsia="Calibri"/>
          <w:sz w:val="22"/>
          <w:szCs w:val="22"/>
          <w:lang w:eastAsia="en-US"/>
        </w:rPr>
        <w:t>. Среди предложений 2-6 найдите сложное предложение, в котором есть только придаточное уступительное. Напишите номер этого предложения.</w:t>
      </w:r>
    </w:p>
    <w:p w:rsidR="003342C2" w:rsidRPr="00704DD5" w:rsidRDefault="003342C2" w:rsidP="003342C2">
      <w:pPr>
        <w:jc w:val="both"/>
        <w:rPr>
          <w:rFonts w:eastAsia="Calibri"/>
          <w:sz w:val="22"/>
          <w:szCs w:val="22"/>
          <w:lang w:eastAsia="en-US"/>
        </w:rPr>
      </w:pPr>
      <w:r w:rsidRPr="00704DD5">
        <w:rPr>
          <w:rFonts w:eastAsia="Calibri"/>
          <w:b/>
          <w:bCs/>
          <w:sz w:val="22"/>
          <w:szCs w:val="22"/>
          <w:lang w:eastAsia="en-US"/>
        </w:rPr>
        <w:t>В9</w:t>
      </w:r>
      <w:r w:rsidRPr="00704DD5">
        <w:rPr>
          <w:rFonts w:eastAsia="Calibri"/>
          <w:sz w:val="22"/>
          <w:szCs w:val="22"/>
          <w:lang w:eastAsia="en-US"/>
        </w:rPr>
        <w:t>. Среди предложений 1-7 найдите такое, которое соединяется с предыдущим при помощи однокоренного слова. Напишите номер этого предложения.</w:t>
      </w:r>
    </w:p>
    <w:p w:rsidR="003342C2" w:rsidRPr="00704DD5" w:rsidRDefault="003342C2" w:rsidP="003342C2">
      <w:pPr>
        <w:jc w:val="both"/>
        <w:rPr>
          <w:rFonts w:eastAsia="Calibri"/>
          <w:sz w:val="22"/>
          <w:szCs w:val="22"/>
          <w:lang w:eastAsia="en-US"/>
        </w:rPr>
      </w:pPr>
      <w:r w:rsidRPr="00704DD5">
        <w:rPr>
          <w:rFonts w:eastAsia="Calibri"/>
          <w:b/>
          <w:bCs/>
          <w:sz w:val="22"/>
          <w:szCs w:val="22"/>
          <w:lang w:eastAsia="en-US"/>
        </w:rPr>
        <w:t>В10</w:t>
      </w:r>
      <w:r w:rsidRPr="00704DD5">
        <w:rPr>
          <w:rFonts w:eastAsia="Calibri"/>
          <w:sz w:val="22"/>
          <w:szCs w:val="22"/>
          <w:lang w:eastAsia="en-US"/>
        </w:rPr>
        <w:t>. Среди предложений 5-8 найдите предложение с вводными словами. Напишите номер этого предложения.</w:t>
      </w:r>
    </w:p>
    <w:p w:rsidR="003342C2" w:rsidRPr="00704DD5" w:rsidRDefault="003342C2" w:rsidP="003342C2">
      <w:pPr>
        <w:jc w:val="both"/>
        <w:rPr>
          <w:rFonts w:eastAsia="Calibri"/>
          <w:sz w:val="22"/>
          <w:szCs w:val="22"/>
          <w:lang w:eastAsia="en-US"/>
        </w:rPr>
      </w:pPr>
    </w:p>
    <w:p w:rsidR="003342C2" w:rsidRPr="00704DD5" w:rsidRDefault="003342C2" w:rsidP="003342C2">
      <w:pPr>
        <w:jc w:val="center"/>
        <w:rPr>
          <w:rFonts w:eastAsia="Calibri"/>
          <w:b/>
          <w:bCs/>
          <w:sz w:val="22"/>
          <w:szCs w:val="22"/>
          <w:u w:val="single"/>
          <w:lang w:eastAsia="en-US"/>
        </w:rPr>
      </w:pPr>
      <w:r w:rsidRPr="00704DD5">
        <w:rPr>
          <w:rFonts w:eastAsia="Calibri"/>
          <w:b/>
          <w:bCs/>
          <w:sz w:val="22"/>
          <w:szCs w:val="22"/>
          <w:u w:val="single"/>
          <w:lang w:eastAsia="en-US"/>
        </w:rPr>
        <w:t>Часть 3</w:t>
      </w:r>
    </w:p>
    <w:p w:rsidR="003342C2" w:rsidRPr="00704DD5" w:rsidRDefault="003342C2" w:rsidP="003342C2">
      <w:pPr>
        <w:jc w:val="center"/>
        <w:rPr>
          <w:rFonts w:eastAsia="Calibri"/>
          <w:sz w:val="22"/>
          <w:szCs w:val="22"/>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889"/>
      </w:tblGrid>
      <w:tr w:rsidR="003342C2" w:rsidRPr="00704DD5" w:rsidTr="00C7701A">
        <w:tc>
          <w:tcPr>
            <w:tcW w:w="9889" w:type="dxa"/>
          </w:tcPr>
          <w:p w:rsidR="003342C2" w:rsidRPr="00704DD5" w:rsidRDefault="003342C2" w:rsidP="003342C2">
            <w:pPr>
              <w:jc w:val="both"/>
              <w:rPr>
                <w:rFonts w:eastAsia="Calibri"/>
                <w:sz w:val="22"/>
                <w:szCs w:val="22"/>
                <w:lang w:eastAsia="en-US"/>
              </w:rPr>
            </w:pPr>
            <w:r w:rsidRPr="00704DD5">
              <w:rPr>
                <w:rFonts w:eastAsia="Calibri"/>
                <w:sz w:val="22"/>
                <w:szCs w:val="22"/>
                <w:lang w:eastAsia="en-US"/>
              </w:rPr>
              <w:t xml:space="preserve">При выполнении заданий этой части запишите ваш ответ в бланке ответов № 2. </w:t>
            </w:r>
          </w:p>
        </w:tc>
      </w:tr>
    </w:tbl>
    <w:p w:rsidR="003342C2" w:rsidRPr="00704DD5" w:rsidRDefault="003342C2" w:rsidP="003342C2">
      <w:pPr>
        <w:autoSpaceDE w:val="0"/>
        <w:autoSpaceDN w:val="0"/>
        <w:adjustRightInd w:val="0"/>
        <w:jc w:val="both"/>
        <w:rPr>
          <w:rFonts w:eastAsia="Calibri"/>
          <w:sz w:val="22"/>
          <w:szCs w:val="22"/>
          <w:lang w:eastAsia="en-US"/>
        </w:rPr>
      </w:pPr>
    </w:p>
    <w:p w:rsidR="003342C2" w:rsidRPr="00704DD5" w:rsidRDefault="003342C2" w:rsidP="003342C2">
      <w:pPr>
        <w:autoSpaceDE w:val="0"/>
        <w:autoSpaceDN w:val="0"/>
        <w:adjustRightInd w:val="0"/>
        <w:jc w:val="both"/>
        <w:rPr>
          <w:rFonts w:eastAsia="Calibri"/>
          <w:sz w:val="22"/>
          <w:szCs w:val="22"/>
          <w:lang w:eastAsia="en-US"/>
        </w:rPr>
      </w:pPr>
      <w:r w:rsidRPr="00704DD5">
        <w:rPr>
          <w:rFonts w:eastAsia="Calibri"/>
          <w:sz w:val="22"/>
          <w:szCs w:val="22"/>
          <w:lang w:eastAsia="en-US"/>
        </w:rPr>
        <w:t>Формулировка задания:</w:t>
      </w:r>
    </w:p>
    <w:p w:rsidR="003342C2" w:rsidRPr="00704DD5" w:rsidRDefault="003342C2" w:rsidP="003342C2">
      <w:pPr>
        <w:autoSpaceDE w:val="0"/>
        <w:autoSpaceDN w:val="0"/>
        <w:adjustRightInd w:val="0"/>
        <w:jc w:val="both"/>
        <w:rPr>
          <w:rFonts w:eastAsia="Calibri"/>
          <w:sz w:val="22"/>
          <w:szCs w:val="22"/>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889"/>
      </w:tblGrid>
      <w:tr w:rsidR="003342C2" w:rsidRPr="00704DD5" w:rsidTr="00C7701A">
        <w:tc>
          <w:tcPr>
            <w:tcW w:w="9889" w:type="dxa"/>
          </w:tcPr>
          <w:p w:rsidR="003342C2" w:rsidRPr="00704DD5" w:rsidRDefault="003342C2" w:rsidP="003342C2">
            <w:pPr>
              <w:autoSpaceDE w:val="0"/>
              <w:autoSpaceDN w:val="0"/>
              <w:adjustRightInd w:val="0"/>
              <w:jc w:val="both"/>
              <w:rPr>
                <w:rFonts w:eastAsia="Calibri"/>
                <w:sz w:val="22"/>
                <w:szCs w:val="22"/>
                <w:lang w:eastAsia="en-US"/>
              </w:rPr>
            </w:pPr>
            <w:r w:rsidRPr="00704DD5">
              <w:rPr>
                <w:rFonts w:eastAsia="Calibri"/>
                <w:b/>
                <w:bCs/>
                <w:sz w:val="22"/>
                <w:szCs w:val="22"/>
                <w:lang w:eastAsia="en-US"/>
              </w:rPr>
              <w:t>С1</w:t>
            </w:r>
            <w:r w:rsidRPr="00704DD5">
              <w:rPr>
                <w:rFonts w:eastAsia="Calibri"/>
                <w:sz w:val="22"/>
                <w:szCs w:val="22"/>
                <w:lang w:eastAsia="en-US"/>
              </w:rPr>
              <w:t xml:space="preserve">. </w:t>
            </w:r>
          </w:p>
          <w:p w:rsidR="003342C2" w:rsidRPr="00704DD5" w:rsidRDefault="003342C2" w:rsidP="003342C2">
            <w:pPr>
              <w:autoSpaceDE w:val="0"/>
              <w:autoSpaceDN w:val="0"/>
              <w:adjustRightInd w:val="0"/>
              <w:jc w:val="both"/>
              <w:rPr>
                <w:rFonts w:eastAsia="Calibri"/>
                <w:sz w:val="22"/>
                <w:szCs w:val="22"/>
                <w:lang w:eastAsia="en-US"/>
              </w:rPr>
            </w:pPr>
            <w:r w:rsidRPr="00704DD5">
              <w:rPr>
                <w:rFonts w:eastAsia="Calibri"/>
                <w:sz w:val="22"/>
                <w:szCs w:val="22"/>
                <w:lang w:eastAsia="en-US"/>
              </w:rPr>
              <w:t>Напишите сочинение по прочитанному тексту.</w:t>
            </w:r>
          </w:p>
          <w:p w:rsidR="003342C2" w:rsidRPr="00704DD5" w:rsidRDefault="003342C2" w:rsidP="003342C2">
            <w:pPr>
              <w:autoSpaceDE w:val="0"/>
              <w:autoSpaceDN w:val="0"/>
              <w:adjustRightInd w:val="0"/>
              <w:jc w:val="both"/>
              <w:rPr>
                <w:rFonts w:eastAsia="Calibri"/>
                <w:sz w:val="22"/>
                <w:szCs w:val="22"/>
                <w:lang w:eastAsia="en-US"/>
              </w:rPr>
            </w:pPr>
            <w:r w:rsidRPr="00704DD5">
              <w:rPr>
                <w:rFonts w:eastAsia="Calibri"/>
                <w:sz w:val="22"/>
                <w:szCs w:val="22"/>
                <w:lang w:eastAsia="en-US"/>
              </w:rPr>
              <w:t>Сформулируйте и прокомментируйте одну из проблем, поставленных автором текста (избегайте чрезмерного цитирования).</w:t>
            </w:r>
          </w:p>
          <w:p w:rsidR="003342C2" w:rsidRPr="00704DD5" w:rsidRDefault="003342C2" w:rsidP="003342C2">
            <w:pPr>
              <w:autoSpaceDE w:val="0"/>
              <w:autoSpaceDN w:val="0"/>
              <w:adjustRightInd w:val="0"/>
              <w:jc w:val="both"/>
              <w:rPr>
                <w:rFonts w:eastAsia="Calibri"/>
                <w:sz w:val="22"/>
                <w:szCs w:val="22"/>
                <w:lang w:eastAsia="en-US"/>
              </w:rPr>
            </w:pPr>
            <w:r w:rsidRPr="00704DD5">
              <w:rPr>
                <w:rFonts w:eastAsia="Calibri"/>
                <w:sz w:val="22"/>
                <w:szCs w:val="22"/>
                <w:lang w:eastAsia="en-US"/>
              </w:rPr>
              <w:t>Сформулируйте позицию автора (рассказчика). Напишите, согласны или не согласны вы с точкой зрения автора прочитанного текста. Объясните почему. Свой ответ аргументируйте, опираясь на читательский опыт, знания и жизненные наблюдения (учитываются первые два аргумента).</w:t>
            </w:r>
          </w:p>
          <w:p w:rsidR="003342C2" w:rsidRPr="00704DD5" w:rsidRDefault="003342C2" w:rsidP="003342C2">
            <w:pPr>
              <w:autoSpaceDE w:val="0"/>
              <w:autoSpaceDN w:val="0"/>
              <w:adjustRightInd w:val="0"/>
              <w:jc w:val="both"/>
              <w:rPr>
                <w:rFonts w:eastAsia="Calibri"/>
                <w:sz w:val="22"/>
                <w:szCs w:val="22"/>
                <w:lang w:eastAsia="en-US"/>
              </w:rPr>
            </w:pPr>
            <w:r w:rsidRPr="00704DD5">
              <w:rPr>
                <w:rFonts w:eastAsia="Calibri"/>
                <w:sz w:val="22"/>
                <w:szCs w:val="22"/>
                <w:lang w:eastAsia="en-US"/>
              </w:rPr>
              <w:t>Объём сочинения – не менее 150 слов.</w:t>
            </w:r>
          </w:p>
          <w:p w:rsidR="003342C2" w:rsidRPr="00704DD5" w:rsidRDefault="003342C2" w:rsidP="003342C2">
            <w:pPr>
              <w:autoSpaceDE w:val="0"/>
              <w:autoSpaceDN w:val="0"/>
              <w:adjustRightInd w:val="0"/>
              <w:jc w:val="both"/>
              <w:rPr>
                <w:rFonts w:eastAsia="Calibri"/>
                <w:sz w:val="22"/>
                <w:szCs w:val="22"/>
                <w:lang w:eastAsia="en-US"/>
              </w:rPr>
            </w:pPr>
            <w:r w:rsidRPr="00704DD5">
              <w:rPr>
                <w:rFonts w:eastAsia="Calibri"/>
                <w:sz w:val="22"/>
                <w:szCs w:val="22"/>
                <w:lang w:eastAsia="en-US"/>
              </w:rPr>
              <w:t>Работа, написанная без опоры на прочитанный текст (не по данному тексту), не оценивается. Если сочинение представляет собой пересказанный или полностью переписанный исходный текст, без каких бы то ни было комментариев, то такая работа оценивается нулём баллов.</w:t>
            </w:r>
          </w:p>
          <w:p w:rsidR="003342C2" w:rsidRPr="00704DD5" w:rsidRDefault="003342C2" w:rsidP="003342C2">
            <w:pPr>
              <w:autoSpaceDE w:val="0"/>
              <w:autoSpaceDN w:val="0"/>
              <w:adjustRightInd w:val="0"/>
              <w:jc w:val="both"/>
              <w:rPr>
                <w:rFonts w:eastAsia="Calibri"/>
                <w:sz w:val="22"/>
                <w:szCs w:val="22"/>
                <w:lang w:eastAsia="en-US"/>
              </w:rPr>
            </w:pPr>
            <w:r w:rsidRPr="00704DD5">
              <w:rPr>
                <w:rFonts w:eastAsia="Calibri"/>
                <w:sz w:val="22"/>
                <w:szCs w:val="22"/>
                <w:lang w:eastAsia="en-US"/>
              </w:rPr>
              <w:t xml:space="preserve">Сочинение пишите аккуратно, разборчивым почерком. </w:t>
            </w:r>
          </w:p>
        </w:tc>
      </w:tr>
    </w:tbl>
    <w:p w:rsidR="003342C2" w:rsidRPr="00704DD5" w:rsidRDefault="003342C2" w:rsidP="003342C2">
      <w:pPr>
        <w:autoSpaceDE w:val="0"/>
        <w:autoSpaceDN w:val="0"/>
        <w:adjustRightInd w:val="0"/>
        <w:jc w:val="both"/>
        <w:rPr>
          <w:rFonts w:eastAsia="Calibri"/>
          <w:sz w:val="22"/>
          <w:szCs w:val="22"/>
          <w:lang w:eastAsia="en-US"/>
        </w:rPr>
      </w:pPr>
    </w:p>
    <w:p w:rsidR="003342C2" w:rsidRPr="00256EFA" w:rsidRDefault="003342C2" w:rsidP="003342C2">
      <w:pPr>
        <w:jc w:val="center"/>
        <w:rPr>
          <w:rFonts w:eastAsia="Calibri"/>
          <w:b/>
          <w:sz w:val="22"/>
          <w:szCs w:val="22"/>
          <w:lang w:eastAsia="en-US"/>
        </w:rPr>
      </w:pPr>
      <w:r w:rsidRPr="00256EFA">
        <w:rPr>
          <w:rFonts w:eastAsia="Calibri"/>
          <w:b/>
          <w:sz w:val="22"/>
          <w:szCs w:val="22"/>
          <w:lang w:eastAsia="en-US"/>
        </w:rPr>
        <w:t xml:space="preserve">Экзаменационная работа </w:t>
      </w:r>
    </w:p>
    <w:p w:rsidR="003342C2" w:rsidRPr="00256EFA" w:rsidRDefault="003342C2" w:rsidP="003342C2">
      <w:pPr>
        <w:jc w:val="center"/>
        <w:rPr>
          <w:rFonts w:eastAsia="Calibri"/>
          <w:b/>
          <w:sz w:val="22"/>
          <w:szCs w:val="22"/>
          <w:lang w:eastAsia="en-US"/>
        </w:rPr>
      </w:pPr>
      <w:r w:rsidRPr="00256EFA">
        <w:rPr>
          <w:rFonts w:eastAsia="Calibri"/>
          <w:b/>
          <w:sz w:val="22"/>
          <w:szCs w:val="22"/>
          <w:lang w:eastAsia="en-US"/>
        </w:rPr>
        <w:t xml:space="preserve">по </w:t>
      </w:r>
      <w:r w:rsidR="003630FC">
        <w:rPr>
          <w:rFonts w:eastAsia="Calibri"/>
          <w:b/>
          <w:sz w:val="22"/>
          <w:szCs w:val="22"/>
          <w:lang w:eastAsia="en-US"/>
        </w:rPr>
        <w:t>предмету</w:t>
      </w:r>
      <w:r w:rsidRPr="00256EFA">
        <w:rPr>
          <w:rFonts w:eastAsia="Calibri"/>
          <w:b/>
          <w:sz w:val="22"/>
          <w:szCs w:val="22"/>
          <w:lang w:eastAsia="en-US"/>
        </w:rPr>
        <w:t xml:space="preserve"> </w:t>
      </w:r>
      <w:r w:rsidR="004B4626" w:rsidRPr="00256EFA">
        <w:rPr>
          <w:rFonts w:eastAsia="Calibri"/>
          <w:b/>
          <w:lang w:eastAsia="en-US"/>
        </w:rPr>
        <w:t>« Русский язык»</w:t>
      </w:r>
    </w:p>
    <w:p w:rsidR="003342C2" w:rsidRPr="00256EFA" w:rsidRDefault="003342C2" w:rsidP="003342C2">
      <w:pPr>
        <w:autoSpaceDE w:val="0"/>
        <w:autoSpaceDN w:val="0"/>
        <w:adjustRightInd w:val="0"/>
        <w:jc w:val="both"/>
        <w:rPr>
          <w:rFonts w:eastAsia="Calibri"/>
          <w:b/>
          <w:sz w:val="22"/>
          <w:szCs w:val="22"/>
          <w:lang w:eastAsia="en-US"/>
        </w:rPr>
      </w:pPr>
    </w:p>
    <w:p w:rsidR="003342C2" w:rsidRPr="00704DD5" w:rsidRDefault="003342C2" w:rsidP="003342C2">
      <w:pPr>
        <w:autoSpaceDE w:val="0"/>
        <w:autoSpaceDN w:val="0"/>
        <w:adjustRightInd w:val="0"/>
        <w:jc w:val="both"/>
        <w:rPr>
          <w:rFonts w:eastAsia="Calibri"/>
          <w:b/>
          <w:bCs/>
          <w:sz w:val="22"/>
          <w:szCs w:val="22"/>
          <w:lang w:eastAsia="en-US"/>
        </w:rPr>
      </w:pPr>
      <w:r w:rsidRPr="00073B4E">
        <w:rPr>
          <w:rFonts w:eastAsia="Calibri"/>
          <w:b/>
          <w:bCs/>
          <w:sz w:val="22"/>
          <w:szCs w:val="22"/>
          <w:lang w:eastAsia="en-US"/>
        </w:rPr>
        <w:t>2 вариант</w:t>
      </w:r>
    </w:p>
    <w:p w:rsidR="003342C2" w:rsidRPr="00704DD5" w:rsidRDefault="003342C2" w:rsidP="003342C2">
      <w:pPr>
        <w:jc w:val="center"/>
        <w:rPr>
          <w:rFonts w:eastAsia="Calibri"/>
          <w:b/>
          <w:bCs/>
          <w:sz w:val="22"/>
          <w:szCs w:val="22"/>
          <w:u w:val="single"/>
          <w:lang w:eastAsia="en-US"/>
        </w:rPr>
      </w:pPr>
      <w:r w:rsidRPr="00704DD5">
        <w:rPr>
          <w:rFonts w:eastAsia="Calibri"/>
          <w:b/>
          <w:bCs/>
          <w:sz w:val="22"/>
          <w:szCs w:val="22"/>
          <w:u w:val="single"/>
          <w:lang w:eastAsia="en-US"/>
        </w:rPr>
        <w:t>Часть 1</w:t>
      </w:r>
    </w:p>
    <w:p w:rsidR="003342C2" w:rsidRPr="00704DD5" w:rsidRDefault="003342C2" w:rsidP="003342C2">
      <w:pPr>
        <w:jc w:val="center"/>
        <w:rPr>
          <w:rFonts w:eastAsia="Calibri"/>
          <w:sz w:val="22"/>
          <w:szCs w:val="22"/>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3342C2" w:rsidRPr="00704DD5" w:rsidTr="00C7701A">
        <w:tc>
          <w:tcPr>
            <w:tcW w:w="9571" w:type="dxa"/>
          </w:tcPr>
          <w:p w:rsidR="003342C2" w:rsidRPr="00704DD5" w:rsidRDefault="003342C2" w:rsidP="003342C2">
            <w:pPr>
              <w:jc w:val="both"/>
              <w:rPr>
                <w:rFonts w:eastAsia="Calibri"/>
                <w:sz w:val="22"/>
                <w:szCs w:val="22"/>
                <w:lang w:eastAsia="en-US"/>
              </w:rPr>
            </w:pPr>
            <w:r w:rsidRPr="00704DD5">
              <w:rPr>
                <w:rFonts w:eastAsia="Calibri"/>
                <w:sz w:val="22"/>
                <w:szCs w:val="22"/>
                <w:lang w:eastAsia="en-US"/>
              </w:rPr>
              <w:t>При выполнении заданий этой части в бланке ответов № 1 рядом с номером выполняемого вами задания (А1 – А30) поставьте номер, которой соответствует выбранному вами ответу.</w:t>
            </w:r>
          </w:p>
        </w:tc>
      </w:tr>
    </w:tbl>
    <w:p w:rsidR="003342C2" w:rsidRPr="00704DD5" w:rsidRDefault="003342C2" w:rsidP="003342C2">
      <w:pPr>
        <w:jc w:val="center"/>
        <w:rPr>
          <w:rFonts w:eastAsia="Calibri"/>
          <w:sz w:val="22"/>
          <w:szCs w:val="22"/>
          <w:lang w:eastAsia="en-US"/>
        </w:rPr>
      </w:pP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А1. В каком слове звуков столько же, сколько и букв?</w:t>
      </w:r>
    </w:p>
    <w:p w:rsidR="003342C2" w:rsidRPr="00704DD5" w:rsidRDefault="003342C2" w:rsidP="003342C2">
      <w:pPr>
        <w:numPr>
          <w:ilvl w:val="0"/>
          <w:numId w:val="375"/>
        </w:numPr>
        <w:spacing w:after="200" w:line="276" w:lineRule="auto"/>
        <w:jc w:val="both"/>
        <w:rPr>
          <w:rFonts w:eastAsia="Calibri"/>
          <w:sz w:val="22"/>
          <w:szCs w:val="22"/>
          <w:lang w:eastAsia="en-US"/>
        </w:rPr>
      </w:pPr>
      <w:r w:rsidRPr="00704DD5">
        <w:rPr>
          <w:rFonts w:eastAsia="Calibri"/>
          <w:sz w:val="22"/>
          <w:szCs w:val="22"/>
          <w:lang w:eastAsia="en-US"/>
        </w:rPr>
        <w:t>медь</w:t>
      </w:r>
    </w:p>
    <w:p w:rsidR="003342C2" w:rsidRPr="00704DD5" w:rsidRDefault="003342C2" w:rsidP="003342C2">
      <w:pPr>
        <w:numPr>
          <w:ilvl w:val="0"/>
          <w:numId w:val="375"/>
        </w:numPr>
        <w:spacing w:after="200" w:line="276" w:lineRule="auto"/>
        <w:jc w:val="both"/>
        <w:rPr>
          <w:rFonts w:eastAsia="Calibri"/>
          <w:sz w:val="22"/>
          <w:szCs w:val="22"/>
          <w:lang w:eastAsia="en-US"/>
        </w:rPr>
      </w:pPr>
      <w:r w:rsidRPr="00704DD5">
        <w:rPr>
          <w:rFonts w:eastAsia="Calibri"/>
          <w:sz w:val="22"/>
          <w:szCs w:val="22"/>
          <w:lang w:eastAsia="en-US"/>
        </w:rPr>
        <w:t>ешьте</w:t>
      </w:r>
    </w:p>
    <w:p w:rsidR="003342C2" w:rsidRPr="00704DD5" w:rsidRDefault="003342C2" w:rsidP="003342C2">
      <w:pPr>
        <w:numPr>
          <w:ilvl w:val="0"/>
          <w:numId w:val="375"/>
        </w:numPr>
        <w:spacing w:after="200" w:line="276" w:lineRule="auto"/>
        <w:jc w:val="both"/>
        <w:rPr>
          <w:rFonts w:eastAsia="Calibri"/>
          <w:sz w:val="22"/>
          <w:szCs w:val="22"/>
          <w:lang w:eastAsia="en-US"/>
        </w:rPr>
      </w:pPr>
      <w:r w:rsidRPr="00704DD5">
        <w:rPr>
          <w:rFonts w:eastAsia="Calibri"/>
          <w:sz w:val="22"/>
          <w:szCs w:val="22"/>
          <w:lang w:eastAsia="en-US"/>
        </w:rPr>
        <w:t>съесть</w:t>
      </w:r>
    </w:p>
    <w:p w:rsidR="003342C2" w:rsidRPr="00704DD5" w:rsidRDefault="003342C2" w:rsidP="003342C2">
      <w:pPr>
        <w:numPr>
          <w:ilvl w:val="0"/>
          <w:numId w:val="375"/>
        </w:numPr>
        <w:spacing w:after="200" w:line="276" w:lineRule="auto"/>
        <w:jc w:val="both"/>
        <w:rPr>
          <w:rFonts w:eastAsia="Calibri"/>
          <w:sz w:val="22"/>
          <w:szCs w:val="22"/>
          <w:lang w:eastAsia="en-US"/>
        </w:rPr>
      </w:pPr>
      <w:r w:rsidRPr="00704DD5">
        <w:rPr>
          <w:rFonts w:eastAsia="Calibri"/>
          <w:sz w:val="22"/>
          <w:szCs w:val="22"/>
          <w:lang w:eastAsia="en-US"/>
        </w:rPr>
        <w:t>трое</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А2. Какое слово образовано суффиксальным способом?</w:t>
      </w:r>
    </w:p>
    <w:p w:rsidR="003342C2" w:rsidRPr="00704DD5" w:rsidRDefault="003342C2" w:rsidP="003342C2">
      <w:pPr>
        <w:numPr>
          <w:ilvl w:val="0"/>
          <w:numId w:val="376"/>
        </w:numPr>
        <w:spacing w:after="200" w:line="276" w:lineRule="auto"/>
        <w:jc w:val="both"/>
        <w:rPr>
          <w:rFonts w:eastAsia="Calibri"/>
          <w:sz w:val="22"/>
          <w:szCs w:val="22"/>
          <w:lang w:eastAsia="en-US"/>
        </w:rPr>
      </w:pPr>
      <w:r w:rsidRPr="00704DD5">
        <w:rPr>
          <w:rFonts w:eastAsia="Calibri"/>
          <w:sz w:val="22"/>
          <w:szCs w:val="22"/>
          <w:lang w:eastAsia="en-US"/>
        </w:rPr>
        <w:t>огородник</w:t>
      </w:r>
    </w:p>
    <w:p w:rsidR="003342C2" w:rsidRPr="00704DD5" w:rsidRDefault="003342C2" w:rsidP="003342C2">
      <w:pPr>
        <w:numPr>
          <w:ilvl w:val="0"/>
          <w:numId w:val="376"/>
        </w:numPr>
        <w:spacing w:after="200" w:line="276" w:lineRule="auto"/>
        <w:jc w:val="both"/>
        <w:rPr>
          <w:rFonts w:eastAsia="Calibri"/>
          <w:sz w:val="22"/>
          <w:szCs w:val="22"/>
          <w:lang w:eastAsia="en-US"/>
        </w:rPr>
      </w:pPr>
      <w:r w:rsidRPr="00704DD5">
        <w:rPr>
          <w:rFonts w:eastAsia="Calibri"/>
          <w:sz w:val="22"/>
          <w:szCs w:val="22"/>
          <w:lang w:eastAsia="en-US"/>
        </w:rPr>
        <w:t>понапрасну</w:t>
      </w:r>
    </w:p>
    <w:p w:rsidR="003342C2" w:rsidRPr="00704DD5" w:rsidRDefault="003342C2" w:rsidP="003342C2">
      <w:pPr>
        <w:numPr>
          <w:ilvl w:val="0"/>
          <w:numId w:val="376"/>
        </w:numPr>
        <w:spacing w:after="200" w:line="276" w:lineRule="auto"/>
        <w:jc w:val="both"/>
        <w:rPr>
          <w:rFonts w:eastAsia="Calibri"/>
          <w:sz w:val="22"/>
          <w:szCs w:val="22"/>
          <w:lang w:eastAsia="en-US"/>
        </w:rPr>
      </w:pPr>
      <w:r w:rsidRPr="00704DD5">
        <w:rPr>
          <w:rFonts w:eastAsia="Calibri"/>
          <w:sz w:val="22"/>
          <w:szCs w:val="22"/>
          <w:lang w:eastAsia="en-US"/>
        </w:rPr>
        <w:t>кубометр</w:t>
      </w:r>
    </w:p>
    <w:p w:rsidR="003342C2" w:rsidRPr="00704DD5" w:rsidRDefault="003342C2" w:rsidP="003342C2">
      <w:pPr>
        <w:numPr>
          <w:ilvl w:val="0"/>
          <w:numId w:val="376"/>
        </w:numPr>
        <w:spacing w:after="200" w:line="276" w:lineRule="auto"/>
        <w:jc w:val="both"/>
        <w:rPr>
          <w:rFonts w:eastAsia="Calibri"/>
          <w:sz w:val="22"/>
          <w:szCs w:val="22"/>
          <w:lang w:eastAsia="en-US"/>
        </w:rPr>
      </w:pPr>
      <w:r w:rsidRPr="00704DD5">
        <w:rPr>
          <w:rFonts w:eastAsia="Calibri"/>
          <w:sz w:val="22"/>
          <w:szCs w:val="22"/>
          <w:lang w:eastAsia="en-US"/>
        </w:rPr>
        <w:t>напольный</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lastRenderedPageBreak/>
        <w:t>А3.  Какое слово лишнее в ряду синонимов?</w:t>
      </w:r>
    </w:p>
    <w:p w:rsidR="003342C2" w:rsidRPr="00704DD5" w:rsidRDefault="003342C2" w:rsidP="003342C2">
      <w:pPr>
        <w:jc w:val="both"/>
        <w:rPr>
          <w:rFonts w:eastAsia="Calibri"/>
          <w:i/>
          <w:iCs/>
          <w:sz w:val="22"/>
          <w:szCs w:val="22"/>
          <w:lang w:eastAsia="en-US"/>
        </w:rPr>
      </w:pPr>
      <w:r w:rsidRPr="00704DD5">
        <w:rPr>
          <w:rFonts w:eastAsia="Calibri"/>
          <w:i/>
          <w:iCs/>
          <w:sz w:val="22"/>
          <w:szCs w:val="22"/>
          <w:lang w:eastAsia="en-US"/>
        </w:rPr>
        <w:t xml:space="preserve">Лицемерный  </w:t>
      </w:r>
    </w:p>
    <w:p w:rsidR="003342C2" w:rsidRPr="00704DD5" w:rsidRDefault="003342C2" w:rsidP="003342C2">
      <w:pPr>
        <w:numPr>
          <w:ilvl w:val="0"/>
          <w:numId w:val="377"/>
        </w:numPr>
        <w:spacing w:after="200" w:line="276" w:lineRule="auto"/>
        <w:jc w:val="both"/>
        <w:rPr>
          <w:rFonts w:eastAsia="Calibri"/>
          <w:sz w:val="22"/>
          <w:szCs w:val="22"/>
          <w:lang w:eastAsia="en-US"/>
        </w:rPr>
      </w:pPr>
      <w:r w:rsidRPr="00704DD5">
        <w:rPr>
          <w:rFonts w:eastAsia="Calibri"/>
          <w:sz w:val="22"/>
          <w:szCs w:val="22"/>
          <w:lang w:eastAsia="en-US"/>
        </w:rPr>
        <w:t>неискренний</w:t>
      </w:r>
    </w:p>
    <w:p w:rsidR="003342C2" w:rsidRPr="00704DD5" w:rsidRDefault="003342C2" w:rsidP="003342C2">
      <w:pPr>
        <w:numPr>
          <w:ilvl w:val="0"/>
          <w:numId w:val="377"/>
        </w:numPr>
        <w:spacing w:after="200" w:line="276" w:lineRule="auto"/>
        <w:jc w:val="both"/>
        <w:rPr>
          <w:rFonts w:eastAsia="Calibri"/>
          <w:sz w:val="22"/>
          <w:szCs w:val="22"/>
          <w:lang w:eastAsia="en-US"/>
        </w:rPr>
      </w:pPr>
      <w:r w:rsidRPr="00704DD5">
        <w:rPr>
          <w:rFonts w:eastAsia="Calibri"/>
          <w:sz w:val="22"/>
          <w:szCs w:val="22"/>
          <w:lang w:eastAsia="en-US"/>
        </w:rPr>
        <w:t>лживый</w:t>
      </w:r>
    </w:p>
    <w:p w:rsidR="003342C2" w:rsidRPr="00704DD5" w:rsidRDefault="003342C2" w:rsidP="003342C2">
      <w:pPr>
        <w:numPr>
          <w:ilvl w:val="0"/>
          <w:numId w:val="377"/>
        </w:numPr>
        <w:spacing w:after="200" w:line="276" w:lineRule="auto"/>
        <w:jc w:val="both"/>
        <w:rPr>
          <w:rFonts w:eastAsia="Calibri"/>
          <w:sz w:val="22"/>
          <w:szCs w:val="22"/>
          <w:lang w:eastAsia="en-US"/>
        </w:rPr>
      </w:pPr>
      <w:r w:rsidRPr="00704DD5">
        <w:rPr>
          <w:rFonts w:eastAsia="Calibri"/>
          <w:sz w:val="22"/>
          <w:szCs w:val="22"/>
          <w:lang w:eastAsia="en-US"/>
        </w:rPr>
        <w:t>фальшивый</w:t>
      </w:r>
    </w:p>
    <w:p w:rsidR="003342C2" w:rsidRPr="00704DD5" w:rsidRDefault="003342C2" w:rsidP="003342C2">
      <w:pPr>
        <w:numPr>
          <w:ilvl w:val="0"/>
          <w:numId w:val="377"/>
        </w:numPr>
        <w:spacing w:after="200" w:line="276" w:lineRule="auto"/>
        <w:jc w:val="both"/>
        <w:rPr>
          <w:rFonts w:eastAsia="Calibri"/>
          <w:sz w:val="22"/>
          <w:szCs w:val="22"/>
          <w:lang w:eastAsia="en-US"/>
        </w:rPr>
      </w:pPr>
      <w:r w:rsidRPr="00704DD5">
        <w:rPr>
          <w:rFonts w:eastAsia="Calibri"/>
          <w:sz w:val="22"/>
          <w:szCs w:val="22"/>
          <w:lang w:eastAsia="en-US"/>
        </w:rPr>
        <w:t>льстивый</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А4. Укажите пример с ошибкой в образовании формы слова.</w:t>
      </w:r>
    </w:p>
    <w:p w:rsidR="003342C2" w:rsidRPr="00704DD5" w:rsidRDefault="003342C2" w:rsidP="003342C2">
      <w:pPr>
        <w:numPr>
          <w:ilvl w:val="0"/>
          <w:numId w:val="378"/>
        </w:numPr>
        <w:spacing w:after="200" w:line="276" w:lineRule="auto"/>
        <w:jc w:val="both"/>
        <w:rPr>
          <w:rFonts w:eastAsia="Calibri"/>
          <w:sz w:val="22"/>
          <w:szCs w:val="22"/>
          <w:lang w:eastAsia="en-US"/>
        </w:rPr>
      </w:pPr>
      <w:r w:rsidRPr="00704DD5">
        <w:rPr>
          <w:rFonts w:eastAsia="Calibri"/>
          <w:sz w:val="22"/>
          <w:szCs w:val="22"/>
          <w:lang w:eastAsia="en-US"/>
        </w:rPr>
        <w:t>Прочитая рассказ</w:t>
      </w:r>
    </w:p>
    <w:p w:rsidR="003342C2" w:rsidRPr="00704DD5" w:rsidRDefault="003342C2" w:rsidP="003342C2">
      <w:pPr>
        <w:numPr>
          <w:ilvl w:val="0"/>
          <w:numId w:val="378"/>
        </w:numPr>
        <w:spacing w:after="200" w:line="276" w:lineRule="auto"/>
        <w:jc w:val="both"/>
        <w:rPr>
          <w:rFonts w:eastAsia="Calibri"/>
          <w:sz w:val="22"/>
          <w:szCs w:val="22"/>
          <w:lang w:eastAsia="en-US"/>
        </w:rPr>
      </w:pPr>
      <w:r w:rsidRPr="00704DD5">
        <w:rPr>
          <w:rFonts w:eastAsia="Calibri"/>
          <w:sz w:val="22"/>
          <w:szCs w:val="22"/>
          <w:lang w:eastAsia="en-US"/>
        </w:rPr>
        <w:t>Менее значительный</w:t>
      </w:r>
    </w:p>
    <w:p w:rsidR="003342C2" w:rsidRPr="00704DD5" w:rsidRDefault="003342C2" w:rsidP="003342C2">
      <w:pPr>
        <w:numPr>
          <w:ilvl w:val="0"/>
          <w:numId w:val="378"/>
        </w:numPr>
        <w:spacing w:after="200" w:line="276" w:lineRule="auto"/>
        <w:jc w:val="both"/>
        <w:rPr>
          <w:rFonts w:eastAsia="Calibri"/>
          <w:sz w:val="22"/>
          <w:szCs w:val="22"/>
          <w:lang w:eastAsia="en-US"/>
        </w:rPr>
      </w:pPr>
      <w:r w:rsidRPr="00704DD5">
        <w:rPr>
          <w:rFonts w:eastAsia="Calibri"/>
          <w:sz w:val="22"/>
          <w:szCs w:val="22"/>
          <w:lang w:eastAsia="en-US"/>
        </w:rPr>
        <w:t>В две тысячи тринадцатом году</w:t>
      </w:r>
    </w:p>
    <w:p w:rsidR="003342C2" w:rsidRPr="00704DD5" w:rsidRDefault="003342C2" w:rsidP="003342C2">
      <w:pPr>
        <w:numPr>
          <w:ilvl w:val="0"/>
          <w:numId w:val="378"/>
        </w:numPr>
        <w:spacing w:after="200" w:line="276" w:lineRule="auto"/>
        <w:jc w:val="both"/>
        <w:rPr>
          <w:rFonts w:eastAsia="Calibri"/>
          <w:sz w:val="22"/>
          <w:szCs w:val="22"/>
          <w:lang w:eastAsia="en-US"/>
        </w:rPr>
      </w:pPr>
      <w:r w:rsidRPr="00704DD5">
        <w:rPr>
          <w:rFonts w:eastAsia="Calibri"/>
          <w:sz w:val="22"/>
          <w:szCs w:val="22"/>
          <w:lang w:eastAsia="en-US"/>
        </w:rPr>
        <w:t xml:space="preserve">Поезжай домой </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А5. Укажите словосочетание со связью УПРАВЛЕНИЕ.</w:t>
      </w:r>
    </w:p>
    <w:p w:rsidR="003342C2" w:rsidRPr="00704DD5" w:rsidRDefault="003342C2" w:rsidP="003342C2">
      <w:pPr>
        <w:numPr>
          <w:ilvl w:val="0"/>
          <w:numId w:val="424"/>
        </w:numPr>
        <w:spacing w:after="200" w:line="276" w:lineRule="auto"/>
        <w:jc w:val="both"/>
        <w:rPr>
          <w:rFonts w:eastAsia="Calibri"/>
          <w:sz w:val="22"/>
          <w:szCs w:val="22"/>
          <w:lang w:eastAsia="en-US"/>
        </w:rPr>
      </w:pPr>
      <w:r w:rsidRPr="00704DD5">
        <w:rPr>
          <w:rFonts w:eastAsia="Calibri"/>
          <w:sz w:val="22"/>
          <w:szCs w:val="22"/>
          <w:lang w:eastAsia="en-US"/>
        </w:rPr>
        <w:t>Настойчивое требование</w:t>
      </w:r>
    </w:p>
    <w:p w:rsidR="003342C2" w:rsidRPr="00704DD5" w:rsidRDefault="003342C2" w:rsidP="003342C2">
      <w:pPr>
        <w:numPr>
          <w:ilvl w:val="0"/>
          <w:numId w:val="424"/>
        </w:numPr>
        <w:spacing w:after="200" w:line="276" w:lineRule="auto"/>
        <w:jc w:val="both"/>
        <w:rPr>
          <w:rFonts w:eastAsia="Calibri"/>
          <w:sz w:val="22"/>
          <w:szCs w:val="22"/>
          <w:lang w:eastAsia="en-US"/>
        </w:rPr>
      </w:pPr>
      <w:r w:rsidRPr="00704DD5">
        <w:rPr>
          <w:rFonts w:eastAsia="Calibri"/>
          <w:sz w:val="22"/>
          <w:szCs w:val="22"/>
          <w:lang w:eastAsia="en-US"/>
        </w:rPr>
        <w:t>Плохая погода</w:t>
      </w:r>
    </w:p>
    <w:p w:rsidR="003342C2" w:rsidRPr="00704DD5" w:rsidRDefault="003342C2" w:rsidP="003342C2">
      <w:pPr>
        <w:numPr>
          <w:ilvl w:val="0"/>
          <w:numId w:val="424"/>
        </w:numPr>
        <w:spacing w:after="200" w:line="276" w:lineRule="auto"/>
        <w:jc w:val="both"/>
        <w:rPr>
          <w:rFonts w:eastAsia="Calibri"/>
          <w:sz w:val="22"/>
          <w:szCs w:val="22"/>
          <w:lang w:eastAsia="en-US"/>
        </w:rPr>
      </w:pPr>
      <w:r w:rsidRPr="00704DD5">
        <w:rPr>
          <w:rFonts w:eastAsia="Calibri"/>
          <w:sz w:val="22"/>
          <w:szCs w:val="22"/>
          <w:lang w:eastAsia="en-US"/>
        </w:rPr>
        <w:t>Увидел море</w:t>
      </w:r>
    </w:p>
    <w:p w:rsidR="003342C2" w:rsidRPr="00704DD5" w:rsidRDefault="003342C2" w:rsidP="003342C2">
      <w:pPr>
        <w:numPr>
          <w:ilvl w:val="0"/>
          <w:numId w:val="424"/>
        </w:numPr>
        <w:spacing w:after="200" w:line="276" w:lineRule="auto"/>
        <w:jc w:val="both"/>
        <w:rPr>
          <w:rFonts w:eastAsia="Calibri"/>
          <w:sz w:val="22"/>
          <w:szCs w:val="22"/>
          <w:lang w:eastAsia="en-US"/>
        </w:rPr>
      </w:pPr>
      <w:r w:rsidRPr="00704DD5">
        <w:rPr>
          <w:rFonts w:eastAsia="Calibri"/>
          <w:sz w:val="22"/>
          <w:szCs w:val="22"/>
          <w:lang w:eastAsia="en-US"/>
        </w:rPr>
        <w:t>Почти серьёзно</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А6. Какое предложение является односоставным?</w:t>
      </w:r>
    </w:p>
    <w:p w:rsidR="003342C2" w:rsidRPr="00704DD5" w:rsidRDefault="003342C2" w:rsidP="003342C2">
      <w:pPr>
        <w:numPr>
          <w:ilvl w:val="0"/>
          <w:numId w:val="442"/>
        </w:numPr>
        <w:spacing w:after="200" w:line="276" w:lineRule="auto"/>
        <w:jc w:val="both"/>
        <w:rPr>
          <w:rFonts w:eastAsia="Calibri"/>
          <w:sz w:val="22"/>
          <w:szCs w:val="22"/>
          <w:lang w:eastAsia="en-US"/>
        </w:rPr>
      </w:pPr>
      <w:r w:rsidRPr="00704DD5">
        <w:rPr>
          <w:rFonts w:eastAsia="Calibri"/>
          <w:sz w:val="22"/>
          <w:szCs w:val="22"/>
          <w:lang w:eastAsia="en-US"/>
        </w:rPr>
        <w:t>Я иду по зеленому лугу.</w:t>
      </w:r>
    </w:p>
    <w:p w:rsidR="003342C2" w:rsidRPr="00704DD5" w:rsidRDefault="003342C2" w:rsidP="003342C2">
      <w:pPr>
        <w:numPr>
          <w:ilvl w:val="0"/>
          <w:numId w:val="442"/>
        </w:numPr>
        <w:spacing w:after="200" w:line="276" w:lineRule="auto"/>
        <w:jc w:val="both"/>
        <w:rPr>
          <w:rFonts w:eastAsia="Calibri"/>
          <w:sz w:val="22"/>
          <w:szCs w:val="22"/>
          <w:lang w:eastAsia="en-US"/>
        </w:rPr>
      </w:pPr>
      <w:r w:rsidRPr="00704DD5">
        <w:rPr>
          <w:rFonts w:eastAsia="Calibri"/>
          <w:sz w:val="22"/>
          <w:szCs w:val="22"/>
          <w:lang w:eastAsia="en-US"/>
        </w:rPr>
        <w:t>Пленный что-то говорил.</w:t>
      </w:r>
    </w:p>
    <w:p w:rsidR="003342C2" w:rsidRPr="00704DD5" w:rsidRDefault="003342C2" w:rsidP="003342C2">
      <w:pPr>
        <w:numPr>
          <w:ilvl w:val="0"/>
          <w:numId w:val="442"/>
        </w:numPr>
        <w:spacing w:after="200" w:line="276" w:lineRule="auto"/>
        <w:jc w:val="both"/>
        <w:rPr>
          <w:rFonts w:eastAsia="Calibri"/>
          <w:sz w:val="22"/>
          <w:szCs w:val="22"/>
          <w:lang w:eastAsia="en-US"/>
        </w:rPr>
      </w:pPr>
      <w:r w:rsidRPr="00704DD5">
        <w:rPr>
          <w:rFonts w:eastAsia="Calibri"/>
          <w:sz w:val="22"/>
          <w:szCs w:val="22"/>
          <w:lang w:eastAsia="en-US"/>
        </w:rPr>
        <w:t>Приятно видеть счастливые лица.</w:t>
      </w:r>
    </w:p>
    <w:p w:rsidR="003342C2" w:rsidRPr="00704DD5" w:rsidRDefault="003342C2" w:rsidP="003342C2">
      <w:pPr>
        <w:numPr>
          <w:ilvl w:val="0"/>
          <w:numId w:val="442"/>
        </w:numPr>
        <w:spacing w:after="200" w:line="276" w:lineRule="auto"/>
        <w:jc w:val="both"/>
        <w:rPr>
          <w:rFonts w:eastAsia="Calibri"/>
          <w:sz w:val="22"/>
          <w:szCs w:val="22"/>
          <w:lang w:eastAsia="en-US"/>
        </w:rPr>
      </w:pPr>
      <w:r w:rsidRPr="00704DD5">
        <w:rPr>
          <w:rFonts w:eastAsia="Calibri"/>
          <w:sz w:val="22"/>
          <w:szCs w:val="22"/>
          <w:lang w:eastAsia="en-US"/>
        </w:rPr>
        <w:t xml:space="preserve">В свою избушку вернулся старик. </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А7. Укажите грамматически правильное продолжение предложения.</w:t>
      </w:r>
    </w:p>
    <w:p w:rsidR="003342C2" w:rsidRPr="00704DD5" w:rsidRDefault="003342C2" w:rsidP="003342C2">
      <w:pPr>
        <w:jc w:val="both"/>
        <w:rPr>
          <w:rFonts w:eastAsia="Calibri"/>
          <w:i/>
          <w:iCs/>
          <w:sz w:val="22"/>
          <w:szCs w:val="22"/>
          <w:lang w:eastAsia="en-US"/>
        </w:rPr>
      </w:pPr>
      <w:r w:rsidRPr="00704DD5">
        <w:rPr>
          <w:rFonts w:eastAsia="Calibri"/>
          <w:i/>
          <w:iCs/>
          <w:sz w:val="22"/>
          <w:szCs w:val="22"/>
          <w:lang w:eastAsia="en-US"/>
        </w:rPr>
        <w:tab/>
        <w:t xml:space="preserve">Высказав мысль о необходимости разностороннего образования, </w:t>
      </w:r>
    </w:p>
    <w:p w:rsidR="003342C2" w:rsidRPr="00704DD5" w:rsidRDefault="003342C2" w:rsidP="003342C2">
      <w:pPr>
        <w:numPr>
          <w:ilvl w:val="0"/>
          <w:numId w:val="380"/>
        </w:numPr>
        <w:spacing w:after="200" w:line="276" w:lineRule="auto"/>
        <w:jc w:val="both"/>
        <w:rPr>
          <w:rFonts w:eastAsia="Calibri"/>
          <w:sz w:val="22"/>
          <w:szCs w:val="22"/>
          <w:lang w:eastAsia="en-US"/>
        </w:rPr>
      </w:pPr>
      <w:r w:rsidRPr="00704DD5">
        <w:rPr>
          <w:rFonts w:eastAsia="Calibri"/>
          <w:sz w:val="22"/>
          <w:szCs w:val="22"/>
          <w:lang w:eastAsia="en-US"/>
        </w:rPr>
        <w:t>она очень слабо аргументирована.</w:t>
      </w:r>
    </w:p>
    <w:p w:rsidR="003342C2" w:rsidRPr="00704DD5" w:rsidRDefault="003342C2" w:rsidP="003342C2">
      <w:pPr>
        <w:numPr>
          <w:ilvl w:val="0"/>
          <w:numId w:val="380"/>
        </w:numPr>
        <w:spacing w:after="200" w:line="276" w:lineRule="auto"/>
        <w:jc w:val="both"/>
        <w:rPr>
          <w:rFonts w:eastAsia="Calibri"/>
          <w:sz w:val="22"/>
          <w:szCs w:val="22"/>
          <w:lang w:eastAsia="en-US"/>
        </w:rPr>
      </w:pPr>
      <w:r w:rsidRPr="00704DD5">
        <w:rPr>
          <w:rFonts w:eastAsia="Calibri"/>
          <w:sz w:val="22"/>
          <w:szCs w:val="22"/>
          <w:lang w:eastAsia="en-US"/>
        </w:rPr>
        <w:t>учёный не счёл нужным комментировать её.</w:t>
      </w:r>
    </w:p>
    <w:p w:rsidR="003342C2" w:rsidRPr="00704DD5" w:rsidRDefault="003342C2" w:rsidP="003342C2">
      <w:pPr>
        <w:numPr>
          <w:ilvl w:val="0"/>
          <w:numId w:val="380"/>
        </w:numPr>
        <w:spacing w:after="200" w:line="276" w:lineRule="auto"/>
        <w:jc w:val="both"/>
        <w:rPr>
          <w:rFonts w:eastAsia="Calibri"/>
          <w:sz w:val="22"/>
          <w:szCs w:val="22"/>
          <w:lang w:eastAsia="en-US"/>
        </w:rPr>
      </w:pPr>
      <w:r w:rsidRPr="00704DD5">
        <w:rPr>
          <w:rFonts w:eastAsia="Calibri"/>
          <w:sz w:val="22"/>
          <w:szCs w:val="22"/>
          <w:lang w:eastAsia="en-US"/>
        </w:rPr>
        <w:t>её аргументация практически отсутствует.</w:t>
      </w:r>
    </w:p>
    <w:p w:rsidR="003342C2" w:rsidRPr="00704DD5" w:rsidRDefault="003342C2" w:rsidP="003342C2">
      <w:pPr>
        <w:numPr>
          <w:ilvl w:val="0"/>
          <w:numId w:val="380"/>
        </w:numPr>
        <w:spacing w:after="200" w:line="276" w:lineRule="auto"/>
        <w:jc w:val="both"/>
        <w:rPr>
          <w:rFonts w:eastAsia="Calibri"/>
          <w:sz w:val="22"/>
          <w:szCs w:val="22"/>
          <w:lang w:eastAsia="en-US"/>
        </w:rPr>
      </w:pPr>
      <w:r w:rsidRPr="00704DD5">
        <w:rPr>
          <w:rFonts w:eastAsia="Calibri"/>
          <w:sz w:val="22"/>
          <w:szCs w:val="22"/>
          <w:lang w:eastAsia="en-US"/>
        </w:rPr>
        <w:t>в статье поднимается актуальный вопрос.</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А8. Укажите предложение с грамматической (синтаксической) ошибкой.</w:t>
      </w:r>
    </w:p>
    <w:p w:rsidR="003342C2" w:rsidRPr="00704DD5" w:rsidRDefault="003342C2" w:rsidP="003342C2">
      <w:pPr>
        <w:numPr>
          <w:ilvl w:val="0"/>
          <w:numId w:val="381"/>
        </w:numPr>
        <w:spacing w:after="200" w:line="276" w:lineRule="auto"/>
        <w:jc w:val="both"/>
        <w:rPr>
          <w:rFonts w:eastAsia="Calibri"/>
          <w:sz w:val="22"/>
          <w:szCs w:val="22"/>
          <w:lang w:eastAsia="en-US"/>
        </w:rPr>
      </w:pPr>
      <w:r w:rsidRPr="00704DD5">
        <w:rPr>
          <w:rFonts w:eastAsia="Calibri"/>
          <w:sz w:val="22"/>
          <w:szCs w:val="22"/>
          <w:lang w:eastAsia="en-US"/>
        </w:rPr>
        <w:t>В журнале была опубликована рецензия на новый сборник стихов молодых поэтов.</w:t>
      </w:r>
    </w:p>
    <w:p w:rsidR="003342C2" w:rsidRPr="00704DD5" w:rsidRDefault="003342C2" w:rsidP="003342C2">
      <w:pPr>
        <w:numPr>
          <w:ilvl w:val="0"/>
          <w:numId w:val="381"/>
        </w:numPr>
        <w:spacing w:after="200" w:line="276" w:lineRule="auto"/>
        <w:jc w:val="both"/>
        <w:rPr>
          <w:rFonts w:eastAsia="Calibri"/>
          <w:sz w:val="22"/>
          <w:szCs w:val="22"/>
          <w:lang w:eastAsia="en-US"/>
        </w:rPr>
      </w:pPr>
      <w:r w:rsidRPr="00704DD5">
        <w:rPr>
          <w:rFonts w:eastAsia="Calibri"/>
          <w:sz w:val="22"/>
          <w:szCs w:val="22"/>
          <w:lang w:eastAsia="en-US"/>
        </w:rPr>
        <w:t>Все, кто бы ни писал о русской природе, отмечал её поэтичность и живописность.</w:t>
      </w:r>
    </w:p>
    <w:p w:rsidR="003342C2" w:rsidRPr="00704DD5" w:rsidRDefault="003342C2" w:rsidP="003342C2">
      <w:pPr>
        <w:numPr>
          <w:ilvl w:val="0"/>
          <w:numId w:val="381"/>
        </w:numPr>
        <w:spacing w:after="200" w:line="276" w:lineRule="auto"/>
        <w:jc w:val="both"/>
        <w:rPr>
          <w:rFonts w:eastAsia="Calibri"/>
          <w:sz w:val="22"/>
          <w:szCs w:val="22"/>
          <w:lang w:eastAsia="en-US"/>
        </w:rPr>
      </w:pPr>
      <w:r w:rsidRPr="00704DD5">
        <w:rPr>
          <w:rFonts w:eastAsia="Calibri"/>
          <w:sz w:val="22"/>
          <w:szCs w:val="22"/>
          <w:lang w:eastAsia="en-US"/>
        </w:rPr>
        <w:t>В картине художника Богатова «Соседки» поражает роскошный интерьер комнаты.</w:t>
      </w:r>
    </w:p>
    <w:p w:rsidR="003342C2" w:rsidRPr="00704DD5" w:rsidRDefault="003342C2" w:rsidP="003342C2">
      <w:pPr>
        <w:numPr>
          <w:ilvl w:val="0"/>
          <w:numId w:val="381"/>
        </w:numPr>
        <w:spacing w:after="200" w:line="276" w:lineRule="auto"/>
        <w:jc w:val="both"/>
        <w:rPr>
          <w:rFonts w:eastAsia="Calibri"/>
          <w:sz w:val="22"/>
          <w:szCs w:val="22"/>
          <w:lang w:eastAsia="en-US"/>
        </w:rPr>
      </w:pPr>
      <w:r w:rsidRPr="00704DD5">
        <w:rPr>
          <w:rFonts w:eastAsia="Calibri"/>
          <w:sz w:val="22"/>
          <w:szCs w:val="22"/>
          <w:lang w:eastAsia="en-US"/>
        </w:rPr>
        <w:t>Ни один из прохожих, спешивших на ярмарку, не обратил внимания на стоящие в стороне возы с домашней утварью.</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lastRenderedPageBreak/>
        <w:t xml:space="preserve">А9. В каком предложении придаточную часть сложноподчиненного предложения </w:t>
      </w:r>
      <w:r w:rsidRPr="00704DD5">
        <w:rPr>
          <w:rFonts w:eastAsia="Calibri"/>
          <w:b/>
          <w:bCs/>
          <w:sz w:val="22"/>
          <w:szCs w:val="22"/>
          <w:u w:val="single"/>
          <w:lang w:eastAsia="en-US"/>
        </w:rPr>
        <w:t>нельзя</w:t>
      </w:r>
      <w:r w:rsidRPr="00704DD5">
        <w:rPr>
          <w:rFonts w:eastAsia="Calibri"/>
          <w:b/>
          <w:bCs/>
          <w:sz w:val="22"/>
          <w:szCs w:val="22"/>
          <w:lang w:eastAsia="en-US"/>
        </w:rPr>
        <w:t xml:space="preserve"> заменить обособленным определением, выраженным причастным оборотом?</w:t>
      </w:r>
    </w:p>
    <w:p w:rsidR="003342C2" w:rsidRPr="00704DD5" w:rsidRDefault="003342C2" w:rsidP="003342C2">
      <w:pPr>
        <w:numPr>
          <w:ilvl w:val="0"/>
          <w:numId w:val="382"/>
        </w:numPr>
        <w:spacing w:after="200" w:line="276" w:lineRule="auto"/>
        <w:jc w:val="both"/>
        <w:rPr>
          <w:rFonts w:eastAsia="Calibri"/>
          <w:sz w:val="22"/>
          <w:szCs w:val="22"/>
          <w:lang w:eastAsia="en-US"/>
        </w:rPr>
      </w:pPr>
      <w:r w:rsidRPr="00704DD5">
        <w:rPr>
          <w:rFonts w:eastAsia="Calibri"/>
          <w:sz w:val="22"/>
          <w:szCs w:val="22"/>
          <w:lang w:eastAsia="en-US"/>
        </w:rPr>
        <w:t>Благодаря солнечным батареям, которые установлены на крышах домов, расходы на электроэнергию снижаются в десять раз.</w:t>
      </w:r>
    </w:p>
    <w:p w:rsidR="003342C2" w:rsidRPr="00704DD5" w:rsidRDefault="003342C2" w:rsidP="003342C2">
      <w:pPr>
        <w:numPr>
          <w:ilvl w:val="0"/>
          <w:numId w:val="382"/>
        </w:numPr>
        <w:spacing w:after="200" w:line="276" w:lineRule="auto"/>
        <w:jc w:val="both"/>
        <w:rPr>
          <w:rFonts w:eastAsia="Calibri"/>
          <w:sz w:val="22"/>
          <w:szCs w:val="22"/>
          <w:lang w:eastAsia="en-US"/>
        </w:rPr>
      </w:pPr>
      <w:r w:rsidRPr="00704DD5">
        <w:rPr>
          <w:rFonts w:eastAsia="Calibri"/>
          <w:sz w:val="22"/>
          <w:szCs w:val="22"/>
          <w:lang w:eastAsia="en-US"/>
        </w:rPr>
        <w:t>Осенним утром солнце напоминает кусок речного льда, который тает над еловыми берегами.</w:t>
      </w:r>
    </w:p>
    <w:p w:rsidR="003342C2" w:rsidRPr="00704DD5" w:rsidRDefault="003342C2" w:rsidP="003342C2">
      <w:pPr>
        <w:numPr>
          <w:ilvl w:val="0"/>
          <w:numId w:val="382"/>
        </w:numPr>
        <w:spacing w:after="200" w:line="276" w:lineRule="auto"/>
        <w:jc w:val="both"/>
        <w:rPr>
          <w:rFonts w:eastAsia="Calibri"/>
          <w:sz w:val="22"/>
          <w:szCs w:val="22"/>
          <w:lang w:eastAsia="en-US"/>
        </w:rPr>
      </w:pPr>
      <w:r w:rsidRPr="00704DD5">
        <w:rPr>
          <w:rFonts w:eastAsia="Calibri"/>
          <w:sz w:val="22"/>
          <w:szCs w:val="22"/>
          <w:lang w:eastAsia="en-US"/>
        </w:rPr>
        <w:t xml:space="preserve">Как показали исследования учёных, кислорода, которым мы дышим, в составе первичной атмосферы Земли не было. </w:t>
      </w:r>
    </w:p>
    <w:p w:rsidR="003342C2" w:rsidRPr="00704DD5" w:rsidRDefault="003342C2" w:rsidP="003342C2">
      <w:pPr>
        <w:numPr>
          <w:ilvl w:val="0"/>
          <w:numId w:val="382"/>
        </w:numPr>
        <w:spacing w:after="200" w:line="276" w:lineRule="auto"/>
        <w:jc w:val="both"/>
        <w:rPr>
          <w:rFonts w:eastAsia="Calibri"/>
          <w:sz w:val="22"/>
          <w:szCs w:val="22"/>
          <w:lang w:eastAsia="en-US"/>
        </w:rPr>
      </w:pPr>
      <w:r w:rsidRPr="00704DD5">
        <w:rPr>
          <w:rFonts w:eastAsia="Calibri"/>
          <w:sz w:val="22"/>
          <w:szCs w:val="22"/>
          <w:lang w:eastAsia="en-US"/>
        </w:rPr>
        <w:t xml:space="preserve">Громко шелестит под сапогами сухая, ломкая трава, которую ещё не тронул иней. </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А10. В каком варианте ответа указаны все цифры, на месте которых в предложении должны стоять запятые?</w:t>
      </w:r>
    </w:p>
    <w:p w:rsidR="003342C2" w:rsidRPr="00704DD5" w:rsidRDefault="003342C2" w:rsidP="003342C2">
      <w:pPr>
        <w:jc w:val="both"/>
        <w:rPr>
          <w:rFonts w:eastAsia="Calibri"/>
          <w:i/>
          <w:iCs/>
          <w:sz w:val="22"/>
          <w:szCs w:val="22"/>
          <w:lang w:eastAsia="en-US"/>
        </w:rPr>
      </w:pPr>
      <w:r w:rsidRPr="00704DD5">
        <w:rPr>
          <w:rFonts w:eastAsia="Calibri"/>
          <w:i/>
          <w:iCs/>
          <w:sz w:val="22"/>
          <w:szCs w:val="22"/>
          <w:lang w:eastAsia="en-US"/>
        </w:rPr>
        <w:t>Стая диких уток с пронзительным криком промчалась над нашими головами (1) и (2) когда мы услышали (3) с каким шумом они опустились на реку (4) нам стало немного не по себе.</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1) 1, 3, 4</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2) 2, 3</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3) 1, 4</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4) 1, 2, 3, 4</w:t>
      </w:r>
    </w:p>
    <w:p w:rsidR="003342C2" w:rsidRPr="00704DD5" w:rsidRDefault="003342C2" w:rsidP="003342C2">
      <w:pPr>
        <w:jc w:val="both"/>
        <w:rPr>
          <w:rFonts w:eastAsia="Calibri"/>
          <w:sz w:val="22"/>
          <w:szCs w:val="22"/>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3342C2" w:rsidRPr="00704DD5" w:rsidTr="00C7701A">
        <w:tc>
          <w:tcPr>
            <w:tcW w:w="9571"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К заданиям А11, А12, А13, А14, А15</w:t>
            </w:r>
          </w:p>
        </w:tc>
      </w:tr>
    </w:tbl>
    <w:p w:rsidR="003342C2" w:rsidRPr="00704DD5" w:rsidRDefault="003342C2" w:rsidP="003342C2">
      <w:pPr>
        <w:jc w:val="both"/>
        <w:rPr>
          <w:rFonts w:eastAsia="Calibri"/>
          <w:sz w:val="22"/>
          <w:szCs w:val="22"/>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3342C2" w:rsidRPr="00704DD5" w:rsidTr="00C7701A">
        <w:tc>
          <w:tcPr>
            <w:tcW w:w="9571" w:type="dxa"/>
          </w:tcPr>
          <w:p w:rsidR="003342C2" w:rsidRPr="00704DD5" w:rsidRDefault="003342C2" w:rsidP="003342C2">
            <w:pPr>
              <w:numPr>
                <w:ilvl w:val="0"/>
                <w:numId w:val="383"/>
              </w:numPr>
              <w:spacing w:after="200" w:line="276" w:lineRule="auto"/>
              <w:jc w:val="both"/>
              <w:rPr>
                <w:rFonts w:eastAsia="Calibri"/>
                <w:sz w:val="22"/>
                <w:szCs w:val="22"/>
                <w:lang w:eastAsia="en-US"/>
              </w:rPr>
            </w:pPr>
            <w:r w:rsidRPr="00704DD5">
              <w:rPr>
                <w:rFonts w:eastAsia="Calibri"/>
                <w:sz w:val="22"/>
                <w:szCs w:val="22"/>
                <w:lang w:eastAsia="en-US"/>
              </w:rPr>
              <w:t>… (2) Все научные сочинения тогда были написаны в основном на этом языке, хотя он и не был понятен большинству народов. (3) Со временем многие латинские слова, претерпев ряд изменений, были включены в общенародную лексику разных народов. (4) Особенно ярко это проявилось в языках романской группы, сформировавшихся после распада Римской империи. (5) С развитием национальных языков в европейских странах латынь уступила им своё место и в науке. (6) … латинская терминология и по настоящее время имеет чрезвычайно важное значение.</w:t>
            </w:r>
          </w:p>
        </w:tc>
      </w:tr>
    </w:tbl>
    <w:p w:rsidR="003342C2" w:rsidRPr="00704DD5" w:rsidRDefault="003342C2" w:rsidP="003342C2">
      <w:pPr>
        <w:jc w:val="both"/>
        <w:rPr>
          <w:rFonts w:eastAsia="Calibri"/>
          <w:sz w:val="22"/>
          <w:szCs w:val="22"/>
          <w:lang w:eastAsia="en-US"/>
        </w:rPr>
      </w:pP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 xml:space="preserve">А11. Какое из приведенных ниже предложений должно быть </w:t>
      </w:r>
      <w:r w:rsidRPr="00704DD5">
        <w:rPr>
          <w:rFonts w:eastAsia="Calibri"/>
          <w:b/>
          <w:bCs/>
          <w:sz w:val="22"/>
          <w:szCs w:val="22"/>
          <w:u w:val="single"/>
          <w:lang w:eastAsia="en-US"/>
        </w:rPr>
        <w:t>первым</w:t>
      </w:r>
      <w:r w:rsidRPr="00704DD5">
        <w:rPr>
          <w:rFonts w:eastAsia="Calibri"/>
          <w:b/>
          <w:bCs/>
          <w:sz w:val="22"/>
          <w:szCs w:val="22"/>
          <w:lang w:eastAsia="en-US"/>
        </w:rPr>
        <w:t xml:space="preserve"> в этом тексте?</w:t>
      </w:r>
    </w:p>
    <w:p w:rsidR="003342C2" w:rsidRPr="00704DD5" w:rsidRDefault="003342C2" w:rsidP="003342C2">
      <w:pPr>
        <w:numPr>
          <w:ilvl w:val="0"/>
          <w:numId w:val="384"/>
        </w:numPr>
        <w:spacing w:after="200" w:line="276" w:lineRule="auto"/>
        <w:jc w:val="both"/>
        <w:rPr>
          <w:rFonts w:eastAsia="Calibri"/>
          <w:sz w:val="22"/>
          <w:szCs w:val="22"/>
          <w:lang w:eastAsia="en-US"/>
        </w:rPr>
      </w:pPr>
      <w:r w:rsidRPr="00704DD5">
        <w:rPr>
          <w:rFonts w:eastAsia="Calibri"/>
          <w:sz w:val="22"/>
          <w:szCs w:val="22"/>
          <w:lang w:eastAsia="en-US"/>
        </w:rPr>
        <w:t>Научный стиль обслуживает сферу науки, научного общения.</w:t>
      </w:r>
    </w:p>
    <w:p w:rsidR="003342C2" w:rsidRPr="00704DD5" w:rsidRDefault="003342C2" w:rsidP="003342C2">
      <w:pPr>
        <w:numPr>
          <w:ilvl w:val="0"/>
          <w:numId w:val="384"/>
        </w:numPr>
        <w:spacing w:after="200" w:line="276" w:lineRule="auto"/>
        <w:jc w:val="both"/>
        <w:rPr>
          <w:rFonts w:eastAsia="Calibri"/>
          <w:sz w:val="22"/>
          <w:szCs w:val="22"/>
          <w:lang w:eastAsia="en-US"/>
        </w:rPr>
      </w:pPr>
      <w:r w:rsidRPr="00704DD5">
        <w:rPr>
          <w:rFonts w:eastAsia="Calibri"/>
          <w:sz w:val="22"/>
          <w:szCs w:val="22"/>
          <w:lang w:eastAsia="en-US"/>
        </w:rPr>
        <w:t xml:space="preserve">До </w:t>
      </w:r>
      <w:r w:rsidRPr="00704DD5">
        <w:rPr>
          <w:rFonts w:eastAsia="Calibri"/>
          <w:sz w:val="22"/>
          <w:szCs w:val="22"/>
          <w:lang w:val="en-US" w:eastAsia="en-US"/>
        </w:rPr>
        <w:t>XV</w:t>
      </w:r>
      <w:r w:rsidRPr="00704DD5">
        <w:rPr>
          <w:rFonts w:eastAsia="Calibri"/>
          <w:sz w:val="22"/>
          <w:szCs w:val="22"/>
          <w:lang w:eastAsia="en-US"/>
        </w:rPr>
        <w:t xml:space="preserve"> – </w:t>
      </w:r>
      <w:r w:rsidRPr="00704DD5">
        <w:rPr>
          <w:rFonts w:eastAsia="Calibri"/>
          <w:sz w:val="22"/>
          <w:szCs w:val="22"/>
          <w:lang w:val="en-US" w:eastAsia="en-US"/>
        </w:rPr>
        <w:t>XVI</w:t>
      </w:r>
      <w:r w:rsidRPr="00704DD5">
        <w:rPr>
          <w:rFonts w:eastAsia="Calibri"/>
          <w:sz w:val="22"/>
          <w:szCs w:val="22"/>
          <w:lang w:eastAsia="en-US"/>
        </w:rPr>
        <w:t xml:space="preserve"> вв. во многих европейских странах общепризнанным научным языком была латынь.</w:t>
      </w:r>
    </w:p>
    <w:p w:rsidR="003342C2" w:rsidRPr="00704DD5" w:rsidRDefault="003342C2" w:rsidP="003342C2">
      <w:pPr>
        <w:numPr>
          <w:ilvl w:val="0"/>
          <w:numId w:val="384"/>
        </w:numPr>
        <w:spacing w:after="200" w:line="276" w:lineRule="auto"/>
        <w:jc w:val="both"/>
        <w:rPr>
          <w:rFonts w:eastAsia="Calibri"/>
          <w:sz w:val="22"/>
          <w:szCs w:val="22"/>
          <w:lang w:eastAsia="en-US"/>
        </w:rPr>
      </w:pPr>
      <w:r w:rsidRPr="00704DD5">
        <w:rPr>
          <w:rFonts w:eastAsia="Calibri"/>
          <w:sz w:val="22"/>
          <w:szCs w:val="22"/>
          <w:lang w:eastAsia="en-US"/>
        </w:rPr>
        <w:t>Научным трудам античности и средних веков была свойственна образность.</w:t>
      </w:r>
    </w:p>
    <w:p w:rsidR="003342C2" w:rsidRPr="00704DD5" w:rsidRDefault="003342C2" w:rsidP="003342C2">
      <w:pPr>
        <w:numPr>
          <w:ilvl w:val="0"/>
          <w:numId w:val="384"/>
        </w:numPr>
        <w:spacing w:after="200" w:line="276" w:lineRule="auto"/>
        <w:jc w:val="both"/>
        <w:rPr>
          <w:rFonts w:eastAsia="Calibri"/>
          <w:sz w:val="22"/>
          <w:szCs w:val="22"/>
          <w:lang w:eastAsia="en-US"/>
        </w:rPr>
      </w:pPr>
      <w:r w:rsidRPr="00704DD5">
        <w:rPr>
          <w:rFonts w:eastAsia="Calibri"/>
          <w:sz w:val="22"/>
          <w:szCs w:val="22"/>
          <w:lang w:eastAsia="en-US"/>
        </w:rPr>
        <w:t>Форма речи, преимущественно реализуемая в научном тексте, письменная, реже – устная.</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 xml:space="preserve">А12. Какое из приведенных ниже слов или сочетаний слов должно быть на месте пропуска в </w:t>
      </w:r>
      <w:r w:rsidRPr="00704DD5">
        <w:rPr>
          <w:rFonts w:eastAsia="Calibri"/>
          <w:b/>
          <w:bCs/>
          <w:sz w:val="22"/>
          <w:szCs w:val="22"/>
          <w:u w:val="single"/>
          <w:lang w:eastAsia="en-US"/>
        </w:rPr>
        <w:t>шестом</w:t>
      </w:r>
      <w:r w:rsidRPr="00704DD5">
        <w:rPr>
          <w:rFonts w:eastAsia="Calibri"/>
          <w:b/>
          <w:bCs/>
          <w:sz w:val="22"/>
          <w:szCs w:val="22"/>
          <w:lang w:eastAsia="en-US"/>
        </w:rPr>
        <w:t xml:space="preserve"> предложении текста?</w:t>
      </w:r>
    </w:p>
    <w:p w:rsidR="003342C2" w:rsidRPr="00704DD5" w:rsidRDefault="003342C2" w:rsidP="003342C2">
      <w:pPr>
        <w:numPr>
          <w:ilvl w:val="0"/>
          <w:numId w:val="385"/>
        </w:numPr>
        <w:spacing w:after="200" w:line="276" w:lineRule="auto"/>
        <w:jc w:val="both"/>
        <w:rPr>
          <w:rFonts w:eastAsia="Calibri"/>
          <w:sz w:val="22"/>
          <w:szCs w:val="22"/>
          <w:lang w:eastAsia="en-US"/>
        </w:rPr>
      </w:pPr>
      <w:r w:rsidRPr="00704DD5">
        <w:rPr>
          <w:rFonts w:eastAsia="Calibri"/>
          <w:sz w:val="22"/>
          <w:szCs w:val="22"/>
          <w:lang w:eastAsia="en-US"/>
        </w:rPr>
        <w:t xml:space="preserve">Ведь </w:t>
      </w:r>
    </w:p>
    <w:p w:rsidR="003342C2" w:rsidRPr="00704DD5" w:rsidRDefault="003342C2" w:rsidP="003342C2">
      <w:pPr>
        <w:numPr>
          <w:ilvl w:val="0"/>
          <w:numId w:val="385"/>
        </w:numPr>
        <w:spacing w:after="200" w:line="276" w:lineRule="auto"/>
        <w:jc w:val="both"/>
        <w:rPr>
          <w:rFonts w:eastAsia="Calibri"/>
          <w:sz w:val="22"/>
          <w:szCs w:val="22"/>
          <w:lang w:eastAsia="en-US"/>
        </w:rPr>
      </w:pPr>
      <w:r w:rsidRPr="00704DD5">
        <w:rPr>
          <w:rFonts w:eastAsia="Calibri"/>
          <w:sz w:val="22"/>
          <w:szCs w:val="22"/>
          <w:lang w:eastAsia="en-US"/>
        </w:rPr>
        <w:t xml:space="preserve">Прежде всего </w:t>
      </w:r>
    </w:p>
    <w:p w:rsidR="003342C2" w:rsidRPr="00704DD5" w:rsidRDefault="003342C2" w:rsidP="003342C2">
      <w:pPr>
        <w:numPr>
          <w:ilvl w:val="0"/>
          <w:numId w:val="385"/>
        </w:numPr>
        <w:spacing w:after="200" w:line="276" w:lineRule="auto"/>
        <w:jc w:val="both"/>
        <w:rPr>
          <w:rFonts w:eastAsia="Calibri"/>
          <w:sz w:val="22"/>
          <w:szCs w:val="22"/>
          <w:lang w:eastAsia="en-US"/>
        </w:rPr>
      </w:pPr>
      <w:r w:rsidRPr="00704DD5">
        <w:rPr>
          <w:rFonts w:eastAsia="Calibri"/>
          <w:sz w:val="22"/>
          <w:szCs w:val="22"/>
          <w:lang w:eastAsia="en-US"/>
        </w:rPr>
        <w:t xml:space="preserve">Поэтому </w:t>
      </w:r>
    </w:p>
    <w:p w:rsidR="003342C2" w:rsidRPr="00704DD5" w:rsidRDefault="003342C2" w:rsidP="003342C2">
      <w:pPr>
        <w:numPr>
          <w:ilvl w:val="0"/>
          <w:numId w:val="385"/>
        </w:numPr>
        <w:spacing w:after="200" w:line="276" w:lineRule="auto"/>
        <w:jc w:val="both"/>
        <w:rPr>
          <w:rFonts w:eastAsia="Calibri"/>
          <w:sz w:val="22"/>
          <w:szCs w:val="22"/>
          <w:lang w:eastAsia="en-US"/>
        </w:rPr>
      </w:pPr>
      <w:r w:rsidRPr="00704DD5">
        <w:rPr>
          <w:rFonts w:eastAsia="Calibri"/>
          <w:sz w:val="22"/>
          <w:szCs w:val="22"/>
          <w:lang w:eastAsia="en-US"/>
        </w:rPr>
        <w:t xml:space="preserve">Однако </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А13. Укажите верную характеристику второго (2) предложения текста.</w:t>
      </w:r>
    </w:p>
    <w:p w:rsidR="003342C2" w:rsidRPr="00704DD5" w:rsidRDefault="003342C2" w:rsidP="003342C2">
      <w:pPr>
        <w:numPr>
          <w:ilvl w:val="0"/>
          <w:numId w:val="386"/>
        </w:numPr>
        <w:spacing w:after="200" w:line="276" w:lineRule="auto"/>
        <w:jc w:val="both"/>
        <w:rPr>
          <w:rFonts w:eastAsia="Calibri"/>
          <w:sz w:val="22"/>
          <w:szCs w:val="22"/>
          <w:lang w:eastAsia="en-US"/>
        </w:rPr>
      </w:pPr>
      <w:r w:rsidRPr="00704DD5">
        <w:rPr>
          <w:rFonts w:eastAsia="Calibri"/>
          <w:sz w:val="22"/>
          <w:szCs w:val="22"/>
          <w:lang w:eastAsia="en-US"/>
        </w:rPr>
        <w:t>сложное бессоюзное</w:t>
      </w:r>
    </w:p>
    <w:p w:rsidR="003342C2" w:rsidRPr="00704DD5" w:rsidRDefault="003342C2" w:rsidP="003342C2">
      <w:pPr>
        <w:numPr>
          <w:ilvl w:val="0"/>
          <w:numId w:val="386"/>
        </w:numPr>
        <w:spacing w:after="200" w:line="276" w:lineRule="auto"/>
        <w:jc w:val="both"/>
        <w:rPr>
          <w:rFonts w:eastAsia="Calibri"/>
          <w:sz w:val="22"/>
          <w:szCs w:val="22"/>
          <w:lang w:eastAsia="en-US"/>
        </w:rPr>
      </w:pPr>
      <w:r w:rsidRPr="00704DD5">
        <w:rPr>
          <w:rFonts w:eastAsia="Calibri"/>
          <w:sz w:val="22"/>
          <w:szCs w:val="22"/>
          <w:lang w:eastAsia="en-US"/>
        </w:rPr>
        <w:t>сложносочинённое</w:t>
      </w:r>
    </w:p>
    <w:p w:rsidR="003342C2" w:rsidRPr="00704DD5" w:rsidRDefault="003342C2" w:rsidP="003342C2">
      <w:pPr>
        <w:numPr>
          <w:ilvl w:val="0"/>
          <w:numId w:val="386"/>
        </w:numPr>
        <w:spacing w:after="200" w:line="276" w:lineRule="auto"/>
        <w:jc w:val="both"/>
        <w:rPr>
          <w:rFonts w:eastAsia="Calibri"/>
          <w:sz w:val="22"/>
          <w:szCs w:val="22"/>
          <w:lang w:eastAsia="en-US"/>
        </w:rPr>
      </w:pPr>
      <w:r w:rsidRPr="00704DD5">
        <w:rPr>
          <w:rFonts w:eastAsia="Calibri"/>
          <w:sz w:val="22"/>
          <w:szCs w:val="22"/>
          <w:lang w:eastAsia="en-US"/>
        </w:rPr>
        <w:lastRenderedPageBreak/>
        <w:t>простое осложнённое</w:t>
      </w:r>
    </w:p>
    <w:p w:rsidR="003342C2" w:rsidRPr="00704DD5" w:rsidRDefault="003342C2" w:rsidP="003342C2">
      <w:pPr>
        <w:numPr>
          <w:ilvl w:val="0"/>
          <w:numId w:val="386"/>
        </w:numPr>
        <w:spacing w:after="200" w:line="276" w:lineRule="auto"/>
        <w:jc w:val="both"/>
        <w:rPr>
          <w:rFonts w:eastAsia="Calibri"/>
          <w:sz w:val="22"/>
          <w:szCs w:val="22"/>
          <w:lang w:eastAsia="en-US"/>
        </w:rPr>
      </w:pPr>
      <w:r w:rsidRPr="00704DD5">
        <w:rPr>
          <w:rFonts w:eastAsia="Calibri"/>
          <w:sz w:val="22"/>
          <w:szCs w:val="22"/>
          <w:lang w:eastAsia="en-US"/>
        </w:rPr>
        <w:t xml:space="preserve">сложноподчинённое </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А14. Укажите правильную морфологическую характеристику слова ВКЛЮЧЕНЫ (предложение 3).</w:t>
      </w:r>
    </w:p>
    <w:p w:rsidR="003342C2" w:rsidRPr="00704DD5" w:rsidRDefault="003342C2" w:rsidP="003342C2">
      <w:pPr>
        <w:numPr>
          <w:ilvl w:val="0"/>
          <w:numId w:val="387"/>
        </w:numPr>
        <w:spacing w:after="200" w:line="276" w:lineRule="auto"/>
        <w:jc w:val="both"/>
        <w:rPr>
          <w:rFonts w:eastAsia="Calibri"/>
          <w:sz w:val="22"/>
          <w:szCs w:val="22"/>
          <w:lang w:eastAsia="en-US"/>
        </w:rPr>
      </w:pPr>
      <w:r w:rsidRPr="00704DD5">
        <w:rPr>
          <w:rFonts w:eastAsia="Calibri"/>
          <w:sz w:val="22"/>
          <w:szCs w:val="22"/>
          <w:lang w:eastAsia="en-US"/>
        </w:rPr>
        <w:t>краткое прилагательное</w:t>
      </w:r>
    </w:p>
    <w:p w:rsidR="003342C2" w:rsidRPr="00704DD5" w:rsidRDefault="003342C2" w:rsidP="003342C2">
      <w:pPr>
        <w:numPr>
          <w:ilvl w:val="0"/>
          <w:numId w:val="387"/>
        </w:numPr>
        <w:spacing w:after="200" w:line="276" w:lineRule="auto"/>
        <w:jc w:val="both"/>
        <w:rPr>
          <w:rFonts w:eastAsia="Calibri"/>
          <w:sz w:val="22"/>
          <w:szCs w:val="22"/>
          <w:lang w:eastAsia="en-US"/>
        </w:rPr>
      </w:pPr>
      <w:r w:rsidRPr="00704DD5">
        <w:rPr>
          <w:rFonts w:eastAsia="Calibri"/>
          <w:sz w:val="22"/>
          <w:szCs w:val="22"/>
          <w:lang w:eastAsia="en-US"/>
        </w:rPr>
        <w:t>страдательное причастие</w:t>
      </w:r>
    </w:p>
    <w:p w:rsidR="003342C2" w:rsidRPr="00704DD5" w:rsidRDefault="003342C2" w:rsidP="003342C2">
      <w:pPr>
        <w:numPr>
          <w:ilvl w:val="0"/>
          <w:numId w:val="387"/>
        </w:numPr>
        <w:spacing w:after="200" w:line="276" w:lineRule="auto"/>
        <w:jc w:val="both"/>
        <w:rPr>
          <w:rFonts w:eastAsia="Calibri"/>
          <w:sz w:val="22"/>
          <w:szCs w:val="22"/>
          <w:lang w:eastAsia="en-US"/>
        </w:rPr>
      </w:pPr>
      <w:r w:rsidRPr="00704DD5">
        <w:rPr>
          <w:rFonts w:eastAsia="Calibri"/>
          <w:sz w:val="22"/>
          <w:szCs w:val="22"/>
          <w:lang w:eastAsia="en-US"/>
        </w:rPr>
        <w:t>деепричастие</w:t>
      </w:r>
    </w:p>
    <w:p w:rsidR="003342C2" w:rsidRPr="00704DD5" w:rsidRDefault="003342C2" w:rsidP="003342C2">
      <w:pPr>
        <w:numPr>
          <w:ilvl w:val="0"/>
          <w:numId w:val="387"/>
        </w:numPr>
        <w:spacing w:after="200" w:line="276" w:lineRule="auto"/>
        <w:jc w:val="both"/>
        <w:rPr>
          <w:rFonts w:eastAsia="Calibri"/>
          <w:sz w:val="22"/>
          <w:szCs w:val="22"/>
          <w:lang w:eastAsia="en-US"/>
        </w:rPr>
      </w:pPr>
      <w:r w:rsidRPr="00704DD5">
        <w:rPr>
          <w:rFonts w:eastAsia="Calibri"/>
          <w:sz w:val="22"/>
          <w:szCs w:val="22"/>
          <w:lang w:eastAsia="en-US"/>
        </w:rPr>
        <w:t>действительное причастие</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 xml:space="preserve">А15. Какое слово является синонимом к слову СОЧИНЕНИЕ в предложении 2. </w:t>
      </w:r>
    </w:p>
    <w:p w:rsidR="003342C2" w:rsidRPr="00704DD5" w:rsidRDefault="003342C2" w:rsidP="003342C2">
      <w:pPr>
        <w:numPr>
          <w:ilvl w:val="0"/>
          <w:numId w:val="388"/>
        </w:numPr>
        <w:spacing w:after="200" w:line="276" w:lineRule="auto"/>
        <w:jc w:val="both"/>
        <w:rPr>
          <w:rFonts w:eastAsia="Calibri"/>
          <w:sz w:val="22"/>
          <w:szCs w:val="22"/>
          <w:lang w:eastAsia="en-US"/>
        </w:rPr>
      </w:pPr>
      <w:r w:rsidRPr="00704DD5">
        <w:rPr>
          <w:rFonts w:eastAsia="Calibri"/>
          <w:sz w:val="22"/>
          <w:szCs w:val="22"/>
          <w:lang w:eastAsia="en-US"/>
        </w:rPr>
        <w:t>фантазии</w:t>
      </w:r>
    </w:p>
    <w:p w:rsidR="003342C2" w:rsidRPr="00704DD5" w:rsidRDefault="003342C2" w:rsidP="003342C2">
      <w:pPr>
        <w:numPr>
          <w:ilvl w:val="0"/>
          <w:numId w:val="388"/>
        </w:numPr>
        <w:spacing w:after="200" w:line="276" w:lineRule="auto"/>
        <w:jc w:val="both"/>
        <w:rPr>
          <w:rFonts w:eastAsia="Calibri"/>
          <w:sz w:val="22"/>
          <w:szCs w:val="22"/>
          <w:lang w:eastAsia="en-US"/>
        </w:rPr>
      </w:pPr>
      <w:r w:rsidRPr="00704DD5">
        <w:rPr>
          <w:rFonts w:eastAsia="Calibri"/>
          <w:sz w:val="22"/>
          <w:szCs w:val="22"/>
          <w:lang w:eastAsia="en-US"/>
        </w:rPr>
        <w:t>выдумки</w:t>
      </w:r>
    </w:p>
    <w:p w:rsidR="003342C2" w:rsidRPr="00704DD5" w:rsidRDefault="003342C2" w:rsidP="003342C2">
      <w:pPr>
        <w:numPr>
          <w:ilvl w:val="0"/>
          <w:numId w:val="388"/>
        </w:numPr>
        <w:spacing w:after="200" w:line="276" w:lineRule="auto"/>
        <w:jc w:val="both"/>
        <w:rPr>
          <w:rFonts w:eastAsia="Calibri"/>
          <w:sz w:val="22"/>
          <w:szCs w:val="22"/>
          <w:lang w:eastAsia="en-US"/>
        </w:rPr>
      </w:pPr>
      <w:r w:rsidRPr="00704DD5">
        <w:rPr>
          <w:rFonts w:eastAsia="Calibri"/>
          <w:sz w:val="22"/>
          <w:szCs w:val="22"/>
          <w:lang w:eastAsia="en-US"/>
        </w:rPr>
        <w:t xml:space="preserve">басни </w:t>
      </w:r>
    </w:p>
    <w:p w:rsidR="003342C2" w:rsidRPr="00704DD5" w:rsidRDefault="003342C2" w:rsidP="003342C2">
      <w:pPr>
        <w:numPr>
          <w:ilvl w:val="0"/>
          <w:numId w:val="388"/>
        </w:numPr>
        <w:spacing w:after="200" w:line="276" w:lineRule="auto"/>
        <w:jc w:val="both"/>
        <w:rPr>
          <w:rFonts w:eastAsia="Calibri"/>
          <w:sz w:val="22"/>
          <w:szCs w:val="22"/>
          <w:lang w:eastAsia="en-US"/>
        </w:rPr>
      </w:pPr>
      <w:r w:rsidRPr="00704DD5">
        <w:rPr>
          <w:rFonts w:eastAsia="Calibri"/>
          <w:sz w:val="22"/>
          <w:szCs w:val="22"/>
          <w:lang w:eastAsia="en-US"/>
        </w:rPr>
        <w:t>труды</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А16. В каком варианте во всех словах пропущена одна буква Н?</w:t>
      </w:r>
    </w:p>
    <w:p w:rsidR="003342C2" w:rsidRPr="00704DD5" w:rsidRDefault="003342C2" w:rsidP="003342C2">
      <w:pPr>
        <w:numPr>
          <w:ilvl w:val="0"/>
          <w:numId w:val="389"/>
        </w:numPr>
        <w:spacing w:after="200" w:line="276" w:lineRule="auto"/>
        <w:jc w:val="both"/>
        <w:rPr>
          <w:rFonts w:eastAsia="Calibri"/>
          <w:sz w:val="22"/>
          <w:szCs w:val="22"/>
          <w:lang w:eastAsia="en-US"/>
        </w:rPr>
      </w:pPr>
      <w:r w:rsidRPr="00704DD5">
        <w:rPr>
          <w:rFonts w:eastAsia="Calibri"/>
          <w:sz w:val="22"/>
          <w:szCs w:val="22"/>
          <w:lang w:eastAsia="en-US"/>
        </w:rPr>
        <w:t>карти…ая, ути…ая, мощё…ая дорога</w:t>
      </w:r>
    </w:p>
    <w:p w:rsidR="003342C2" w:rsidRPr="00704DD5" w:rsidRDefault="003342C2" w:rsidP="003342C2">
      <w:pPr>
        <w:numPr>
          <w:ilvl w:val="0"/>
          <w:numId w:val="389"/>
        </w:numPr>
        <w:spacing w:after="200" w:line="276" w:lineRule="auto"/>
        <w:jc w:val="both"/>
        <w:rPr>
          <w:rFonts w:eastAsia="Calibri"/>
          <w:sz w:val="22"/>
          <w:szCs w:val="22"/>
          <w:lang w:eastAsia="en-US"/>
        </w:rPr>
      </w:pPr>
      <w:r w:rsidRPr="00704DD5">
        <w:rPr>
          <w:rFonts w:eastAsia="Calibri"/>
          <w:sz w:val="22"/>
          <w:szCs w:val="22"/>
          <w:lang w:eastAsia="en-US"/>
        </w:rPr>
        <w:t xml:space="preserve">песча…ая, гости…ая, кожа…ая </w:t>
      </w:r>
    </w:p>
    <w:p w:rsidR="003342C2" w:rsidRPr="00704DD5" w:rsidRDefault="003342C2" w:rsidP="003342C2">
      <w:pPr>
        <w:numPr>
          <w:ilvl w:val="0"/>
          <w:numId w:val="389"/>
        </w:numPr>
        <w:spacing w:after="200" w:line="276" w:lineRule="auto"/>
        <w:jc w:val="both"/>
        <w:rPr>
          <w:rFonts w:eastAsia="Calibri"/>
          <w:sz w:val="22"/>
          <w:szCs w:val="22"/>
          <w:lang w:eastAsia="en-US"/>
        </w:rPr>
      </w:pPr>
      <w:r w:rsidRPr="00704DD5">
        <w:rPr>
          <w:rFonts w:eastAsia="Calibri"/>
          <w:sz w:val="22"/>
          <w:szCs w:val="22"/>
          <w:lang w:eastAsia="en-US"/>
        </w:rPr>
        <w:t>клюкве…ый, особе…ый, жаре…ый в масле картофель</w:t>
      </w:r>
    </w:p>
    <w:p w:rsidR="003342C2" w:rsidRPr="00704DD5" w:rsidRDefault="003342C2" w:rsidP="003342C2">
      <w:pPr>
        <w:numPr>
          <w:ilvl w:val="0"/>
          <w:numId w:val="389"/>
        </w:numPr>
        <w:spacing w:after="200" w:line="276" w:lineRule="auto"/>
        <w:jc w:val="both"/>
        <w:rPr>
          <w:rFonts w:eastAsia="Calibri"/>
          <w:sz w:val="22"/>
          <w:szCs w:val="22"/>
          <w:lang w:eastAsia="en-US"/>
        </w:rPr>
      </w:pPr>
      <w:r w:rsidRPr="00704DD5">
        <w:rPr>
          <w:rFonts w:eastAsia="Calibri"/>
          <w:sz w:val="22"/>
          <w:szCs w:val="22"/>
          <w:lang w:eastAsia="en-US"/>
        </w:rPr>
        <w:t>стекля…ый, деревя…ый, жаре…ый картофель</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А17. В каком ряду во всех словах пропущена безударная проверяемая гласная корня?</w:t>
      </w:r>
    </w:p>
    <w:p w:rsidR="003342C2" w:rsidRPr="00704DD5" w:rsidRDefault="003342C2" w:rsidP="003342C2">
      <w:pPr>
        <w:numPr>
          <w:ilvl w:val="0"/>
          <w:numId w:val="390"/>
        </w:numPr>
        <w:spacing w:after="200" w:line="276" w:lineRule="auto"/>
        <w:jc w:val="both"/>
        <w:rPr>
          <w:rFonts w:eastAsia="Calibri"/>
          <w:sz w:val="22"/>
          <w:szCs w:val="22"/>
          <w:lang w:eastAsia="en-US"/>
        </w:rPr>
      </w:pPr>
      <w:r w:rsidRPr="00704DD5">
        <w:rPr>
          <w:rFonts w:eastAsia="Calibri"/>
          <w:sz w:val="22"/>
          <w:szCs w:val="22"/>
          <w:lang w:eastAsia="en-US"/>
        </w:rPr>
        <w:t>Экз…менатор, парад…ксальный, пол…скать (кошку)</w:t>
      </w:r>
    </w:p>
    <w:p w:rsidR="003342C2" w:rsidRPr="00704DD5" w:rsidRDefault="003342C2" w:rsidP="003342C2">
      <w:pPr>
        <w:numPr>
          <w:ilvl w:val="0"/>
          <w:numId w:val="390"/>
        </w:numPr>
        <w:spacing w:after="200" w:line="276" w:lineRule="auto"/>
        <w:jc w:val="both"/>
        <w:rPr>
          <w:rFonts w:eastAsia="Calibri"/>
          <w:sz w:val="22"/>
          <w:szCs w:val="22"/>
          <w:lang w:eastAsia="en-US"/>
        </w:rPr>
      </w:pPr>
      <w:r w:rsidRPr="00704DD5">
        <w:rPr>
          <w:rFonts w:eastAsia="Calibri"/>
          <w:sz w:val="22"/>
          <w:szCs w:val="22"/>
          <w:lang w:eastAsia="en-US"/>
        </w:rPr>
        <w:t>Ав…нгард, утр…мбовать, возг…рание</w:t>
      </w:r>
    </w:p>
    <w:p w:rsidR="003342C2" w:rsidRPr="00704DD5" w:rsidRDefault="003342C2" w:rsidP="003342C2">
      <w:pPr>
        <w:numPr>
          <w:ilvl w:val="0"/>
          <w:numId w:val="390"/>
        </w:numPr>
        <w:spacing w:after="200" w:line="276" w:lineRule="auto"/>
        <w:jc w:val="both"/>
        <w:rPr>
          <w:rFonts w:eastAsia="Calibri"/>
          <w:sz w:val="22"/>
          <w:szCs w:val="22"/>
          <w:lang w:eastAsia="en-US"/>
        </w:rPr>
      </w:pPr>
      <w:r w:rsidRPr="00704DD5">
        <w:rPr>
          <w:rFonts w:eastAsia="Calibri"/>
          <w:sz w:val="22"/>
          <w:szCs w:val="22"/>
          <w:lang w:eastAsia="en-US"/>
        </w:rPr>
        <w:t>Фил…рмония, рест…врировать, безотл…гательный</w:t>
      </w:r>
    </w:p>
    <w:p w:rsidR="003342C2" w:rsidRPr="00704DD5" w:rsidRDefault="003342C2" w:rsidP="003342C2">
      <w:pPr>
        <w:numPr>
          <w:ilvl w:val="0"/>
          <w:numId w:val="390"/>
        </w:numPr>
        <w:spacing w:after="200" w:line="276" w:lineRule="auto"/>
        <w:jc w:val="both"/>
        <w:rPr>
          <w:rFonts w:eastAsia="Calibri"/>
          <w:sz w:val="22"/>
          <w:szCs w:val="22"/>
          <w:lang w:eastAsia="en-US"/>
        </w:rPr>
      </w:pPr>
      <w:r w:rsidRPr="00704DD5">
        <w:rPr>
          <w:rFonts w:eastAsia="Calibri"/>
          <w:sz w:val="22"/>
          <w:szCs w:val="22"/>
          <w:lang w:eastAsia="en-US"/>
        </w:rPr>
        <w:t>Ц…ремония, заг…релый, неприк…сновенность</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А18. В каком ряду во всех словах пропущена одна и та же буква?</w:t>
      </w:r>
    </w:p>
    <w:p w:rsidR="003342C2" w:rsidRPr="00704DD5" w:rsidRDefault="003342C2" w:rsidP="003342C2">
      <w:pPr>
        <w:numPr>
          <w:ilvl w:val="0"/>
          <w:numId w:val="391"/>
        </w:numPr>
        <w:spacing w:after="200" w:line="276" w:lineRule="auto"/>
        <w:jc w:val="both"/>
        <w:rPr>
          <w:rFonts w:eastAsia="Calibri"/>
          <w:sz w:val="22"/>
          <w:szCs w:val="22"/>
          <w:lang w:eastAsia="en-US"/>
        </w:rPr>
      </w:pPr>
      <w:r w:rsidRPr="00704DD5">
        <w:rPr>
          <w:rFonts w:eastAsia="Calibri"/>
          <w:sz w:val="22"/>
          <w:szCs w:val="22"/>
          <w:lang w:eastAsia="en-US"/>
        </w:rPr>
        <w:t>Бе…радостный, и…жаленный, не…говорчивый</w:t>
      </w:r>
    </w:p>
    <w:p w:rsidR="003342C2" w:rsidRPr="00704DD5" w:rsidRDefault="003342C2" w:rsidP="003342C2">
      <w:pPr>
        <w:numPr>
          <w:ilvl w:val="0"/>
          <w:numId w:val="391"/>
        </w:numPr>
        <w:spacing w:after="200" w:line="276" w:lineRule="auto"/>
        <w:jc w:val="both"/>
        <w:rPr>
          <w:rFonts w:eastAsia="Calibri"/>
          <w:sz w:val="22"/>
          <w:szCs w:val="22"/>
          <w:lang w:eastAsia="en-US"/>
        </w:rPr>
      </w:pPr>
      <w:r w:rsidRPr="00704DD5">
        <w:rPr>
          <w:rFonts w:eastAsia="Calibri"/>
          <w:sz w:val="22"/>
          <w:szCs w:val="22"/>
          <w:lang w:eastAsia="en-US"/>
        </w:rPr>
        <w:t xml:space="preserve">Пр…обрел, пр…мечание, непр…хотливый </w:t>
      </w:r>
    </w:p>
    <w:p w:rsidR="003342C2" w:rsidRPr="00704DD5" w:rsidRDefault="003342C2" w:rsidP="003342C2">
      <w:pPr>
        <w:numPr>
          <w:ilvl w:val="0"/>
          <w:numId w:val="391"/>
        </w:numPr>
        <w:spacing w:after="200" w:line="276" w:lineRule="auto"/>
        <w:jc w:val="both"/>
        <w:rPr>
          <w:rFonts w:eastAsia="Calibri"/>
          <w:sz w:val="22"/>
          <w:szCs w:val="22"/>
          <w:lang w:eastAsia="en-US"/>
        </w:rPr>
      </w:pPr>
      <w:r w:rsidRPr="00704DD5">
        <w:rPr>
          <w:rFonts w:eastAsia="Calibri"/>
          <w:sz w:val="22"/>
          <w:szCs w:val="22"/>
          <w:lang w:eastAsia="en-US"/>
        </w:rPr>
        <w:t>Преп…даватель, не…писуемый, р…зыграть</w:t>
      </w:r>
    </w:p>
    <w:p w:rsidR="003342C2" w:rsidRPr="00704DD5" w:rsidRDefault="003342C2" w:rsidP="003342C2">
      <w:pPr>
        <w:numPr>
          <w:ilvl w:val="0"/>
          <w:numId w:val="391"/>
        </w:numPr>
        <w:spacing w:after="200" w:line="276" w:lineRule="auto"/>
        <w:jc w:val="both"/>
        <w:rPr>
          <w:rFonts w:eastAsia="Calibri"/>
          <w:sz w:val="22"/>
          <w:szCs w:val="22"/>
          <w:lang w:eastAsia="en-US"/>
        </w:rPr>
      </w:pPr>
      <w:r w:rsidRPr="00704DD5">
        <w:rPr>
          <w:rFonts w:eastAsia="Calibri"/>
          <w:sz w:val="22"/>
          <w:szCs w:val="22"/>
          <w:lang w:eastAsia="en-US"/>
        </w:rPr>
        <w:t xml:space="preserve">Кар…ера, фел…етон, ад…ютант </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А19. В каком ряду в обоих словах на месте пропуска пишется буква У?</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1) Лопоч…щий малыш, они услыш…т</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2) Скач…щий всадник, канаты удерж…т</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3) Тревож…щие известия, родники клокоч…т</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4) Щебеч…щие птицы, грибники ищ…т</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А20. В каком варианте ответа указаны все слова, где пропущена буква Е?</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ab/>
        <w:t>А. окле…вать</w:t>
      </w:r>
      <w:r w:rsidRPr="00704DD5">
        <w:rPr>
          <w:rFonts w:eastAsia="Calibri"/>
          <w:sz w:val="22"/>
          <w:szCs w:val="22"/>
          <w:lang w:eastAsia="en-US"/>
        </w:rPr>
        <w:tab/>
      </w:r>
      <w:r w:rsidRPr="00704DD5">
        <w:rPr>
          <w:rFonts w:eastAsia="Calibri"/>
          <w:sz w:val="22"/>
          <w:szCs w:val="22"/>
          <w:lang w:eastAsia="en-US"/>
        </w:rPr>
        <w:tab/>
      </w:r>
      <w:r w:rsidRPr="00704DD5">
        <w:rPr>
          <w:rFonts w:eastAsia="Calibri"/>
          <w:sz w:val="22"/>
          <w:szCs w:val="22"/>
          <w:lang w:eastAsia="en-US"/>
        </w:rPr>
        <w:tab/>
        <w:t>В. проста…вать</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ab/>
        <w:t>Б. глянц…вый</w:t>
      </w:r>
      <w:r w:rsidRPr="00704DD5">
        <w:rPr>
          <w:rFonts w:eastAsia="Calibri"/>
          <w:sz w:val="22"/>
          <w:szCs w:val="22"/>
          <w:lang w:eastAsia="en-US"/>
        </w:rPr>
        <w:tab/>
      </w:r>
      <w:r w:rsidRPr="00704DD5">
        <w:rPr>
          <w:rFonts w:eastAsia="Calibri"/>
          <w:sz w:val="22"/>
          <w:szCs w:val="22"/>
          <w:lang w:eastAsia="en-US"/>
        </w:rPr>
        <w:tab/>
      </w:r>
      <w:r w:rsidRPr="00704DD5">
        <w:rPr>
          <w:rFonts w:eastAsia="Calibri"/>
          <w:sz w:val="22"/>
          <w:szCs w:val="22"/>
          <w:lang w:eastAsia="en-US"/>
        </w:rPr>
        <w:tab/>
        <w:t>Г. вертуш…чный</w:t>
      </w:r>
    </w:p>
    <w:p w:rsidR="003342C2" w:rsidRPr="00704DD5" w:rsidRDefault="003342C2" w:rsidP="003342C2">
      <w:pPr>
        <w:numPr>
          <w:ilvl w:val="0"/>
          <w:numId w:val="392"/>
        </w:numPr>
        <w:spacing w:after="200" w:line="276" w:lineRule="auto"/>
        <w:jc w:val="both"/>
        <w:rPr>
          <w:rFonts w:eastAsia="Calibri"/>
          <w:sz w:val="22"/>
          <w:szCs w:val="22"/>
          <w:lang w:eastAsia="en-US"/>
        </w:rPr>
      </w:pPr>
      <w:r w:rsidRPr="00704DD5">
        <w:rPr>
          <w:rFonts w:eastAsia="Calibri"/>
          <w:sz w:val="22"/>
          <w:szCs w:val="22"/>
          <w:lang w:eastAsia="en-US"/>
        </w:rPr>
        <w:lastRenderedPageBreak/>
        <w:t>А, Б, Г</w:t>
      </w:r>
    </w:p>
    <w:p w:rsidR="003342C2" w:rsidRPr="00704DD5" w:rsidRDefault="003342C2" w:rsidP="003342C2">
      <w:pPr>
        <w:numPr>
          <w:ilvl w:val="0"/>
          <w:numId w:val="392"/>
        </w:numPr>
        <w:spacing w:after="200" w:line="276" w:lineRule="auto"/>
        <w:jc w:val="both"/>
        <w:rPr>
          <w:rFonts w:eastAsia="Calibri"/>
          <w:sz w:val="22"/>
          <w:szCs w:val="22"/>
          <w:lang w:eastAsia="en-US"/>
        </w:rPr>
      </w:pPr>
      <w:r w:rsidRPr="00704DD5">
        <w:rPr>
          <w:rFonts w:eastAsia="Calibri"/>
          <w:sz w:val="22"/>
          <w:szCs w:val="22"/>
          <w:lang w:eastAsia="en-US"/>
        </w:rPr>
        <w:t>А, Б, В</w:t>
      </w:r>
    </w:p>
    <w:p w:rsidR="003342C2" w:rsidRPr="00704DD5" w:rsidRDefault="003342C2" w:rsidP="003342C2">
      <w:pPr>
        <w:numPr>
          <w:ilvl w:val="0"/>
          <w:numId w:val="392"/>
        </w:numPr>
        <w:spacing w:after="200" w:line="276" w:lineRule="auto"/>
        <w:jc w:val="both"/>
        <w:rPr>
          <w:rFonts w:eastAsia="Calibri"/>
          <w:sz w:val="22"/>
          <w:szCs w:val="22"/>
          <w:lang w:eastAsia="en-US"/>
        </w:rPr>
      </w:pPr>
      <w:r w:rsidRPr="00704DD5">
        <w:rPr>
          <w:rFonts w:eastAsia="Calibri"/>
          <w:sz w:val="22"/>
          <w:szCs w:val="22"/>
          <w:lang w:eastAsia="en-US"/>
        </w:rPr>
        <w:t>А, В, Г</w:t>
      </w:r>
    </w:p>
    <w:p w:rsidR="003342C2" w:rsidRPr="00704DD5" w:rsidRDefault="003342C2" w:rsidP="003342C2">
      <w:pPr>
        <w:numPr>
          <w:ilvl w:val="0"/>
          <w:numId w:val="392"/>
        </w:numPr>
        <w:spacing w:after="200" w:line="276" w:lineRule="auto"/>
        <w:jc w:val="both"/>
        <w:rPr>
          <w:rFonts w:eastAsia="Calibri"/>
          <w:sz w:val="22"/>
          <w:szCs w:val="22"/>
          <w:lang w:eastAsia="en-US"/>
        </w:rPr>
      </w:pPr>
      <w:r w:rsidRPr="00704DD5">
        <w:rPr>
          <w:rFonts w:eastAsia="Calibri"/>
          <w:sz w:val="22"/>
          <w:szCs w:val="22"/>
          <w:lang w:eastAsia="en-US"/>
        </w:rPr>
        <w:t>Б, Г</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 xml:space="preserve">А21. В каком предложении НЕ со словом пишется </w:t>
      </w:r>
      <w:r w:rsidRPr="00704DD5">
        <w:rPr>
          <w:rFonts w:eastAsia="Calibri"/>
          <w:b/>
          <w:bCs/>
          <w:sz w:val="22"/>
          <w:szCs w:val="22"/>
          <w:u w:val="single"/>
          <w:lang w:eastAsia="en-US"/>
        </w:rPr>
        <w:t>слитно</w:t>
      </w:r>
      <w:r w:rsidRPr="00704DD5">
        <w:rPr>
          <w:rFonts w:eastAsia="Calibri"/>
          <w:b/>
          <w:bCs/>
          <w:sz w:val="22"/>
          <w:szCs w:val="22"/>
          <w:lang w:eastAsia="en-US"/>
        </w:rPr>
        <w:t>?</w:t>
      </w:r>
    </w:p>
    <w:p w:rsidR="003342C2" w:rsidRPr="00704DD5" w:rsidRDefault="003342C2" w:rsidP="003342C2">
      <w:pPr>
        <w:numPr>
          <w:ilvl w:val="0"/>
          <w:numId w:val="393"/>
        </w:numPr>
        <w:spacing w:after="200" w:line="276" w:lineRule="auto"/>
        <w:jc w:val="both"/>
        <w:rPr>
          <w:rFonts w:eastAsia="Calibri"/>
          <w:sz w:val="22"/>
          <w:szCs w:val="22"/>
          <w:lang w:eastAsia="en-US"/>
        </w:rPr>
      </w:pPr>
      <w:r w:rsidRPr="00704DD5">
        <w:rPr>
          <w:rFonts w:eastAsia="Calibri"/>
          <w:sz w:val="22"/>
          <w:szCs w:val="22"/>
          <w:lang w:eastAsia="en-US"/>
        </w:rPr>
        <w:t>Многие школьники понятия (не)имели о том, что звёзды так же как и солнце и луна, передвигаются по небосводу.</w:t>
      </w:r>
    </w:p>
    <w:p w:rsidR="003342C2" w:rsidRPr="00704DD5" w:rsidRDefault="003342C2" w:rsidP="003342C2">
      <w:pPr>
        <w:numPr>
          <w:ilvl w:val="0"/>
          <w:numId w:val="393"/>
        </w:numPr>
        <w:spacing w:after="200" w:line="276" w:lineRule="auto"/>
        <w:jc w:val="both"/>
        <w:rPr>
          <w:rFonts w:eastAsia="Calibri"/>
          <w:sz w:val="22"/>
          <w:szCs w:val="22"/>
          <w:lang w:eastAsia="en-US"/>
        </w:rPr>
      </w:pPr>
      <w:r w:rsidRPr="00704DD5">
        <w:rPr>
          <w:rFonts w:eastAsia="Calibri"/>
          <w:sz w:val="22"/>
          <w:szCs w:val="22"/>
          <w:lang w:eastAsia="en-US"/>
        </w:rPr>
        <w:t>Известно, что взрослые и дети часто (не)допонимают друг друга.</w:t>
      </w:r>
    </w:p>
    <w:p w:rsidR="003342C2" w:rsidRPr="00704DD5" w:rsidRDefault="003342C2" w:rsidP="003342C2">
      <w:pPr>
        <w:numPr>
          <w:ilvl w:val="0"/>
          <w:numId w:val="393"/>
        </w:numPr>
        <w:spacing w:after="200" w:line="276" w:lineRule="auto"/>
        <w:jc w:val="both"/>
        <w:rPr>
          <w:rFonts w:eastAsia="Calibri"/>
          <w:sz w:val="22"/>
          <w:szCs w:val="22"/>
          <w:lang w:eastAsia="en-US"/>
        </w:rPr>
      </w:pPr>
      <w:r w:rsidRPr="00704DD5">
        <w:rPr>
          <w:rFonts w:eastAsia="Calibri"/>
          <w:sz w:val="22"/>
          <w:szCs w:val="22"/>
          <w:lang w:eastAsia="en-US"/>
        </w:rPr>
        <w:t>Если вы привыкли бросать дело, (не)доводя его до конца, преодолеть эту привычку очень трудно.</w:t>
      </w:r>
    </w:p>
    <w:p w:rsidR="003342C2" w:rsidRPr="00704DD5" w:rsidRDefault="003342C2" w:rsidP="003342C2">
      <w:pPr>
        <w:numPr>
          <w:ilvl w:val="0"/>
          <w:numId w:val="393"/>
        </w:numPr>
        <w:spacing w:after="200" w:line="276" w:lineRule="auto"/>
        <w:jc w:val="both"/>
        <w:rPr>
          <w:rFonts w:eastAsia="Calibri"/>
          <w:sz w:val="22"/>
          <w:szCs w:val="22"/>
          <w:lang w:eastAsia="en-US"/>
        </w:rPr>
      </w:pPr>
      <w:r w:rsidRPr="00704DD5">
        <w:rPr>
          <w:rFonts w:eastAsia="Calibri"/>
          <w:sz w:val="22"/>
          <w:szCs w:val="22"/>
          <w:lang w:eastAsia="en-US"/>
        </w:rPr>
        <w:t>Основой производства на Севере было (не)пашенное земледелие, как в центральных районах России, а вольное предпринимательство.</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 xml:space="preserve">А22. В каком предложении оба выделенных слова пишутся </w:t>
      </w:r>
      <w:r w:rsidRPr="00704DD5">
        <w:rPr>
          <w:rFonts w:eastAsia="Calibri"/>
          <w:b/>
          <w:bCs/>
          <w:sz w:val="22"/>
          <w:szCs w:val="22"/>
          <w:u w:val="single"/>
          <w:lang w:eastAsia="en-US"/>
        </w:rPr>
        <w:t>слитно</w:t>
      </w:r>
      <w:r w:rsidRPr="00704DD5">
        <w:rPr>
          <w:rFonts w:eastAsia="Calibri"/>
          <w:b/>
          <w:bCs/>
          <w:sz w:val="22"/>
          <w:szCs w:val="22"/>
          <w:lang w:eastAsia="en-US"/>
        </w:rPr>
        <w:t>?</w:t>
      </w:r>
    </w:p>
    <w:p w:rsidR="003342C2" w:rsidRPr="00704DD5" w:rsidRDefault="003342C2" w:rsidP="003342C2">
      <w:pPr>
        <w:numPr>
          <w:ilvl w:val="0"/>
          <w:numId w:val="394"/>
        </w:numPr>
        <w:spacing w:after="200" w:line="276" w:lineRule="auto"/>
        <w:jc w:val="both"/>
        <w:rPr>
          <w:rFonts w:eastAsia="Calibri"/>
          <w:sz w:val="22"/>
          <w:szCs w:val="22"/>
          <w:lang w:eastAsia="en-US"/>
        </w:rPr>
      </w:pPr>
      <w:r w:rsidRPr="00704DD5">
        <w:rPr>
          <w:rFonts w:eastAsia="Calibri"/>
          <w:sz w:val="22"/>
          <w:szCs w:val="22"/>
          <w:lang w:eastAsia="en-US"/>
        </w:rPr>
        <w:t>Петровы ТО(ЖЕ) отдыхали на Кавказе и (ПО)ЭТОМУ так хорошо знают эти места.</w:t>
      </w:r>
    </w:p>
    <w:p w:rsidR="003342C2" w:rsidRPr="00704DD5" w:rsidRDefault="003342C2" w:rsidP="003342C2">
      <w:pPr>
        <w:numPr>
          <w:ilvl w:val="0"/>
          <w:numId w:val="394"/>
        </w:numPr>
        <w:spacing w:after="200" w:line="276" w:lineRule="auto"/>
        <w:jc w:val="both"/>
        <w:rPr>
          <w:rFonts w:eastAsia="Calibri"/>
          <w:sz w:val="22"/>
          <w:szCs w:val="22"/>
          <w:lang w:eastAsia="en-US"/>
        </w:rPr>
      </w:pPr>
      <w:r w:rsidRPr="00704DD5">
        <w:rPr>
          <w:rFonts w:eastAsia="Calibri"/>
          <w:sz w:val="22"/>
          <w:szCs w:val="22"/>
          <w:lang w:eastAsia="en-US"/>
        </w:rPr>
        <w:t>(ПО)ТОМУ, как отец посмотрел на меня, я понял, что он ТО(ЖЕ) знает о происшествии.</w:t>
      </w:r>
    </w:p>
    <w:p w:rsidR="003342C2" w:rsidRPr="00704DD5" w:rsidRDefault="003342C2" w:rsidP="003342C2">
      <w:pPr>
        <w:numPr>
          <w:ilvl w:val="0"/>
          <w:numId w:val="394"/>
        </w:numPr>
        <w:spacing w:after="200" w:line="276" w:lineRule="auto"/>
        <w:jc w:val="both"/>
        <w:rPr>
          <w:rFonts w:eastAsia="Calibri"/>
          <w:sz w:val="22"/>
          <w:szCs w:val="22"/>
          <w:lang w:eastAsia="en-US"/>
        </w:rPr>
      </w:pPr>
      <w:r w:rsidRPr="00704DD5">
        <w:rPr>
          <w:rFonts w:eastAsia="Calibri"/>
          <w:sz w:val="22"/>
          <w:szCs w:val="22"/>
          <w:lang w:eastAsia="en-US"/>
        </w:rPr>
        <w:t>Среди знакомого леса теряешься, словно все деревья и кусты ТОТ(ЧАС) скинули общую зелёную маску, (ТО)ЖЕ самое дерево выглядит иначе.</w:t>
      </w:r>
    </w:p>
    <w:p w:rsidR="003342C2" w:rsidRPr="00704DD5" w:rsidRDefault="003342C2" w:rsidP="003342C2">
      <w:pPr>
        <w:numPr>
          <w:ilvl w:val="0"/>
          <w:numId w:val="394"/>
        </w:numPr>
        <w:spacing w:after="200" w:line="276" w:lineRule="auto"/>
        <w:jc w:val="both"/>
        <w:rPr>
          <w:rFonts w:eastAsia="Calibri"/>
          <w:sz w:val="22"/>
          <w:szCs w:val="22"/>
          <w:lang w:eastAsia="en-US"/>
        </w:rPr>
      </w:pPr>
      <w:r w:rsidRPr="00704DD5">
        <w:rPr>
          <w:rFonts w:eastAsia="Calibri"/>
          <w:sz w:val="22"/>
          <w:szCs w:val="22"/>
          <w:lang w:eastAsia="en-US"/>
        </w:rPr>
        <w:t>НА(КОНЕЦ) стало темнеть, и я, (ТАК)ЖЕ как и мои товарищи, потерял надежду дойти сегодня до устья реки.</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А23. В каком варианте ответа правильно указаны все цифры, на месте которых в предложении должны стоять запятые?</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ab/>
        <w:t xml:space="preserve">Весёлое, беззаботное детство (1) всё равно (2) когда-нибудь кончится, а взрослая жизнь (3) конечно (4) потребует серьёзных решений и ответственных поступков. </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1) 1, 2</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2) 1, 3</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3) 1, 2, 3, 4</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4) 3, 4</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 xml:space="preserve">А24. Укажите предложение, в котором нужно поставить </w:t>
      </w:r>
      <w:r w:rsidRPr="00704DD5">
        <w:rPr>
          <w:rFonts w:eastAsia="Calibri"/>
          <w:b/>
          <w:bCs/>
          <w:sz w:val="22"/>
          <w:szCs w:val="22"/>
          <w:u w:val="single"/>
          <w:lang w:eastAsia="en-US"/>
        </w:rPr>
        <w:t>одну</w:t>
      </w:r>
      <w:r w:rsidRPr="00704DD5">
        <w:rPr>
          <w:rFonts w:eastAsia="Calibri"/>
          <w:b/>
          <w:bCs/>
          <w:sz w:val="22"/>
          <w:szCs w:val="22"/>
          <w:lang w:eastAsia="en-US"/>
        </w:rPr>
        <w:t xml:space="preserve"> запятую.</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1) По поведению некоторых животных люди могут определять приближение штормов и бурь или наступление безоблачной погоды.</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2) В солнечный день сквозь прозрачную воду тёплых тропических морей хорошо видны заросли одиночных и колониальных коралловых полипов.</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3) Легкокрылыми стрекозами можно любоваться около озёр или прудов.</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4) На портрете художники стремятся не только верно запечатлеть внешний облик человека но и передать его внутренний мир.</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А25. Как объяснить постановку двоеточия в данном предложении?</w:t>
      </w:r>
    </w:p>
    <w:p w:rsidR="003342C2" w:rsidRPr="00704DD5" w:rsidRDefault="003342C2" w:rsidP="003342C2">
      <w:pPr>
        <w:jc w:val="both"/>
        <w:rPr>
          <w:rFonts w:eastAsia="Calibri"/>
          <w:i/>
          <w:iCs/>
          <w:sz w:val="22"/>
          <w:szCs w:val="22"/>
          <w:lang w:eastAsia="en-US"/>
        </w:rPr>
      </w:pPr>
      <w:r w:rsidRPr="00704DD5">
        <w:rPr>
          <w:rFonts w:eastAsia="Calibri"/>
          <w:i/>
          <w:iCs/>
          <w:sz w:val="22"/>
          <w:szCs w:val="22"/>
          <w:lang w:eastAsia="en-US"/>
        </w:rPr>
        <w:tab/>
        <w:t>Но среди манящей глаз природы Крыма сердце Васильева тосковало по родным местам: по зелёным лугам, по разбитым просёлочным дорогам, по рыжим осенним перелескам.</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1) Первая часть бессоюзного сложного предложения противопоставлена по содержанию второй части.</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2) Обобщающее слово стоит перед однородными членами предложения.</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3) Вторая часть бессоюзного сложного предложения поясняет, раскрывает содержание первой части.</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4) Первая часть бессоюзного сложного предложения содержит условие того, о чём говорится во второй части.</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А26. В каком варианте ответа правильно указаны все цифры, на месте которых в предложении должны стоять запятые?</w:t>
      </w:r>
    </w:p>
    <w:p w:rsidR="003342C2" w:rsidRPr="00704DD5" w:rsidRDefault="003342C2" w:rsidP="003342C2">
      <w:pPr>
        <w:jc w:val="both"/>
        <w:rPr>
          <w:rFonts w:eastAsia="Calibri"/>
          <w:i/>
          <w:iCs/>
          <w:sz w:val="22"/>
          <w:szCs w:val="22"/>
          <w:lang w:eastAsia="en-US"/>
        </w:rPr>
      </w:pPr>
      <w:r w:rsidRPr="00704DD5">
        <w:rPr>
          <w:rFonts w:eastAsia="Calibri"/>
          <w:i/>
          <w:iCs/>
          <w:sz w:val="22"/>
          <w:szCs w:val="22"/>
          <w:lang w:eastAsia="en-US"/>
        </w:rPr>
        <w:lastRenderedPageBreak/>
        <w:t>У некоторых видов тропических и субтропических рыб на голове имеется присоска (1) с помощью (2) которой (3) они прикрепляются (4) к самым различным животным.</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1) 1</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2) 1, 3</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3) 2</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4) 2, 4</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А27. Прочитайте текст.</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3342C2" w:rsidRPr="00704DD5" w:rsidTr="00C7701A">
        <w:tc>
          <w:tcPr>
            <w:tcW w:w="9571" w:type="dxa"/>
          </w:tcPr>
          <w:p w:rsidR="003342C2" w:rsidRPr="00704DD5" w:rsidRDefault="003342C2" w:rsidP="003342C2">
            <w:pPr>
              <w:jc w:val="both"/>
              <w:rPr>
                <w:rFonts w:eastAsia="Calibri"/>
                <w:i/>
                <w:iCs/>
                <w:sz w:val="22"/>
                <w:szCs w:val="22"/>
                <w:lang w:eastAsia="en-US"/>
              </w:rPr>
            </w:pPr>
            <w:r w:rsidRPr="00704DD5">
              <w:rPr>
                <w:rFonts w:eastAsia="Calibri"/>
                <w:i/>
                <w:iCs/>
                <w:sz w:val="22"/>
                <w:szCs w:val="22"/>
                <w:lang w:eastAsia="en-US"/>
              </w:rPr>
              <w:t xml:space="preserve">Почти все используемые нами материалы производятся в основном из других, например, пластик получают из нефти, бумагу – из дерева. Материалы, которые без переработки поступают на фабрики для производства других материалов, называют первичной материей. Первичной материей являются все материалы, имеющие природное происхождение: дерево, используемое для изготовления мебели, хлопок, собираемый с растений и применяемый для производства тканей, и многие другие материалы. </w:t>
            </w:r>
          </w:p>
        </w:tc>
      </w:tr>
    </w:tbl>
    <w:p w:rsidR="003342C2" w:rsidRPr="00704DD5" w:rsidRDefault="003342C2" w:rsidP="003342C2">
      <w:pPr>
        <w:jc w:val="both"/>
        <w:rPr>
          <w:rFonts w:eastAsia="Calibri"/>
          <w:sz w:val="22"/>
          <w:szCs w:val="22"/>
          <w:lang w:eastAsia="en-US"/>
        </w:rPr>
      </w:pP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 xml:space="preserve">В каком из приведенных ниже предложений </w:t>
      </w:r>
      <w:r w:rsidRPr="00704DD5">
        <w:rPr>
          <w:rFonts w:eastAsia="Calibri"/>
          <w:b/>
          <w:bCs/>
          <w:sz w:val="22"/>
          <w:szCs w:val="22"/>
          <w:u w:val="single"/>
          <w:lang w:eastAsia="en-US"/>
        </w:rPr>
        <w:t>верно</w:t>
      </w:r>
      <w:r w:rsidRPr="00704DD5">
        <w:rPr>
          <w:rFonts w:eastAsia="Calibri"/>
          <w:b/>
          <w:bCs/>
          <w:sz w:val="22"/>
          <w:szCs w:val="22"/>
          <w:lang w:eastAsia="en-US"/>
        </w:rPr>
        <w:t xml:space="preserve"> передана </w:t>
      </w:r>
      <w:r w:rsidRPr="00704DD5">
        <w:rPr>
          <w:rFonts w:eastAsia="Calibri"/>
          <w:b/>
          <w:bCs/>
          <w:sz w:val="22"/>
          <w:szCs w:val="22"/>
          <w:u w:val="single"/>
          <w:lang w:eastAsia="en-US"/>
        </w:rPr>
        <w:t>главная</w:t>
      </w:r>
      <w:r w:rsidRPr="00704DD5">
        <w:rPr>
          <w:rFonts w:eastAsia="Calibri"/>
          <w:b/>
          <w:bCs/>
          <w:sz w:val="22"/>
          <w:szCs w:val="22"/>
          <w:lang w:eastAsia="en-US"/>
        </w:rPr>
        <w:t xml:space="preserve"> информация, содержащаяся в тексте?</w:t>
      </w:r>
    </w:p>
    <w:p w:rsidR="003342C2" w:rsidRPr="00704DD5" w:rsidRDefault="003342C2" w:rsidP="003342C2">
      <w:pPr>
        <w:numPr>
          <w:ilvl w:val="0"/>
          <w:numId w:val="395"/>
        </w:numPr>
        <w:spacing w:after="200" w:line="276" w:lineRule="auto"/>
        <w:jc w:val="both"/>
        <w:rPr>
          <w:rFonts w:eastAsia="Calibri"/>
          <w:sz w:val="22"/>
          <w:szCs w:val="22"/>
          <w:lang w:eastAsia="en-US"/>
        </w:rPr>
      </w:pPr>
      <w:r w:rsidRPr="00704DD5">
        <w:rPr>
          <w:rFonts w:eastAsia="Calibri"/>
          <w:sz w:val="22"/>
          <w:szCs w:val="22"/>
          <w:lang w:eastAsia="en-US"/>
        </w:rPr>
        <w:t>Материалы, используемые человеком, производятся в основном из других материалов.</w:t>
      </w:r>
    </w:p>
    <w:p w:rsidR="003342C2" w:rsidRPr="00704DD5" w:rsidRDefault="003342C2" w:rsidP="003342C2">
      <w:pPr>
        <w:numPr>
          <w:ilvl w:val="0"/>
          <w:numId w:val="395"/>
        </w:numPr>
        <w:spacing w:after="200" w:line="276" w:lineRule="auto"/>
        <w:jc w:val="both"/>
        <w:rPr>
          <w:rFonts w:eastAsia="Calibri"/>
          <w:sz w:val="22"/>
          <w:szCs w:val="22"/>
          <w:lang w:eastAsia="en-US"/>
        </w:rPr>
      </w:pPr>
      <w:r w:rsidRPr="00704DD5">
        <w:rPr>
          <w:rFonts w:eastAsia="Calibri"/>
          <w:sz w:val="22"/>
          <w:szCs w:val="22"/>
          <w:lang w:eastAsia="en-US"/>
        </w:rPr>
        <w:t>Нефть, дерево, хлопок и многие другие материалы имеют природное происхождение и могут использоваться без переработки.</w:t>
      </w:r>
    </w:p>
    <w:p w:rsidR="003342C2" w:rsidRPr="00704DD5" w:rsidRDefault="003342C2" w:rsidP="003342C2">
      <w:pPr>
        <w:numPr>
          <w:ilvl w:val="0"/>
          <w:numId w:val="395"/>
        </w:numPr>
        <w:spacing w:after="200" w:line="276" w:lineRule="auto"/>
        <w:jc w:val="both"/>
        <w:rPr>
          <w:rFonts w:eastAsia="Calibri"/>
          <w:sz w:val="22"/>
          <w:szCs w:val="22"/>
          <w:lang w:eastAsia="en-US"/>
        </w:rPr>
      </w:pPr>
      <w:r w:rsidRPr="00704DD5">
        <w:rPr>
          <w:rFonts w:eastAsia="Calibri"/>
          <w:sz w:val="22"/>
          <w:szCs w:val="22"/>
          <w:lang w:eastAsia="en-US"/>
        </w:rPr>
        <w:t>Первичная материя – это непереработанные материалы природного происхождения, используемые для производства других материалов.</w:t>
      </w:r>
    </w:p>
    <w:p w:rsidR="003342C2" w:rsidRPr="00704DD5" w:rsidRDefault="003342C2" w:rsidP="003342C2">
      <w:pPr>
        <w:numPr>
          <w:ilvl w:val="0"/>
          <w:numId w:val="395"/>
        </w:numPr>
        <w:spacing w:after="200" w:line="276" w:lineRule="auto"/>
        <w:jc w:val="both"/>
        <w:rPr>
          <w:rFonts w:eastAsia="Calibri"/>
          <w:sz w:val="22"/>
          <w:szCs w:val="22"/>
          <w:lang w:eastAsia="en-US"/>
        </w:rPr>
      </w:pPr>
      <w:r w:rsidRPr="00704DD5">
        <w:rPr>
          <w:rFonts w:eastAsia="Calibri"/>
          <w:sz w:val="22"/>
          <w:szCs w:val="22"/>
          <w:lang w:eastAsia="en-US"/>
        </w:rPr>
        <w:t xml:space="preserve">Пластик получают из нефти, бумагу – из дерева, ткани – из хлопка, собираемого с растений. </w:t>
      </w:r>
    </w:p>
    <w:p w:rsidR="003342C2" w:rsidRPr="00704DD5" w:rsidRDefault="003342C2" w:rsidP="003342C2">
      <w:pPr>
        <w:jc w:val="both"/>
        <w:rPr>
          <w:rFonts w:eastAsia="Calibri"/>
          <w:sz w:val="22"/>
          <w:szCs w:val="22"/>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3342C2" w:rsidRPr="00704DD5" w:rsidTr="00C7701A">
        <w:tc>
          <w:tcPr>
            <w:tcW w:w="9571" w:type="dxa"/>
          </w:tcPr>
          <w:p w:rsidR="003342C2" w:rsidRPr="00704DD5" w:rsidRDefault="003342C2" w:rsidP="003342C2">
            <w:pPr>
              <w:jc w:val="right"/>
              <w:rPr>
                <w:rFonts w:eastAsia="Calibri"/>
                <w:b/>
                <w:bCs/>
                <w:sz w:val="22"/>
                <w:szCs w:val="22"/>
                <w:lang w:eastAsia="en-US"/>
              </w:rPr>
            </w:pPr>
            <w:r w:rsidRPr="00704DD5">
              <w:rPr>
                <w:rFonts w:eastAsia="Calibri"/>
                <w:b/>
                <w:bCs/>
                <w:sz w:val="22"/>
                <w:szCs w:val="22"/>
                <w:lang w:eastAsia="en-US"/>
              </w:rPr>
              <w:t>К заданиям:        А28, А29, А30;  В1, В2, В3, В4, В5, В6, В7, В8, В9, В10; С1</w:t>
            </w:r>
          </w:p>
        </w:tc>
      </w:tr>
    </w:tbl>
    <w:p w:rsidR="003342C2" w:rsidRPr="00704DD5" w:rsidRDefault="003342C2" w:rsidP="003342C2">
      <w:pPr>
        <w:jc w:val="both"/>
        <w:rPr>
          <w:rFonts w:eastAsia="Calibri"/>
          <w:sz w:val="22"/>
          <w:szCs w:val="22"/>
          <w:lang w:eastAsia="en-US"/>
        </w:rPr>
      </w:pP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 xml:space="preserve">(1) Молодой отец строго выговаривает четырёхлетней дочке за то, что она выбежала во двор без спросу и едва не попала под машину. </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 xml:space="preserve">(2) – Пожалуйста, - вполне серьёзно говорит он крохе, - можешь гулять, но поставь в известность меня или маму. </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 xml:space="preserve">(3) Сие – не выдумка фельетониста, но подлинный, ненароком подслушанный разговор. </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 xml:space="preserve">(4) Или серьёзно пишут в статье о работе экипажа космической станции: «Производился забор (!) проб выдыхаемого воздуха». (5) Этот </w:t>
      </w:r>
      <w:r w:rsidRPr="00704DD5">
        <w:rPr>
          <w:rFonts w:eastAsia="Calibri"/>
          <w:i/>
          <w:iCs/>
          <w:sz w:val="22"/>
          <w:szCs w:val="22"/>
          <w:lang w:eastAsia="en-US"/>
        </w:rPr>
        <w:t>забор</w:t>
      </w:r>
      <w:r w:rsidRPr="00704DD5">
        <w:rPr>
          <w:rFonts w:eastAsia="Calibri"/>
          <w:sz w:val="22"/>
          <w:szCs w:val="22"/>
          <w:lang w:eastAsia="en-US"/>
        </w:rPr>
        <w:t xml:space="preserve"> не залетел бы в космос, если бы не стеснялись сказать попросту: космонавты брали пробы. (6) Но нет, несолидно!</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 xml:space="preserve"> (7) Слышишь, видишь, читаешь такое – и хочется снова и снова бить в набат, взывать, умолять, уговаривать: БЕРЕГИТЕСЬ КАНЦЕЛЯРИТА! </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 xml:space="preserve">(8) Это самая распространённая, самая злокачественная болезнь нашей речи. (9) Когда-то редкостный знаток русского языка и чудодей слова Корней Иванович Чуковский заклеймил её точным, убийственным названием. (10) Статья его так и называлась – «Канцелярит», и прозвучала она поистине как </w:t>
      </w:r>
      <w:r w:rsidRPr="00704DD5">
        <w:rPr>
          <w:rFonts w:eastAsia="Calibri"/>
          <w:sz w:val="22"/>
          <w:szCs w:val="22"/>
          <w:lang w:val="en-US" w:eastAsia="en-US"/>
        </w:rPr>
        <w:t>SOS</w:t>
      </w:r>
      <w:r w:rsidRPr="00704DD5">
        <w:rPr>
          <w:rFonts w:eastAsia="Calibri"/>
          <w:sz w:val="22"/>
          <w:szCs w:val="22"/>
          <w:lang w:eastAsia="en-US"/>
        </w:rPr>
        <w:t>. (11) Не решаюсь сказать, что то был глас вопиющего в пустыне: к счастью, есть рыцари, которые, не щадя сил, сражаются за честь Слова. (12) Но, увы, надо посмотреть правде в глаза: канцелярит не сдаётся, он наступает, ширится. (13) Это окаянный и зловредный недуг нашей речи. (14) Быстро разрастаются чужеродные, губительные клетки – постылые штампы, которые не несут ни мысли, ни чувства, ни на грош информации, а лишь забивают и угнетают живое, полезное ядро.</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 xml:space="preserve"> (15) Мы настолько отравлены канцеляритом, что порою начисто теряем чувство юмора. (16) И уже не в романах, а в жизни, в самой обыденной обстановке, человек вполне скромный всерьёз говорит другому: «Я выражаю вам благодарность».</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 xml:space="preserve"> (17) Помните, у Некрасова в Ледовитом океане лодка утлая плывёт и молодой пригожей Тане Ванька песенки поёт?</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 xml:space="preserve"> (18) Хорошо поёт, собака,</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Убедительно поёт…</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(19) Да, объясняться в любви не только стихами, но и прозой надо убедительно, иначе Танька Ваньке не поверит.</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lastRenderedPageBreak/>
        <w:t xml:space="preserve"> (20) А между тем в сотнях рассказов, романов, очерков, переводных и отечественных, разные люди по разным поводам разговаривают так, что кажется: вот-вот читатели отзовутся знаменитым громогласным «Не верю!» Константина Сергеевича Станиславского…</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 xml:space="preserve"> (21) В сотый раз спросим себя: кто же должен прививать людям вкус, чувство меры, бережное отношение к родному языку? (22) А заодно – и уважительное отношение к человеку, с которым разговариваешь?</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 xml:space="preserve"> (23) Кто, если не мы сами?! (По Н. Галь.)</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А28. Какое высказывание соответствует содержанию текста?</w:t>
      </w:r>
    </w:p>
    <w:p w:rsidR="003342C2" w:rsidRPr="00704DD5" w:rsidRDefault="003342C2" w:rsidP="003342C2">
      <w:pPr>
        <w:numPr>
          <w:ilvl w:val="0"/>
          <w:numId w:val="396"/>
        </w:numPr>
        <w:spacing w:after="200" w:line="276" w:lineRule="auto"/>
        <w:jc w:val="both"/>
        <w:rPr>
          <w:rFonts w:eastAsia="Calibri"/>
          <w:sz w:val="22"/>
          <w:szCs w:val="22"/>
          <w:lang w:eastAsia="en-US"/>
        </w:rPr>
      </w:pPr>
      <w:r w:rsidRPr="00704DD5">
        <w:rPr>
          <w:rFonts w:eastAsia="Calibri"/>
          <w:sz w:val="22"/>
          <w:szCs w:val="22"/>
          <w:lang w:eastAsia="en-US"/>
        </w:rPr>
        <w:t>Возможности русского языка необъятны, и засорять его иностранными словами и жаргоном ни к чему.</w:t>
      </w:r>
    </w:p>
    <w:p w:rsidR="003342C2" w:rsidRPr="00704DD5" w:rsidRDefault="003342C2" w:rsidP="003342C2">
      <w:pPr>
        <w:numPr>
          <w:ilvl w:val="0"/>
          <w:numId w:val="396"/>
        </w:numPr>
        <w:spacing w:after="200" w:line="276" w:lineRule="auto"/>
        <w:jc w:val="both"/>
        <w:rPr>
          <w:rFonts w:eastAsia="Calibri"/>
          <w:sz w:val="22"/>
          <w:szCs w:val="22"/>
          <w:lang w:eastAsia="en-US"/>
        </w:rPr>
      </w:pPr>
      <w:r w:rsidRPr="00704DD5">
        <w:rPr>
          <w:rFonts w:eastAsia="Calibri"/>
          <w:sz w:val="22"/>
          <w:szCs w:val="22"/>
          <w:lang w:eastAsia="en-US"/>
        </w:rPr>
        <w:t xml:space="preserve">Удивительна способность русского языка так «обкатать» чужое слово, что оно уже и чужим не кажется. </w:t>
      </w:r>
    </w:p>
    <w:p w:rsidR="003342C2" w:rsidRPr="00704DD5" w:rsidRDefault="003342C2" w:rsidP="003342C2">
      <w:pPr>
        <w:numPr>
          <w:ilvl w:val="0"/>
          <w:numId w:val="396"/>
        </w:numPr>
        <w:spacing w:after="200" w:line="276" w:lineRule="auto"/>
        <w:jc w:val="both"/>
        <w:rPr>
          <w:rFonts w:eastAsia="Calibri"/>
          <w:sz w:val="22"/>
          <w:szCs w:val="22"/>
          <w:lang w:eastAsia="en-US"/>
        </w:rPr>
      </w:pPr>
      <w:r w:rsidRPr="00704DD5">
        <w:rPr>
          <w:rFonts w:eastAsia="Calibri"/>
          <w:sz w:val="22"/>
          <w:szCs w:val="22"/>
          <w:lang w:eastAsia="en-US"/>
        </w:rPr>
        <w:t>Официально-деловой стиль речи отличается точностью формулировок и обилием устойчивых оборотов деловой речи.</w:t>
      </w:r>
    </w:p>
    <w:p w:rsidR="003342C2" w:rsidRPr="00704DD5" w:rsidRDefault="003342C2" w:rsidP="003342C2">
      <w:pPr>
        <w:numPr>
          <w:ilvl w:val="0"/>
          <w:numId w:val="396"/>
        </w:numPr>
        <w:spacing w:after="200" w:line="276" w:lineRule="auto"/>
        <w:jc w:val="both"/>
        <w:rPr>
          <w:rFonts w:eastAsia="Calibri"/>
          <w:sz w:val="22"/>
          <w:szCs w:val="22"/>
          <w:lang w:eastAsia="en-US"/>
        </w:rPr>
      </w:pPr>
      <w:r w:rsidRPr="00704DD5">
        <w:rPr>
          <w:rFonts w:eastAsia="Calibri"/>
          <w:sz w:val="22"/>
          <w:szCs w:val="22"/>
          <w:lang w:eastAsia="en-US"/>
        </w:rPr>
        <w:t>Слова-штампы ничему не учат и ничего не сообщают; это словесный мусор, наносящий культуре и языку колоссальный вред.</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А29. Какое из приведенных утверждений является ошибочным?</w:t>
      </w:r>
    </w:p>
    <w:p w:rsidR="003342C2" w:rsidRPr="00704DD5" w:rsidRDefault="003342C2" w:rsidP="003342C2">
      <w:pPr>
        <w:numPr>
          <w:ilvl w:val="0"/>
          <w:numId w:val="397"/>
        </w:numPr>
        <w:spacing w:after="200" w:line="276" w:lineRule="auto"/>
        <w:jc w:val="both"/>
        <w:rPr>
          <w:rFonts w:eastAsia="Calibri"/>
          <w:sz w:val="22"/>
          <w:szCs w:val="22"/>
          <w:lang w:eastAsia="en-US"/>
        </w:rPr>
      </w:pPr>
      <w:r w:rsidRPr="00704DD5">
        <w:rPr>
          <w:rFonts w:eastAsia="Calibri"/>
          <w:sz w:val="22"/>
          <w:szCs w:val="22"/>
          <w:lang w:eastAsia="en-US"/>
        </w:rPr>
        <w:t>Предложение 2 иллюстрирует содержание предложения 1.</w:t>
      </w:r>
    </w:p>
    <w:p w:rsidR="003342C2" w:rsidRPr="00704DD5" w:rsidRDefault="003342C2" w:rsidP="003342C2">
      <w:pPr>
        <w:numPr>
          <w:ilvl w:val="0"/>
          <w:numId w:val="397"/>
        </w:numPr>
        <w:spacing w:after="200" w:line="276" w:lineRule="auto"/>
        <w:jc w:val="both"/>
        <w:rPr>
          <w:rFonts w:eastAsia="Calibri"/>
          <w:sz w:val="22"/>
          <w:szCs w:val="22"/>
          <w:lang w:eastAsia="en-US"/>
        </w:rPr>
      </w:pPr>
      <w:r w:rsidRPr="00704DD5">
        <w:rPr>
          <w:rFonts w:eastAsia="Calibri"/>
          <w:sz w:val="22"/>
          <w:szCs w:val="22"/>
          <w:lang w:eastAsia="en-US"/>
        </w:rPr>
        <w:t>Предложение 7 содержит повествование.</w:t>
      </w:r>
    </w:p>
    <w:p w:rsidR="003342C2" w:rsidRPr="00704DD5" w:rsidRDefault="003342C2" w:rsidP="003342C2">
      <w:pPr>
        <w:numPr>
          <w:ilvl w:val="0"/>
          <w:numId w:val="397"/>
        </w:numPr>
        <w:spacing w:after="200" w:line="276" w:lineRule="auto"/>
        <w:jc w:val="both"/>
        <w:rPr>
          <w:rFonts w:eastAsia="Calibri"/>
          <w:sz w:val="22"/>
          <w:szCs w:val="22"/>
          <w:lang w:eastAsia="en-US"/>
        </w:rPr>
      </w:pPr>
      <w:r w:rsidRPr="00704DD5">
        <w:rPr>
          <w:rFonts w:eastAsia="Calibri"/>
          <w:sz w:val="22"/>
          <w:szCs w:val="22"/>
          <w:lang w:eastAsia="en-US"/>
        </w:rPr>
        <w:t>Предложение 16 подтверждает содержание предложения 15.</w:t>
      </w:r>
    </w:p>
    <w:p w:rsidR="003342C2" w:rsidRPr="00704DD5" w:rsidRDefault="003342C2" w:rsidP="003342C2">
      <w:pPr>
        <w:numPr>
          <w:ilvl w:val="0"/>
          <w:numId w:val="397"/>
        </w:numPr>
        <w:spacing w:after="200" w:line="276" w:lineRule="auto"/>
        <w:rPr>
          <w:rFonts w:eastAsia="Calibri"/>
          <w:sz w:val="22"/>
          <w:szCs w:val="22"/>
          <w:lang w:eastAsia="en-US"/>
        </w:rPr>
      </w:pPr>
      <w:r w:rsidRPr="00704DD5">
        <w:rPr>
          <w:rFonts w:eastAsia="Calibri"/>
          <w:sz w:val="22"/>
          <w:szCs w:val="22"/>
          <w:lang w:eastAsia="en-US"/>
        </w:rPr>
        <w:t>Предложение 17 содержит элемент описания.</w:t>
      </w:r>
    </w:p>
    <w:p w:rsidR="003342C2" w:rsidRPr="00704DD5" w:rsidRDefault="003342C2" w:rsidP="003342C2">
      <w:pPr>
        <w:spacing w:line="276" w:lineRule="auto"/>
        <w:rPr>
          <w:rFonts w:eastAsia="Calibri"/>
          <w:b/>
          <w:bCs/>
          <w:sz w:val="22"/>
          <w:szCs w:val="22"/>
          <w:lang w:eastAsia="en-US"/>
        </w:rPr>
      </w:pPr>
      <w:r w:rsidRPr="00704DD5">
        <w:rPr>
          <w:rFonts w:eastAsia="Calibri"/>
          <w:b/>
          <w:bCs/>
          <w:sz w:val="22"/>
          <w:szCs w:val="22"/>
          <w:lang w:eastAsia="en-US"/>
        </w:rPr>
        <w:t xml:space="preserve">А30. Укажите предложение, в котором используется фразеологизм со значением «призыв, остающийся без ответа». </w:t>
      </w:r>
    </w:p>
    <w:p w:rsidR="003342C2" w:rsidRPr="00704DD5" w:rsidRDefault="003342C2" w:rsidP="003342C2">
      <w:pPr>
        <w:numPr>
          <w:ilvl w:val="0"/>
          <w:numId w:val="398"/>
        </w:numPr>
        <w:spacing w:after="200" w:line="276" w:lineRule="auto"/>
        <w:jc w:val="both"/>
        <w:rPr>
          <w:rFonts w:eastAsia="Calibri"/>
          <w:sz w:val="22"/>
          <w:szCs w:val="22"/>
          <w:lang w:eastAsia="en-US"/>
        </w:rPr>
      </w:pPr>
      <w:r w:rsidRPr="00704DD5">
        <w:rPr>
          <w:rFonts w:eastAsia="Calibri"/>
          <w:sz w:val="22"/>
          <w:szCs w:val="22"/>
          <w:lang w:eastAsia="en-US"/>
        </w:rPr>
        <w:t>7</w:t>
      </w:r>
    </w:p>
    <w:p w:rsidR="003342C2" w:rsidRPr="00704DD5" w:rsidRDefault="003342C2" w:rsidP="003342C2">
      <w:pPr>
        <w:numPr>
          <w:ilvl w:val="0"/>
          <w:numId w:val="398"/>
        </w:numPr>
        <w:spacing w:after="200" w:line="276" w:lineRule="auto"/>
        <w:jc w:val="both"/>
        <w:rPr>
          <w:rFonts w:eastAsia="Calibri"/>
          <w:sz w:val="22"/>
          <w:szCs w:val="22"/>
          <w:lang w:eastAsia="en-US"/>
        </w:rPr>
      </w:pPr>
      <w:r w:rsidRPr="00704DD5">
        <w:rPr>
          <w:rFonts w:eastAsia="Calibri"/>
          <w:sz w:val="22"/>
          <w:szCs w:val="22"/>
          <w:lang w:eastAsia="en-US"/>
        </w:rPr>
        <w:t>11</w:t>
      </w:r>
    </w:p>
    <w:p w:rsidR="003342C2" w:rsidRPr="00704DD5" w:rsidRDefault="003342C2" w:rsidP="003342C2">
      <w:pPr>
        <w:numPr>
          <w:ilvl w:val="0"/>
          <w:numId w:val="398"/>
        </w:numPr>
        <w:spacing w:after="200" w:line="276" w:lineRule="auto"/>
        <w:jc w:val="both"/>
        <w:rPr>
          <w:rFonts w:eastAsia="Calibri"/>
          <w:sz w:val="22"/>
          <w:szCs w:val="22"/>
          <w:lang w:eastAsia="en-US"/>
        </w:rPr>
      </w:pPr>
      <w:r w:rsidRPr="00704DD5">
        <w:rPr>
          <w:rFonts w:eastAsia="Calibri"/>
          <w:sz w:val="22"/>
          <w:szCs w:val="22"/>
          <w:lang w:eastAsia="en-US"/>
        </w:rPr>
        <w:t>20</w:t>
      </w:r>
    </w:p>
    <w:p w:rsidR="003342C2" w:rsidRPr="00704DD5" w:rsidRDefault="003342C2" w:rsidP="003342C2">
      <w:pPr>
        <w:numPr>
          <w:ilvl w:val="0"/>
          <w:numId w:val="398"/>
        </w:numPr>
        <w:spacing w:after="200" w:line="276" w:lineRule="auto"/>
        <w:jc w:val="both"/>
        <w:rPr>
          <w:rFonts w:eastAsia="Calibri"/>
          <w:sz w:val="22"/>
          <w:szCs w:val="22"/>
          <w:lang w:eastAsia="en-US"/>
        </w:rPr>
      </w:pPr>
      <w:r w:rsidRPr="00704DD5">
        <w:rPr>
          <w:rFonts w:eastAsia="Calibri"/>
          <w:sz w:val="22"/>
          <w:szCs w:val="22"/>
          <w:lang w:eastAsia="en-US"/>
        </w:rPr>
        <w:t>22</w:t>
      </w:r>
    </w:p>
    <w:p w:rsidR="003342C2" w:rsidRPr="00704DD5" w:rsidRDefault="003342C2" w:rsidP="003342C2">
      <w:pPr>
        <w:jc w:val="center"/>
        <w:rPr>
          <w:rFonts w:eastAsia="Calibri"/>
          <w:b/>
          <w:bCs/>
          <w:sz w:val="22"/>
          <w:szCs w:val="22"/>
          <w:u w:val="single"/>
          <w:lang w:eastAsia="en-US"/>
        </w:rPr>
      </w:pPr>
      <w:r w:rsidRPr="00704DD5">
        <w:rPr>
          <w:rFonts w:eastAsia="Calibri"/>
          <w:b/>
          <w:bCs/>
          <w:sz w:val="22"/>
          <w:szCs w:val="22"/>
          <w:u w:val="single"/>
          <w:lang w:eastAsia="en-US"/>
        </w:rPr>
        <w:t>Часть 2</w:t>
      </w:r>
    </w:p>
    <w:p w:rsidR="003342C2" w:rsidRPr="00704DD5" w:rsidRDefault="003342C2" w:rsidP="003342C2">
      <w:pPr>
        <w:jc w:val="center"/>
        <w:rPr>
          <w:rFonts w:eastAsia="Calibri"/>
          <w:sz w:val="22"/>
          <w:szCs w:val="22"/>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889"/>
      </w:tblGrid>
      <w:tr w:rsidR="003342C2" w:rsidRPr="00704DD5" w:rsidTr="00C7701A">
        <w:tc>
          <w:tcPr>
            <w:tcW w:w="9889" w:type="dxa"/>
          </w:tcPr>
          <w:p w:rsidR="003342C2" w:rsidRPr="00704DD5" w:rsidRDefault="003342C2" w:rsidP="003342C2">
            <w:pPr>
              <w:jc w:val="both"/>
              <w:rPr>
                <w:rFonts w:eastAsia="Calibri"/>
                <w:sz w:val="22"/>
                <w:szCs w:val="22"/>
                <w:lang w:eastAsia="en-US"/>
              </w:rPr>
            </w:pPr>
            <w:r w:rsidRPr="00704DD5">
              <w:rPr>
                <w:rFonts w:eastAsia="Calibri"/>
                <w:sz w:val="22"/>
                <w:szCs w:val="22"/>
                <w:lang w:eastAsia="en-US"/>
              </w:rPr>
              <w:t>При выполнении заданий этой части запишите ваш ответ в бланке ответов № 1 справа от номера задания (В1 – В10).</w:t>
            </w:r>
          </w:p>
        </w:tc>
      </w:tr>
    </w:tbl>
    <w:p w:rsidR="003342C2" w:rsidRPr="00704DD5" w:rsidRDefault="003342C2" w:rsidP="003342C2">
      <w:pPr>
        <w:jc w:val="center"/>
        <w:rPr>
          <w:rFonts w:eastAsia="Calibri"/>
          <w:sz w:val="22"/>
          <w:szCs w:val="22"/>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3342C2" w:rsidRPr="00704DD5" w:rsidTr="00C7701A">
        <w:tc>
          <w:tcPr>
            <w:tcW w:w="9571"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Ответы к заданиям В1 – В5 запишите словами.</w:t>
            </w:r>
          </w:p>
        </w:tc>
      </w:tr>
    </w:tbl>
    <w:p w:rsidR="003342C2" w:rsidRPr="00704DD5" w:rsidRDefault="003342C2" w:rsidP="003342C2">
      <w:pPr>
        <w:rPr>
          <w:rFonts w:eastAsia="Calibri"/>
          <w:sz w:val="22"/>
          <w:szCs w:val="22"/>
          <w:lang w:eastAsia="en-US"/>
        </w:rPr>
      </w:pPr>
    </w:p>
    <w:p w:rsidR="003342C2" w:rsidRPr="00704DD5" w:rsidRDefault="003342C2" w:rsidP="003342C2">
      <w:pPr>
        <w:jc w:val="both"/>
        <w:rPr>
          <w:rFonts w:eastAsia="Calibri"/>
          <w:sz w:val="22"/>
          <w:szCs w:val="22"/>
          <w:lang w:eastAsia="en-US"/>
        </w:rPr>
      </w:pPr>
      <w:r w:rsidRPr="00704DD5">
        <w:rPr>
          <w:rFonts w:eastAsia="Calibri"/>
          <w:b/>
          <w:bCs/>
          <w:sz w:val="22"/>
          <w:szCs w:val="22"/>
          <w:lang w:eastAsia="en-US"/>
        </w:rPr>
        <w:t>В1</w:t>
      </w:r>
      <w:r w:rsidRPr="00704DD5">
        <w:rPr>
          <w:rFonts w:eastAsia="Calibri"/>
          <w:sz w:val="22"/>
          <w:szCs w:val="22"/>
          <w:lang w:eastAsia="en-US"/>
        </w:rPr>
        <w:t>. Укажите способ образования слова ВЫБЕЖАЛА  (предложение 1).</w:t>
      </w:r>
    </w:p>
    <w:p w:rsidR="003342C2" w:rsidRPr="00704DD5" w:rsidRDefault="003342C2" w:rsidP="003342C2">
      <w:pPr>
        <w:jc w:val="both"/>
        <w:rPr>
          <w:rFonts w:eastAsia="Calibri"/>
          <w:sz w:val="22"/>
          <w:szCs w:val="22"/>
          <w:lang w:eastAsia="en-US"/>
        </w:rPr>
      </w:pPr>
      <w:r w:rsidRPr="00704DD5">
        <w:rPr>
          <w:rFonts w:eastAsia="Calibri"/>
          <w:b/>
          <w:bCs/>
          <w:sz w:val="22"/>
          <w:szCs w:val="22"/>
          <w:lang w:eastAsia="en-US"/>
        </w:rPr>
        <w:t>В2</w:t>
      </w:r>
      <w:r w:rsidRPr="00704DD5">
        <w:rPr>
          <w:rFonts w:eastAsia="Calibri"/>
          <w:sz w:val="22"/>
          <w:szCs w:val="22"/>
          <w:lang w:eastAsia="en-US"/>
        </w:rPr>
        <w:t>. Из предложений 20 – 22 выпишите числительное.</w:t>
      </w:r>
    </w:p>
    <w:p w:rsidR="003342C2" w:rsidRPr="00704DD5" w:rsidRDefault="003342C2" w:rsidP="003342C2">
      <w:pPr>
        <w:jc w:val="both"/>
        <w:rPr>
          <w:rFonts w:eastAsia="Calibri"/>
          <w:sz w:val="22"/>
          <w:szCs w:val="22"/>
          <w:lang w:eastAsia="en-US"/>
        </w:rPr>
      </w:pPr>
      <w:r w:rsidRPr="00704DD5">
        <w:rPr>
          <w:rFonts w:eastAsia="Calibri"/>
          <w:b/>
          <w:bCs/>
          <w:sz w:val="22"/>
          <w:szCs w:val="22"/>
          <w:lang w:eastAsia="en-US"/>
        </w:rPr>
        <w:t>В3</w:t>
      </w:r>
      <w:r w:rsidRPr="00704DD5">
        <w:rPr>
          <w:rFonts w:eastAsia="Calibri"/>
          <w:sz w:val="22"/>
          <w:szCs w:val="22"/>
          <w:lang w:eastAsia="en-US"/>
        </w:rPr>
        <w:t xml:space="preserve">. Из предложения 4 выпишите подчинительное словосочетание со связью ПРИМЫКАНИЕ. </w:t>
      </w:r>
    </w:p>
    <w:p w:rsidR="003342C2" w:rsidRPr="00704DD5" w:rsidRDefault="003342C2" w:rsidP="003342C2">
      <w:pPr>
        <w:jc w:val="both"/>
        <w:rPr>
          <w:rFonts w:eastAsia="Calibri"/>
          <w:sz w:val="22"/>
          <w:szCs w:val="22"/>
          <w:lang w:eastAsia="en-US"/>
        </w:rPr>
      </w:pPr>
      <w:r w:rsidRPr="00704DD5">
        <w:rPr>
          <w:rFonts w:eastAsia="Calibri"/>
          <w:b/>
          <w:bCs/>
          <w:sz w:val="22"/>
          <w:szCs w:val="22"/>
          <w:lang w:eastAsia="en-US"/>
        </w:rPr>
        <w:t>В4</w:t>
      </w:r>
      <w:r w:rsidRPr="00704DD5">
        <w:rPr>
          <w:rFonts w:eastAsia="Calibri"/>
          <w:sz w:val="22"/>
          <w:szCs w:val="22"/>
          <w:lang w:eastAsia="en-US"/>
        </w:rPr>
        <w:t>. Из предложения 9 выпишите слово, образованное приставочным способом.</w:t>
      </w:r>
    </w:p>
    <w:p w:rsidR="003342C2" w:rsidRPr="00704DD5" w:rsidRDefault="003342C2" w:rsidP="003342C2">
      <w:pPr>
        <w:jc w:val="both"/>
        <w:rPr>
          <w:rFonts w:eastAsia="Calibri"/>
          <w:sz w:val="22"/>
          <w:szCs w:val="22"/>
          <w:lang w:eastAsia="en-US"/>
        </w:rPr>
      </w:pPr>
      <w:r w:rsidRPr="00704DD5">
        <w:rPr>
          <w:rFonts w:eastAsia="Calibri"/>
          <w:b/>
          <w:bCs/>
          <w:sz w:val="22"/>
          <w:szCs w:val="22"/>
          <w:lang w:eastAsia="en-US"/>
        </w:rPr>
        <w:t>В5</w:t>
      </w:r>
      <w:r w:rsidRPr="00704DD5">
        <w:rPr>
          <w:rFonts w:eastAsia="Calibri"/>
          <w:sz w:val="22"/>
          <w:szCs w:val="22"/>
          <w:lang w:eastAsia="en-US"/>
        </w:rPr>
        <w:t>. Определите вид подчинительной связи в словосочетании УВАЖИТЕЛЬНОЕ ОТНОШЕНИЕ (предложение 22).</w:t>
      </w:r>
    </w:p>
    <w:p w:rsidR="003342C2" w:rsidRPr="00704DD5" w:rsidRDefault="003342C2" w:rsidP="003342C2">
      <w:pPr>
        <w:rPr>
          <w:rFonts w:eastAsia="Calibri"/>
          <w:sz w:val="22"/>
          <w:szCs w:val="22"/>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3342C2" w:rsidRPr="00704DD5" w:rsidTr="00C7701A">
        <w:tc>
          <w:tcPr>
            <w:tcW w:w="9571"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Ответы к заданиям В6 – В10 запишите цифрами.</w:t>
            </w:r>
          </w:p>
        </w:tc>
      </w:tr>
    </w:tbl>
    <w:p w:rsidR="003342C2" w:rsidRPr="00704DD5" w:rsidRDefault="003342C2" w:rsidP="003342C2">
      <w:pPr>
        <w:rPr>
          <w:rFonts w:eastAsia="Calibri"/>
          <w:sz w:val="22"/>
          <w:szCs w:val="22"/>
          <w:lang w:eastAsia="en-US"/>
        </w:rPr>
      </w:pPr>
    </w:p>
    <w:p w:rsidR="003342C2" w:rsidRPr="00704DD5" w:rsidRDefault="003342C2" w:rsidP="003342C2">
      <w:pPr>
        <w:jc w:val="both"/>
        <w:rPr>
          <w:rFonts w:eastAsia="Calibri"/>
          <w:sz w:val="22"/>
          <w:szCs w:val="22"/>
          <w:lang w:eastAsia="en-US"/>
        </w:rPr>
      </w:pPr>
      <w:r w:rsidRPr="00704DD5">
        <w:rPr>
          <w:rFonts w:eastAsia="Calibri"/>
          <w:b/>
          <w:bCs/>
          <w:sz w:val="22"/>
          <w:szCs w:val="22"/>
          <w:lang w:eastAsia="en-US"/>
        </w:rPr>
        <w:lastRenderedPageBreak/>
        <w:t>В6</w:t>
      </w:r>
      <w:r w:rsidRPr="00704DD5">
        <w:rPr>
          <w:rFonts w:eastAsia="Calibri"/>
          <w:sz w:val="22"/>
          <w:szCs w:val="22"/>
          <w:lang w:eastAsia="en-US"/>
        </w:rPr>
        <w:t>. Среди предложений 5-8 найдите сложное, одна из частей которого является односоставным неопределённо-личным предложением. Напишите номер этого предложения.</w:t>
      </w:r>
    </w:p>
    <w:p w:rsidR="003342C2" w:rsidRPr="00704DD5" w:rsidRDefault="003342C2" w:rsidP="003342C2">
      <w:pPr>
        <w:jc w:val="both"/>
        <w:rPr>
          <w:rFonts w:eastAsia="Calibri"/>
          <w:sz w:val="22"/>
          <w:szCs w:val="22"/>
          <w:lang w:eastAsia="en-US"/>
        </w:rPr>
      </w:pPr>
      <w:r w:rsidRPr="00704DD5">
        <w:rPr>
          <w:rFonts w:eastAsia="Calibri"/>
          <w:b/>
          <w:bCs/>
          <w:sz w:val="22"/>
          <w:szCs w:val="22"/>
          <w:lang w:eastAsia="en-US"/>
        </w:rPr>
        <w:t>В7</w:t>
      </w:r>
      <w:r w:rsidRPr="00704DD5">
        <w:rPr>
          <w:rFonts w:eastAsia="Calibri"/>
          <w:sz w:val="22"/>
          <w:szCs w:val="22"/>
          <w:lang w:eastAsia="en-US"/>
        </w:rPr>
        <w:t>. Среди предложений 1-3 найдите предложение с прямой речью. Напишите номер этого предложения.</w:t>
      </w:r>
    </w:p>
    <w:p w:rsidR="003342C2" w:rsidRPr="00704DD5" w:rsidRDefault="003342C2" w:rsidP="003342C2">
      <w:pPr>
        <w:jc w:val="both"/>
        <w:rPr>
          <w:rFonts w:eastAsia="Calibri"/>
          <w:sz w:val="22"/>
          <w:szCs w:val="22"/>
          <w:lang w:eastAsia="en-US"/>
        </w:rPr>
      </w:pPr>
      <w:r w:rsidRPr="00704DD5">
        <w:rPr>
          <w:rFonts w:eastAsia="Calibri"/>
          <w:b/>
          <w:bCs/>
          <w:sz w:val="22"/>
          <w:szCs w:val="22"/>
          <w:lang w:eastAsia="en-US"/>
        </w:rPr>
        <w:t>В8</w:t>
      </w:r>
      <w:r w:rsidRPr="00704DD5">
        <w:rPr>
          <w:rFonts w:eastAsia="Calibri"/>
          <w:sz w:val="22"/>
          <w:szCs w:val="22"/>
          <w:lang w:eastAsia="en-US"/>
        </w:rPr>
        <w:t>. Среди предложений 17-20 найдите сложное с бессоюзной и союзной подчинительной связью. Напишите номер этого предложения.</w:t>
      </w:r>
    </w:p>
    <w:p w:rsidR="003342C2" w:rsidRPr="00704DD5" w:rsidRDefault="003342C2" w:rsidP="003342C2">
      <w:pPr>
        <w:jc w:val="both"/>
        <w:rPr>
          <w:rFonts w:eastAsia="Calibri"/>
          <w:sz w:val="22"/>
          <w:szCs w:val="22"/>
          <w:lang w:eastAsia="en-US"/>
        </w:rPr>
      </w:pPr>
      <w:r w:rsidRPr="00704DD5">
        <w:rPr>
          <w:rFonts w:eastAsia="Calibri"/>
          <w:b/>
          <w:bCs/>
          <w:sz w:val="22"/>
          <w:szCs w:val="22"/>
          <w:lang w:eastAsia="en-US"/>
        </w:rPr>
        <w:t>В9</w:t>
      </w:r>
      <w:r w:rsidRPr="00704DD5">
        <w:rPr>
          <w:rFonts w:eastAsia="Calibri"/>
          <w:sz w:val="22"/>
          <w:szCs w:val="22"/>
          <w:lang w:eastAsia="en-US"/>
        </w:rPr>
        <w:t>. Среди предложений 2-6 найдите такое, которое соединяется с предыдущим при помощи указательного местоимения. Напишите номер этого предложения.</w:t>
      </w:r>
    </w:p>
    <w:p w:rsidR="003342C2" w:rsidRPr="00704DD5" w:rsidRDefault="003342C2" w:rsidP="003342C2">
      <w:pPr>
        <w:jc w:val="both"/>
        <w:rPr>
          <w:rFonts w:eastAsia="Calibri"/>
          <w:sz w:val="22"/>
          <w:szCs w:val="22"/>
          <w:lang w:eastAsia="en-US"/>
        </w:rPr>
      </w:pPr>
      <w:r w:rsidRPr="00704DD5">
        <w:rPr>
          <w:rFonts w:eastAsia="Calibri"/>
          <w:b/>
          <w:bCs/>
          <w:sz w:val="22"/>
          <w:szCs w:val="22"/>
          <w:lang w:eastAsia="en-US"/>
        </w:rPr>
        <w:t>В10</w:t>
      </w:r>
      <w:r w:rsidRPr="00704DD5">
        <w:rPr>
          <w:rFonts w:eastAsia="Calibri"/>
          <w:sz w:val="22"/>
          <w:szCs w:val="22"/>
          <w:lang w:eastAsia="en-US"/>
        </w:rPr>
        <w:t>. Среди предложений 10-15 найдите простое предложение. Напишите номер этого предложения.</w:t>
      </w:r>
    </w:p>
    <w:p w:rsidR="003342C2" w:rsidRPr="00704DD5" w:rsidRDefault="003342C2" w:rsidP="003342C2">
      <w:pPr>
        <w:jc w:val="both"/>
        <w:rPr>
          <w:rFonts w:eastAsia="Calibri"/>
          <w:sz w:val="22"/>
          <w:szCs w:val="22"/>
          <w:lang w:eastAsia="en-US"/>
        </w:rPr>
      </w:pPr>
    </w:p>
    <w:p w:rsidR="003342C2" w:rsidRPr="00704DD5" w:rsidRDefault="003342C2" w:rsidP="003342C2">
      <w:pPr>
        <w:autoSpaceDE w:val="0"/>
        <w:autoSpaceDN w:val="0"/>
        <w:adjustRightInd w:val="0"/>
        <w:jc w:val="both"/>
        <w:rPr>
          <w:rFonts w:eastAsia="Calibri"/>
          <w:sz w:val="22"/>
          <w:szCs w:val="22"/>
          <w:lang w:eastAsia="en-US"/>
        </w:rPr>
      </w:pPr>
    </w:p>
    <w:p w:rsidR="003342C2" w:rsidRPr="00704DD5" w:rsidRDefault="003342C2" w:rsidP="003342C2">
      <w:pPr>
        <w:jc w:val="center"/>
        <w:rPr>
          <w:rFonts w:eastAsia="Calibri"/>
          <w:b/>
          <w:i/>
          <w:sz w:val="22"/>
          <w:szCs w:val="22"/>
          <w:lang w:eastAsia="en-US"/>
        </w:rPr>
      </w:pPr>
      <w:r w:rsidRPr="00704DD5">
        <w:rPr>
          <w:rFonts w:eastAsia="Calibri"/>
          <w:b/>
          <w:i/>
          <w:sz w:val="22"/>
          <w:szCs w:val="22"/>
          <w:lang w:eastAsia="en-US"/>
        </w:rPr>
        <w:t xml:space="preserve">Экзаменационная работа </w:t>
      </w:r>
    </w:p>
    <w:p w:rsidR="003342C2" w:rsidRPr="00704DD5" w:rsidRDefault="00CE0443" w:rsidP="003342C2">
      <w:pPr>
        <w:jc w:val="center"/>
        <w:rPr>
          <w:rFonts w:eastAsia="Calibri"/>
          <w:b/>
          <w:i/>
          <w:sz w:val="22"/>
          <w:szCs w:val="22"/>
          <w:lang w:eastAsia="en-US"/>
        </w:rPr>
      </w:pPr>
      <w:r w:rsidRPr="00704DD5">
        <w:rPr>
          <w:rFonts w:eastAsia="Calibri"/>
          <w:b/>
          <w:i/>
          <w:sz w:val="22"/>
          <w:szCs w:val="22"/>
          <w:lang w:eastAsia="en-US"/>
        </w:rPr>
        <w:t xml:space="preserve">по </w:t>
      </w:r>
      <w:r w:rsidR="003630FC">
        <w:rPr>
          <w:rFonts w:eastAsia="Calibri"/>
          <w:b/>
          <w:i/>
          <w:sz w:val="22"/>
          <w:szCs w:val="22"/>
          <w:lang w:eastAsia="en-US"/>
        </w:rPr>
        <w:t>предмету</w:t>
      </w:r>
      <w:r w:rsidRPr="00704DD5">
        <w:rPr>
          <w:rFonts w:eastAsia="Calibri"/>
          <w:b/>
          <w:i/>
          <w:sz w:val="22"/>
          <w:szCs w:val="22"/>
          <w:lang w:eastAsia="en-US"/>
        </w:rPr>
        <w:t xml:space="preserve"> «</w:t>
      </w:r>
      <w:r w:rsidR="00334906" w:rsidRPr="00704DD5">
        <w:rPr>
          <w:rFonts w:eastAsia="Calibri"/>
          <w:b/>
          <w:i/>
          <w:sz w:val="22"/>
          <w:szCs w:val="22"/>
          <w:lang w:eastAsia="en-US"/>
        </w:rPr>
        <w:t xml:space="preserve"> Русский язык</w:t>
      </w:r>
      <w:r w:rsidRPr="00704DD5">
        <w:rPr>
          <w:rFonts w:eastAsia="Calibri"/>
          <w:b/>
          <w:i/>
          <w:sz w:val="22"/>
          <w:szCs w:val="22"/>
          <w:lang w:eastAsia="en-US"/>
        </w:rPr>
        <w:t>»</w:t>
      </w:r>
    </w:p>
    <w:p w:rsidR="003342C2" w:rsidRPr="00704DD5" w:rsidRDefault="003342C2" w:rsidP="003342C2">
      <w:pPr>
        <w:spacing w:after="200" w:line="276" w:lineRule="auto"/>
        <w:rPr>
          <w:rFonts w:eastAsia="Calibri"/>
          <w:b/>
          <w:bCs/>
          <w:sz w:val="22"/>
          <w:szCs w:val="22"/>
          <w:lang w:eastAsia="en-US"/>
        </w:rPr>
      </w:pPr>
    </w:p>
    <w:p w:rsidR="003342C2" w:rsidRPr="00704DD5" w:rsidRDefault="003342C2" w:rsidP="003342C2">
      <w:pPr>
        <w:spacing w:after="200" w:line="276" w:lineRule="auto"/>
        <w:rPr>
          <w:rFonts w:eastAsia="Calibri"/>
          <w:b/>
          <w:bCs/>
          <w:sz w:val="22"/>
          <w:szCs w:val="22"/>
          <w:lang w:eastAsia="en-US"/>
        </w:rPr>
      </w:pPr>
      <w:r w:rsidRPr="00704DD5">
        <w:rPr>
          <w:rFonts w:eastAsia="Calibri"/>
          <w:b/>
          <w:bCs/>
          <w:sz w:val="22"/>
          <w:szCs w:val="22"/>
          <w:lang w:eastAsia="en-US"/>
        </w:rPr>
        <w:t>3 вариант</w:t>
      </w:r>
    </w:p>
    <w:p w:rsidR="003342C2" w:rsidRPr="00704DD5" w:rsidRDefault="003342C2" w:rsidP="003342C2">
      <w:pPr>
        <w:spacing w:after="200" w:line="276" w:lineRule="auto"/>
        <w:jc w:val="center"/>
        <w:rPr>
          <w:rFonts w:eastAsia="Calibri"/>
          <w:sz w:val="22"/>
          <w:szCs w:val="22"/>
          <w:lang w:eastAsia="en-US"/>
        </w:rPr>
      </w:pPr>
      <w:r w:rsidRPr="00704DD5">
        <w:rPr>
          <w:rFonts w:eastAsia="Calibri"/>
          <w:b/>
          <w:bCs/>
          <w:sz w:val="22"/>
          <w:szCs w:val="22"/>
          <w:u w:val="single"/>
          <w:lang w:eastAsia="en-US"/>
        </w:rPr>
        <w:t>Часть 1</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3342C2" w:rsidRPr="00704DD5" w:rsidTr="00C7701A">
        <w:tc>
          <w:tcPr>
            <w:tcW w:w="9571" w:type="dxa"/>
          </w:tcPr>
          <w:p w:rsidR="003342C2" w:rsidRPr="00704DD5" w:rsidRDefault="003342C2" w:rsidP="003342C2">
            <w:pPr>
              <w:jc w:val="both"/>
              <w:rPr>
                <w:rFonts w:eastAsia="Calibri"/>
                <w:sz w:val="22"/>
                <w:szCs w:val="22"/>
                <w:lang w:eastAsia="en-US"/>
              </w:rPr>
            </w:pPr>
            <w:r w:rsidRPr="00704DD5">
              <w:rPr>
                <w:rFonts w:eastAsia="Calibri"/>
                <w:sz w:val="22"/>
                <w:szCs w:val="22"/>
                <w:lang w:eastAsia="en-US"/>
              </w:rPr>
              <w:t>При выполнении заданий этой части в бланке ответов № 1 рядом с номером выполняемого вами задания (А1 – А30) поставьте номер, которой соответствует выбранному вами ответу.</w:t>
            </w:r>
          </w:p>
        </w:tc>
      </w:tr>
    </w:tbl>
    <w:p w:rsidR="003342C2" w:rsidRPr="00704DD5" w:rsidRDefault="003342C2" w:rsidP="003342C2">
      <w:pPr>
        <w:jc w:val="center"/>
        <w:rPr>
          <w:rFonts w:eastAsia="Calibri"/>
          <w:sz w:val="22"/>
          <w:szCs w:val="22"/>
          <w:lang w:eastAsia="en-US"/>
        </w:rPr>
      </w:pP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А1. В каком слове звуков больше, чем букв?</w:t>
      </w:r>
    </w:p>
    <w:p w:rsidR="003342C2" w:rsidRPr="00704DD5" w:rsidRDefault="003342C2" w:rsidP="003342C2">
      <w:pPr>
        <w:numPr>
          <w:ilvl w:val="0"/>
          <w:numId w:val="399"/>
        </w:numPr>
        <w:spacing w:after="200" w:line="276" w:lineRule="auto"/>
        <w:jc w:val="both"/>
        <w:rPr>
          <w:rFonts w:eastAsia="Calibri"/>
          <w:sz w:val="22"/>
          <w:szCs w:val="22"/>
          <w:lang w:eastAsia="en-US"/>
        </w:rPr>
      </w:pPr>
      <w:r w:rsidRPr="00704DD5">
        <w:rPr>
          <w:rFonts w:eastAsia="Calibri"/>
          <w:sz w:val="22"/>
          <w:szCs w:val="22"/>
          <w:lang w:eastAsia="en-US"/>
        </w:rPr>
        <w:t>устный</w:t>
      </w:r>
    </w:p>
    <w:p w:rsidR="003342C2" w:rsidRPr="00704DD5" w:rsidRDefault="003342C2" w:rsidP="003342C2">
      <w:pPr>
        <w:numPr>
          <w:ilvl w:val="0"/>
          <w:numId w:val="399"/>
        </w:numPr>
        <w:spacing w:after="200" w:line="276" w:lineRule="auto"/>
        <w:jc w:val="both"/>
        <w:rPr>
          <w:rFonts w:eastAsia="Calibri"/>
          <w:sz w:val="22"/>
          <w:szCs w:val="22"/>
          <w:lang w:eastAsia="en-US"/>
        </w:rPr>
      </w:pPr>
      <w:r w:rsidRPr="00704DD5">
        <w:rPr>
          <w:rFonts w:eastAsia="Calibri"/>
          <w:sz w:val="22"/>
          <w:szCs w:val="22"/>
          <w:lang w:eastAsia="en-US"/>
        </w:rPr>
        <w:t>яркость</w:t>
      </w:r>
    </w:p>
    <w:p w:rsidR="003342C2" w:rsidRPr="00704DD5" w:rsidRDefault="003342C2" w:rsidP="003342C2">
      <w:pPr>
        <w:numPr>
          <w:ilvl w:val="0"/>
          <w:numId w:val="399"/>
        </w:numPr>
        <w:spacing w:after="200" w:line="276" w:lineRule="auto"/>
        <w:jc w:val="both"/>
        <w:rPr>
          <w:rFonts w:eastAsia="Calibri"/>
          <w:sz w:val="22"/>
          <w:szCs w:val="22"/>
          <w:lang w:eastAsia="en-US"/>
        </w:rPr>
      </w:pPr>
      <w:r w:rsidRPr="00704DD5">
        <w:rPr>
          <w:rFonts w:eastAsia="Calibri"/>
          <w:sz w:val="22"/>
          <w:szCs w:val="22"/>
          <w:lang w:eastAsia="en-US"/>
        </w:rPr>
        <w:t>мать</w:t>
      </w:r>
    </w:p>
    <w:p w:rsidR="003342C2" w:rsidRPr="00704DD5" w:rsidRDefault="003342C2" w:rsidP="003342C2">
      <w:pPr>
        <w:numPr>
          <w:ilvl w:val="0"/>
          <w:numId w:val="399"/>
        </w:numPr>
        <w:spacing w:after="200" w:line="276" w:lineRule="auto"/>
        <w:jc w:val="both"/>
        <w:rPr>
          <w:rFonts w:eastAsia="Calibri"/>
          <w:sz w:val="22"/>
          <w:szCs w:val="22"/>
          <w:lang w:eastAsia="en-US"/>
        </w:rPr>
      </w:pPr>
      <w:r w:rsidRPr="00704DD5">
        <w:rPr>
          <w:rFonts w:eastAsia="Calibri"/>
          <w:sz w:val="22"/>
          <w:szCs w:val="22"/>
          <w:lang w:eastAsia="en-US"/>
        </w:rPr>
        <w:t>взятие</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А2. Какое слово образовано приставочно-суффиксальным способом?</w:t>
      </w:r>
    </w:p>
    <w:p w:rsidR="003342C2" w:rsidRPr="00704DD5" w:rsidRDefault="003342C2" w:rsidP="003342C2">
      <w:pPr>
        <w:numPr>
          <w:ilvl w:val="0"/>
          <w:numId w:val="400"/>
        </w:numPr>
        <w:spacing w:after="200" w:line="276" w:lineRule="auto"/>
        <w:jc w:val="both"/>
        <w:rPr>
          <w:rFonts w:eastAsia="Calibri"/>
          <w:sz w:val="22"/>
          <w:szCs w:val="22"/>
          <w:lang w:eastAsia="en-US"/>
        </w:rPr>
      </w:pPr>
      <w:r w:rsidRPr="00704DD5">
        <w:rPr>
          <w:rFonts w:eastAsia="Calibri"/>
          <w:sz w:val="22"/>
          <w:szCs w:val="22"/>
          <w:lang w:eastAsia="en-US"/>
        </w:rPr>
        <w:t>противотанковый</w:t>
      </w:r>
    </w:p>
    <w:p w:rsidR="003342C2" w:rsidRPr="00704DD5" w:rsidRDefault="003342C2" w:rsidP="003342C2">
      <w:pPr>
        <w:numPr>
          <w:ilvl w:val="0"/>
          <w:numId w:val="400"/>
        </w:numPr>
        <w:spacing w:after="200" w:line="276" w:lineRule="auto"/>
        <w:jc w:val="both"/>
        <w:rPr>
          <w:rFonts w:eastAsia="Calibri"/>
          <w:sz w:val="22"/>
          <w:szCs w:val="22"/>
          <w:lang w:eastAsia="en-US"/>
        </w:rPr>
      </w:pPr>
      <w:r w:rsidRPr="00704DD5">
        <w:rPr>
          <w:rFonts w:eastAsia="Calibri"/>
          <w:sz w:val="22"/>
          <w:szCs w:val="22"/>
          <w:lang w:eastAsia="en-US"/>
        </w:rPr>
        <w:t>искатель</w:t>
      </w:r>
    </w:p>
    <w:p w:rsidR="003342C2" w:rsidRPr="00704DD5" w:rsidRDefault="003342C2" w:rsidP="003342C2">
      <w:pPr>
        <w:numPr>
          <w:ilvl w:val="0"/>
          <w:numId w:val="400"/>
        </w:numPr>
        <w:spacing w:after="200" w:line="276" w:lineRule="auto"/>
        <w:jc w:val="both"/>
        <w:rPr>
          <w:rFonts w:eastAsia="Calibri"/>
          <w:sz w:val="22"/>
          <w:szCs w:val="22"/>
          <w:lang w:eastAsia="en-US"/>
        </w:rPr>
      </w:pPr>
      <w:r w:rsidRPr="00704DD5">
        <w:rPr>
          <w:rFonts w:eastAsia="Calibri"/>
          <w:sz w:val="22"/>
          <w:szCs w:val="22"/>
          <w:lang w:eastAsia="en-US"/>
        </w:rPr>
        <w:t>бескорыстие</w:t>
      </w:r>
    </w:p>
    <w:p w:rsidR="003342C2" w:rsidRPr="00704DD5" w:rsidRDefault="003342C2" w:rsidP="003342C2">
      <w:pPr>
        <w:numPr>
          <w:ilvl w:val="0"/>
          <w:numId w:val="400"/>
        </w:numPr>
        <w:spacing w:after="200" w:line="276" w:lineRule="auto"/>
        <w:jc w:val="both"/>
        <w:rPr>
          <w:rFonts w:eastAsia="Calibri"/>
          <w:sz w:val="22"/>
          <w:szCs w:val="22"/>
          <w:lang w:eastAsia="en-US"/>
        </w:rPr>
      </w:pPr>
      <w:r w:rsidRPr="00704DD5">
        <w:rPr>
          <w:rFonts w:eastAsia="Calibri"/>
          <w:sz w:val="22"/>
          <w:szCs w:val="22"/>
          <w:lang w:eastAsia="en-US"/>
        </w:rPr>
        <w:t xml:space="preserve">письмо </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А3.  Какое слово соответствует данному значению?</w:t>
      </w:r>
    </w:p>
    <w:p w:rsidR="003342C2" w:rsidRPr="00704DD5" w:rsidRDefault="003342C2" w:rsidP="003342C2">
      <w:pPr>
        <w:jc w:val="both"/>
        <w:rPr>
          <w:rFonts w:eastAsia="Calibri"/>
          <w:i/>
          <w:iCs/>
          <w:sz w:val="22"/>
          <w:szCs w:val="22"/>
          <w:lang w:eastAsia="en-US"/>
        </w:rPr>
      </w:pPr>
      <w:r w:rsidRPr="00704DD5">
        <w:rPr>
          <w:rFonts w:eastAsia="Calibri"/>
          <w:i/>
          <w:iCs/>
          <w:sz w:val="22"/>
          <w:szCs w:val="22"/>
          <w:lang w:eastAsia="en-US"/>
        </w:rPr>
        <w:t>Любящий свободу</w:t>
      </w:r>
    </w:p>
    <w:p w:rsidR="003342C2" w:rsidRPr="00704DD5" w:rsidRDefault="003342C2" w:rsidP="003342C2">
      <w:pPr>
        <w:numPr>
          <w:ilvl w:val="0"/>
          <w:numId w:val="401"/>
        </w:numPr>
        <w:spacing w:after="200" w:line="276" w:lineRule="auto"/>
        <w:jc w:val="both"/>
        <w:rPr>
          <w:rFonts w:eastAsia="Calibri"/>
          <w:sz w:val="22"/>
          <w:szCs w:val="22"/>
          <w:lang w:eastAsia="en-US"/>
        </w:rPr>
      </w:pPr>
      <w:r w:rsidRPr="00704DD5">
        <w:rPr>
          <w:rFonts w:eastAsia="Calibri"/>
          <w:sz w:val="22"/>
          <w:szCs w:val="22"/>
          <w:lang w:eastAsia="en-US"/>
        </w:rPr>
        <w:t>вольнодумный</w:t>
      </w:r>
    </w:p>
    <w:p w:rsidR="003342C2" w:rsidRPr="00704DD5" w:rsidRDefault="003342C2" w:rsidP="003342C2">
      <w:pPr>
        <w:numPr>
          <w:ilvl w:val="0"/>
          <w:numId w:val="401"/>
        </w:numPr>
        <w:spacing w:after="200" w:line="276" w:lineRule="auto"/>
        <w:jc w:val="both"/>
        <w:rPr>
          <w:rFonts w:eastAsia="Calibri"/>
          <w:sz w:val="22"/>
          <w:szCs w:val="22"/>
          <w:lang w:eastAsia="en-US"/>
        </w:rPr>
      </w:pPr>
      <w:r w:rsidRPr="00704DD5">
        <w:rPr>
          <w:rFonts w:eastAsia="Calibri"/>
          <w:sz w:val="22"/>
          <w:szCs w:val="22"/>
          <w:lang w:eastAsia="en-US"/>
        </w:rPr>
        <w:t>вольнонаёмный</w:t>
      </w:r>
    </w:p>
    <w:p w:rsidR="003342C2" w:rsidRPr="00704DD5" w:rsidRDefault="003342C2" w:rsidP="003342C2">
      <w:pPr>
        <w:numPr>
          <w:ilvl w:val="0"/>
          <w:numId w:val="401"/>
        </w:numPr>
        <w:spacing w:after="200" w:line="276" w:lineRule="auto"/>
        <w:jc w:val="both"/>
        <w:rPr>
          <w:rFonts w:eastAsia="Calibri"/>
          <w:sz w:val="22"/>
          <w:szCs w:val="22"/>
          <w:lang w:eastAsia="en-US"/>
        </w:rPr>
      </w:pPr>
      <w:r w:rsidRPr="00704DD5">
        <w:rPr>
          <w:rFonts w:eastAsia="Calibri"/>
          <w:sz w:val="22"/>
          <w:szCs w:val="22"/>
          <w:lang w:eastAsia="en-US"/>
        </w:rPr>
        <w:t>вольнолюбивый</w:t>
      </w:r>
    </w:p>
    <w:p w:rsidR="003342C2" w:rsidRPr="00704DD5" w:rsidRDefault="003342C2" w:rsidP="003342C2">
      <w:pPr>
        <w:numPr>
          <w:ilvl w:val="0"/>
          <w:numId w:val="401"/>
        </w:numPr>
        <w:spacing w:after="200" w:line="276" w:lineRule="auto"/>
        <w:jc w:val="both"/>
        <w:rPr>
          <w:rFonts w:eastAsia="Calibri"/>
          <w:sz w:val="22"/>
          <w:szCs w:val="22"/>
          <w:lang w:eastAsia="en-US"/>
        </w:rPr>
      </w:pPr>
      <w:r w:rsidRPr="00704DD5">
        <w:rPr>
          <w:rFonts w:eastAsia="Calibri"/>
          <w:sz w:val="22"/>
          <w:szCs w:val="22"/>
          <w:lang w:eastAsia="en-US"/>
        </w:rPr>
        <w:t xml:space="preserve">вольноопределяющийся </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А4. Укажите пример с ошибкой в образовании формы слова.</w:t>
      </w:r>
    </w:p>
    <w:p w:rsidR="003342C2" w:rsidRPr="00704DD5" w:rsidRDefault="003342C2" w:rsidP="003342C2">
      <w:pPr>
        <w:numPr>
          <w:ilvl w:val="0"/>
          <w:numId w:val="402"/>
        </w:numPr>
        <w:spacing w:after="200" w:line="276" w:lineRule="auto"/>
        <w:jc w:val="both"/>
        <w:rPr>
          <w:rFonts w:eastAsia="Calibri"/>
          <w:sz w:val="22"/>
          <w:szCs w:val="22"/>
          <w:lang w:eastAsia="en-US"/>
        </w:rPr>
      </w:pPr>
      <w:r w:rsidRPr="00704DD5">
        <w:rPr>
          <w:rFonts w:eastAsia="Calibri"/>
          <w:sz w:val="22"/>
          <w:szCs w:val="22"/>
          <w:lang w:eastAsia="en-US"/>
        </w:rPr>
        <w:t>Молодые бухгалтеры</w:t>
      </w:r>
    </w:p>
    <w:p w:rsidR="003342C2" w:rsidRPr="00704DD5" w:rsidRDefault="003342C2" w:rsidP="003342C2">
      <w:pPr>
        <w:numPr>
          <w:ilvl w:val="0"/>
          <w:numId w:val="402"/>
        </w:numPr>
        <w:spacing w:after="200" w:line="276" w:lineRule="auto"/>
        <w:jc w:val="both"/>
        <w:rPr>
          <w:rFonts w:eastAsia="Calibri"/>
          <w:sz w:val="22"/>
          <w:szCs w:val="22"/>
          <w:lang w:eastAsia="en-US"/>
        </w:rPr>
      </w:pPr>
      <w:r w:rsidRPr="00704DD5">
        <w:rPr>
          <w:rFonts w:eastAsia="Calibri"/>
          <w:sz w:val="22"/>
          <w:szCs w:val="22"/>
          <w:lang w:eastAsia="en-US"/>
        </w:rPr>
        <w:t>Ихней работой</w:t>
      </w:r>
    </w:p>
    <w:p w:rsidR="003342C2" w:rsidRPr="00704DD5" w:rsidRDefault="003342C2" w:rsidP="003342C2">
      <w:pPr>
        <w:numPr>
          <w:ilvl w:val="0"/>
          <w:numId w:val="402"/>
        </w:numPr>
        <w:spacing w:after="200" w:line="276" w:lineRule="auto"/>
        <w:jc w:val="both"/>
        <w:rPr>
          <w:rFonts w:eastAsia="Calibri"/>
          <w:sz w:val="22"/>
          <w:szCs w:val="22"/>
          <w:lang w:eastAsia="en-US"/>
        </w:rPr>
      </w:pPr>
      <w:r w:rsidRPr="00704DD5">
        <w:rPr>
          <w:rFonts w:eastAsia="Calibri"/>
          <w:sz w:val="22"/>
          <w:szCs w:val="22"/>
          <w:lang w:eastAsia="en-US"/>
        </w:rPr>
        <w:t>В течение тридцати пяти минут</w:t>
      </w:r>
    </w:p>
    <w:p w:rsidR="003342C2" w:rsidRPr="00704DD5" w:rsidRDefault="003342C2" w:rsidP="003342C2">
      <w:pPr>
        <w:numPr>
          <w:ilvl w:val="0"/>
          <w:numId w:val="402"/>
        </w:numPr>
        <w:spacing w:after="200" w:line="276" w:lineRule="auto"/>
        <w:jc w:val="both"/>
        <w:rPr>
          <w:rFonts w:eastAsia="Calibri"/>
          <w:sz w:val="22"/>
          <w:szCs w:val="22"/>
          <w:lang w:eastAsia="en-US"/>
        </w:rPr>
      </w:pPr>
      <w:r w:rsidRPr="00704DD5">
        <w:rPr>
          <w:rFonts w:eastAsia="Calibri"/>
          <w:sz w:val="22"/>
          <w:szCs w:val="22"/>
          <w:lang w:eastAsia="en-US"/>
        </w:rPr>
        <w:t xml:space="preserve">Дамских туфель </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lastRenderedPageBreak/>
        <w:t xml:space="preserve">А5. Укажите словосочетание со связью СОГЛАСОВАНИЕ. </w:t>
      </w:r>
    </w:p>
    <w:p w:rsidR="003342C2" w:rsidRPr="00704DD5" w:rsidRDefault="003342C2" w:rsidP="003342C2">
      <w:pPr>
        <w:numPr>
          <w:ilvl w:val="0"/>
          <w:numId w:val="443"/>
        </w:numPr>
        <w:spacing w:after="200" w:line="276" w:lineRule="auto"/>
        <w:jc w:val="both"/>
        <w:rPr>
          <w:rFonts w:eastAsia="Calibri"/>
          <w:sz w:val="22"/>
          <w:szCs w:val="22"/>
          <w:lang w:eastAsia="en-US"/>
        </w:rPr>
      </w:pPr>
      <w:r w:rsidRPr="00704DD5">
        <w:rPr>
          <w:rFonts w:eastAsia="Calibri"/>
          <w:sz w:val="22"/>
          <w:szCs w:val="22"/>
          <w:lang w:eastAsia="en-US"/>
        </w:rPr>
        <w:t>Новая работа</w:t>
      </w:r>
    </w:p>
    <w:p w:rsidR="003342C2" w:rsidRPr="00704DD5" w:rsidRDefault="003342C2" w:rsidP="003342C2">
      <w:pPr>
        <w:numPr>
          <w:ilvl w:val="0"/>
          <w:numId w:val="443"/>
        </w:numPr>
        <w:spacing w:after="200" w:line="276" w:lineRule="auto"/>
        <w:jc w:val="both"/>
        <w:rPr>
          <w:rFonts w:eastAsia="Calibri"/>
          <w:sz w:val="22"/>
          <w:szCs w:val="22"/>
          <w:lang w:eastAsia="en-US"/>
        </w:rPr>
      </w:pPr>
      <w:r w:rsidRPr="00704DD5">
        <w:rPr>
          <w:rFonts w:eastAsia="Calibri"/>
          <w:sz w:val="22"/>
          <w:szCs w:val="22"/>
          <w:lang w:eastAsia="en-US"/>
        </w:rPr>
        <w:t>Работать над сочинением</w:t>
      </w:r>
    </w:p>
    <w:p w:rsidR="003342C2" w:rsidRPr="00704DD5" w:rsidRDefault="003342C2" w:rsidP="003342C2">
      <w:pPr>
        <w:numPr>
          <w:ilvl w:val="0"/>
          <w:numId w:val="443"/>
        </w:numPr>
        <w:spacing w:after="200" w:line="276" w:lineRule="auto"/>
        <w:jc w:val="both"/>
        <w:rPr>
          <w:rFonts w:eastAsia="Calibri"/>
          <w:sz w:val="22"/>
          <w:szCs w:val="22"/>
          <w:lang w:eastAsia="en-US"/>
        </w:rPr>
      </w:pPr>
      <w:r w:rsidRPr="00704DD5">
        <w:rPr>
          <w:rFonts w:eastAsia="Calibri"/>
          <w:sz w:val="22"/>
          <w:szCs w:val="22"/>
          <w:lang w:eastAsia="en-US"/>
        </w:rPr>
        <w:t>Победить врага</w:t>
      </w:r>
    </w:p>
    <w:p w:rsidR="003342C2" w:rsidRPr="00704DD5" w:rsidRDefault="003342C2" w:rsidP="003342C2">
      <w:pPr>
        <w:numPr>
          <w:ilvl w:val="0"/>
          <w:numId w:val="443"/>
        </w:numPr>
        <w:spacing w:after="200" w:line="276" w:lineRule="auto"/>
        <w:jc w:val="both"/>
        <w:rPr>
          <w:rFonts w:eastAsia="Calibri"/>
          <w:sz w:val="22"/>
          <w:szCs w:val="22"/>
          <w:lang w:eastAsia="en-US"/>
        </w:rPr>
      </w:pPr>
      <w:r w:rsidRPr="00704DD5">
        <w:rPr>
          <w:rFonts w:eastAsia="Calibri"/>
          <w:sz w:val="22"/>
          <w:szCs w:val="22"/>
          <w:lang w:eastAsia="en-US"/>
        </w:rPr>
        <w:t>Смеяться до слёз</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А6. Какое предложение является односоставным?</w:t>
      </w:r>
    </w:p>
    <w:p w:rsidR="003342C2" w:rsidRPr="00704DD5" w:rsidRDefault="003342C2" w:rsidP="003342C2">
      <w:pPr>
        <w:numPr>
          <w:ilvl w:val="0"/>
          <w:numId w:val="425"/>
        </w:numPr>
        <w:spacing w:after="200" w:line="276" w:lineRule="auto"/>
        <w:jc w:val="both"/>
        <w:rPr>
          <w:rFonts w:eastAsia="Calibri"/>
          <w:sz w:val="22"/>
          <w:szCs w:val="22"/>
          <w:lang w:eastAsia="en-US"/>
        </w:rPr>
      </w:pPr>
      <w:r w:rsidRPr="00704DD5">
        <w:rPr>
          <w:rFonts w:eastAsia="Calibri"/>
          <w:sz w:val="22"/>
          <w:szCs w:val="22"/>
          <w:lang w:eastAsia="en-US"/>
        </w:rPr>
        <w:t>Вот уже и проходит день.</w:t>
      </w:r>
    </w:p>
    <w:p w:rsidR="003342C2" w:rsidRPr="00704DD5" w:rsidRDefault="003342C2" w:rsidP="003342C2">
      <w:pPr>
        <w:numPr>
          <w:ilvl w:val="0"/>
          <w:numId w:val="425"/>
        </w:numPr>
        <w:spacing w:after="200" w:line="276" w:lineRule="auto"/>
        <w:jc w:val="both"/>
        <w:rPr>
          <w:rFonts w:eastAsia="Calibri"/>
          <w:sz w:val="22"/>
          <w:szCs w:val="22"/>
          <w:lang w:eastAsia="en-US"/>
        </w:rPr>
      </w:pPr>
      <w:r w:rsidRPr="00704DD5">
        <w:rPr>
          <w:rFonts w:eastAsia="Calibri"/>
          <w:sz w:val="22"/>
          <w:szCs w:val="22"/>
          <w:lang w:eastAsia="en-US"/>
        </w:rPr>
        <w:t>Двое пошли под гору.</w:t>
      </w:r>
    </w:p>
    <w:p w:rsidR="003342C2" w:rsidRPr="00704DD5" w:rsidRDefault="003342C2" w:rsidP="003342C2">
      <w:pPr>
        <w:numPr>
          <w:ilvl w:val="0"/>
          <w:numId w:val="425"/>
        </w:numPr>
        <w:spacing w:after="200" w:line="276" w:lineRule="auto"/>
        <w:jc w:val="both"/>
        <w:rPr>
          <w:rFonts w:eastAsia="Calibri"/>
          <w:sz w:val="22"/>
          <w:szCs w:val="22"/>
          <w:lang w:eastAsia="en-US"/>
        </w:rPr>
      </w:pPr>
      <w:r w:rsidRPr="00704DD5">
        <w:rPr>
          <w:rFonts w:eastAsia="Calibri"/>
          <w:sz w:val="22"/>
          <w:szCs w:val="22"/>
          <w:lang w:eastAsia="en-US"/>
        </w:rPr>
        <w:t>Спорить с ним невозможно.</w:t>
      </w:r>
    </w:p>
    <w:p w:rsidR="003342C2" w:rsidRPr="00704DD5" w:rsidRDefault="003342C2" w:rsidP="003342C2">
      <w:pPr>
        <w:numPr>
          <w:ilvl w:val="0"/>
          <w:numId w:val="425"/>
        </w:numPr>
        <w:spacing w:after="200" w:line="276" w:lineRule="auto"/>
        <w:jc w:val="both"/>
        <w:rPr>
          <w:rFonts w:eastAsia="Calibri"/>
          <w:sz w:val="22"/>
          <w:szCs w:val="22"/>
          <w:lang w:eastAsia="en-US"/>
        </w:rPr>
      </w:pPr>
      <w:r w:rsidRPr="00704DD5">
        <w:rPr>
          <w:rFonts w:eastAsia="Calibri"/>
          <w:sz w:val="22"/>
          <w:szCs w:val="22"/>
          <w:lang w:eastAsia="en-US"/>
        </w:rPr>
        <w:t xml:space="preserve">Азовское море очень обмелело. </w:t>
      </w:r>
    </w:p>
    <w:p w:rsidR="003342C2" w:rsidRPr="00704DD5" w:rsidRDefault="003342C2" w:rsidP="003342C2">
      <w:pPr>
        <w:jc w:val="both"/>
        <w:rPr>
          <w:rFonts w:eastAsia="Calibri"/>
          <w:b/>
          <w:bCs/>
          <w:sz w:val="22"/>
          <w:szCs w:val="22"/>
          <w:lang w:eastAsia="en-US"/>
        </w:rPr>
      </w:pP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А7. Укажите грамматически правильное продолжение предложения.</w:t>
      </w:r>
    </w:p>
    <w:p w:rsidR="003342C2" w:rsidRPr="00704DD5" w:rsidRDefault="003342C2" w:rsidP="003342C2">
      <w:pPr>
        <w:jc w:val="both"/>
        <w:rPr>
          <w:rFonts w:eastAsia="Calibri"/>
          <w:i/>
          <w:iCs/>
          <w:sz w:val="22"/>
          <w:szCs w:val="22"/>
          <w:lang w:eastAsia="en-US"/>
        </w:rPr>
      </w:pPr>
      <w:r w:rsidRPr="00704DD5">
        <w:rPr>
          <w:rFonts w:eastAsia="Calibri"/>
          <w:i/>
          <w:iCs/>
          <w:sz w:val="22"/>
          <w:szCs w:val="22"/>
          <w:lang w:eastAsia="en-US"/>
        </w:rPr>
        <w:tab/>
        <w:t xml:space="preserve">Изучая растения средней полосы, </w:t>
      </w:r>
    </w:p>
    <w:p w:rsidR="003342C2" w:rsidRPr="00704DD5" w:rsidRDefault="003342C2" w:rsidP="003342C2">
      <w:pPr>
        <w:numPr>
          <w:ilvl w:val="0"/>
          <w:numId w:val="404"/>
        </w:numPr>
        <w:spacing w:after="200" w:line="276" w:lineRule="auto"/>
        <w:jc w:val="both"/>
        <w:rPr>
          <w:rFonts w:eastAsia="Calibri"/>
          <w:sz w:val="22"/>
          <w:szCs w:val="22"/>
          <w:lang w:eastAsia="en-US"/>
        </w:rPr>
      </w:pPr>
      <w:r w:rsidRPr="00704DD5">
        <w:rPr>
          <w:rFonts w:eastAsia="Calibri"/>
          <w:sz w:val="22"/>
          <w:szCs w:val="22"/>
          <w:lang w:eastAsia="en-US"/>
        </w:rPr>
        <w:t>у меня появился интерес к этой проблеме.</w:t>
      </w:r>
    </w:p>
    <w:p w:rsidR="003342C2" w:rsidRPr="00704DD5" w:rsidRDefault="003342C2" w:rsidP="003342C2">
      <w:pPr>
        <w:numPr>
          <w:ilvl w:val="0"/>
          <w:numId w:val="404"/>
        </w:numPr>
        <w:spacing w:after="200" w:line="276" w:lineRule="auto"/>
        <w:jc w:val="both"/>
        <w:rPr>
          <w:rFonts w:eastAsia="Calibri"/>
          <w:sz w:val="22"/>
          <w:szCs w:val="22"/>
          <w:lang w:eastAsia="en-US"/>
        </w:rPr>
      </w:pPr>
      <w:r w:rsidRPr="00704DD5">
        <w:rPr>
          <w:rFonts w:eastAsia="Calibri"/>
          <w:sz w:val="22"/>
          <w:szCs w:val="22"/>
          <w:lang w:eastAsia="en-US"/>
        </w:rPr>
        <w:t xml:space="preserve">некоторые из них используются для озеленения участков. </w:t>
      </w:r>
    </w:p>
    <w:p w:rsidR="003342C2" w:rsidRPr="00704DD5" w:rsidRDefault="003342C2" w:rsidP="003342C2">
      <w:pPr>
        <w:numPr>
          <w:ilvl w:val="0"/>
          <w:numId w:val="404"/>
        </w:numPr>
        <w:spacing w:after="200" w:line="276" w:lineRule="auto"/>
        <w:jc w:val="both"/>
        <w:rPr>
          <w:rFonts w:eastAsia="Calibri"/>
          <w:sz w:val="22"/>
          <w:szCs w:val="22"/>
          <w:lang w:eastAsia="en-US"/>
        </w:rPr>
      </w:pPr>
      <w:r w:rsidRPr="00704DD5">
        <w:rPr>
          <w:rFonts w:eastAsia="Calibri"/>
          <w:sz w:val="22"/>
          <w:szCs w:val="22"/>
          <w:lang w:eastAsia="en-US"/>
        </w:rPr>
        <w:t>они были собраны в гербарий.</w:t>
      </w:r>
    </w:p>
    <w:p w:rsidR="003342C2" w:rsidRPr="00704DD5" w:rsidRDefault="003342C2" w:rsidP="003342C2">
      <w:pPr>
        <w:numPr>
          <w:ilvl w:val="0"/>
          <w:numId w:val="404"/>
        </w:numPr>
        <w:spacing w:after="200" w:line="276" w:lineRule="auto"/>
        <w:jc w:val="both"/>
        <w:rPr>
          <w:rFonts w:eastAsia="Calibri"/>
          <w:sz w:val="22"/>
          <w:szCs w:val="22"/>
          <w:lang w:eastAsia="en-US"/>
        </w:rPr>
      </w:pPr>
      <w:r w:rsidRPr="00704DD5">
        <w:rPr>
          <w:rFonts w:eastAsia="Calibri"/>
          <w:sz w:val="22"/>
          <w:szCs w:val="22"/>
          <w:lang w:eastAsia="en-US"/>
        </w:rPr>
        <w:t>обратите внимание на их отличия от растений других зон.</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А8. Укажите предложение с грамматической (синтаксической) ошибкой.</w:t>
      </w:r>
    </w:p>
    <w:p w:rsidR="003342C2" w:rsidRPr="00704DD5" w:rsidRDefault="003342C2" w:rsidP="003342C2">
      <w:pPr>
        <w:numPr>
          <w:ilvl w:val="0"/>
          <w:numId w:val="405"/>
        </w:numPr>
        <w:spacing w:after="200" w:line="276" w:lineRule="auto"/>
        <w:jc w:val="both"/>
        <w:rPr>
          <w:rFonts w:eastAsia="Calibri"/>
          <w:sz w:val="22"/>
          <w:szCs w:val="22"/>
          <w:lang w:eastAsia="en-US"/>
        </w:rPr>
      </w:pPr>
      <w:r w:rsidRPr="00704DD5">
        <w:rPr>
          <w:rFonts w:eastAsia="Calibri"/>
          <w:sz w:val="22"/>
          <w:szCs w:val="22"/>
          <w:lang w:eastAsia="en-US"/>
        </w:rPr>
        <w:t xml:space="preserve">Вопреки правил пунктуации, журналисты часто употребляют тире вместо двоеточия. </w:t>
      </w:r>
    </w:p>
    <w:p w:rsidR="003342C2" w:rsidRPr="00704DD5" w:rsidRDefault="003342C2" w:rsidP="003342C2">
      <w:pPr>
        <w:numPr>
          <w:ilvl w:val="0"/>
          <w:numId w:val="405"/>
        </w:numPr>
        <w:spacing w:after="200" w:line="276" w:lineRule="auto"/>
        <w:jc w:val="both"/>
        <w:rPr>
          <w:rFonts w:eastAsia="Calibri"/>
          <w:sz w:val="22"/>
          <w:szCs w:val="22"/>
          <w:lang w:eastAsia="en-US"/>
        </w:rPr>
      </w:pPr>
      <w:r w:rsidRPr="00704DD5">
        <w:rPr>
          <w:rFonts w:eastAsia="Calibri"/>
          <w:sz w:val="22"/>
          <w:szCs w:val="22"/>
          <w:lang w:eastAsia="en-US"/>
        </w:rPr>
        <w:t xml:space="preserve">Вчера я добрался до Ялты и встретил там много знакомых, приехавших на отдых. </w:t>
      </w:r>
    </w:p>
    <w:p w:rsidR="003342C2" w:rsidRPr="00704DD5" w:rsidRDefault="003342C2" w:rsidP="003342C2">
      <w:pPr>
        <w:numPr>
          <w:ilvl w:val="0"/>
          <w:numId w:val="405"/>
        </w:numPr>
        <w:spacing w:after="200" w:line="276" w:lineRule="auto"/>
        <w:jc w:val="both"/>
        <w:rPr>
          <w:rFonts w:eastAsia="Calibri"/>
          <w:sz w:val="22"/>
          <w:szCs w:val="22"/>
          <w:lang w:eastAsia="en-US"/>
        </w:rPr>
      </w:pPr>
      <w:r w:rsidRPr="00704DD5">
        <w:rPr>
          <w:rFonts w:eastAsia="Calibri"/>
          <w:sz w:val="22"/>
          <w:szCs w:val="22"/>
          <w:lang w:eastAsia="en-US"/>
        </w:rPr>
        <w:t xml:space="preserve">Приезжие поражались высоте Останкинской башни. </w:t>
      </w:r>
    </w:p>
    <w:p w:rsidR="003342C2" w:rsidRPr="00704DD5" w:rsidRDefault="003342C2" w:rsidP="003342C2">
      <w:pPr>
        <w:numPr>
          <w:ilvl w:val="0"/>
          <w:numId w:val="405"/>
        </w:numPr>
        <w:spacing w:after="200" w:line="276" w:lineRule="auto"/>
        <w:jc w:val="both"/>
        <w:rPr>
          <w:rFonts w:eastAsia="Calibri"/>
          <w:sz w:val="22"/>
          <w:szCs w:val="22"/>
          <w:lang w:eastAsia="en-US"/>
        </w:rPr>
      </w:pPr>
      <w:r w:rsidRPr="00704DD5">
        <w:rPr>
          <w:rFonts w:eastAsia="Calibri"/>
          <w:sz w:val="22"/>
          <w:szCs w:val="22"/>
          <w:lang w:eastAsia="en-US"/>
        </w:rPr>
        <w:t xml:space="preserve">В поэме «Василий Тёркин» воспевается подвиг русского солдата, верного долгу и Отчизне. </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 xml:space="preserve">А9. В каком предложении придаточную часть сложноподчиненного предложения </w:t>
      </w:r>
      <w:r w:rsidRPr="00704DD5">
        <w:rPr>
          <w:rFonts w:eastAsia="Calibri"/>
          <w:b/>
          <w:bCs/>
          <w:sz w:val="22"/>
          <w:szCs w:val="22"/>
          <w:u w:val="single"/>
          <w:lang w:eastAsia="en-US"/>
        </w:rPr>
        <w:t>нельзя</w:t>
      </w:r>
      <w:r w:rsidRPr="00704DD5">
        <w:rPr>
          <w:rFonts w:eastAsia="Calibri"/>
          <w:b/>
          <w:bCs/>
          <w:sz w:val="22"/>
          <w:szCs w:val="22"/>
          <w:lang w:eastAsia="en-US"/>
        </w:rPr>
        <w:t xml:space="preserve"> заменить обособленным определением, выраженным причастным оборотом?</w:t>
      </w:r>
    </w:p>
    <w:p w:rsidR="003342C2" w:rsidRPr="00704DD5" w:rsidRDefault="003342C2" w:rsidP="003342C2">
      <w:pPr>
        <w:numPr>
          <w:ilvl w:val="0"/>
          <w:numId w:val="406"/>
        </w:numPr>
        <w:spacing w:after="200" w:line="276" w:lineRule="auto"/>
        <w:jc w:val="both"/>
        <w:rPr>
          <w:rFonts w:eastAsia="Calibri"/>
          <w:sz w:val="22"/>
          <w:szCs w:val="22"/>
          <w:lang w:eastAsia="en-US"/>
        </w:rPr>
      </w:pPr>
      <w:r w:rsidRPr="00704DD5">
        <w:rPr>
          <w:rFonts w:eastAsia="Calibri"/>
          <w:sz w:val="22"/>
          <w:szCs w:val="22"/>
          <w:lang w:eastAsia="en-US"/>
        </w:rPr>
        <w:t>Усадьба стоит у самой кромки холма, который покрыт живописной вековой дубравой.</w:t>
      </w:r>
    </w:p>
    <w:p w:rsidR="003342C2" w:rsidRPr="00704DD5" w:rsidRDefault="003342C2" w:rsidP="003342C2">
      <w:pPr>
        <w:numPr>
          <w:ilvl w:val="0"/>
          <w:numId w:val="406"/>
        </w:numPr>
        <w:spacing w:after="200" w:line="276" w:lineRule="auto"/>
        <w:jc w:val="both"/>
        <w:rPr>
          <w:rFonts w:eastAsia="Calibri"/>
          <w:sz w:val="22"/>
          <w:szCs w:val="22"/>
          <w:lang w:eastAsia="en-US"/>
        </w:rPr>
      </w:pPr>
      <w:r w:rsidRPr="00704DD5">
        <w:rPr>
          <w:rFonts w:eastAsia="Calibri"/>
          <w:sz w:val="22"/>
          <w:szCs w:val="22"/>
          <w:lang w:eastAsia="en-US"/>
        </w:rPr>
        <w:t xml:space="preserve">Это село возникло в более поздний период рядом с остатками древнего города, название которого оно закрепило за собой. </w:t>
      </w:r>
    </w:p>
    <w:p w:rsidR="003342C2" w:rsidRPr="00704DD5" w:rsidRDefault="003342C2" w:rsidP="003342C2">
      <w:pPr>
        <w:numPr>
          <w:ilvl w:val="0"/>
          <w:numId w:val="406"/>
        </w:numPr>
        <w:spacing w:after="200" w:line="276" w:lineRule="auto"/>
        <w:jc w:val="both"/>
        <w:rPr>
          <w:rFonts w:eastAsia="Calibri"/>
          <w:sz w:val="22"/>
          <w:szCs w:val="22"/>
          <w:lang w:eastAsia="en-US"/>
        </w:rPr>
      </w:pPr>
      <w:r w:rsidRPr="00704DD5">
        <w:rPr>
          <w:rFonts w:eastAsia="Calibri"/>
          <w:sz w:val="22"/>
          <w:szCs w:val="22"/>
          <w:lang w:eastAsia="en-US"/>
        </w:rPr>
        <w:t>В конце XIX века имение приобрёл курский купец первой гильдии Георгий Александрович Новосильцев, который был последним владельцем Лебяжьего.</w:t>
      </w:r>
    </w:p>
    <w:p w:rsidR="003342C2" w:rsidRPr="00704DD5" w:rsidRDefault="003342C2" w:rsidP="003342C2">
      <w:pPr>
        <w:numPr>
          <w:ilvl w:val="0"/>
          <w:numId w:val="406"/>
        </w:numPr>
        <w:spacing w:after="200" w:line="276" w:lineRule="auto"/>
        <w:jc w:val="both"/>
        <w:rPr>
          <w:rFonts w:eastAsia="Calibri"/>
          <w:sz w:val="22"/>
          <w:szCs w:val="22"/>
          <w:lang w:eastAsia="en-US"/>
        </w:rPr>
      </w:pPr>
      <w:r w:rsidRPr="00704DD5">
        <w:rPr>
          <w:rFonts w:eastAsia="Calibri"/>
          <w:sz w:val="22"/>
          <w:szCs w:val="22"/>
          <w:lang w:eastAsia="en-US"/>
        </w:rPr>
        <w:t xml:space="preserve">Учебно-игрушечная мастерская в Сергиевом Посаде, которую организовало Московское земство в 1891 году, во многом обязана своим существованием С.Т. Морозову. </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А10. В каком варианте ответа правильно указаны все цифры, на месте которых в предложении должны стоять запятые?</w:t>
      </w:r>
    </w:p>
    <w:p w:rsidR="003342C2" w:rsidRPr="00704DD5" w:rsidRDefault="003342C2" w:rsidP="003342C2">
      <w:pPr>
        <w:jc w:val="both"/>
        <w:rPr>
          <w:rFonts w:eastAsia="Calibri"/>
          <w:i/>
          <w:iCs/>
          <w:sz w:val="22"/>
          <w:szCs w:val="22"/>
          <w:lang w:eastAsia="en-US"/>
        </w:rPr>
      </w:pPr>
      <w:r w:rsidRPr="00704DD5">
        <w:rPr>
          <w:rFonts w:eastAsia="Calibri"/>
          <w:i/>
          <w:iCs/>
          <w:sz w:val="22"/>
          <w:szCs w:val="22"/>
          <w:lang w:eastAsia="en-US"/>
        </w:rPr>
        <w:t>Алексей Павлович вставал с ранней зарёй (1) и (2) когда он вдыхал напоённый влажным запахом росы прохладный воздух (3) на душе у него становилось (4) легко и просторно.</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1) 1, 2</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2) 1, 3</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lastRenderedPageBreak/>
        <w:t>3) 1, 2, 3</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4) 2, 3, 4</w:t>
      </w:r>
    </w:p>
    <w:p w:rsidR="003342C2" w:rsidRPr="00704DD5" w:rsidRDefault="003342C2" w:rsidP="003342C2">
      <w:pPr>
        <w:jc w:val="both"/>
        <w:rPr>
          <w:rFonts w:eastAsia="Calibri"/>
          <w:sz w:val="22"/>
          <w:szCs w:val="22"/>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3342C2" w:rsidRPr="00704DD5" w:rsidTr="00C7701A">
        <w:tc>
          <w:tcPr>
            <w:tcW w:w="9571"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К заданиям А11, А12, А13, А14, А15</w:t>
            </w:r>
          </w:p>
        </w:tc>
      </w:tr>
    </w:tbl>
    <w:p w:rsidR="003342C2" w:rsidRPr="00704DD5" w:rsidRDefault="003342C2" w:rsidP="003342C2">
      <w:pPr>
        <w:jc w:val="both"/>
        <w:rPr>
          <w:rFonts w:eastAsia="Calibri"/>
          <w:sz w:val="22"/>
          <w:szCs w:val="22"/>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3342C2" w:rsidRPr="00704DD5" w:rsidTr="00C7701A">
        <w:tc>
          <w:tcPr>
            <w:tcW w:w="9571" w:type="dxa"/>
          </w:tcPr>
          <w:p w:rsidR="003342C2" w:rsidRPr="00704DD5" w:rsidRDefault="003342C2" w:rsidP="003342C2">
            <w:pPr>
              <w:numPr>
                <w:ilvl w:val="0"/>
                <w:numId w:val="407"/>
              </w:numPr>
              <w:spacing w:after="200" w:line="276" w:lineRule="auto"/>
              <w:jc w:val="both"/>
              <w:rPr>
                <w:rFonts w:eastAsia="Calibri"/>
                <w:sz w:val="22"/>
                <w:szCs w:val="22"/>
                <w:lang w:eastAsia="en-US"/>
              </w:rPr>
            </w:pPr>
            <w:r w:rsidRPr="00704DD5">
              <w:rPr>
                <w:rFonts w:eastAsia="Calibri"/>
                <w:sz w:val="22"/>
                <w:szCs w:val="22"/>
                <w:lang w:eastAsia="en-US"/>
              </w:rPr>
              <w:t>… (2) Металлы, керамика, строительный камень состоят из кристаллических зёрен, сцепленных между собой. (3) И от того, насколько велика сила сцепления, зависит прочность материала. (4) Очень важную роль здесь играют размеры зёрен: крупнозернистый материал непрочен, легко разрушается по границам кристаллов; мелкозернистая структура прочнее – мелкие кристаллы плотнее прилегают друг к другу и сцепляются с большей силой. (5) Одними из первых много веков назад это поняли кузнецы. (6) … тогда они ничего не знали о структуре металла, но заметили, что изделие становится более прочным, если его обработать молотом.</w:t>
            </w:r>
          </w:p>
        </w:tc>
      </w:tr>
    </w:tbl>
    <w:p w:rsidR="003342C2" w:rsidRPr="00704DD5" w:rsidRDefault="003342C2" w:rsidP="003342C2">
      <w:pPr>
        <w:jc w:val="both"/>
        <w:rPr>
          <w:rFonts w:eastAsia="Calibri"/>
          <w:sz w:val="22"/>
          <w:szCs w:val="22"/>
          <w:lang w:eastAsia="en-US"/>
        </w:rPr>
      </w:pP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 xml:space="preserve">А11. Какое из приведенных ниже предложений должно быть </w:t>
      </w:r>
      <w:r w:rsidRPr="00704DD5">
        <w:rPr>
          <w:rFonts w:eastAsia="Calibri"/>
          <w:b/>
          <w:bCs/>
          <w:sz w:val="22"/>
          <w:szCs w:val="22"/>
          <w:u w:val="single"/>
          <w:lang w:eastAsia="en-US"/>
        </w:rPr>
        <w:t>первым</w:t>
      </w:r>
      <w:r w:rsidRPr="00704DD5">
        <w:rPr>
          <w:rFonts w:eastAsia="Calibri"/>
          <w:b/>
          <w:bCs/>
          <w:sz w:val="22"/>
          <w:szCs w:val="22"/>
          <w:lang w:eastAsia="en-US"/>
        </w:rPr>
        <w:t xml:space="preserve"> в этом тексте?</w:t>
      </w:r>
    </w:p>
    <w:p w:rsidR="003342C2" w:rsidRPr="00704DD5" w:rsidRDefault="003342C2" w:rsidP="003342C2">
      <w:pPr>
        <w:numPr>
          <w:ilvl w:val="0"/>
          <w:numId w:val="408"/>
        </w:numPr>
        <w:spacing w:after="200" w:line="276" w:lineRule="auto"/>
        <w:jc w:val="both"/>
        <w:rPr>
          <w:rFonts w:eastAsia="Calibri"/>
          <w:sz w:val="22"/>
          <w:szCs w:val="22"/>
          <w:lang w:eastAsia="en-US"/>
        </w:rPr>
      </w:pPr>
      <w:r w:rsidRPr="00704DD5">
        <w:rPr>
          <w:rFonts w:eastAsia="Calibri"/>
          <w:sz w:val="22"/>
          <w:szCs w:val="22"/>
          <w:lang w:eastAsia="en-US"/>
        </w:rPr>
        <w:t>Обычный металл состоит из кристаллов размером от десяти до ста миллионных долей метра.</w:t>
      </w:r>
    </w:p>
    <w:p w:rsidR="003342C2" w:rsidRPr="00704DD5" w:rsidRDefault="003342C2" w:rsidP="003342C2">
      <w:pPr>
        <w:numPr>
          <w:ilvl w:val="0"/>
          <w:numId w:val="408"/>
        </w:numPr>
        <w:spacing w:after="200" w:line="276" w:lineRule="auto"/>
        <w:jc w:val="both"/>
        <w:rPr>
          <w:rFonts w:eastAsia="Calibri"/>
          <w:sz w:val="22"/>
          <w:szCs w:val="22"/>
          <w:lang w:eastAsia="en-US"/>
        </w:rPr>
      </w:pPr>
      <w:r w:rsidRPr="00704DD5">
        <w:rPr>
          <w:rFonts w:eastAsia="Calibri"/>
          <w:sz w:val="22"/>
          <w:szCs w:val="22"/>
          <w:lang w:eastAsia="en-US"/>
        </w:rPr>
        <w:t>Нанокристаллические композиты позволяют получать материалы с заданными физическими свойствами.</w:t>
      </w:r>
    </w:p>
    <w:p w:rsidR="003342C2" w:rsidRPr="00704DD5" w:rsidRDefault="003342C2" w:rsidP="003342C2">
      <w:pPr>
        <w:numPr>
          <w:ilvl w:val="0"/>
          <w:numId w:val="408"/>
        </w:numPr>
        <w:spacing w:after="200" w:line="276" w:lineRule="auto"/>
        <w:jc w:val="both"/>
        <w:rPr>
          <w:rFonts w:eastAsia="Calibri"/>
          <w:sz w:val="22"/>
          <w:szCs w:val="22"/>
          <w:lang w:eastAsia="en-US"/>
        </w:rPr>
      </w:pPr>
      <w:r w:rsidRPr="00704DD5">
        <w:rPr>
          <w:rFonts w:eastAsia="Calibri"/>
          <w:sz w:val="22"/>
          <w:szCs w:val="22"/>
          <w:lang w:eastAsia="en-US"/>
        </w:rPr>
        <w:t xml:space="preserve">Первобытный человек мастерил орудия труда и охоты, строил жилища, шил одежду из материалов, уже созданных природой. </w:t>
      </w:r>
    </w:p>
    <w:p w:rsidR="003342C2" w:rsidRPr="00704DD5" w:rsidRDefault="003342C2" w:rsidP="003342C2">
      <w:pPr>
        <w:numPr>
          <w:ilvl w:val="0"/>
          <w:numId w:val="408"/>
        </w:numPr>
        <w:spacing w:after="200" w:line="276" w:lineRule="auto"/>
        <w:jc w:val="both"/>
        <w:rPr>
          <w:rFonts w:eastAsia="Calibri"/>
          <w:sz w:val="22"/>
          <w:szCs w:val="22"/>
          <w:lang w:eastAsia="en-US"/>
        </w:rPr>
      </w:pPr>
      <w:r w:rsidRPr="00704DD5">
        <w:rPr>
          <w:rFonts w:eastAsia="Calibri"/>
          <w:sz w:val="22"/>
          <w:szCs w:val="22"/>
          <w:lang w:eastAsia="en-US"/>
        </w:rPr>
        <w:t>Подавляющее большинство материалов, с которыми ежедневно приходится сталкиваться, имеют кристаллическое строение.</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 xml:space="preserve">А12. Какое из приведенных ниже слов или сочетаний слов должно быть на месте пропуска </w:t>
      </w:r>
      <w:r w:rsidRPr="00704DD5">
        <w:rPr>
          <w:rFonts w:eastAsia="Calibri"/>
          <w:b/>
          <w:bCs/>
          <w:sz w:val="22"/>
          <w:szCs w:val="22"/>
          <w:u w:val="single"/>
          <w:lang w:eastAsia="en-US"/>
        </w:rPr>
        <w:t>в шестом</w:t>
      </w:r>
      <w:r w:rsidRPr="00704DD5">
        <w:rPr>
          <w:rFonts w:eastAsia="Calibri"/>
          <w:b/>
          <w:bCs/>
          <w:sz w:val="22"/>
          <w:szCs w:val="22"/>
          <w:lang w:eastAsia="en-US"/>
        </w:rPr>
        <w:t xml:space="preserve"> предложении текста?</w:t>
      </w:r>
    </w:p>
    <w:p w:rsidR="003342C2" w:rsidRPr="00704DD5" w:rsidRDefault="003342C2" w:rsidP="003342C2">
      <w:pPr>
        <w:numPr>
          <w:ilvl w:val="0"/>
          <w:numId w:val="409"/>
        </w:numPr>
        <w:spacing w:after="200" w:line="276" w:lineRule="auto"/>
        <w:jc w:val="both"/>
        <w:rPr>
          <w:rFonts w:eastAsia="Calibri"/>
          <w:sz w:val="22"/>
          <w:szCs w:val="22"/>
          <w:lang w:eastAsia="en-US"/>
        </w:rPr>
      </w:pPr>
      <w:r w:rsidRPr="00704DD5">
        <w:rPr>
          <w:rFonts w:eastAsia="Calibri"/>
          <w:sz w:val="22"/>
          <w:szCs w:val="22"/>
          <w:lang w:eastAsia="en-US"/>
        </w:rPr>
        <w:t>К тому же</w:t>
      </w:r>
    </w:p>
    <w:p w:rsidR="003342C2" w:rsidRPr="00704DD5" w:rsidRDefault="003342C2" w:rsidP="003342C2">
      <w:pPr>
        <w:numPr>
          <w:ilvl w:val="0"/>
          <w:numId w:val="409"/>
        </w:numPr>
        <w:spacing w:after="200" w:line="276" w:lineRule="auto"/>
        <w:jc w:val="both"/>
        <w:rPr>
          <w:rFonts w:eastAsia="Calibri"/>
          <w:sz w:val="22"/>
          <w:szCs w:val="22"/>
          <w:lang w:eastAsia="en-US"/>
        </w:rPr>
      </w:pPr>
      <w:r w:rsidRPr="00704DD5">
        <w:rPr>
          <w:rFonts w:eastAsia="Calibri"/>
          <w:sz w:val="22"/>
          <w:szCs w:val="22"/>
          <w:lang w:eastAsia="en-US"/>
        </w:rPr>
        <w:t>Конечно,</w:t>
      </w:r>
    </w:p>
    <w:p w:rsidR="003342C2" w:rsidRPr="00704DD5" w:rsidRDefault="003342C2" w:rsidP="003342C2">
      <w:pPr>
        <w:numPr>
          <w:ilvl w:val="0"/>
          <w:numId w:val="409"/>
        </w:numPr>
        <w:spacing w:after="200" w:line="276" w:lineRule="auto"/>
        <w:jc w:val="both"/>
        <w:rPr>
          <w:rFonts w:eastAsia="Calibri"/>
          <w:sz w:val="22"/>
          <w:szCs w:val="22"/>
          <w:lang w:eastAsia="en-US"/>
        </w:rPr>
      </w:pPr>
      <w:r w:rsidRPr="00704DD5">
        <w:rPr>
          <w:rFonts w:eastAsia="Calibri"/>
          <w:sz w:val="22"/>
          <w:szCs w:val="22"/>
          <w:lang w:eastAsia="en-US"/>
        </w:rPr>
        <w:t xml:space="preserve">И </w:t>
      </w:r>
    </w:p>
    <w:p w:rsidR="003342C2" w:rsidRPr="00704DD5" w:rsidRDefault="003342C2" w:rsidP="003342C2">
      <w:pPr>
        <w:numPr>
          <w:ilvl w:val="0"/>
          <w:numId w:val="409"/>
        </w:numPr>
        <w:spacing w:after="200" w:line="276" w:lineRule="auto"/>
        <w:jc w:val="both"/>
        <w:rPr>
          <w:rFonts w:eastAsia="Calibri"/>
          <w:sz w:val="22"/>
          <w:szCs w:val="22"/>
          <w:lang w:eastAsia="en-US"/>
        </w:rPr>
      </w:pPr>
      <w:r w:rsidRPr="00704DD5">
        <w:rPr>
          <w:rFonts w:eastAsia="Calibri"/>
          <w:sz w:val="22"/>
          <w:szCs w:val="22"/>
          <w:lang w:eastAsia="en-US"/>
        </w:rPr>
        <w:t xml:space="preserve">Поэтому </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А13. Укажите верную характеристику третьего (3) предложения текста.</w:t>
      </w:r>
    </w:p>
    <w:p w:rsidR="003342C2" w:rsidRPr="00704DD5" w:rsidRDefault="003342C2" w:rsidP="003342C2">
      <w:pPr>
        <w:numPr>
          <w:ilvl w:val="0"/>
          <w:numId w:val="410"/>
        </w:numPr>
        <w:spacing w:after="200" w:line="276" w:lineRule="auto"/>
        <w:jc w:val="both"/>
        <w:rPr>
          <w:rFonts w:eastAsia="Calibri"/>
          <w:sz w:val="22"/>
          <w:szCs w:val="22"/>
          <w:lang w:eastAsia="en-US"/>
        </w:rPr>
      </w:pPr>
      <w:r w:rsidRPr="00704DD5">
        <w:rPr>
          <w:rFonts w:eastAsia="Calibri"/>
          <w:sz w:val="22"/>
          <w:szCs w:val="22"/>
          <w:lang w:eastAsia="en-US"/>
        </w:rPr>
        <w:t>сложносочинённое</w:t>
      </w:r>
    </w:p>
    <w:p w:rsidR="003342C2" w:rsidRPr="00704DD5" w:rsidRDefault="003342C2" w:rsidP="003342C2">
      <w:pPr>
        <w:numPr>
          <w:ilvl w:val="0"/>
          <w:numId w:val="410"/>
        </w:numPr>
        <w:spacing w:after="200" w:line="276" w:lineRule="auto"/>
        <w:jc w:val="both"/>
        <w:rPr>
          <w:rFonts w:eastAsia="Calibri"/>
          <w:sz w:val="22"/>
          <w:szCs w:val="22"/>
          <w:lang w:eastAsia="en-US"/>
        </w:rPr>
      </w:pPr>
      <w:r w:rsidRPr="00704DD5">
        <w:rPr>
          <w:rFonts w:eastAsia="Calibri"/>
          <w:sz w:val="22"/>
          <w:szCs w:val="22"/>
          <w:lang w:eastAsia="en-US"/>
        </w:rPr>
        <w:t>сложное бессоюзное</w:t>
      </w:r>
    </w:p>
    <w:p w:rsidR="003342C2" w:rsidRPr="00704DD5" w:rsidRDefault="003342C2" w:rsidP="003342C2">
      <w:pPr>
        <w:numPr>
          <w:ilvl w:val="0"/>
          <w:numId w:val="410"/>
        </w:numPr>
        <w:spacing w:after="200" w:line="276" w:lineRule="auto"/>
        <w:jc w:val="both"/>
        <w:rPr>
          <w:rFonts w:eastAsia="Calibri"/>
          <w:sz w:val="22"/>
          <w:szCs w:val="22"/>
          <w:lang w:eastAsia="en-US"/>
        </w:rPr>
      </w:pPr>
      <w:r w:rsidRPr="00704DD5">
        <w:rPr>
          <w:rFonts w:eastAsia="Calibri"/>
          <w:sz w:val="22"/>
          <w:szCs w:val="22"/>
          <w:lang w:eastAsia="en-US"/>
        </w:rPr>
        <w:t>сложноподчинённое</w:t>
      </w:r>
    </w:p>
    <w:p w:rsidR="003342C2" w:rsidRPr="00704DD5" w:rsidRDefault="003342C2" w:rsidP="003342C2">
      <w:pPr>
        <w:numPr>
          <w:ilvl w:val="0"/>
          <w:numId w:val="410"/>
        </w:numPr>
        <w:spacing w:after="200" w:line="276" w:lineRule="auto"/>
        <w:jc w:val="both"/>
        <w:rPr>
          <w:rFonts w:eastAsia="Calibri"/>
          <w:sz w:val="22"/>
          <w:szCs w:val="22"/>
          <w:lang w:eastAsia="en-US"/>
        </w:rPr>
      </w:pPr>
      <w:r w:rsidRPr="00704DD5">
        <w:rPr>
          <w:rFonts w:eastAsia="Calibri"/>
          <w:sz w:val="22"/>
          <w:szCs w:val="22"/>
          <w:lang w:eastAsia="en-US"/>
        </w:rPr>
        <w:t>простое осложнённое</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А14. В каком предложении есть прилагательное в простой форме сравнительной степени.</w:t>
      </w:r>
    </w:p>
    <w:p w:rsidR="003342C2" w:rsidRPr="00704DD5" w:rsidRDefault="003342C2" w:rsidP="003342C2">
      <w:pPr>
        <w:numPr>
          <w:ilvl w:val="0"/>
          <w:numId w:val="411"/>
        </w:numPr>
        <w:spacing w:after="200" w:line="276" w:lineRule="auto"/>
        <w:jc w:val="both"/>
        <w:rPr>
          <w:rFonts w:eastAsia="Calibri"/>
          <w:sz w:val="22"/>
          <w:szCs w:val="22"/>
          <w:lang w:eastAsia="en-US"/>
        </w:rPr>
      </w:pPr>
      <w:r w:rsidRPr="00704DD5">
        <w:rPr>
          <w:rFonts w:eastAsia="Calibri"/>
          <w:sz w:val="22"/>
          <w:szCs w:val="22"/>
          <w:lang w:eastAsia="en-US"/>
        </w:rPr>
        <w:t>6</w:t>
      </w:r>
    </w:p>
    <w:p w:rsidR="003342C2" w:rsidRPr="00704DD5" w:rsidRDefault="003342C2" w:rsidP="003342C2">
      <w:pPr>
        <w:numPr>
          <w:ilvl w:val="0"/>
          <w:numId w:val="411"/>
        </w:numPr>
        <w:spacing w:after="200" w:line="276" w:lineRule="auto"/>
        <w:jc w:val="both"/>
        <w:rPr>
          <w:rFonts w:eastAsia="Calibri"/>
          <w:sz w:val="22"/>
          <w:szCs w:val="22"/>
          <w:lang w:eastAsia="en-US"/>
        </w:rPr>
      </w:pPr>
      <w:r w:rsidRPr="00704DD5">
        <w:rPr>
          <w:rFonts w:eastAsia="Calibri"/>
          <w:sz w:val="22"/>
          <w:szCs w:val="22"/>
          <w:lang w:eastAsia="en-US"/>
        </w:rPr>
        <w:t xml:space="preserve">2  </w:t>
      </w:r>
    </w:p>
    <w:p w:rsidR="003342C2" w:rsidRPr="00704DD5" w:rsidRDefault="003342C2" w:rsidP="003342C2">
      <w:pPr>
        <w:numPr>
          <w:ilvl w:val="0"/>
          <w:numId w:val="411"/>
        </w:numPr>
        <w:spacing w:after="200" w:line="276" w:lineRule="auto"/>
        <w:jc w:val="both"/>
        <w:rPr>
          <w:rFonts w:eastAsia="Calibri"/>
          <w:sz w:val="22"/>
          <w:szCs w:val="22"/>
          <w:lang w:eastAsia="en-US"/>
        </w:rPr>
      </w:pPr>
      <w:r w:rsidRPr="00704DD5">
        <w:rPr>
          <w:rFonts w:eastAsia="Calibri"/>
          <w:sz w:val="22"/>
          <w:szCs w:val="22"/>
          <w:lang w:eastAsia="en-US"/>
        </w:rPr>
        <w:t>3</w:t>
      </w:r>
    </w:p>
    <w:p w:rsidR="003342C2" w:rsidRPr="00704DD5" w:rsidRDefault="003342C2" w:rsidP="003342C2">
      <w:pPr>
        <w:numPr>
          <w:ilvl w:val="0"/>
          <w:numId w:val="411"/>
        </w:numPr>
        <w:spacing w:after="200" w:line="276" w:lineRule="auto"/>
        <w:jc w:val="both"/>
        <w:rPr>
          <w:rFonts w:eastAsia="Calibri"/>
          <w:sz w:val="22"/>
          <w:szCs w:val="22"/>
          <w:lang w:eastAsia="en-US"/>
        </w:rPr>
      </w:pPr>
      <w:r w:rsidRPr="00704DD5">
        <w:rPr>
          <w:rFonts w:eastAsia="Calibri"/>
          <w:sz w:val="22"/>
          <w:szCs w:val="22"/>
          <w:lang w:eastAsia="en-US"/>
        </w:rPr>
        <w:t xml:space="preserve">4 </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А15. Укажите значение слова МАТЕРИАЛ в предложении 4.</w:t>
      </w:r>
    </w:p>
    <w:p w:rsidR="003342C2" w:rsidRPr="00704DD5" w:rsidRDefault="003342C2" w:rsidP="003342C2">
      <w:pPr>
        <w:numPr>
          <w:ilvl w:val="0"/>
          <w:numId w:val="412"/>
        </w:numPr>
        <w:spacing w:after="200" w:line="276" w:lineRule="auto"/>
        <w:jc w:val="both"/>
        <w:rPr>
          <w:rFonts w:eastAsia="Calibri"/>
          <w:sz w:val="22"/>
          <w:szCs w:val="22"/>
          <w:lang w:eastAsia="en-US"/>
        </w:rPr>
      </w:pPr>
      <w:r w:rsidRPr="00704DD5">
        <w:rPr>
          <w:rFonts w:eastAsia="Calibri"/>
          <w:sz w:val="22"/>
          <w:szCs w:val="22"/>
          <w:lang w:eastAsia="en-US"/>
        </w:rPr>
        <w:t>предмет обсуждения</w:t>
      </w:r>
    </w:p>
    <w:p w:rsidR="003342C2" w:rsidRPr="00704DD5" w:rsidRDefault="003342C2" w:rsidP="003342C2">
      <w:pPr>
        <w:numPr>
          <w:ilvl w:val="0"/>
          <w:numId w:val="412"/>
        </w:numPr>
        <w:spacing w:after="200" w:line="276" w:lineRule="auto"/>
        <w:jc w:val="both"/>
        <w:rPr>
          <w:rFonts w:eastAsia="Calibri"/>
          <w:sz w:val="22"/>
          <w:szCs w:val="22"/>
          <w:lang w:eastAsia="en-US"/>
        </w:rPr>
      </w:pPr>
      <w:r w:rsidRPr="00704DD5">
        <w:rPr>
          <w:rFonts w:eastAsia="Calibri"/>
          <w:sz w:val="22"/>
          <w:szCs w:val="22"/>
          <w:lang w:eastAsia="en-US"/>
        </w:rPr>
        <w:lastRenderedPageBreak/>
        <w:t>вещество, сырьё</w:t>
      </w:r>
    </w:p>
    <w:p w:rsidR="003342C2" w:rsidRPr="00704DD5" w:rsidRDefault="003342C2" w:rsidP="003342C2">
      <w:pPr>
        <w:numPr>
          <w:ilvl w:val="0"/>
          <w:numId w:val="412"/>
        </w:numPr>
        <w:spacing w:after="200" w:line="276" w:lineRule="auto"/>
        <w:jc w:val="both"/>
        <w:rPr>
          <w:rFonts w:eastAsia="Calibri"/>
          <w:sz w:val="22"/>
          <w:szCs w:val="22"/>
          <w:lang w:eastAsia="en-US"/>
        </w:rPr>
      </w:pPr>
      <w:r w:rsidRPr="00704DD5">
        <w:rPr>
          <w:rFonts w:eastAsia="Calibri"/>
          <w:sz w:val="22"/>
          <w:szCs w:val="22"/>
          <w:lang w:eastAsia="en-US"/>
        </w:rPr>
        <w:t>источник</w:t>
      </w:r>
    </w:p>
    <w:p w:rsidR="003342C2" w:rsidRPr="00704DD5" w:rsidRDefault="003342C2" w:rsidP="003342C2">
      <w:pPr>
        <w:numPr>
          <w:ilvl w:val="0"/>
          <w:numId w:val="412"/>
        </w:numPr>
        <w:spacing w:after="200" w:line="276" w:lineRule="auto"/>
        <w:jc w:val="both"/>
        <w:rPr>
          <w:rFonts w:eastAsia="Calibri"/>
          <w:sz w:val="22"/>
          <w:szCs w:val="22"/>
          <w:lang w:eastAsia="en-US"/>
        </w:rPr>
      </w:pPr>
      <w:r w:rsidRPr="00704DD5">
        <w:rPr>
          <w:rFonts w:eastAsia="Calibri"/>
          <w:sz w:val="22"/>
          <w:szCs w:val="22"/>
          <w:lang w:eastAsia="en-US"/>
        </w:rPr>
        <w:t>ткань</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 xml:space="preserve">А16. В каком ряду во всех словах на месте пропуска пишется Н? </w:t>
      </w:r>
    </w:p>
    <w:p w:rsidR="003342C2" w:rsidRPr="00704DD5" w:rsidRDefault="003342C2" w:rsidP="003342C2">
      <w:pPr>
        <w:numPr>
          <w:ilvl w:val="0"/>
          <w:numId w:val="413"/>
        </w:numPr>
        <w:spacing w:after="200" w:line="276" w:lineRule="auto"/>
        <w:jc w:val="both"/>
        <w:rPr>
          <w:rFonts w:eastAsia="Calibri"/>
          <w:sz w:val="22"/>
          <w:szCs w:val="22"/>
          <w:lang w:eastAsia="en-US"/>
        </w:rPr>
      </w:pPr>
      <w:r w:rsidRPr="00704DD5">
        <w:rPr>
          <w:rFonts w:eastAsia="Calibri"/>
          <w:sz w:val="22"/>
          <w:szCs w:val="22"/>
          <w:lang w:eastAsia="en-US"/>
        </w:rPr>
        <w:t>Льви…ый, варё…ый, растеря…ый</w:t>
      </w:r>
    </w:p>
    <w:p w:rsidR="003342C2" w:rsidRPr="00704DD5" w:rsidRDefault="003342C2" w:rsidP="003342C2">
      <w:pPr>
        <w:numPr>
          <w:ilvl w:val="0"/>
          <w:numId w:val="413"/>
        </w:numPr>
        <w:spacing w:after="200" w:line="276" w:lineRule="auto"/>
        <w:jc w:val="both"/>
        <w:rPr>
          <w:rFonts w:eastAsia="Calibri"/>
          <w:sz w:val="22"/>
          <w:szCs w:val="22"/>
          <w:lang w:eastAsia="en-US"/>
        </w:rPr>
      </w:pPr>
      <w:r w:rsidRPr="00704DD5">
        <w:rPr>
          <w:rFonts w:eastAsia="Calibri"/>
          <w:sz w:val="22"/>
          <w:szCs w:val="22"/>
          <w:lang w:eastAsia="en-US"/>
        </w:rPr>
        <w:t>Следстве…ый, гружё…ый, воспита…ик</w:t>
      </w:r>
    </w:p>
    <w:p w:rsidR="003342C2" w:rsidRPr="00704DD5" w:rsidRDefault="003342C2" w:rsidP="003342C2">
      <w:pPr>
        <w:numPr>
          <w:ilvl w:val="0"/>
          <w:numId w:val="413"/>
        </w:numPr>
        <w:spacing w:after="200" w:line="276" w:lineRule="auto"/>
        <w:jc w:val="both"/>
        <w:rPr>
          <w:rFonts w:eastAsia="Calibri"/>
          <w:sz w:val="22"/>
          <w:szCs w:val="22"/>
          <w:lang w:eastAsia="en-US"/>
        </w:rPr>
      </w:pPr>
      <w:r w:rsidRPr="00704DD5">
        <w:rPr>
          <w:rFonts w:eastAsia="Calibri"/>
          <w:sz w:val="22"/>
          <w:szCs w:val="22"/>
          <w:lang w:eastAsia="en-US"/>
        </w:rPr>
        <w:t>Гуси…ый, искус…ый, ране…ый</w:t>
      </w:r>
    </w:p>
    <w:p w:rsidR="003342C2" w:rsidRPr="00704DD5" w:rsidRDefault="003342C2" w:rsidP="003342C2">
      <w:pPr>
        <w:numPr>
          <w:ilvl w:val="0"/>
          <w:numId w:val="413"/>
        </w:numPr>
        <w:spacing w:after="200" w:line="276" w:lineRule="auto"/>
        <w:jc w:val="both"/>
        <w:rPr>
          <w:rFonts w:eastAsia="Calibri"/>
          <w:sz w:val="22"/>
          <w:szCs w:val="22"/>
          <w:lang w:eastAsia="en-US"/>
        </w:rPr>
      </w:pPr>
      <w:r w:rsidRPr="00704DD5">
        <w:rPr>
          <w:rFonts w:eastAsia="Calibri"/>
          <w:sz w:val="22"/>
          <w:szCs w:val="22"/>
          <w:lang w:eastAsia="en-US"/>
        </w:rPr>
        <w:t>Преобразова…ый, кожа…ый, встрое…ый</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А17. В каком ряду во всех словах пропущена безударная проверяемая гласная корня?</w:t>
      </w:r>
    </w:p>
    <w:p w:rsidR="003342C2" w:rsidRPr="00704DD5" w:rsidRDefault="003342C2" w:rsidP="003342C2">
      <w:pPr>
        <w:numPr>
          <w:ilvl w:val="0"/>
          <w:numId w:val="414"/>
        </w:numPr>
        <w:spacing w:after="200" w:line="276" w:lineRule="auto"/>
        <w:jc w:val="both"/>
        <w:rPr>
          <w:rFonts w:eastAsia="Calibri"/>
          <w:sz w:val="22"/>
          <w:szCs w:val="22"/>
          <w:lang w:eastAsia="en-US"/>
        </w:rPr>
      </w:pPr>
      <w:r w:rsidRPr="00704DD5">
        <w:rPr>
          <w:rFonts w:eastAsia="Calibri"/>
          <w:sz w:val="22"/>
          <w:szCs w:val="22"/>
          <w:lang w:eastAsia="en-US"/>
        </w:rPr>
        <w:t>Пров…ряющий, ф…лология, пол…жение</w:t>
      </w:r>
    </w:p>
    <w:p w:rsidR="003342C2" w:rsidRPr="00704DD5" w:rsidRDefault="003342C2" w:rsidP="003342C2">
      <w:pPr>
        <w:numPr>
          <w:ilvl w:val="0"/>
          <w:numId w:val="414"/>
        </w:numPr>
        <w:spacing w:after="200" w:line="276" w:lineRule="auto"/>
        <w:jc w:val="both"/>
        <w:rPr>
          <w:rFonts w:eastAsia="Calibri"/>
          <w:sz w:val="22"/>
          <w:szCs w:val="22"/>
          <w:lang w:eastAsia="en-US"/>
        </w:rPr>
      </w:pPr>
      <w:r w:rsidRPr="00704DD5">
        <w:rPr>
          <w:rFonts w:eastAsia="Calibri"/>
          <w:sz w:val="22"/>
          <w:szCs w:val="22"/>
          <w:lang w:eastAsia="en-US"/>
        </w:rPr>
        <w:t>Бл…годарный, закр…пление, опр…делить</w:t>
      </w:r>
    </w:p>
    <w:p w:rsidR="003342C2" w:rsidRPr="00704DD5" w:rsidRDefault="003342C2" w:rsidP="003342C2">
      <w:pPr>
        <w:numPr>
          <w:ilvl w:val="0"/>
          <w:numId w:val="414"/>
        </w:numPr>
        <w:spacing w:after="200" w:line="276" w:lineRule="auto"/>
        <w:jc w:val="both"/>
        <w:rPr>
          <w:rFonts w:eastAsia="Calibri"/>
          <w:sz w:val="22"/>
          <w:szCs w:val="22"/>
          <w:lang w:eastAsia="en-US"/>
        </w:rPr>
      </w:pPr>
      <w:r w:rsidRPr="00704DD5">
        <w:rPr>
          <w:rFonts w:eastAsia="Calibri"/>
          <w:sz w:val="22"/>
          <w:szCs w:val="22"/>
          <w:lang w:eastAsia="en-US"/>
        </w:rPr>
        <w:t xml:space="preserve">Экон…мический, приоб…дриться, изгот…вление </w:t>
      </w:r>
    </w:p>
    <w:p w:rsidR="003342C2" w:rsidRPr="00704DD5" w:rsidRDefault="003342C2" w:rsidP="003342C2">
      <w:pPr>
        <w:numPr>
          <w:ilvl w:val="0"/>
          <w:numId w:val="414"/>
        </w:numPr>
        <w:spacing w:after="200" w:line="276" w:lineRule="auto"/>
        <w:jc w:val="both"/>
        <w:rPr>
          <w:rFonts w:eastAsia="Calibri"/>
          <w:sz w:val="22"/>
          <w:szCs w:val="22"/>
          <w:lang w:eastAsia="en-US"/>
        </w:rPr>
      </w:pPr>
      <w:r w:rsidRPr="00704DD5">
        <w:rPr>
          <w:rFonts w:eastAsia="Calibri"/>
          <w:sz w:val="22"/>
          <w:szCs w:val="22"/>
          <w:lang w:eastAsia="en-US"/>
        </w:rPr>
        <w:t>Просл…дить, расст…лать, изм…няющийся</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А18. В каком ряду во всех словах пропущена одна и та же буква?</w:t>
      </w:r>
    </w:p>
    <w:p w:rsidR="003342C2" w:rsidRPr="00704DD5" w:rsidRDefault="003342C2" w:rsidP="003342C2">
      <w:pPr>
        <w:numPr>
          <w:ilvl w:val="0"/>
          <w:numId w:val="415"/>
        </w:numPr>
        <w:spacing w:after="200" w:line="276" w:lineRule="auto"/>
        <w:jc w:val="both"/>
        <w:rPr>
          <w:rFonts w:eastAsia="Calibri"/>
          <w:sz w:val="22"/>
          <w:szCs w:val="22"/>
          <w:lang w:eastAsia="en-US"/>
        </w:rPr>
      </w:pPr>
      <w:r w:rsidRPr="00704DD5">
        <w:rPr>
          <w:rFonts w:eastAsia="Calibri"/>
          <w:sz w:val="22"/>
          <w:szCs w:val="22"/>
          <w:lang w:eastAsia="en-US"/>
        </w:rPr>
        <w:t>Под…двинуть, перен…ладить, об…злённый</w:t>
      </w:r>
    </w:p>
    <w:p w:rsidR="003342C2" w:rsidRPr="00704DD5" w:rsidRDefault="003342C2" w:rsidP="003342C2">
      <w:pPr>
        <w:numPr>
          <w:ilvl w:val="0"/>
          <w:numId w:val="415"/>
        </w:numPr>
        <w:spacing w:after="200" w:line="276" w:lineRule="auto"/>
        <w:jc w:val="both"/>
        <w:rPr>
          <w:rFonts w:eastAsia="Calibri"/>
          <w:sz w:val="22"/>
          <w:szCs w:val="22"/>
          <w:lang w:eastAsia="en-US"/>
        </w:rPr>
      </w:pPr>
      <w:r w:rsidRPr="00704DD5">
        <w:rPr>
          <w:rFonts w:eastAsia="Calibri"/>
          <w:sz w:val="22"/>
          <w:szCs w:val="22"/>
          <w:lang w:eastAsia="en-US"/>
        </w:rPr>
        <w:t>Об…ездить, интерв…юировать, сер…ёзно</w:t>
      </w:r>
    </w:p>
    <w:p w:rsidR="003342C2" w:rsidRPr="00704DD5" w:rsidRDefault="003342C2" w:rsidP="003342C2">
      <w:pPr>
        <w:numPr>
          <w:ilvl w:val="0"/>
          <w:numId w:val="415"/>
        </w:numPr>
        <w:spacing w:after="200" w:line="276" w:lineRule="auto"/>
        <w:jc w:val="both"/>
        <w:rPr>
          <w:rFonts w:eastAsia="Calibri"/>
          <w:sz w:val="22"/>
          <w:szCs w:val="22"/>
          <w:lang w:eastAsia="en-US"/>
        </w:rPr>
      </w:pPr>
      <w:r w:rsidRPr="00704DD5">
        <w:rPr>
          <w:rFonts w:eastAsia="Calibri"/>
          <w:sz w:val="22"/>
          <w:szCs w:val="22"/>
          <w:lang w:eastAsia="en-US"/>
        </w:rPr>
        <w:t xml:space="preserve">Пр…смирев, правопр…емник, пр…лежный </w:t>
      </w:r>
    </w:p>
    <w:p w:rsidR="003342C2" w:rsidRPr="00704DD5" w:rsidRDefault="003342C2" w:rsidP="003342C2">
      <w:pPr>
        <w:numPr>
          <w:ilvl w:val="0"/>
          <w:numId w:val="415"/>
        </w:numPr>
        <w:spacing w:after="200" w:line="276" w:lineRule="auto"/>
        <w:jc w:val="both"/>
        <w:rPr>
          <w:rFonts w:eastAsia="Calibri"/>
          <w:sz w:val="22"/>
          <w:szCs w:val="22"/>
          <w:lang w:eastAsia="en-US"/>
        </w:rPr>
      </w:pPr>
      <w:r w:rsidRPr="00704DD5">
        <w:rPr>
          <w:rFonts w:eastAsia="Calibri"/>
          <w:sz w:val="22"/>
          <w:szCs w:val="22"/>
          <w:lang w:eastAsia="en-US"/>
        </w:rPr>
        <w:t>Бе…шовный, ра…щедрился, и…царапать</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А19. В каком ряду в обоих словах на месте пропуска пишется буква Е?</w:t>
      </w:r>
    </w:p>
    <w:p w:rsidR="003342C2" w:rsidRPr="00704DD5" w:rsidRDefault="003342C2" w:rsidP="003342C2">
      <w:pPr>
        <w:numPr>
          <w:ilvl w:val="0"/>
          <w:numId w:val="416"/>
        </w:numPr>
        <w:spacing w:after="200" w:line="276" w:lineRule="auto"/>
        <w:jc w:val="both"/>
        <w:rPr>
          <w:rFonts w:eastAsia="Calibri"/>
          <w:sz w:val="22"/>
          <w:szCs w:val="22"/>
          <w:lang w:eastAsia="en-US"/>
        </w:rPr>
      </w:pPr>
      <w:r w:rsidRPr="00704DD5">
        <w:rPr>
          <w:rFonts w:eastAsia="Calibri"/>
          <w:sz w:val="22"/>
          <w:szCs w:val="22"/>
          <w:lang w:eastAsia="en-US"/>
        </w:rPr>
        <w:t>Туш…шь, сдерж…нный</w:t>
      </w:r>
    </w:p>
    <w:p w:rsidR="003342C2" w:rsidRPr="00704DD5" w:rsidRDefault="003342C2" w:rsidP="003342C2">
      <w:pPr>
        <w:numPr>
          <w:ilvl w:val="0"/>
          <w:numId w:val="416"/>
        </w:numPr>
        <w:spacing w:after="200" w:line="276" w:lineRule="auto"/>
        <w:jc w:val="both"/>
        <w:rPr>
          <w:rFonts w:eastAsia="Calibri"/>
          <w:sz w:val="22"/>
          <w:szCs w:val="22"/>
          <w:lang w:eastAsia="en-US"/>
        </w:rPr>
      </w:pPr>
      <w:r w:rsidRPr="00704DD5">
        <w:rPr>
          <w:rFonts w:eastAsia="Calibri"/>
          <w:sz w:val="22"/>
          <w:szCs w:val="22"/>
          <w:lang w:eastAsia="en-US"/>
        </w:rPr>
        <w:t>Дыш…шь, движ…мый</w:t>
      </w:r>
    </w:p>
    <w:p w:rsidR="003342C2" w:rsidRPr="00704DD5" w:rsidRDefault="003342C2" w:rsidP="003342C2">
      <w:pPr>
        <w:numPr>
          <w:ilvl w:val="0"/>
          <w:numId w:val="416"/>
        </w:numPr>
        <w:spacing w:after="200" w:line="276" w:lineRule="auto"/>
        <w:jc w:val="both"/>
        <w:rPr>
          <w:rFonts w:eastAsia="Calibri"/>
          <w:sz w:val="22"/>
          <w:szCs w:val="22"/>
          <w:lang w:eastAsia="en-US"/>
        </w:rPr>
      </w:pPr>
      <w:r w:rsidRPr="00704DD5">
        <w:rPr>
          <w:rFonts w:eastAsia="Calibri"/>
          <w:sz w:val="22"/>
          <w:szCs w:val="22"/>
          <w:lang w:eastAsia="en-US"/>
        </w:rPr>
        <w:t>Неж…шься, изуч…нный</w:t>
      </w:r>
    </w:p>
    <w:p w:rsidR="003342C2" w:rsidRPr="00704DD5" w:rsidRDefault="003342C2" w:rsidP="003342C2">
      <w:pPr>
        <w:numPr>
          <w:ilvl w:val="0"/>
          <w:numId w:val="416"/>
        </w:numPr>
        <w:spacing w:after="200" w:line="276" w:lineRule="auto"/>
        <w:jc w:val="both"/>
        <w:rPr>
          <w:rFonts w:eastAsia="Calibri"/>
          <w:sz w:val="22"/>
          <w:szCs w:val="22"/>
          <w:lang w:eastAsia="en-US"/>
        </w:rPr>
      </w:pPr>
      <w:r w:rsidRPr="00704DD5">
        <w:rPr>
          <w:rFonts w:eastAsia="Calibri"/>
          <w:sz w:val="22"/>
          <w:szCs w:val="22"/>
          <w:lang w:eastAsia="en-US"/>
        </w:rPr>
        <w:t>Кудахч…шь, немину…мый</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А20. В каком варианте ответа указаны все слова, где пропущена буква И?</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ab/>
        <w:t>А. приветл…вый</w:t>
      </w:r>
      <w:r w:rsidRPr="00704DD5">
        <w:rPr>
          <w:rFonts w:eastAsia="Calibri"/>
          <w:sz w:val="22"/>
          <w:szCs w:val="22"/>
          <w:lang w:eastAsia="en-US"/>
        </w:rPr>
        <w:tab/>
      </w:r>
      <w:r w:rsidRPr="00704DD5">
        <w:rPr>
          <w:rFonts w:eastAsia="Calibri"/>
          <w:sz w:val="22"/>
          <w:szCs w:val="22"/>
          <w:lang w:eastAsia="en-US"/>
        </w:rPr>
        <w:tab/>
      </w:r>
      <w:r w:rsidRPr="00704DD5">
        <w:rPr>
          <w:rFonts w:eastAsia="Calibri"/>
          <w:sz w:val="22"/>
          <w:szCs w:val="22"/>
          <w:lang w:eastAsia="en-US"/>
        </w:rPr>
        <w:tab/>
        <w:t>В. ноздр…ватый</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ab/>
        <w:t>Б. обид…ться</w:t>
      </w:r>
      <w:r w:rsidRPr="00704DD5">
        <w:rPr>
          <w:rFonts w:eastAsia="Calibri"/>
          <w:sz w:val="22"/>
          <w:szCs w:val="22"/>
          <w:lang w:eastAsia="en-US"/>
        </w:rPr>
        <w:tab/>
      </w:r>
      <w:r w:rsidRPr="00704DD5">
        <w:rPr>
          <w:rFonts w:eastAsia="Calibri"/>
          <w:sz w:val="22"/>
          <w:szCs w:val="22"/>
          <w:lang w:eastAsia="en-US"/>
        </w:rPr>
        <w:tab/>
      </w:r>
      <w:r w:rsidRPr="00704DD5">
        <w:rPr>
          <w:rFonts w:eastAsia="Calibri"/>
          <w:sz w:val="22"/>
          <w:szCs w:val="22"/>
          <w:lang w:eastAsia="en-US"/>
        </w:rPr>
        <w:tab/>
        <w:t>Г. благоустра…вать</w:t>
      </w:r>
    </w:p>
    <w:p w:rsidR="003342C2" w:rsidRPr="00704DD5" w:rsidRDefault="003342C2" w:rsidP="003342C2">
      <w:pPr>
        <w:numPr>
          <w:ilvl w:val="0"/>
          <w:numId w:val="417"/>
        </w:numPr>
        <w:spacing w:after="200" w:line="276" w:lineRule="auto"/>
        <w:jc w:val="both"/>
        <w:rPr>
          <w:rFonts w:eastAsia="Calibri"/>
          <w:sz w:val="22"/>
          <w:szCs w:val="22"/>
          <w:lang w:eastAsia="en-US"/>
        </w:rPr>
      </w:pPr>
      <w:r w:rsidRPr="00704DD5">
        <w:rPr>
          <w:rFonts w:eastAsia="Calibri"/>
          <w:sz w:val="22"/>
          <w:szCs w:val="22"/>
          <w:lang w:eastAsia="en-US"/>
        </w:rPr>
        <w:t>А, Б, Г</w:t>
      </w:r>
    </w:p>
    <w:p w:rsidR="003342C2" w:rsidRPr="00704DD5" w:rsidRDefault="003342C2" w:rsidP="003342C2">
      <w:pPr>
        <w:numPr>
          <w:ilvl w:val="0"/>
          <w:numId w:val="417"/>
        </w:numPr>
        <w:spacing w:after="200" w:line="276" w:lineRule="auto"/>
        <w:jc w:val="both"/>
        <w:rPr>
          <w:rFonts w:eastAsia="Calibri"/>
          <w:sz w:val="22"/>
          <w:szCs w:val="22"/>
          <w:lang w:eastAsia="en-US"/>
        </w:rPr>
      </w:pPr>
      <w:r w:rsidRPr="00704DD5">
        <w:rPr>
          <w:rFonts w:eastAsia="Calibri"/>
          <w:sz w:val="22"/>
          <w:szCs w:val="22"/>
          <w:lang w:eastAsia="en-US"/>
        </w:rPr>
        <w:t>А, Б, В</w:t>
      </w:r>
    </w:p>
    <w:p w:rsidR="003342C2" w:rsidRPr="00704DD5" w:rsidRDefault="003342C2" w:rsidP="003342C2">
      <w:pPr>
        <w:numPr>
          <w:ilvl w:val="0"/>
          <w:numId w:val="417"/>
        </w:numPr>
        <w:spacing w:after="200" w:line="276" w:lineRule="auto"/>
        <w:jc w:val="both"/>
        <w:rPr>
          <w:rFonts w:eastAsia="Calibri"/>
          <w:sz w:val="22"/>
          <w:szCs w:val="22"/>
          <w:lang w:eastAsia="en-US"/>
        </w:rPr>
      </w:pPr>
      <w:r w:rsidRPr="00704DD5">
        <w:rPr>
          <w:rFonts w:eastAsia="Calibri"/>
          <w:sz w:val="22"/>
          <w:szCs w:val="22"/>
          <w:lang w:eastAsia="en-US"/>
        </w:rPr>
        <w:t>В, Г</w:t>
      </w:r>
    </w:p>
    <w:p w:rsidR="003342C2" w:rsidRPr="00704DD5" w:rsidRDefault="003342C2" w:rsidP="003342C2">
      <w:pPr>
        <w:numPr>
          <w:ilvl w:val="0"/>
          <w:numId w:val="417"/>
        </w:numPr>
        <w:spacing w:after="200" w:line="276" w:lineRule="auto"/>
        <w:jc w:val="both"/>
        <w:rPr>
          <w:rFonts w:eastAsia="Calibri"/>
          <w:sz w:val="22"/>
          <w:szCs w:val="22"/>
          <w:lang w:eastAsia="en-US"/>
        </w:rPr>
      </w:pPr>
      <w:r w:rsidRPr="00704DD5">
        <w:rPr>
          <w:rFonts w:eastAsia="Calibri"/>
          <w:sz w:val="22"/>
          <w:szCs w:val="22"/>
          <w:lang w:eastAsia="en-US"/>
        </w:rPr>
        <w:t>А, Г</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А21. В каком предложении пишется НИ?</w:t>
      </w:r>
    </w:p>
    <w:p w:rsidR="003342C2" w:rsidRPr="00704DD5" w:rsidRDefault="003342C2" w:rsidP="003342C2">
      <w:pPr>
        <w:numPr>
          <w:ilvl w:val="0"/>
          <w:numId w:val="418"/>
        </w:numPr>
        <w:spacing w:after="200" w:line="276" w:lineRule="auto"/>
        <w:jc w:val="both"/>
        <w:rPr>
          <w:rFonts w:eastAsia="Calibri"/>
          <w:sz w:val="22"/>
          <w:szCs w:val="22"/>
          <w:lang w:eastAsia="en-US"/>
        </w:rPr>
      </w:pPr>
      <w:r w:rsidRPr="00704DD5">
        <w:rPr>
          <w:rFonts w:eastAsia="Calibri"/>
          <w:sz w:val="22"/>
          <w:szCs w:val="22"/>
          <w:lang w:eastAsia="en-US"/>
        </w:rPr>
        <w:t>Марина (н…)только доверяла сестре, но и любила её.</w:t>
      </w:r>
    </w:p>
    <w:p w:rsidR="003342C2" w:rsidRPr="00704DD5" w:rsidRDefault="003342C2" w:rsidP="003342C2">
      <w:pPr>
        <w:numPr>
          <w:ilvl w:val="0"/>
          <w:numId w:val="418"/>
        </w:numPr>
        <w:spacing w:after="200" w:line="276" w:lineRule="auto"/>
        <w:jc w:val="both"/>
        <w:rPr>
          <w:rFonts w:eastAsia="Calibri"/>
          <w:sz w:val="22"/>
          <w:szCs w:val="22"/>
          <w:lang w:eastAsia="en-US"/>
        </w:rPr>
      </w:pPr>
      <w:r w:rsidRPr="00704DD5">
        <w:rPr>
          <w:rFonts w:eastAsia="Calibri"/>
          <w:sz w:val="22"/>
          <w:szCs w:val="22"/>
          <w:lang w:eastAsia="en-US"/>
        </w:rPr>
        <w:t>Аркадий (н…)чего не ответил и отвернулся.</w:t>
      </w:r>
    </w:p>
    <w:p w:rsidR="003342C2" w:rsidRPr="00704DD5" w:rsidRDefault="003342C2" w:rsidP="003342C2">
      <w:pPr>
        <w:numPr>
          <w:ilvl w:val="0"/>
          <w:numId w:val="418"/>
        </w:numPr>
        <w:spacing w:after="200" w:line="276" w:lineRule="auto"/>
        <w:jc w:val="both"/>
        <w:rPr>
          <w:rFonts w:eastAsia="Calibri"/>
          <w:sz w:val="22"/>
          <w:szCs w:val="22"/>
          <w:lang w:eastAsia="en-US"/>
        </w:rPr>
      </w:pPr>
      <w:r w:rsidRPr="00704DD5">
        <w:rPr>
          <w:rFonts w:eastAsia="Calibri"/>
          <w:sz w:val="22"/>
          <w:szCs w:val="22"/>
          <w:lang w:eastAsia="en-US"/>
        </w:rPr>
        <w:lastRenderedPageBreak/>
        <w:t>Катя (н…)сомневаясь ответила на вопрос экзаменатора.</w:t>
      </w:r>
    </w:p>
    <w:p w:rsidR="003342C2" w:rsidRPr="00704DD5" w:rsidRDefault="003342C2" w:rsidP="003342C2">
      <w:pPr>
        <w:numPr>
          <w:ilvl w:val="0"/>
          <w:numId w:val="418"/>
        </w:numPr>
        <w:spacing w:after="200" w:line="276" w:lineRule="auto"/>
        <w:jc w:val="both"/>
        <w:rPr>
          <w:rFonts w:eastAsia="Calibri"/>
          <w:sz w:val="22"/>
          <w:szCs w:val="22"/>
          <w:lang w:eastAsia="en-US"/>
        </w:rPr>
      </w:pPr>
      <w:r w:rsidRPr="00704DD5">
        <w:rPr>
          <w:rFonts w:eastAsia="Calibri"/>
          <w:sz w:val="22"/>
          <w:szCs w:val="22"/>
          <w:lang w:eastAsia="en-US"/>
        </w:rPr>
        <w:t>Свечение моря вызвано (н…)мистическими, (н…)таинственными, а вполне объяснимыми биологическими причинами.</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А22. В каком предложении оба выделенных слова пишутся слитно?</w:t>
      </w:r>
    </w:p>
    <w:p w:rsidR="003342C2" w:rsidRPr="00704DD5" w:rsidRDefault="003342C2" w:rsidP="003342C2">
      <w:pPr>
        <w:numPr>
          <w:ilvl w:val="0"/>
          <w:numId w:val="419"/>
        </w:numPr>
        <w:spacing w:after="200" w:line="276" w:lineRule="auto"/>
        <w:jc w:val="both"/>
        <w:rPr>
          <w:rFonts w:eastAsia="Calibri"/>
          <w:sz w:val="22"/>
          <w:szCs w:val="22"/>
          <w:lang w:eastAsia="en-US"/>
        </w:rPr>
      </w:pPr>
      <w:r w:rsidRPr="00704DD5">
        <w:rPr>
          <w:rFonts w:eastAsia="Calibri"/>
          <w:sz w:val="22"/>
          <w:szCs w:val="22"/>
          <w:lang w:eastAsia="en-US"/>
        </w:rPr>
        <w:t>ЧТО(БЫ) воспитать щенка, необходимо много усилий, ЗА(ТО) сколько радости он вам доставит!</w:t>
      </w:r>
    </w:p>
    <w:p w:rsidR="003342C2" w:rsidRPr="00704DD5" w:rsidRDefault="003342C2" w:rsidP="003342C2">
      <w:pPr>
        <w:numPr>
          <w:ilvl w:val="0"/>
          <w:numId w:val="419"/>
        </w:numPr>
        <w:spacing w:after="200" w:line="276" w:lineRule="auto"/>
        <w:jc w:val="both"/>
        <w:rPr>
          <w:rFonts w:eastAsia="Calibri"/>
          <w:sz w:val="22"/>
          <w:szCs w:val="22"/>
          <w:lang w:eastAsia="en-US"/>
        </w:rPr>
      </w:pPr>
      <w:r w:rsidRPr="00704DD5">
        <w:rPr>
          <w:rFonts w:eastAsia="Calibri"/>
          <w:sz w:val="22"/>
          <w:szCs w:val="22"/>
          <w:lang w:eastAsia="en-US"/>
        </w:rPr>
        <w:t>Младший сын ТАК(ЖЕ) любил книги, как и все в нашей семье. (ПО)ЭТОМУ у нас не возникало сомнения в том, что ему подарить в день рождения.</w:t>
      </w:r>
    </w:p>
    <w:p w:rsidR="003342C2" w:rsidRPr="00704DD5" w:rsidRDefault="003342C2" w:rsidP="003342C2">
      <w:pPr>
        <w:numPr>
          <w:ilvl w:val="0"/>
          <w:numId w:val="419"/>
        </w:numPr>
        <w:spacing w:after="200" w:line="276" w:lineRule="auto"/>
        <w:jc w:val="both"/>
        <w:rPr>
          <w:rFonts w:eastAsia="Calibri"/>
          <w:sz w:val="22"/>
          <w:szCs w:val="22"/>
          <w:lang w:eastAsia="en-US"/>
        </w:rPr>
      </w:pPr>
      <w:r w:rsidRPr="00704DD5">
        <w:rPr>
          <w:rFonts w:eastAsia="Calibri"/>
          <w:sz w:val="22"/>
          <w:szCs w:val="22"/>
          <w:lang w:eastAsia="en-US"/>
        </w:rPr>
        <w:t>ЧТО(БЫ) рыба клевала ТАК(ЖЕ) хорошо, как вчера, я накопал свежих червей.</w:t>
      </w:r>
    </w:p>
    <w:p w:rsidR="003342C2" w:rsidRPr="00704DD5" w:rsidRDefault="003342C2" w:rsidP="003342C2">
      <w:pPr>
        <w:numPr>
          <w:ilvl w:val="0"/>
          <w:numId w:val="419"/>
        </w:numPr>
        <w:spacing w:after="200" w:line="276" w:lineRule="auto"/>
        <w:jc w:val="both"/>
        <w:rPr>
          <w:rFonts w:eastAsia="Calibri"/>
          <w:sz w:val="22"/>
          <w:szCs w:val="22"/>
          <w:lang w:eastAsia="en-US"/>
        </w:rPr>
      </w:pPr>
      <w:r w:rsidRPr="00704DD5">
        <w:rPr>
          <w:rFonts w:eastAsia="Calibri"/>
          <w:sz w:val="22"/>
          <w:szCs w:val="22"/>
          <w:lang w:eastAsia="en-US"/>
        </w:rPr>
        <w:t>Я благодарю Вас, а ТАК(ЖЕ) Вашего секретаря ЗА(ТО), что мне дали возможность изучить этот проект.</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А23. В каком варианте ответа правильно указаны все цифры, на месте которых в предложении должны стоять запятые?</w:t>
      </w:r>
    </w:p>
    <w:p w:rsidR="003342C2" w:rsidRPr="00704DD5" w:rsidRDefault="003342C2" w:rsidP="003342C2">
      <w:pPr>
        <w:jc w:val="both"/>
        <w:rPr>
          <w:rFonts w:eastAsia="Calibri"/>
          <w:i/>
          <w:iCs/>
          <w:sz w:val="22"/>
          <w:szCs w:val="22"/>
          <w:lang w:eastAsia="en-US"/>
        </w:rPr>
      </w:pPr>
      <w:r w:rsidRPr="00704DD5">
        <w:rPr>
          <w:rFonts w:eastAsia="Calibri"/>
          <w:i/>
          <w:iCs/>
          <w:sz w:val="22"/>
          <w:szCs w:val="22"/>
          <w:lang w:eastAsia="en-US"/>
        </w:rPr>
        <w:t>Стая диких уток с пронзительным криком промчалась над нашими головами (1) и (2) когда мы услышали (3) с каким шумом они опустились на реку (4) нам стало немного не по себе.</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1) 1, 3, 4</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2) 2, 3</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3) 1, 4</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4) 1, 2, 3, 4</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 xml:space="preserve">А24. Укажите предложение, в котором нужно поставить </w:t>
      </w:r>
      <w:r w:rsidRPr="00704DD5">
        <w:rPr>
          <w:rFonts w:eastAsia="Calibri"/>
          <w:b/>
          <w:bCs/>
          <w:sz w:val="22"/>
          <w:szCs w:val="22"/>
          <w:u w:val="single"/>
          <w:lang w:eastAsia="en-US"/>
        </w:rPr>
        <w:t>одну</w:t>
      </w:r>
      <w:r w:rsidRPr="00704DD5">
        <w:rPr>
          <w:rFonts w:eastAsia="Calibri"/>
          <w:b/>
          <w:bCs/>
          <w:sz w:val="22"/>
          <w:szCs w:val="22"/>
          <w:lang w:eastAsia="en-US"/>
        </w:rPr>
        <w:t xml:space="preserve"> запятую. </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1) Работа шла быстро и весело и была вовремя закончена.</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2) Причастия способны как образно описать предмет или явление так и представить его признак в динамике.</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 xml:space="preserve">3) Алогичность соединения слов создаёт особый психологический эффект и приковывает внимание читателя и усиливает образность. </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4) Довольно скоро он обжился в этом районе да подружился с соседями.</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А25. Как объяснить постановку двоеточия в данном предложении?</w:t>
      </w:r>
    </w:p>
    <w:p w:rsidR="003342C2" w:rsidRPr="00704DD5" w:rsidRDefault="003342C2" w:rsidP="003342C2">
      <w:pPr>
        <w:jc w:val="both"/>
        <w:rPr>
          <w:rFonts w:eastAsia="Calibri"/>
          <w:i/>
          <w:iCs/>
          <w:sz w:val="22"/>
          <w:szCs w:val="22"/>
          <w:lang w:eastAsia="en-US"/>
        </w:rPr>
      </w:pPr>
      <w:r w:rsidRPr="00704DD5">
        <w:rPr>
          <w:rFonts w:eastAsia="Calibri"/>
          <w:i/>
          <w:iCs/>
          <w:sz w:val="22"/>
          <w:szCs w:val="22"/>
          <w:lang w:eastAsia="en-US"/>
        </w:rPr>
        <w:t>Жизнь в Марьине текла своим порядком: Аркадий сибаритствовал, Базаров работал.</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1) Обобщающее слово стоит перед однородными членами предложения.</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2) Первая часть бессоюзного сложного предложения указывает на условие того, о чём говорится во второй части.</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 xml:space="preserve">3) Вторая часть бессоюзного сложного предложения указывает на причину того, о чём говорится в первой части. </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4) Вторая часть бессоюзного сложного предложения поясняет, раскрывает содержание первой части.</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А26. В каком варианте ответа правильно указаны все цифры, на месте которых в предложении должны стоять запятые?</w:t>
      </w:r>
    </w:p>
    <w:p w:rsidR="003342C2" w:rsidRPr="00704DD5" w:rsidRDefault="003342C2" w:rsidP="003342C2">
      <w:pPr>
        <w:jc w:val="both"/>
        <w:rPr>
          <w:rFonts w:eastAsia="Calibri"/>
          <w:i/>
          <w:iCs/>
          <w:sz w:val="22"/>
          <w:szCs w:val="22"/>
          <w:lang w:eastAsia="en-US"/>
        </w:rPr>
      </w:pPr>
      <w:r w:rsidRPr="00704DD5">
        <w:rPr>
          <w:rFonts w:eastAsia="Calibri"/>
          <w:i/>
          <w:iCs/>
          <w:sz w:val="22"/>
          <w:szCs w:val="22"/>
          <w:lang w:eastAsia="en-US"/>
        </w:rPr>
        <w:t>Для лечения самых разных болезней в медицине широко используется (1) пчелиный яд (2) потребность (3) в котором (4) постоянно растёт.</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1) 1, 3</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2) 2</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3) 2, 4</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4) 3</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А27. Прочитайте текст.</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3342C2" w:rsidRPr="00704DD5" w:rsidTr="00C7701A">
        <w:tc>
          <w:tcPr>
            <w:tcW w:w="9571" w:type="dxa"/>
          </w:tcPr>
          <w:p w:rsidR="003342C2" w:rsidRPr="00704DD5" w:rsidRDefault="003342C2" w:rsidP="003342C2">
            <w:pPr>
              <w:jc w:val="both"/>
              <w:rPr>
                <w:rFonts w:eastAsia="Calibri"/>
                <w:i/>
                <w:iCs/>
                <w:sz w:val="22"/>
                <w:szCs w:val="22"/>
                <w:lang w:eastAsia="en-US"/>
              </w:rPr>
            </w:pPr>
            <w:r w:rsidRPr="00704DD5">
              <w:rPr>
                <w:rFonts w:eastAsia="Calibri"/>
                <w:i/>
                <w:iCs/>
                <w:sz w:val="22"/>
                <w:szCs w:val="22"/>
                <w:lang w:eastAsia="en-US"/>
              </w:rPr>
              <w:t xml:space="preserve">                 Алмазы, редкие, но вместе с тем довольно широко распространённые минералы, - чрезвычайно твёрдые камни. Поэтому их часто используют не только для производства бриллиантов, но и для изготовления режущих и точильных дисков, кругов и другого инструмента. Например, всем знакомый зубоврачебный бор покрыт алмазной крошкой. </w:t>
            </w:r>
          </w:p>
        </w:tc>
      </w:tr>
    </w:tbl>
    <w:p w:rsidR="003342C2" w:rsidRPr="00704DD5" w:rsidRDefault="003342C2" w:rsidP="003342C2">
      <w:pPr>
        <w:jc w:val="both"/>
        <w:rPr>
          <w:rFonts w:eastAsia="Calibri"/>
          <w:sz w:val="22"/>
          <w:szCs w:val="22"/>
          <w:lang w:eastAsia="en-US"/>
        </w:rPr>
      </w:pP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 xml:space="preserve">В каком из приведенных ниже предложений </w:t>
      </w:r>
      <w:r w:rsidRPr="00704DD5">
        <w:rPr>
          <w:rFonts w:eastAsia="Calibri"/>
          <w:b/>
          <w:bCs/>
          <w:sz w:val="22"/>
          <w:szCs w:val="22"/>
          <w:u w:val="single"/>
          <w:lang w:eastAsia="en-US"/>
        </w:rPr>
        <w:t>верно</w:t>
      </w:r>
      <w:r w:rsidRPr="00704DD5">
        <w:rPr>
          <w:rFonts w:eastAsia="Calibri"/>
          <w:b/>
          <w:bCs/>
          <w:sz w:val="22"/>
          <w:szCs w:val="22"/>
          <w:lang w:eastAsia="en-US"/>
        </w:rPr>
        <w:t xml:space="preserve"> передана </w:t>
      </w:r>
      <w:r w:rsidRPr="00704DD5">
        <w:rPr>
          <w:rFonts w:eastAsia="Calibri"/>
          <w:b/>
          <w:bCs/>
          <w:sz w:val="22"/>
          <w:szCs w:val="22"/>
          <w:u w:val="single"/>
          <w:lang w:eastAsia="en-US"/>
        </w:rPr>
        <w:t xml:space="preserve">главная </w:t>
      </w:r>
      <w:r w:rsidRPr="00704DD5">
        <w:rPr>
          <w:rFonts w:eastAsia="Calibri"/>
          <w:b/>
          <w:bCs/>
          <w:sz w:val="22"/>
          <w:szCs w:val="22"/>
          <w:lang w:eastAsia="en-US"/>
        </w:rPr>
        <w:t>информация, содержащаяся в тексте?</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1) Алмазы используются для производства бриллиантов и зубопротезной техники.</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lastRenderedPageBreak/>
        <w:t xml:space="preserve">2) Алмазная крошка из-за своей твёрдости используется в качестве основного компонента зубоврачебного бора. </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3) Алмазы, обладающие особой твёрдостью, используются для производства бриллиантов и при изготовлении режущих и точильных инструментов.</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4) Всем известный зубоврачебный бор, как и многие другие режущие инструменты, покрыт бриллиантовой крошкой.</w:t>
      </w:r>
    </w:p>
    <w:p w:rsidR="003342C2" w:rsidRPr="00704DD5" w:rsidRDefault="003342C2" w:rsidP="003342C2">
      <w:pPr>
        <w:jc w:val="both"/>
        <w:rPr>
          <w:rFonts w:eastAsia="Calibri"/>
          <w:sz w:val="22"/>
          <w:szCs w:val="22"/>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3342C2" w:rsidRPr="00704DD5" w:rsidTr="00C7701A">
        <w:tc>
          <w:tcPr>
            <w:tcW w:w="9569" w:type="dxa"/>
          </w:tcPr>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К заданиям          А28, А29, А30;  В1, В2, В3, В4, В5, В6, В7, В8, В9, В10; С1</w:t>
            </w:r>
          </w:p>
        </w:tc>
      </w:tr>
    </w:tbl>
    <w:p w:rsidR="003342C2" w:rsidRPr="00704DD5" w:rsidRDefault="003342C2" w:rsidP="003342C2">
      <w:pPr>
        <w:jc w:val="both"/>
        <w:rPr>
          <w:rFonts w:eastAsia="Calibri"/>
          <w:sz w:val="22"/>
          <w:szCs w:val="22"/>
          <w:lang w:eastAsia="en-US"/>
        </w:rPr>
      </w:pP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(1) В последние несколько лет к обычным страхам родителей прибавился ещё один. (2) Всё чаще подростки пугают нас пристрастием к виртуальному общению. (З) Вот примеры жалоб. (4) «Детей не оттащишь от компьютера. (5) Сидят сутками. (6) Какие-то аськи, агенты, чаты, форумы... » (7) «Я не понимаю, какое может быть от этого удовольствие. (8) Но сын сидит у монитора, смеётся чему-то, а то и кулаком по столу бьёт. (9) Мне кажется, он сходит с ума - разговаривает сам с собой». (10) «Раньше играл в видеоигры, это отнимало много времени, уроки забросил, а теперь вообще из рук вон - будто его нет дома. (11) Целыми днями в Сети, говорит, у них там тусовка...»</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(12)</w:t>
      </w:r>
      <w:r w:rsidRPr="00704DD5">
        <w:rPr>
          <w:rFonts w:eastAsia="Calibri"/>
          <w:sz w:val="22"/>
          <w:szCs w:val="22"/>
          <w:lang w:eastAsia="en-US"/>
        </w:rPr>
        <w:tab/>
        <w:t>Примерно так начинается разговор обеспокоенных родителей с педагогами и психологами.</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(13)</w:t>
      </w:r>
      <w:r w:rsidRPr="00704DD5">
        <w:rPr>
          <w:rFonts w:eastAsia="Calibri"/>
          <w:sz w:val="22"/>
          <w:szCs w:val="22"/>
          <w:lang w:eastAsia="en-US"/>
        </w:rPr>
        <w:tab/>
        <w:t>Потом выясняются детали: вместе с увлечением компьютерными разговорами стала падать успеваемость, ребёнок всё время проводит дома, сидит и смотрит в экран. (14) Уроки подросток не делает, по дому не помогает, на улицу не ходит, спортом не занимается. (15) Вместо разговоров по телефону и прогулок допоздна всё чаще дети общаются друг с другом через Интернет. (16) Вообще-то и раньше мы подобные жалобы слышали, только зло исходило тогда не от компьютера, а от телефона или телевизора. (17) Теперешние «компьютерные» дети - потомки своих «телевизионных» родителей. (18) Как решалась эта проблема, когда сегодняшние родители были подростками? (19) Скорее всего, они из неё просто выросли... (20) Мне могут возразить, что не все же просиживали бесконечные часы у телеэкрана; кто-то уже в юности чётко знал, чем будет заниматься в жизни. (21) Многие рано стали ответственными, потому что у кого-то были младшие братья и сестры, на кого-то подействовал пример ответственных взрослых, а кто-то - неизвестно как и почему. (22) И хотя родители всерьёз опасались за их будущее, они стали вполне самостоятельными людьми, с разными профессиями и судьбами, у многих семьи... (23) К чему я всё это говорю? (24) К тому, что вот телевидение оказалось не опасным само по себе. (25) Как ни обидно кому-то сознавать собственную «отсталость», придётся смириться с тем, что Интернет стал частью нашей жизни и уже никуда не денется. (26) Умение ориентироваться в нём и использовать его возможности становится условием успешной жизни во многих смыслах. (27) Из неограниченного источника информации он превратился также в торговую сеть, способ общения, средство образования... (28) То ли ещё будет. (29) Нам стоит поучиться у детей. (30) Мне тоже в своё время пришлось пройти через период раздражения и недовольства. (31) А сейчас с помощью сына стала неплохо ориентироваться в виртуальном пространстве. (32) Бывает, тоже «не оттащишь»... (33) Времяпрепровождение в онлайне вполне допустимо для подростков. (34) Скорее всего, это невредное увлечение лежит в пределах возрастной нормы. (35) Хотя в отдельных случаях необходимо провести анализ ситуации. (36) Если виртуальное общение стало всепоглощающей страстью, подросток замкнулся или стал агрессивен, обеднел его словарный запас или есть другие волнующие вас симптомы, нельзя откладывать визит к специалисту. (37) Только важно учесть: борьбу надо будет вести не с компьютером, а с причинами, породившими зависимость. (По А. Ивановой.)</w:t>
      </w:r>
    </w:p>
    <w:p w:rsidR="003342C2" w:rsidRPr="00704DD5" w:rsidRDefault="003342C2" w:rsidP="003342C2">
      <w:pPr>
        <w:jc w:val="both"/>
        <w:rPr>
          <w:rFonts w:eastAsia="Calibri"/>
          <w:sz w:val="22"/>
          <w:szCs w:val="22"/>
          <w:lang w:eastAsia="en-US"/>
        </w:rPr>
      </w:pP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А28. Какое высказывание соответствует содержанию текста?</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1) Родителей современных подростков более всего беспокоит то, что их дети целые дни проводят у телевизоров.</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2) Родители современных подростков даже при большом желании не сумеют научиться ориентироваться в виртуальном пространстве.</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3) Образованный человек не должен пользоваться Интернетом.</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4) Современные подростки общаются сегодня не только по телефону, но и через Интернет.</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А29. Какое из перечисленных утверждений является ошибочным?</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1) В предложениях 18-19 представлено рассуждение.</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2) 8-е предложение текста содержит описательный фрагмент.</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3) 33-е предложение подтверждает суждение, высказанное в 29-м предложении текста.</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4) В предложениях 26-27 содержится обоснование высказанного в предложении 25 суждения.</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А30. Укажите предложение, в котором используются синонимы.</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lastRenderedPageBreak/>
        <w:t>1) 12</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2) 18</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3) 30</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 xml:space="preserve">4) 36 </w:t>
      </w:r>
    </w:p>
    <w:p w:rsidR="003342C2" w:rsidRPr="00704DD5" w:rsidRDefault="003342C2" w:rsidP="003342C2">
      <w:pPr>
        <w:jc w:val="center"/>
        <w:rPr>
          <w:rFonts w:eastAsia="Calibri"/>
          <w:b/>
          <w:bCs/>
          <w:sz w:val="22"/>
          <w:szCs w:val="22"/>
          <w:u w:val="single"/>
          <w:lang w:eastAsia="en-US"/>
        </w:rPr>
      </w:pPr>
      <w:r w:rsidRPr="00704DD5">
        <w:rPr>
          <w:rFonts w:eastAsia="Calibri"/>
          <w:b/>
          <w:bCs/>
          <w:sz w:val="22"/>
          <w:szCs w:val="22"/>
          <w:u w:val="single"/>
          <w:lang w:eastAsia="en-US"/>
        </w:rPr>
        <w:t>Часть 2</w:t>
      </w:r>
    </w:p>
    <w:p w:rsidR="003342C2" w:rsidRPr="00704DD5" w:rsidRDefault="003342C2" w:rsidP="003342C2">
      <w:pPr>
        <w:jc w:val="center"/>
        <w:rPr>
          <w:rFonts w:eastAsia="Calibri"/>
          <w:sz w:val="22"/>
          <w:szCs w:val="22"/>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889"/>
      </w:tblGrid>
      <w:tr w:rsidR="003342C2" w:rsidRPr="00704DD5" w:rsidTr="00C7701A">
        <w:tc>
          <w:tcPr>
            <w:tcW w:w="9889" w:type="dxa"/>
          </w:tcPr>
          <w:p w:rsidR="003342C2" w:rsidRPr="00704DD5" w:rsidRDefault="003342C2" w:rsidP="003342C2">
            <w:pPr>
              <w:jc w:val="both"/>
              <w:rPr>
                <w:rFonts w:eastAsia="Calibri"/>
                <w:sz w:val="22"/>
                <w:szCs w:val="22"/>
                <w:lang w:eastAsia="en-US"/>
              </w:rPr>
            </w:pPr>
            <w:r w:rsidRPr="00704DD5">
              <w:rPr>
                <w:rFonts w:eastAsia="Calibri"/>
                <w:sz w:val="22"/>
                <w:szCs w:val="22"/>
                <w:lang w:eastAsia="en-US"/>
              </w:rPr>
              <w:t>При выполнении заданий этой части запишите ваш ответ в бланке ответов № 1 справа от номера задания (В1 – В10).</w:t>
            </w:r>
          </w:p>
        </w:tc>
      </w:tr>
    </w:tbl>
    <w:p w:rsidR="003342C2" w:rsidRPr="00704DD5" w:rsidRDefault="003342C2" w:rsidP="003342C2">
      <w:pPr>
        <w:jc w:val="center"/>
        <w:rPr>
          <w:rFonts w:eastAsia="Calibri"/>
          <w:sz w:val="22"/>
          <w:szCs w:val="22"/>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3342C2" w:rsidRPr="00704DD5" w:rsidTr="00C7701A">
        <w:tc>
          <w:tcPr>
            <w:tcW w:w="9571"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Ответы к заданиям В1 – В5 запишите словами.</w:t>
            </w:r>
          </w:p>
        </w:tc>
      </w:tr>
    </w:tbl>
    <w:p w:rsidR="003342C2" w:rsidRPr="00704DD5" w:rsidRDefault="003342C2" w:rsidP="003342C2">
      <w:pPr>
        <w:rPr>
          <w:rFonts w:eastAsia="Calibri"/>
          <w:sz w:val="22"/>
          <w:szCs w:val="22"/>
          <w:lang w:eastAsia="en-US"/>
        </w:rPr>
      </w:pPr>
    </w:p>
    <w:p w:rsidR="003342C2" w:rsidRPr="00704DD5" w:rsidRDefault="003342C2" w:rsidP="003342C2">
      <w:pPr>
        <w:jc w:val="both"/>
        <w:rPr>
          <w:rFonts w:eastAsia="Calibri"/>
          <w:sz w:val="22"/>
          <w:szCs w:val="22"/>
          <w:lang w:eastAsia="en-US"/>
        </w:rPr>
      </w:pPr>
      <w:r w:rsidRPr="00704DD5">
        <w:rPr>
          <w:rFonts w:eastAsia="Calibri"/>
          <w:b/>
          <w:bCs/>
          <w:sz w:val="22"/>
          <w:szCs w:val="22"/>
          <w:lang w:eastAsia="en-US"/>
        </w:rPr>
        <w:t>В1</w:t>
      </w:r>
      <w:r w:rsidRPr="00704DD5">
        <w:rPr>
          <w:rFonts w:eastAsia="Calibri"/>
          <w:sz w:val="22"/>
          <w:szCs w:val="22"/>
          <w:lang w:eastAsia="en-US"/>
        </w:rPr>
        <w:t>. Укажите способ образования слова ЗАВИСИМОСТЬ  (предложение 37).</w:t>
      </w:r>
    </w:p>
    <w:p w:rsidR="003342C2" w:rsidRPr="00704DD5" w:rsidRDefault="003342C2" w:rsidP="003342C2">
      <w:pPr>
        <w:jc w:val="both"/>
        <w:rPr>
          <w:rFonts w:eastAsia="Calibri"/>
          <w:sz w:val="22"/>
          <w:szCs w:val="22"/>
          <w:lang w:eastAsia="en-US"/>
        </w:rPr>
      </w:pPr>
      <w:r w:rsidRPr="00704DD5">
        <w:rPr>
          <w:rFonts w:eastAsia="Calibri"/>
          <w:b/>
          <w:bCs/>
          <w:sz w:val="22"/>
          <w:szCs w:val="22"/>
          <w:lang w:eastAsia="en-US"/>
        </w:rPr>
        <w:t>В2</w:t>
      </w:r>
      <w:r w:rsidRPr="00704DD5">
        <w:rPr>
          <w:rFonts w:eastAsia="Calibri"/>
          <w:sz w:val="22"/>
          <w:szCs w:val="22"/>
          <w:lang w:eastAsia="en-US"/>
        </w:rPr>
        <w:t>. Назовите, какой частью речи является слово ТОЖЕ в предложении 30.</w:t>
      </w:r>
    </w:p>
    <w:p w:rsidR="003342C2" w:rsidRPr="00704DD5" w:rsidRDefault="003342C2" w:rsidP="003342C2">
      <w:pPr>
        <w:jc w:val="both"/>
        <w:rPr>
          <w:rFonts w:eastAsia="Calibri"/>
          <w:sz w:val="22"/>
          <w:szCs w:val="22"/>
          <w:lang w:eastAsia="en-US"/>
        </w:rPr>
      </w:pPr>
      <w:r w:rsidRPr="00704DD5">
        <w:rPr>
          <w:rFonts w:eastAsia="Calibri"/>
          <w:b/>
          <w:bCs/>
          <w:sz w:val="22"/>
          <w:szCs w:val="22"/>
          <w:lang w:eastAsia="en-US"/>
        </w:rPr>
        <w:t>В3.</w:t>
      </w:r>
      <w:r w:rsidRPr="00704DD5">
        <w:rPr>
          <w:rFonts w:eastAsia="Calibri"/>
          <w:sz w:val="22"/>
          <w:szCs w:val="22"/>
          <w:lang w:eastAsia="en-US"/>
        </w:rPr>
        <w:t xml:space="preserve"> Из предложения 18 выпишите подчинительное словосочетание со связью СОГЛАСОВАНИЕ. </w:t>
      </w:r>
    </w:p>
    <w:p w:rsidR="003342C2" w:rsidRPr="00704DD5" w:rsidRDefault="003342C2" w:rsidP="003342C2">
      <w:pPr>
        <w:jc w:val="both"/>
        <w:rPr>
          <w:rFonts w:eastAsia="Calibri"/>
          <w:sz w:val="22"/>
          <w:szCs w:val="22"/>
          <w:lang w:eastAsia="en-US"/>
        </w:rPr>
      </w:pPr>
      <w:r w:rsidRPr="00704DD5">
        <w:rPr>
          <w:rFonts w:eastAsia="Calibri"/>
          <w:b/>
          <w:bCs/>
          <w:sz w:val="22"/>
          <w:szCs w:val="22"/>
          <w:lang w:eastAsia="en-US"/>
        </w:rPr>
        <w:t>В4.</w:t>
      </w:r>
      <w:r w:rsidRPr="00704DD5">
        <w:rPr>
          <w:rFonts w:eastAsia="Calibri"/>
          <w:sz w:val="22"/>
          <w:szCs w:val="22"/>
          <w:lang w:eastAsia="en-US"/>
        </w:rPr>
        <w:t xml:space="preserve"> Из предложения 15 выпишите слово, образованное приставочно-суффиксальным способом.</w:t>
      </w:r>
    </w:p>
    <w:p w:rsidR="003342C2" w:rsidRPr="00704DD5" w:rsidRDefault="003342C2" w:rsidP="003342C2">
      <w:pPr>
        <w:jc w:val="both"/>
        <w:rPr>
          <w:rFonts w:eastAsia="Calibri"/>
          <w:sz w:val="22"/>
          <w:szCs w:val="22"/>
          <w:lang w:eastAsia="en-US"/>
        </w:rPr>
      </w:pPr>
      <w:r w:rsidRPr="00704DD5">
        <w:rPr>
          <w:rFonts w:eastAsia="Calibri"/>
          <w:b/>
          <w:bCs/>
          <w:sz w:val="22"/>
          <w:szCs w:val="22"/>
          <w:lang w:eastAsia="en-US"/>
        </w:rPr>
        <w:t>В5.</w:t>
      </w:r>
      <w:r w:rsidRPr="00704DD5">
        <w:rPr>
          <w:rFonts w:eastAsia="Calibri"/>
          <w:sz w:val="22"/>
          <w:szCs w:val="22"/>
          <w:lang w:eastAsia="en-US"/>
        </w:rPr>
        <w:t xml:space="preserve"> Определите вид подчинительной связи в словосочетании ПРИМЕРЫ ЖАЛОБ (предложение 3). </w:t>
      </w:r>
    </w:p>
    <w:p w:rsidR="003342C2" w:rsidRPr="00704DD5" w:rsidRDefault="003342C2" w:rsidP="003342C2">
      <w:pPr>
        <w:jc w:val="both"/>
        <w:rPr>
          <w:rFonts w:eastAsia="Calibri"/>
          <w:sz w:val="22"/>
          <w:szCs w:val="22"/>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463"/>
      </w:tblGrid>
      <w:tr w:rsidR="003342C2" w:rsidRPr="00704DD5" w:rsidTr="00C7701A">
        <w:tc>
          <w:tcPr>
            <w:tcW w:w="946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Ответы к заданиям В6 – В10 запишите цифрами.</w:t>
            </w:r>
          </w:p>
        </w:tc>
      </w:tr>
    </w:tbl>
    <w:p w:rsidR="003342C2" w:rsidRPr="00704DD5" w:rsidRDefault="003342C2" w:rsidP="003342C2">
      <w:pPr>
        <w:rPr>
          <w:rFonts w:eastAsia="Calibri"/>
          <w:sz w:val="22"/>
          <w:szCs w:val="22"/>
          <w:lang w:eastAsia="en-US"/>
        </w:rPr>
      </w:pPr>
      <w:r w:rsidRPr="00704DD5">
        <w:rPr>
          <w:rFonts w:eastAsia="Calibri"/>
          <w:b/>
          <w:bCs/>
          <w:sz w:val="22"/>
          <w:szCs w:val="22"/>
          <w:lang w:eastAsia="en-US"/>
        </w:rPr>
        <w:t>В6.</w:t>
      </w:r>
      <w:r w:rsidRPr="00704DD5">
        <w:rPr>
          <w:rFonts w:eastAsia="Calibri"/>
          <w:sz w:val="22"/>
          <w:szCs w:val="22"/>
          <w:lang w:eastAsia="en-US"/>
        </w:rPr>
        <w:t xml:space="preserve"> Среди предложений 13-17 найдите простое, осложнённое однородными сказуемыми. Напишите номер этого предложения.</w:t>
      </w:r>
    </w:p>
    <w:p w:rsidR="003342C2" w:rsidRPr="00704DD5" w:rsidRDefault="003342C2" w:rsidP="003342C2">
      <w:pPr>
        <w:rPr>
          <w:rFonts w:eastAsia="Calibri"/>
          <w:sz w:val="22"/>
          <w:szCs w:val="22"/>
          <w:lang w:eastAsia="en-US"/>
        </w:rPr>
      </w:pPr>
      <w:r w:rsidRPr="00704DD5">
        <w:rPr>
          <w:rFonts w:eastAsia="Calibri"/>
          <w:b/>
          <w:bCs/>
          <w:sz w:val="22"/>
          <w:szCs w:val="22"/>
          <w:lang w:eastAsia="en-US"/>
        </w:rPr>
        <w:t>В7</w:t>
      </w:r>
      <w:r w:rsidRPr="00704DD5">
        <w:rPr>
          <w:rFonts w:eastAsia="Calibri"/>
          <w:sz w:val="22"/>
          <w:szCs w:val="22"/>
          <w:lang w:eastAsia="en-US"/>
        </w:rPr>
        <w:t>. Среди предложений 30-37 найдите предложение с обособленным определением. Напишите номер этого предложения.</w:t>
      </w:r>
    </w:p>
    <w:p w:rsidR="003342C2" w:rsidRPr="00704DD5" w:rsidRDefault="003342C2" w:rsidP="003342C2">
      <w:pPr>
        <w:rPr>
          <w:rFonts w:eastAsia="Calibri"/>
          <w:sz w:val="22"/>
          <w:szCs w:val="22"/>
          <w:lang w:eastAsia="en-US"/>
        </w:rPr>
      </w:pPr>
      <w:r w:rsidRPr="00704DD5">
        <w:rPr>
          <w:rFonts w:eastAsia="Calibri"/>
          <w:b/>
          <w:bCs/>
          <w:sz w:val="22"/>
          <w:szCs w:val="22"/>
          <w:lang w:eastAsia="en-US"/>
        </w:rPr>
        <w:t>В8.</w:t>
      </w:r>
      <w:r w:rsidRPr="00704DD5">
        <w:rPr>
          <w:rFonts w:eastAsia="Calibri"/>
          <w:sz w:val="22"/>
          <w:szCs w:val="22"/>
          <w:lang w:eastAsia="en-US"/>
        </w:rPr>
        <w:t xml:space="preserve"> Среди предложений 26-36 найдите сложноподчинённое. Напишите номер этого предложения.</w:t>
      </w:r>
    </w:p>
    <w:p w:rsidR="003342C2" w:rsidRPr="00704DD5" w:rsidRDefault="003342C2" w:rsidP="003342C2">
      <w:pPr>
        <w:rPr>
          <w:rFonts w:eastAsia="Calibri"/>
          <w:sz w:val="22"/>
          <w:szCs w:val="22"/>
          <w:lang w:eastAsia="en-US"/>
        </w:rPr>
      </w:pPr>
      <w:r w:rsidRPr="00704DD5">
        <w:rPr>
          <w:rFonts w:eastAsia="Calibri"/>
          <w:b/>
          <w:bCs/>
          <w:sz w:val="22"/>
          <w:szCs w:val="22"/>
          <w:lang w:eastAsia="en-US"/>
        </w:rPr>
        <w:t>В9</w:t>
      </w:r>
      <w:r w:rsidRPr="00704DD5">
        <w:rPr>
          <w:rFonts w:eastAsia="Calibri"/>
          <w:sz w:val="22"/>
          <w:szCs w:val="22"/>
          <w:lang w:eastAsia="en-US"/>
        </w:rPr>
        <w:t>. Среди предложений 14-19 найдите такое, которое содержит вводное слово или словосочетание. Напишите номер этого предложения.</w:t>
      </w:r>
    </w:p>
    <w:p w:rsidR="003342C2" w:rsidRPr="00704DD5" w:rsidRDefault="003342C2" w:rsidP="003342C2">
      <w:pPr>
        <w:rPr>
          <w:rFonts w:eastAsia="Calibri"/>
          <w:sz w:val="22"/>
          <w:szCs w:val="22"/>
          <w:lang w:eastAsia="en-US"/>
        </w:rPr>
      </w:pPr>
      <w:r w:rsidRPr="00704DD5">
        <w:rPr>
          <w:rFonts w:eastAsia="Calibri"/>
          <w:b/>
          <w:bCs/>
          <w:sz w:val="22"/>
          <w:szCs w:val="22"/>
          <w:lang w:eastAsia="en-US"/>
        </w:rPr>
        <w:t>В10</w:t>
      </w:r>
      <w:r w:rsidRPr="00704DD5">
        <w:rPr>
          <w:rFonts w:eastAsia="Calibri"/>
          <w:sz w:val="22"/>
          <w:szCs w:val="22"/>
          <w:lang w:eastAsia="en-US"/>
        </w:rPr>
        <w:t>. Среди предложений 12-15 найдите предложение с бессоюзной связью. Напишите номер этого предложения.</w:t>
      </w:r>
    </w:p>
    <w:p w:rsidR="003342C2" w:rsidRPr="00704DD5" w:rsidRDefault="003342C2" w:rsidP="003342C2">
      <w:pPr>
        <w:jc w:val="center"/>
        <w:rPr>
          <w:rFonts w:eastAsia="Calibri"/>
          <w:sz w:val="22"/>
          <w:szCs w:val="22"/>
          <w:lang w:eastAsia="en-US"/>
        </w:rPr>
      </w:pPr>
      <w:r w:rsidRPr="00704DD5">
        <w:rPr>
          <w:rFonts w:eastAsia="Calibri"/>
          <w:sz w:val="22"/>
          <w:szCs w:val="22"/>
          <w:lang w:eastAsia="en-US"/>
        </w:rPr>
        <w:br w:type="page"/>
      </w:r>
      <w:r w:rsidRPr="00704DD5">
        <w:rPr>
          <w:rFonts w:eastAsia="Calibri"/>
          <w:sz w:val="22"/>
          <w:szCs w:val="22"/>
          <w:lang w:eastAsia="en-US"/>
        </w:rPr>
        <w:lastRenderedPageBreak/>
        <w:t xml:space="preserve">Экзаменационная работа </w:t>
      </w:r>
    </w:p>
    <w:p w:rsidR="003342C2" w:rsidRPr="00704DD5" w:rsidRDefault="003342C2" w:rsidP="00C04729">
      <w:pPr>
        <w:jc w:val="center"/>
        <w:rPr>
          <w:rFonts w:eastAsia="Calibri"/>
          <w:sz w:val="22"/>
          <w:szCs w:val="22"/>
          <w:lang w:eastAsia="en-US"/>
        </w:rPr>
      </w:pPr>
      <w:r w:rsidRPr="00704DD5">
        <w:rPr>
          <w:rFonts w:eastAsia="Calibri"/>
          <w:sz w:val="22"/>
          <w:szCs w:val="22"/>
          <w:lang w:eastAsia="en-US"/>
        </w:rPr>
        <w:t xml:space="preserve">по </w:t>
      </w:r>
      <w:r w:rsidR="003630FC">
        <w:rPr>
          <w:rFonts w:eastAsia="Calibri"/>
          <w:sz w:val="22"/>
          <w:szCs w:val="22"/>
          <w:lang w:eastAsia="en-US"/>
        </w:rPr>
        <w:t>предмету</w:t>
      </w:r>
      <w:r w:rsidRPr="00704DD5">
        <w:rPr>
          <w:rFonts w:eastAsia="Calibri"/>
          <w:sz w:val="22"/>
          <w:szCs w:val="22"/>
          <w:lang w:eastAsia="en-US"/>
        </w:rPr>
        <w:t xml:space="preserve"> </w:t>
      </w:r>
      <w:r w:rsidR="00513C33" w:rsidRPr="00704DD5">
        <w:rPr>
          <w:rFonts w:eastAsia="Calibri"/>
          <w:sz w:val="22"/>
          <w:szCs w:val="22"/>
          <w:lang w:eastAsia="en-US"/>
        </w:rPr>
        <w:t>« Русский язык»</w:t>
      </w:r>
    </w:p>
    <w:p w:rsidR="003342C2" w:rsidRPr="00704DD5" w:rsidRDefault="003342C2" w:rsidP="003342C2">
      <w:pPr>
        <w:spacing w:after="200" w:line="276" w:lineRule="auto"/>
        <w:rPr>
          <w:rFonts w:eastAsia="Calibri"/>
          <w:b/>
          <w:bCs/>
          <w:sz w:val="22"/>
          <w:szCs w:val="22"/>
          <w:lang w:eastAsia="en-US"/>
        </w:rPr>
      </w:pPr>
      <w:r w:rsidRPr="00704DD5">
        <w:rPr>
          <w:rFonts w:eastAsia="Calibri"/>
          <w:b/>
          <w:bCs/>
          <w:sz w:val="22"/>
          <w:szCs w:val="22"/>
          <w:lang w:eastAsia="en-US"/>
        </w:rPr>
        <w:t>4 вариант</w:t>
      </w:r>
    </w:p>
    <w:p w:rsidR="003342C2" w:rsidRPr="00704DD5" w:rsidRDefault="003342C2" w:rsidP="003342C2">
      <w:pPr>
        <w:jc w:val="center"/>
        <w:rPr>
          <w:rFonts w:eastAsia="Calibri"/>
          <w:b/>
          <w:bCs/>
          <w:sz w:val="22"/>
          <w:szCs w:val="22"/>
          <w:u w:val="single"/>
          <w:lang w:eastAsia="en-US"/>
        </w:rPr>
      </w:pPr>
      <w:r w:rsidRPr="00704DD5">
        <w:rPr>
          <w:rFonts w:eastAsia="Calibri"/>
          <w:b/>
          <w:bCs/>
          <w:sz w:val="22"/>
          <w:szCs w:val="22"/>
          <w:u w:val="single"/>
          <w:lang w:eastAsia="en-US"/>
        </w:rPr>
        <w:t>Часть 1</w:t>
      </w:r>
    </w:p>
    <w:p w:rsidR="003342C2" w:rsidRPr="00704DD5" w:rsidRDefault="003342C2" w:rsidP="003342C2">
      <w:pPr>
        <w:jc w:val="center"/>
        <w:rPr>
          <w:rFonts w:eastAsia="Calibri"/>
          <w:sz w:val="22"/>
          <w:szCs w:val="22"/>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3342C2" w:rsidRPr="00704DD5" w:rsidTr="00C7701A">
        <w:tc>
          <w:tcPr>
            <w:tcW w:w="9571" w:type="dxa"/>
          </w:tcPr>
          <w:p w:rsidR="003342C2" w:rsidRPr="00704DD5" w:rsidRDefault="003342C2" w:rsidP="003342C2">
            <w:pPr>
              <w:jc w:val="both"/>
              <w:rPr>
                <w:rFonts w:eastAsia="Calibri"/>
                <w:sz w:val="22"/>
                <w:szCs w:val="22"/>
                <w:lang w:eastAsia="en-US"/>
              </w:rPr>
            </w:pPr>
            <w:r w:rsidRPr="00704DD5">
              <w:rPr>
                <w:rFonts w:eastAsia="Calibri"/>
                <w:sz w:val="22"/>
                <w:szCs w:val="22"/>
                <w:lang w:eastAsia="en-US"/>
              </w:rPr>
              <w:t xml:space="preserve">При выполнении заданий этой части в бланке ответов № 1 рядом с номером выполняемого вами задания (А1 – А30) поставьте номер, которой соответствует выбранному вами ответу. </w:t>
            </w:r>
          </w:p>
        </w:tc>
      </w:tr>
    </w:tbl>
    <w:p w:rsidR="003342C2" w:rsidRPr="00704DD5" w:rsidRDefault="003342C2" w:rsidP="003342C2">
      <w:pPr>
        <w:jc w:val="center"/>
        <w:rPr>
          <w:rFonts w:eastAsia="Calibri"/>
          <w:sz w:val="22"/>
          <w:szCs w:val="22"/>
          <w:lang w:eastAsia="en-US"/>
        </w:rPr>
      </w:pP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А1. В каком слове звуков столько же, сколько и букв?</w:t>
      </w:r>
    </w:p>
    <w:p w:rsidR="003342C2" w:rsidRPr="00704DD5" w:rsidRDefault="003342C2" w:rsidP="00315853">
      <w:pPr>
        <w:numPr>
          <w:ilvl w:val="0"/>
          <w:numId w:val="420"/>
        </w:numPr>
        <w:spacing w:after="200"/>
        <w:jc w:val="both"/>
        <w:rPr>
          <w:rFonts w:eastAsia="Calibri"/>
          <w:sz w:val="22"/>
          <w:szCs w:val="22"/>
          <w:lang w:eastAsia="en-US"/>
        </w:rPr>
      </w:pPr>
      <w:r w:rsidRPr="00704DD5">
        <w:rPr>
          <w:rFonts w:eastAsia="Calibri"/>
          <w:sz w:val="22"/>
          <w:szCs w:val="22"/>
          <w:lang w:eastAsia="en-US"/>
        </w:rPr>
        <w:t>ёлка</w:t>
      </w:r>
    </w:p>
    <w:p w:rsidR="003342C2" w:rsidRPr="00704DD5" w:rsidRDefault="003342C2" w:rsidP="00315853">
      <w:pPr>
        <w:numPr>
          <w:ilvl w:val="0"/>
          <w:numId w:val="420"/>
        </w:numPr>
        <w:spacing w:after="200"/>
        <w:jc w:val="both"/>
        <w:rPr>
          <w:rFonts w:eastAsia="Calibri"/>
          <w:sz w:val="22"/>
          <w:szCs w:val="22"/>
          <w:lang w:eastAsia="en-US"/>
        </w:rPr>
      </w:pPr>
      <w:r w:rsidRPr="00704DD5">
        <w:rPr>
          <w:rFonts w:eastAsia="Calibri"/>
          <w:sz w:val="22"/>
          <w:szCs w:val="22"/>
          <w:lang w:eastAsia="en-US"/>
        </w:rPr>
        <w:t>роль</w:t>
      </w:r>
    </w:p>
    <w:p w:rsidR="003342C2" w:rsidRPr="00704DD5" w:rsidRDefault="003342C2" w:rsidP="00315853">
      <w:pPr>
        <w:numPr>
          <w:ilvl w:val="0"/>
          <w:numId w:val="420"/>
        </w:numPr>
        <w:spacing w:after="200"/>
        <w:jc w:val="both"/>
        <w:rPr>
          <w:rFonts w:eastAsia="Calibri"/>
          <w:sz w:val="22"/>
          <w:szCs w:val="22"/>
          <w:lang w:eastAsia="en-US"/>
        </w:rPr>
      </w:pPr>
      <w:r w:rsidRPr="00704DD5">
        <w:rPr>
          <w:rFonts w:eastAsia="Calibri"/>
          <w:sz w:val="22"/>
          <w:szCs w:val="22"/>
          <w:lang w:eastAsia="en-US"/>
        </w:rPr>
        <w:t>объект</w:t>
      </w:r>
    </w:p>
    <w:p w:rsidR="003342C2" w:rsidRPr="00704DD5" w:rsidRDefault="003342C2" w:rsidP="00315853">
      <w:pPr>
        <w:numPr>
          <w:ilvl w:val="0"/>
          <w:numId w:val="420"/>
        </w:numPr>
        <w:spacing w:after="200"/>
        <w:jc w:val="both"/>
        <w:rPr>
          <w:rFonts w:eastAsia="Calibri"/>
          <w:sz w:val="22"/>
          <w:szCs w:val="22"/>
          <w:lang w:eastAsia="en-US"/>
        </w:rPr>
      </w:pPr>
      <w:r w:rsidRPr="00704DD5">
        <w:rPr>
          <w:rFonts w:eastAsia="Calibri"/>
          <w:sz w:val="22"/>
          <w:szCs w:val="22"/>
          <w:lang w:eastAsia="en-US"/>
        </w:rPr>
        <w:t>праздник</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А2. Какое слово образовано способом сложения?</w:t>
      </w:r>
    </w:p>
    <w:p w:rsidR="003342C2" w:rsidRPr="00704DD5" w:rsidRDefault="003342C2" w:rsidP="00315853">
      <w:pPr>
        <w:numPr>
          <w:ilvl w:val="0"/>
          <w:numId w:val="421"/>
        </w:numPr>
        <w:spacing w:after="200"/>
        <w:jc w:val="both"/>
        <w:rPr>
          <w:rFonts w:eastAsia="Calibri"/>
          <w:sz w:val="22"/>
          <w:szCs w:val="22"/>
          <w:lang w:eastAsia="en-US"/>
        </w:rPr>
      </w:pPr>
      <w:r w:rsidRPr="00704DD5">
        <w:rPr>
          <w:rFonts w:eastAsia="Calibri"/>
          <w:sz w:val="22"/>
          <w:szCs w:val="22"/>
          <w:lang w:eastAsia="en-US"/>
        </w:rPr>
        <w:t>отшутиться</w:t>
      </w:r>
    </w:p>
    <w:p w:rsidR="003342C2" w:rsidRPr="00704DD5" w:rsidRDefault="003342C2" w:rsidP="00315853">
      <w:pPr>
        <w:numPr>
          <w:ilvl w:val="0"/>
          <w:numId w:val="421"/>
        </w:numPr>
        <w:spacing w:after="200"/>
        <w:jc w:val="both"/>
        <w:rPr>
          <w:rFonts w:eastAsia="Calibri"/>
          <w:sz w:val="22"/>
          <w:szCs w:val="22"/>
          <w:lang w:eastAsia="en-US"/>
        </w:rPr>
      </w:pPr>
      <w:r w:rsidRPr="00704DD5">
        <w:rPr>
          <w:rFonts w:eastAsia="Calibri"/>
          <w:sz w:val="22"/>
          <w:szCs w:val="22"/>
          <w:lang w:eastAsia="en-US"/>
        </w:rPr>
        <w:t>зашуметь</w:t>
      </w:r>
    </w:p>
    <w:p w:rsidR="003342C2" w:rsidRPr="00704DD5" w:rsidRDefault="003342C2" w:rsidP="00315853">
      <w:pPr>
        <w:numPr>
          <w:ilvl w:val="0"/>
          <w:numId w:val="421"/>
        </w:numPr>
        <w:spacing w:after="200"/>
        <w:jc w:val="both"/>
        <w:rPr>
          <w:rFonts w:eastAsia="Calibri"/>
          <w:sz w:val="22"/>
          <w:szCs w:val="22"/>
          <w:lang w:eastAsia="en-US"/>
        </w:rPr>
      </w:pPr>
      <w:r w:rsidRPr="00704DD5">
        <w:rPr>
          <w:rFonts w:eastAsia="Calibri"/>
          <w:sz w:val="22"/>
          <w:szCs w:val="22"/>
          <w:lang w:eastAsia="en-US"/>
        </w:rPr>
        <w:t>цилиндрический</w:t>
      </w:r>
    </w:p>
    <w:p w:rsidR="003342C2" w:rsidRPr="00704DD5" w:rsidRDefault="003342C2" w:rsidP="00315853">
      <w:pPr>
        <w:numPr>
          <w:ilvl w:val="0"/>
          <w:numId w:val="421"/>
        </w:numPr>
        <w:spacing w:after="200"/>
        <w:jc w:val="both"/>
        <w:rPr>
          <w:rFonts w:eastAsia="Calibri"/>
          <w:sz w:val="22"/>
          <w:szCs w:val="22"/>
          <w:lang w:eastAsia="en-US"/>
        </w:rPr>
      </w:pPr>
      <w:r w:rsidRPr="00704DD5">
        <w:rPr>
          <w:rFonts w:eastAsia="Calibri"/>
          <w:sz w:val="22"/>
          <w:szCs w:val="22"/>
          <w:lang w:eastAsia="en-US"/>
        </w:rPr>
        <w:t>ледоход</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А3.  Какое из слов является синонимом данному?</w:t>
      </w:r>
    </w:p>
    <w:p w:rsidR="003342C2" w:rsidRPr="00704DD5" w:rsidRDefault="003342C2" w:rsidP="003342C2">
      <w:pPr>
        <w:jc w:val="both"/>
        <w:rPr>
          <w:rFonts w:eastAsia="Calibri"/>
          <w:i/>
          <w:iCs/>
          <w:sz w:val="22"/>
          <w:szCs w:val="22"/>
          <w:lang w:eastAsia="en-US"/>
        </w:rPr>
      </w:pPr>
      <w:r w:rsidRPr="00704DD5">
        <w:rPr>
          <w:rFonts w:eastAsia="Calibri"/>
          <w:i/>
          <w:iCs/>
          <w:sz w:val="22"/>
          <w:szCs w:val="22"/>
          <w:lang w:eastAsia="en-US"/>
        </w:rPr>
        <w:t xml:space="preserve">Изящный </w:t>
      </w:r>
    </w:p>
    <w:p w:rsidR="003342C2" w:rsidRPr="00704DD5" w:rsidRDefault="003342C2" w:rsidP="003342C2">
      <w:pPr>
        <w:numPr>
          <w:ilvl w:val="0"/>
          <w:numId w:val="422"/>
        </w:numPr>
        <w:spacing w:after="200" w:line="276" w:lineRule="auto"/>
        <w:jc w:val="both"/>
        <w:rPr>
          <w:rFonts w:eastAsia="Calibri"/>
          <w:sz w:val="22"/>
          <w:szCs w:val="22"/>
          <w:lang w:eastAsia="en-US"/>
        </w:rPr>
      </w:pPr>
      <w:r w:rsidRPr="00704DD5">
        <w:rPr>
          <w:rFonts w:eastAsia="Calibri"/>
          <w:sz w:val="22"/>
          <w:szCs w:val="22"/>
          <w:lang w:eastAsia="en-US"/>
        </w:rPr>
        <w:t>превосходный</w:t>
      </w:r>
    </w:p>
    <w:p w:rsidR="003342C2" w:rsidRPr="00704DD5" w:rsidRDefault="003342C2" w:rsidP="003342C2">
      <w:pPr>
        <w:numPr>
          <w:ilvl w:val="0"/>
          <w:numId w:val="422"/>
        </w:numPr>
        <w:spacing w:after="200" w:line="276" w:lineRule="auto"/>
        <w:jc w:val="both"/>
        <w:rPr>
          <w:rFonts w:eastAsia="Calibri"/>
          <w:sz w:val="22"/>
          <w:szCs w:val="22"/>
          <w:lang w:eastAsia="en-US"/>
        </w:rPr>
      </w:pPr>
      <w:r w:rsidRPr="00704DD5">
        <w:rPr>
          <w:rFonts w:eastAsia="Calibri"/>
          <w:sz w:val="22"/>
          <w:szCs w:val="22"/>
          <w:lang w:eastAsia="en-US"/>
        </w:rPr>
        <w:t>грациозный</w:t>
      </w:r>
    </w:p>
    <w:p w:rsidR="003342C2" w:rsidRPr="00704DD5" w:rsidRDefault="003342C2" w:rsidP="003342C2">
      <w:pPr>
        <w:numPr>
          <w:ilvl w:val="0"/>
          <w:numId w:val="422"/>
        </w:numPr>
        <w:spacing w:after="200" w:line="276" w:lineRule="auto"/>
        <w:jc w:val="both"/>
        <w:rPr>
          <w:rFonts w:eastAsia="Calibri"/>
          <w:sz w:val="22"/>
          <w:szCs w:val="22"/>
          <w:lang w:eastAsia="en-US"/>
        </w:rPr>
      </w:pPr>
      <w:r w:rsidRPr="00704DD5">
        <w:rPr>
          <w:rFonts w:eastAsia="Calibri"/>
          <w:sz w:val="22"/>
          <w:szCs w:val="22"/>
          <w:lang w:eastAsia="en-US"/>
        </w:rPr>
        <w:t>модный</w:t>
      </w:r>
    </w:p>
    <w:p w:rsidR="003342C2" w:rsidRPr="00704DD5" w:rsidRDefault="003342C2" w:rsidP="003342C2">
      <w:pPr>
        <w:numPr>
          <w:ilvl w:val="0"/>
          <w:numId w:val="422"/>
        </w:numPr>
        <w:spacing w:after="200" w:line="276" w:lineRule="auto"/>
        <w:jc w:val="both"/>
        <w:rPr>
          <w:rFonts w:eastAsia="Calibri"/>
          <w:sz w:val="22"/>
          <w:szCs w:val="22"/>
          <w:lang w:eastAsia="en-US"/>
        </w:rPr>
      </w:pPr>
      <w:r w:rsidRPr="00704DD5">
        <w:rPr>
          <w:rFonts w:eastAsia="Calibri"/>
          <w:sz w:val="22"/>
          <w:szCs w:val="22"/>
          <w:lang w:eastAsia="en-US"/>
        </w:rPr>
        <w:t>милый</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А4. Укажите пример с ошибкой в образовании формы слова.</w:t>
      </w:r>
    </w:p>
    <w:p w:rsidR="003342C2" w:rsidRPr="00704DD5" w:rsidRDefault="003342C2" w:rsidP="003342C2">
      <w:pPr>
        <w:numPr>
          <w:ilvl w:val="0"/>
          <w:numId w:val="423"/>
        </w:numPr>
        <w:spacing w:after="200" w:line="276" w:lineRule="auto"/>
        <w:jc w:val="both"/>
        <w:rPr>
          <w:rFonts w:eastAsia="Calibri"/>
          <w:sz w:val="22"/>
          <w:szCs w:val="22"/>
          <w:lang w:eastAsia="en-US"/>
        </w:rPr>
      </w:pPr>
      <w:r w:rsidRPr="00704DD5">
        <w:rPr>
          <w:rFonts w:eastAsia="Calibri"/>
          <w:sz w:val="22"/>
          <w:szCs w:val="22"/>
          <w:lang w:eastAsia="en-US"/>
        </w:rPr>
        <w:t>К две тысячи пятому году</w:t>
      </w:r>
    </w:p>
    <w:p w:rsidR="003342C2" w:rsidRPr="00704DD5" w:rsidRDefault="003342C2" w:rsidP="003342C2">
      <w:pPr>
        <w:numPr>
          <w:ilvl w:val="0"/>
          <w:numId w:val="423"/>
        </w:numPr>
        <w:spacing w:after="200" w:line="276" w:lineRule="auto"/>
        <w:jc w:val="both"/>
        <w:rPr>
          <w:rFonts w:eastAsia="Calibri"/>
          <w:sz w:val="22"/>
          <w:szCs w:val="22"/>
          <w:lang w:eastAsia="en-US"/>
        </w:rPr>
      </w:pPr>
      <w:r w:rsidRPr="00704DD5">
        <w:rPr>
          <w:rFonts w:eastAsia="Calibri"/>
          <w:sz w:val="22"/>
          <w:szCs w:val="22"/>
          <w:lang w:eastAsia="en-US"/>
        </w:rPr>
        <w:t xml:space="preserve">Жгёт костёр </w:t>
      </w:r>
    </w:p>
    <w:p w:rsidR="003342C2" w:rsidRPr="00704DD5" w:rsidRDefault="003342C2" w:rsidP="003342C2">
      <w:pPr>
        <w:numPr>
          <w:ilvl w:val="0"/>
          <w:numId w:val="423"/>
        </w:numPr>
        <w:spacing w:after="200" w:line="276" w:lineRule="auto"/>
        <w:jc w:val="both"/>
        <w:rPr>
          <w:rFonts w:eastAsia="Calibri"/>
          <w:sz w:val="22"/>
          <w:szCs w:val="22"/>
          <w:lang w:eastAsia="en-US"/>
        </w:rPr>
      </w:pPr>
      <w:r w:rsidRPr="00704DD5">
        <w:rPr>
          <w:rFonts w:eastAsia="Calibri"/>
          <w:sz w:val="22"/>
          <w:szCs w:val="22"/>
          <w:lang w:eastAsia="en-US"/>
        </w:rPr>
        <w:t xml:space="preserve">Пачка макарон </w:t>
      </w:r>
    </w:p>
    <w:p w:rsidR="003342C2" w:rsidRPr="00704DD5" w:rsidRDefault="003342C2" w:rsidP="003342C2">
      <w:pPr>
        <w:numPr>
          <w:ilvl w:val="0"/>
          <w:numId w:val="423"/>
        </w:numPr>
        <w:spacing w:after="200" w:line="276" w:lineRule="auto"/>
        <w:jc w:val="both"/>
        <w:rPr>
          <w:rFonts w:eastAsia="Calibri"/>
          <w:sz w:val="22"/>
          <w:szCs w:val="22"/>
          <w:lang w:eastAsia="en-US"/>
        </w:rPr>
      </w:pPr>
      <w:r w:rsidRPr="00704DD5">
        <w:rPr>
          <w:rFonts w:eastAsia="Calibri"/>
          <w:sz w:val="22"/>
          <w:szCs w:val="22"/>
          <w:lang w:eastAsia="en-US"/>
        </w:rPr>
        <w:t xml:space="preserve">Фильм интереснее </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 xml:space="preserve">А5. Укажите словосочетание со связью ПРИМЫКАНИЕ. </w:t>
      </w:r>
    </w:p>
    <w:p w:rsidR="003342C2" w:rsidRPr="00704DD5" w:rsidRDefault="003342C2" w:rsidP="003342C2">
      <w:pPr>
        <w:numPr>
          <w:ilvl w:val="0"/>
          <w:numId w:val="444"/>
        </w:numPr>
        <w:spacing w:after="200" w:line="276" w:lineRule="auto"/>
        <w:jc w:val="both"/>
        <w:rPr>
          <w:rFonts w:eastAsia="Calibri"/>
          <w:sz w:val="22"/>
          <w:szCs w:val="22"/>
          <w:lang w:eastAsia="en-US"/>
        </w:rPr>
      </w:pPr>
      <w:r w:rsidRPr="00704DD5">
        <w:rPr>
          <w:rFonts w:eastAsia="Calibri"/>
          <w:sz w:val="22"/>
          <w:szCs w:val="22"/>
          <w:lang w:eastAsia="en-US"/>
        </w:rPr>
        <w:t>Берёзовая роща</w:t>
      </w:r>
    </w:p>
    <w:p w:rsidR="003342C2" w:rsidRPr="00704DD5" w:rsidRDefault="003342C2" w:rsidP="003342C2">
      <w:pPr>
        <w:numPr>
          <w:ilvl w:val="0"/>
          <w:numId w:val="444"/>
        </w:numPr>
        <w:spacing w:after="200" w:line="276" w:lineRule="auto"/>
        <w:jc w:val="both"/>
        <w:rPr>
          <w:rFonts w:eastAsia="Calibri"/>
          <w:sz w:val="22"/>
          <w:szCs w:val="22"/>
          <w:lang w:eastAsia="en-US"/>
        </w:rPr>
      </w:pPr>
      <w:r w:rsidRPr="00704DD5">
        <w:rPr>
          <w:rFonts w:eastAsia="Calibri"/>
          <w:sz w:val="22"/>
          <w:szCs w:val="22"/>
          <w:lang w:eastAsia="en-US"/>
        </w:rPr>
        <w:t>Увидеть лес</w:t>
      </w:r>
    </w:p>
    <w:p w:rsidR="003342C2" w:rsidRPr="00704DD5" w:rsidRDefault="003342C2" w:rsidP="003342C2">
      <w:pPr>
        <w:numPr>
          <w:ilvl w:val="0"/>
          <w:numId w:val="444"/>
        </w:numPr>
        <w:spacing w:after="200" w:line="276" w:lineRule="auto"/>
        <w:jc w:val="both"/>
        <w:rPr>
          <w:rFonts w:eastAsia="Calibri"/>
          <w:sz w:val="22"/>
          <w:szCs w:val="22"/>
          <w:lang w:eastAsia="en-US"/>
        </w:rPr>
      </w:pPr>
      <w:r w:rsidRPr="00704DD5">
        <w:rPr>
          <w:rFonts w:eastAsia="Calibri"/>
          <w:sz w:val="22"/>
          <w:szCs w:val="22"/>
          <w:lang w:eastAsia="en-US"/>
        </w:rPr>
        <w:t>Пошёл рисовать</w:t>
      </w:r>
    </w:p>
    <w:p w:rsidR="003342C2" w:rsidRPr="00704DD5" w:rsidRDefault="003342C2" w:rsidP="003342C2">
      <w:pPr>
        <w:numPr>
          <w:ilvl w:val="0"/>
          <w:numId w:val="444"/>
        </w:numPr>
        <w:spacing w:after="200" w:line="276" w:lineRule="auto"/>
        <w:jc w:val="both"/>
        <w:rPr>
          <w:rFonts w:eastAsia="Calibri"/>
          <w:sz w:val="22"/>
          <w:szCs w:val="22"/>
          <w:lang w:eastAsia="en-US"/>
        </w:rPr>
      </w:pPr>
      <w:r w:rsidRPr="00704DD5">
        <w:rPr>
          <w:rFonts w:eastAsia="Calibri"/>
          <w:sz w:val="22"/>
          <w:szCs w:val="22"/>
          <w:lang w:eastAsia="en-US"/>
        </w:rPr>
        <w:t>Добрый человек</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А6. Какое предложение является односоставным?</w:t>
      </w:r>
    </w:p>
    <w:p w:rsidR="003342C2" w:rsidRPr="00704DD5" w:rsidRDefault="003342C2" w:rsidP="003342C2">
      <w:pPr>
        <w:numPr>
          <w:ilvl w:val="0"/>
          <w:numId w:val="445"/>
        </w:numPr>
        <w:spacing w:after="200" w:line="276" w:lineRule="auto"/>
        <w:jc w:val="both"/>
        <w:rPr>
          <w:rFonts w:eastAsia="Calibri"/>
          <w:sz w:val="22"/>
          <w:szCs w:val="22"/>
          <w:lang w:eastAsia="en-US"/>
        </w:rPr>
      </w:pPr>
      <w:r w:rsidRPr="00704DD5">
        <w:rPr>
          <w:rFonts w:eastAsia="Calibri"/>
          <w:sz w:val="22"/>
          <w:szCs w:val="22"/>
          <w:lang w:eastAsia="en-US"/>
        </w:rPr>
        <w:t>На другой день мы уехали.</w:t>
      </w:r>
    </w:p>
    <w:p w:rsidR="003342C2" w:rsidRPr="00704DD5" w:rsidRDefault="003342C2" w:rsidP="003342C2">
      <w:pPr>
        <w:numPr>
          <w:ilvl w:val="0"/>
          <w:numId w:val="445"/>
        </w:numPr>
        <w:spacing w:after="200" w:line="276" w:lineRule="auto"/>
        <w:jc w:val="both"/>
        <w:rPr>
          <w:rFonts w:eastAsia="Calibri"/>
          <w:sz w:val="22"/>
          <w:szCs w:val="22"/>
          <w:lang w:eastAsia="en-US"/>
        </w:rPr>
      </w:pPr>
      <w:r w:rsidRPr="00704DD5">
        <w:rPr>
          <w:rFonts w:eastAsia="Calibri"/>
          <w:sz w:val="22"/>
          <w:szCs w:val="22"/>
          <w:lang w:eastAsia="en-US"/>
        </w:rPr>
        <w:t>Я дал волю своему воображению.</w:t>
      </w:r>
    </w:p>
    <w:p w:rsidR="003342C2" w:rsidRPr="00704DD5" w:rsidRDefault="003342C2" w:rsidP="003342C2">
      <w:pPr>
        <w:numPr>
          <w:ilvl w:val="0"/>
          <w:numId w:val="445"/>
        </w:numPr>
        <w:spacing w:after="200" w:line="276" w:lineRule="auto"/>
        <w:jc w:val="both"/>
        <w:rPr>
          <w:rFonts w:eastAsia="Calibri"/>
          <w:sz w:val="22"/>
          <w:szCs w:val="22"/>
          <w:lang w:eastAsia="en-US"/>
        </w:rPr>
      </w:pPr>
      <w:r w:rsidRPr="00704DD5">
        <w:rPr>
          <w:rFonts w:eastAsia="Calibri"/>
          <w:sz w:val="22"/>
          <w:szCs w:val="22"/>
          <w:lang w:eastAsia="en-US"/>
        </w:rPr>
        <w:lastRenderedPageBreak/>
        <w:t>Хозяина не было дома.</w:t>
      </w:r>
    </w:p>
    <w:p w:rsidR="003342C2" w:rsidRPr="00704DD5" w:rsidRDefault="003342C2" w:rsidP="003342C2">
      <w:pPr>
        <w:numPr>
          <w:ilvl w:val="0"/>
          <w:numId w:val="445"/>
        </w:numPr>
        <w:spacing w:after="200" w:line="276" w:lineRule="auto"/>
        <w:jc w:val="both"/>
        <w:rPr>
          <w:rFonts w:eastAsia="Calibri"/>
          <w:sz w:val="22"/>
          <w:szCs w:val="22"/>
          <w:lang w:eastAsia="en-US"/>
        </w:rPr>
      </w:pPr>
      <w:r w:rsidRPr="00704DD5">
        <w:rPr>
          <w:rFonts w:eastAsia="Calibri"/>
          <w:sz w:val="22"/>
          <w:szCs w:val="22"/>
          <w:lang w:eastAsia="en-US"/>
        </w:rPr>
        <w:t xml:space="preserve">Открылась дверь, и вбежала Маша. </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А7. Укажите грамматически правильное продолжение предложения.</w:t>
      </w:r>
    </w:p>
    <w:p w:rsidR="003342C2" w:rsidRPr="00704DD5" w:rsidRDefault="003342C2" w:rsidP="003342C2">
      <w:pPr>
        <w:jc w:val="both"/>
        <w:rPr>
          <w:rFonts w:eastAsia="Calibri"/>
          <w:i/>
          <w:iCs/>
          <w:sz w:val="22"/>
          <w:szCs w:val="22"/>
          <w:lang w:eastAsia="en-US"/>
        </w:rPr>
      </w:pPr>
      <w:r w:rsidRPr="00704DD5">
        <w:rPr>
          <w:rFonts w:eastAsia="Calibri"/>
          <w:i/>
          <w:iCs/>
          <w:sz w:val="22"/>
          <w:szCs w:val="22"/>
          <w:lang w:eastAsia="en-US"/>
        </w:rPr>
        <w:tab/>
        <w:t xml:space="preserve">Начав заниматься музыкой, </w:t>
      </w:r>
    </w:p>
    <w:p w:rsidR="003342C2" w:rsidRPr="00704DD5" w:rsidRDefault="003342C2" w:rsidP="003342C2">
      <w:pPr>
        <w:numPr>
          <w:ilvl w:val="0"/>
          <w:numId w:val="426"/>
        </w:numPr>
        <w:spacing w:after="200" w:line="276" w:lineRule="auto"/>
        <w:jc w:val="both"/>
        <w:rPr>
          <w:rFonts w:eastAsia="Calibri"/>
          <w:sz w:val="22"/>
          <w:szCs w:val="22"/>
          <w:lang w:eastAsia="en-US"/>
        </w:rPr>
      </w:pPr>
      <w:r w:rsidRPr="00704DD5">
        <w:rPr>
          <w:rFonts w:eastAsia="Calibri"/>
          <w:sz w:val="22"/>
          <w:szCs w:val="22"/>
          <w:lang w:eastAsia="en-US"/>
        </w:rPr>
        <w:t>у вас остаётся мало времени для развлечений.</w:t>
      </w:r>
    </w:p>
    <w:p w:rsidR="003342C2" w:rsidRPr="00704DD5" w:rsidRDefault="003342C2" w:rsidP="003342C2">
      <w:pPr>
        <w:numPr>
          <w:ilvl w:val="0"/>
          <w:numId w:val="426"/>
        </w:numPr>
        <w:spacing w:after="200" w:line="276" w:lineRule="auto"/>
        <w:jc w:val="both"/>
        <w:rPr>
          <w:rFonts w:eastAsia="Calibri"/>
          <w:sz w:val="22"/>
          <w:szCs w:val="22"/>
          <w:lang w:eastAsia="en-US"/>
        </w:rPr>
      </w:pPr>
      <w:r w:rsidRPr="00704DD5">
        <w:rPr>
          <w:rFonts w:eastAsia="Calibri"/>
          <w:sz w:val="22"/>
          <w:szCs w:val="22"/>
          <w:lang w:eastAsia="en-US"/>
        </w:rPr>
        <w:t xml:space="preserve">в значительной степени развиваются творческие способности. </w:t>
      </w:r>
    </w:p>
    <w:p w:rsidR="003342C2" w:rsidRPr="00704DD5" w:rsidRDefault="003342C2" w:rsidP="003342C2">
      <w:pPr>
        <w:numPr>
          <w:ilvl w:val="0"/>
          <w:numId w:val="426"/>
        </w:numPr>
        <w:spacing w:after="200" w:line="276" w:lineRule="auto"/>
        <w:jc w:val="both"/>
        <w:rPr>
          <w:rFonts w:eastAsia="Calibri"/>
          <w:sz w:val="22"/>
          <w:szCs w:val="22"/>
          <w:lang w:eastAsia="en-US"/>
        </w:rPr>
      </w:pPr>
      <w:r w:rsidRPr="00704DD5">
        <w:rPr>
          <w:rFonts w:eastAsia="Calibri"/>
          <w:sz w:val="22"/>
          <w:szCs w:val="22"/>
          <w:lang w:eastAsia="en-US"/>
        </w:rPr>
        <w:t>у меня появилось много интересных знакомых.</w:t>
      </w:r>
    </w:p>
    <w:p w:rsidR="003342C2" w:rsidRPr="00704DD5" w:rsidRDefault="003342C2" w:rsidP="003342C2">
      <w:pPr>
        <w:numPr>
          <w:ilvl w:val="0"/>
          <w:numId w:val="426"/>
        </w:numPr>
        <w:spacing w:after="200" w:line="276" w:lineRule="auto"/>
        <w:jc w:val="both"/>
        <w:rPr>
          <w:rFonts w:eastAsia="Calibri"/>
          <w:sz w:val="22"/>
          <w:szCs w:val="22"/>
          <w:lang w:eastAsia="en-US"/>
        </w:rPr>
      </w:pPr>
      <w:r w:rsidRPr="00704DD5">
        <w:rPr>
          <w:rFonts w:eastAsia="Calibri"/>
          <w:sz w:val="22"/>
          <w:szCs w:val="22"/>
          <w:lang w:eastAsia="en-US"/>
        </w:rPr>
        <w:t xml:space="preserve">я познакомился с нотной грамотой.  </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А8. Укажите предложение с грамматической (синтаксической) ошибкой.</w:t>
      </w:r>
    </w:p>
    <w:p w:rsidR="003342C2" w:rsidRPr="00704DD5" w:rsidRDefault="003342C2" w:rsidP="003342C2">
      <w:pPr>
        <w:numPr>
          <w:ilvl w:val="0"/>
          <w:numId w:val="427"/>
        </w:numPr>
        <w:spacing w:after="200" w:line="276" w:lineRule="auto"/>
        <w:jc w:val="both"/>
        <w:rPr>
          <w:rFonts w:eastAsia="Calibri"/>
          <w:sz w:val="22"/>
          <w:szCs w:val="22"/>
          <w:lang w:eastAsia="en-US"/>
        </w:rPr>
      </w:pPr>
      <w:r w:rsidRPr="00704DD5">
        <w:rPr>
          <w:rFonts w:eastAsia="Calibri"/>
          <w:sz w:val="22"/>
          <w:szCs w:val="22"/>
          <w:lang w:eastAsia="en-US"/>
        </w:rPr>
        <w:t xml:space="preserve">В деревне Ольховке было три десятка домов. </w:t>
      </w:r>
    </w:p>
    <w:p w:rsidR="003342C2" w:rsidRPr="00704DD5" w:rsidRDefault="003342C2" w:rsidP="003342C2">
      <w:pPr>
        <w:numPr>
          <w:ilvl w:val="0"/>
          <w:numId w:val="427"/>
        </w:numPr>
        <w:spacing w:after="200" w:line="276" w:lineRule="auto"/>
        <w:jc w:val="both"/>
        <w:rPr>
          <w:rFonts w:eastAsia="Calibri"/>
          <w:sz w:val="22"/>
          <w:szCs w:val="22"/>
          <w:lang w:eastAsia="en-US"/>
        </w:rPr>
      </w:pPr>
      <w:r w:rsidRPr="00704DD5">
        <w:rPr>
          <w:rFonts w:eastAsia="Calibri"/>
          <w:sz w:val="22"/>
          <w:szCs w:val="22"/>
          <w:lang w:eastAsia="en-US"/>
        </w:rPr>
        <w:t>Дети редко прислушиваются и выполняют советы старших.</w:t>
      </w:r>
    </w:p>
    <w:p w:rsidR="003342C2" w:rsidRPr="00704DD5" w:rsidRDefault="003342C2" w:rsidP="003342C2">
      <w:pPr>
        <w:numPr>
          <w:ilvl w:val="0"/>
          <w:numId w:val="427"/>
        </w:numPr>
        <w:spacing w:after="200" w:line="276" w:lineRule="auto"/>
        <w:jc w:val="both"/>
        <w:rPr>
          <w:rFonts w:eastAsia="Calibri"/>
          <w:sz w:val="22"/>
          <w:szCs w:val="22"/>
          <w:lang w:eastAsia="en-US"/>
        </w:rPr>
      </w:pPr>
      <w:r w:rsidRPr="00704DD5">
        <w:rPr>
          <w:rFonts w:eastAsia="Calibri"/>
          <w:sz w:val="22"/>
          <w:szCs w:val="22"/>
          <w:lang w:eastAsia="en-US"/>
        </w:rPr>
        <w:t>Из всех, кто играл в спектакле, мне запомнился только Михаил Царёв.</w:t>
      </w:r>
    </w:p>
    <w:p w:rsidR="003342C2" w:rsidRPr="00704DD5" w:rsidRDefault="003342C2" w:rsidP="003342C2">
      <w:pPr>
        <w:numPr>
          <w:ilvl w:val="0"/>
          <w:numId w:val="427"/>
        </w:numPr>
        <w:spacing w:after="200" w:line="276" w:lineRule="auto"/>
        <w:jc w:val="both"/>
        <w:rPr>
          <w:rFonts w:eastAsia="Calibri"/>
          <w:sz w:val="22"/>
          <w:szCs w:val="22"/>
          <w:lang w:eastAsia="en-US"/>
        </w:rPr>
      </w:pPr>
      <w:r w:rsidRPr="00704DD5">
        <w:rPr>
          <w:rFonts w:eastAsia="Calibri"/>
          <w:sz w:val="22"/>
          <w:szCs w:val="22"/>
          <w:lang w:eastAsia="en-US"/>
        </w:rPr>
        <w:t xml:space="preserve">Участникам первого Парада Победы, приехавшим в Москву, вручили памятные подарки. </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 xml:space="preserve">А9. В каком предложении придаточную часть сложноподчиненного предложения </w:t>
      </w:r>
      <w:r w:rsidRPr="00704DD5">
        <w:rPr>
          <w:rFonts w:eastAsia="Calibri"/>
          <w:b/>
          <w:bCs/>
          <w:sz w:val="22"/>
          <w:szCs w:val="22"/>
          <w:u w:val="single"/>
          <w:lang w:eastAsia="en-US"/>
        </w:rPr>
        <w:t>нельзя</w:t>
      </w:r>
      <w:r w:rsidRPr="00704DD5">
        <w:rPr>
          <w:rFonts w:eastAsia="Calibri"/>
          <w:b/>
          <w:bCs/>
          <w:sz w:val="22"/>
          <w:szCs w:val="22"/>
          <w:lang w:eastAsia="en-US"/>
        </w:rPr>
        <w:t xml:space="preserve"> заменить обособленным определением, выраженным причастным оборотом?</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1) Впечатления, которые мы получаем в раннем детстве, оказывают на нас огромное впечатление.</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2) В небольшом зале два тенора пели дуэт из «Пуританки», и всё вокруг затоплялось волнами бархатных звуков, которые лились в душу, опьяняя южной страстью.</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 xml:space="preserve">3) При воспоминании об Аделине Патти я переживаю вновь то состояние, которое испытал, слушая её колоратуру. </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4) У почти безголосого тенора Нодена, который тем не менее считался лучшим вокалистом, была совершенно поразительная манера пения.</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А10. В каком варианте ответа правильно указаны все цифры, на месте которых в предложении должны стоять запятые?</w:t>
      </w:r>
    </w:p>
    <w:p w:rsidR="003342C2" w:rsidRPr="00704DD5" w:rsidRDefault="003342C2" w:rsidP="003342C2">
      <w:pPr>
        <w:jc w:val="both"/>
        <w:rPr>
          <w:rFonts w:eastAsia="Calibri"/>
          <w:i/>
          <w:iCs/>
          <w:sz w:val="22"/>
          <w:szCs w:val="22"/>
          <w:lang w:eastAsia="en-US"/>
        </w:rPr>
      </w:pPr>
      <w:r w:rsidRPr="00704DD5">
        <w:rPr>
          <w:rFonts w:eastAsia="Calibri"/>
          <w:i/>
          <w:iCs/>
          <w:sz w:val="22"/>
          <w:szCs w:val="22"/>
          <w:lang w:eastAsia="en-US"/>
        </w:rPr>
        <w:t>Мальчик рос смышлёным и здоровым (1) и (2) когда он стал старше (3) отец разрешил ему делить с рыбаками (4) трудности и опасности морского промысла.</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1) 1, 2, 3</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2) 1, 4</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3) 2, 3</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4) 1, 2, 3, 4</w:t>
      </w:r>
    </w:p>
    <w:p w:rsidR="003342C2" w:rsidRPr="00704DD5" w:rsidRDefault="003342C2" w:rsidP="003342C2">
      <w:pPr>
        <w:jc w:val="both"/>
        <w:rPr>
          <w:rFonts w:eastAsia="Calibri"/>
          <w:sz w:val="22"/>
          <w:szCs w:val="22"/>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3342C2" w:rsidRPr="00704DD5" w:rsidTr="00C7701A">
        <w:tc>
          <w:tcPr>
            <w:tcW w:w="9571"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К заданиям А11, А12, А13, А14, А15</w:t>
            </w:r>
          </w:p>
        </w:tc>
      </w:tr>
    </w:tbl>
    <w:p w:rsidR="003342C2" w:rsidRPr="00704DD5" w:rsidRDefault="003342C2" w:rsidP="003342C2">
      <w:pPr>
        <w:jc w:val="both"/>
        <w:rPr>
          <w:rFonts w:eastAsia="Calibri"/>
          <w:sz w:val="22"/>
          <w:szCs w:val="22"/>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3342C2" w:rsidRPr="00704DD5" w:rsidTr="00C7701A">
        <w:tc>
          <w:tcPr>
            <w:tcW w:w="9571" w:type="dxa"/>
          </w:tcPr>
          <w:p w:rsidR="003342C2" w:rsidRPr="00704DD5" w:rsidRDefault="003342C2" w:rsidP="003342C2">
            <w:pPr>
              <w:numPr>
                <w:ilvl w:val="0"/>
                <w:numId w:val="428"/>
              </w:numPr>
              <w:spacing w:after="200" w:line="276" w:lineRule="auto"/>
              <w:jc w:val="both"/>
              <w:rPr>
                <w:rFonts w:eastAsia="Calibri"/>
                <w:sz w:val="22"/>
                <w:szCs w:val="22"/>
                <w:lang w:eastAsia="en-US"/>
              </w:rPr>
            </w:pPr>
            <w:r w:rsidRPr="00704DD5">
              <w:rPr>
                <w:rFonts w:eastAsia="Calibri"/>
                <w:sz w:val="22"/>
                <w:szCs w:val="22"/>
                <w:lang w:eastAsia="en-US"/>
              </w:rPr>
              <w:t>… (2) Этот ген отвечает за продукцию одного из ферментов печени, помогающего обезвреживать опасные для человека химические соединения. (3) Дело в том, что, по мнению учёных, в этом случае рис станет устойчивым к пестицидам и промышленным загрязнениям, попадающим в почву. (4) Ведь человеческий фермент универсален и позволяет противостоять тринадцати различным химикатам. (5) Обычно такого количества достаточно, чтобы подавить рост всех возможных сорняков на поле. (6) …эксперты предостерегают, что внедрённый ген может передаться диким сортам риса, в результате чего возникнет суперсорняк, против которого у сельского хозяйства не будет оружия.</w:t>
            </w:r>
          </w:p>
        </w:tc>
      </w:tr>
    </w:tbl>
    <w:p w:rsidR="003342C2" w:rsidRPr="00704DD5" w:rsidRDefault="003342C2" w:rsidP="003342C2">
      <w:pPr>
        <w:jc w:val="both"/>
        <w:rPr>
          <w:rFonts w:eastAsia="Calibri"/>
          <w:sz w:val="22"/>
          <w:szCs w:val="22"/>
          <w:lang w:eastAsia="en-US"/>
        </w:rPr>
      </w:pP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 xml:space="preserve">А11. Какое из приведенных ниже предложений должно быть </w:t>
      </w:r>
      <w:r w:rsidRPr="00704DD5">
        <w:rPr>
          <w:rFonts w:eastAsia="Calibri"/>
          <w:b/>
          <w:bCs/>
          <w:sz w:val="22"/>
          <w:szCs w:val="22"/>
          <w:u w:val="single"/>
          <w:lang w:eastAsia="en-US"/>
        </w:rPr>
        <w:t>первым</w:t>
      </w:r>
      <w:r w:rsidRPr="00704DD5">
        <w:rPr>
          <w:rFonts w:eastAsia="Calibri"/>
          <w:b/>
          <w:bCs/>
          <w:sz w:val="22"/>
          <w:szCs w:val="22"/>
          <w:lang w:eastAsia="en-US"/>
        </w:rPr>
        <w:t xml:space="preserve"> в этом тексте?</w:t>
      </w:r>
    </w:p>
    <w:p w:rsidR="003342C2" w:rsidRPr="00704DD5" w:rsidRDefault="003342C2" w:rsidP="003342C2">
      <w:pPr>
        <w:numPr>
          <w:ilvl w:val="0"/>
          <w:numId w:val="429"/>
        </w:numPr>
        <w:spacing w:after="200" w:line="276" w:lineRule="auto"/>
        <w:jc w:val="both"/>
        <w:rPr>
          <w:rFonts w:eastAsia="Calibri"/>
          <w:sz w:val="22"/>
          <w:szCs w:val="22"/>
          <w:lang w:eastAsia="en-US"/>
        </w:rPr>
      </w:pPr>
      <w:r w:rsidRPr="00704DD5">
        <w:rPr>
          <w:rFonts w:eastAsia="Calibri"/>
          <w:sz w:val="22"/>
          <w:szCs w:val="22"/>
          <w:lang w:eastAsia="en-US"/>
        </w:rPr>
        <w:t>Учёными был расшифрован геном банкивской курицы – предка всех пород домашних кур.</w:t>
      </w:r>
    </w:p>
    <w:p w:rsidR="003342C2" w:rsidRPr="00704DD5" w:rsidRDefault="003342C2" w:rsidP="003342C2">
      <w:pPr>
        <w:numPr>
          <w:ilvl w:val="0"/>
          <w:numId w:val="429"/>
        </w:numPr>
        <w:spacing w:after="200" w:line="276" w:lineRule="auto"/>
        <w:jc w:val="both"/>
        <w:rPr>
          <w:rFonts w:eastAsia="Calibri"/>
          <w:sz w:val="22"/>
          <w:szCs w:val="22"/>
          <w:lang w:eastAsia="en-US"/>
        </w:rPr>
      </w:pPr>
      <w:r w:rsidRPr="00704DD5">
        <w:rPr>
          <w:rFonts w:eastAsia="Calibri"/>
          <w:sz w:val="22"/>
          <w:szCs w:val="22"/>
          <w:lang w:eastAsia="en-US"/>
        </w:rPr>
        <w:lastRenderedPageBreak/>
        <w:t>Генно-инженерные растения сейчас возделывают почти семь миллионов крестьян и фермеров.</w:t>
      </w:r>
    </w:p>
    <w:p w:rsidR="003342C2" w:rsidRPr="00704DD5" w:rsidRDefault="003342C2" w:rsidP="003342C2">
      <w:pPr>
        <w:numPr>
          <w:ilvl w:val="0"/>
          <w:numId w:val="429"/>
        </w:numPr>
        <w:spacing w:after="200" w:line="276" w:lineRule="auto"/>
        <w:jc w:val="both"/>
        <w:rPr>
          <w:rFonts w:eastAsia="Calibri"/>
          <w:sz w:val="22"/>
          <w:szCs w:val="22"/>
          <w:lang w:eastAsia="en-US"/>
        </w:rPr>
      </w:pPr>
      <w:r w:rsidRPr="00704DD5">
        <w:rPr>
          <w:rFonts w:eastAsia="Calibri"/>
          <w:sz w:val="22"/>
          <w:szCs w:val="22"/>
          <w:lang w:eastAsia="en-US"/>
        </w:rPr>
        <w:t>Японские исследователи разработали генетически модифицированный сорт риса, в который внедрён ген человека.</w:t>
      </w:r>
    </w:p>
    <w:p w:rsidR="003342C2" w:rsidRPr="00704DD5" w:rsidRDefault="003342C2" w:rsidP="003342C2">
      <w:pPr>
        <w:numPr>
          <w:ilvl w:val="0"/>
          <w:numId w:val="429"/>
        </w:numPr>
        <w:spacing w:after="200" w:line="276" w:lineRule="auto"/>
        <w:jc w:val="both"/>
        <w:rPr>
          <w:rFonts w:eastAsia="Calibri"/>
          <w:sz w:val="22"/>
          <w:szCs w:val="22"/>
          <w:lang w:eastAsia="en-US"/>
        </w:rPr>
      </w:pPr>
      <w:r w:rsidRPr="00704DD5">
        <w:rPr>
          <w:rFonts w:eastAsia="Calibri"/>
          <w:sz w:val="22"/>
          <w:szCs w:val="22"/>
          <w:lang w:eastAsia="en-US"/>
        </w:rPr>
        <w:t>Гены располагаются в хромосомах в линейном порядке и имеют определённое место.</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 xml:space="preserve">А12. Какое из приведенных ниже слов или сочетаний слов должно быть на месте пропуска </w:t>
      </w:r>
      <w:r w:rsidRPr="00704DD5">
        <w:rPr>
          <w:rFonts w:eastAsia="Calibri"/>
          <w:b/>
          <w:bCs/>
          <w:sz w:val="22"/>
          <w:szCs w:val="22"/>
          <w:u w:val="single"/>
          <w:lang w:eastAsia="en-US"/>
        </w:rPr>
        <w:t>в шестом</w:t>
      </w:r>
      <w:r w:rsidRPr="00704DD5">
        <w:rPr>
          <w:rFonts w:eastAsia="Calibri"/>
          <w:b/>
          <w:bCs/>
          <w:sz w:val="22"/>
          <w:szCs w:val="22"/>
          <w:lang w:eastAsia="en-US"/>
        </w:rPr>
        <w:t xml:space="preserve"> предложении текста?</w:t>
      </w:r>
    </w:p>
    <w:p w:rsidR="003342C2" w:rsidRPr="00704DD5" w:rsidRDefault="003342C2" w:rsidP="003342C2">
      <w:pPr>
        <w:numPr>
          <w:ilvl w:val="0"/>
          <w:numId w:val="430"/>
        </w:numPr>
        <w:spacing w:after="200" w:line="276" w:lineRule="auto"/>
        <w:jc w:val="both"/>
        <w:rPr>
          <w:rFonts w:eastAsia="Calibri"/>
          <w:sz w:val="22"/>
          <w:szCs w:val="22"/>
          <w:lang w:eastAsia="en-US"/>
        </w:rPr>
      </w:pPr>
      <w:r w:rsidRPr="00704DD5">
        <w:rPr>
          <w:rFonts w:eastAsia="Calibri"/>
          <w:sz w:val="22"/>
          <w:szCs w:val="22"/>
          <w:lang w:eastAsia="en-US"/>
        </w:rPr>
        <w:t>Во-первых,</w:t>
      </w:r>
    </w:p>
    <w:p w:rsidR="003342C2" w:rsidRPr="00704DD5" w:rsidRDefault="003342C2" w:rsidP="003342C2">
      <w:pPr>
        <w:numPr>
          <w:ilvl w:val="0"/>
          <w:numId w:val="430"/>
        </w:numPr>
        <w:spacing w:after="200" w:line="276" w:lineRule="auto"/>
        <w:jc w:val="both"/>
        <w:rPr>
          <w:rFonts w:eastAsia="Calibri"/>
          <w:sz w:val="22"/>
          <w:szCs w:val="22"/>
          <w:lang w:eastAsia="en-US"/>
        </w:rPr>
      </w:pPr>
      <w:r w:rsidRPr="00704DD5">
        <w:rPr>
          <w:rFonts w:eastAsia="Calibri"/>
          <w:sz w:val="22"/>
          <w:szCs w:val="22"/>
          <w:lang w:eastAsia="en-US"/>
        </w:rPr>
        <w:t>Потому что</w:t>
      </w:r>
    </w:p>
    <w:p w:rsidR="003342C2" w:rsidRPr="00704DD5" w:rsidRDefault="003342C2" w:rsidP="003342C2">
      <w:pPr>
        <w:numPr>
          <w:ilvl w:val="0"/>
          <w:numId w:val="430"/>
        </w:numPr>
        <w:spacing w:after="200" w:line="276" w:lineRule="auto"/>
        <w:jc w:val="both"/>
        <w:rPr>
          <w:rFonts w:eastAsia="Calibri"/>
          <w:sz w:val="22"/>
          <w:szCs w:val="22"/>
          <w:lang w:eastAsia="en-US"/>
        </w:rPr>
      </w:pPr>
      <w:r w:rsidRPr="00704DD5">
        <w:rPr>
          <w:rFonts w:eastAsia="Calibri"/>
          <w:sz w:val="22"/>
          <w:szCs w:val="22"/>
          <w:lang w:eastAsia="en-US"/>
        </w:rPr>
        <w:t xml:space="preserve">Наверное, </w:t>
      </w:r>
    </w:p>
    <w:p w:rsidR="003342C2" w:rsidRPr="00704DD5" w:rsidRDefault="003342C2" w:rsidP="003342C2">
      <w:pPr>
        <w:numPr>
          <w:ilvl w:val="0"/>
          <w:numId w:val="430"/>
        </w:numPr>
        <w:spacing w:after="200" w:line="276" w:lineRule="auto"/>
        <w:jc w:val="both"/>
        <w:rPr>
          <w:rFonts w:eastAsia="Calibri"/>
          <w:sz w:val="22"/>
          <w:szCs w:val="22"/>
          <w:lang w:eastAsia="en-US"/>
        </w:rPr>
      </w:pPr>
      <w:r w:rsidRPr="00704DD5">
        <w:rPr>
          <w:rFonts w:eastAsia="Calibri"/>
          <w:sz w:val="22"/>
          <w:szCs w:val="22"/>
          <w:lang w:eastAsia="en-US"/>
        </w:rPr>
        <w:t xml:space="preserve">Однако  </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А13. Укажите верную характеристику второго (2) предложения текста.</w:t>
      </w:r>
    </w:p>
    <w:p w:rsidR="003342C2" w:rsidRPr="00704DD5" w:rsidRDefault="003342C2" w:rsidP="003342C2">
      <w:pPr>
        <w:numPr>
          <w:ilvl w:val="0"/>
          <w:numId w:val="431"/>
        </w:numPr>
        <w:spacing w:after="200" w:line="276" w:lineRule="auto"/>
        <w:jc w:val="both"/>
        <w:rPr>
          <w:rFonts w:eastAsia="Calibri"/>
          <w:sz w:val="22"/>
          <w:szCs w:val="22"/>
          <w:lang w:eastAsia="en-US"/>
        </w:rPr>
      </w:pPr>
      <w:r w:rsidRPr="00704DD5">
        <w:rPr>
          <w:rFonts w:eastAsia="Calibri"/>
          <w:sz w:val="22"/>
          <w:szCs w:val="22"/>
          <w:lang w:eastAsia="en-US"/>
        </w:rPr>
        <w:t>сложноподчиненное</w:t>
      </w:r>
    </w:p>
    <w:p w:rsidR="003342C2" w:rsidRPr="00704DD5" w:rsidRDefault="003342C2" w:rsidP="003342C2">
      <w:pPr>
        <w:numPr>
          <w:ilvl w:val="0"/>
          <w:numId w:val="431"/>
        </w:numPr>
        <w:spacing w:after="200" w:line="276" w:lineRule="auto"/>
        <w:jc w:val="both"/>
        <w:rPr>
          <w:rFonts w:eastAsia="Calibri"/>
          <w:sz w:val="22"/>
          <w:szCs w:val="22"/>
          <w:lang w:eastAsia="en-US"/>
        </w:rPr>
      </w:pPr>
      <w:r w:rsidRPr="00704DD5">
        <w:rPr>
          <w:rFonts w:eastAsia="Calibri"/>
          <w:sz w:val="22"/>
          <w:szCs w:val="22"/>
          <w:lang w:eastAsia="en-US"/>
        </w:rPr>
        <w:t>сложное бессоюзное</w:t>
      </w:r>
    </w:p>
    <w:p w:rsidR="003342C2" w:rsidRPr="00704DD5" w:rsidRDefault="003342C2" w:rsidP="003342C2">
      <w:pPr>
        <w:numPr>
          <w:ilvl w:val="0"/>
          <w:numId w:val="431"/>
        </w:numPr>
        <w:spacing w:after="200" w:line="276" w:lineRule="auto"/>
        <w:jc w:val="both"/>
        <w:rPr>
          <w:rFonts w:eastAsia="Calibri"/>
          <w:sz w:val="22"/>
          <w:szCs w:val="22"/>
          <w:lang w:eastAsia="en-US"/>
        </w:rPr>
      </w:pPr>
      <w:r w:rsidRPr="00704DD5">
        <w:rPr>
          <w:rFonts w:eastAsia="Calibri"/>
          <w:sz w:val="22"/>
          <w:szCs w:val="22"/>
          <w:lang w:eastAsia="en-US"/>
        </w:rPr>
        <w:t>сложносочинённое</w:t>
      </w:r>
    </w:p>
    <w:p w:rsidR="003342C2" w:rsidRPr="00704DD5" w:rsidRDefault="003342C2" w:rsidP="003342C2">
      <w:pPr>
        <w:numPr>
          <w:ilvl w:val="0"/>
          <w:numId w:val="431"/>
        </w:numPr>
        <w:spacing w:after="200" w:line="276" w:lineRule="auto"/>
        <w:jc w:val="both"/>
        <w:rPr>
          <w:rFonts w:eastAsia="Calibri"/>
          <w:sz w:val="22"/>
          <w:szCs w:val="22"/>
          <w:lang w:eastAsia="en-US"/>
        </w:rPr>
      </w:pPr>
      <w:r w:rsidRPr="00704DD5">
        <w:rPr>
          <w:rFonts w:eastAsia="Calibri"/>
          <w:sz w:val="22"/>
          <w:szCs w:val="22"/>
          <w:lang w:eastAsia="en-US"/>
        </w:rPr>
        <w:t xml:space="preserve">простое, осложнённое </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А14. Укажите правильную морфологическую характеристику слова ПОМОГАЮЩЕГО (предложение 2).</w:t>
      </w:r>
    </w:p>
    <w:p w:rsidR="003342C2" w:rsidRPr="00704DD5" w:rsidRDefault="003342C2" w:rsidP="003342C2">
      <w:pPr>
        <w:numPr>
          <w:ilvl w:val="0"/>
          <w:numId w:val="432"/>
        </w:numPr>
        <w:spacing w:after="200" w:line="276" w:lineRule="auto"/>
        <w:jc w:val="both"/>
        <w:rPr>
          <w:rFonts w:eastAsia="Calibri"/>
          <w:sz w:val="22"/>
          <w:szCs w:val="22"/>
          <w:lang w:eastAsia="en-US"/>
        </w:rPr>
      </w:pPr>
      <w:r w:rsidRPr="00704DD5">
        <w:rPr>
          <w:rFonts w:eastAsia="Calibri"/>
          <w:sz w:val="22"/>
          <w:szCs w:val="22"/>
          <w:lang w:eastAsia="en-US"/>
        </w:rPr>
        <w:t>существительное</w:t>
      </w:r>
    </w:p>
    <w:p w:rsidR="003342C2" w:rsidRPr="00704DD5" w:rsidRDefault="003342C2" w:rsidP="003342C2">
      <w:pPr>
        <w:numPr>
          <w:ilvl w:val="0"/>
          <w:numId w:val="432"/>
        </w:numPr>
        <w:spacing w:after="200" w:line="276" w:lineRule="auto"/>
        <w:jc w:val="both"/>
        <w:rPr>
          <w:rFonts w:eastAsia="Calibri"/>
          <w:sz w:val="22"/>
          <w:szCs w:val="22"/>
          <w:lang w:eastAsia="en-US"/>
        </w:rPr>
      </w:pPr>
      <w:r w:rsidRPr="00704DD5">
        <w:rPr>
          <w:rFonts w:eastAsia="Calibri"/>
          <w:sz w:val="22"/>
          <w:szCs w:val="22"/>
          <w:lang w:eastAsia="en-US"/>
        </w:rPr>
        <w:t>страдательное причастие</w:t>
      </w:r>
    </w:p>
    <w:p w:rsidR="003342C2" w:rsidRPr="00704DD5" w:rsidRDefault="003342C2" w:rsidP="003342C2">
      <w:pPr>
        <w:numPr>
          <w:ilvl w:val="0"/>
          <w:numId w:val="432"/>
        </w:numPr>
        <w:spacing w:after="200" w:line="276" w:lineRule="auto"/>
        <w:jc w:val="both"/>
        <w:rPr>
          <w:rFonts w:eastAsia="Calibri"/>
          <w:sz w:val="22"/>
          <w:szCs w:val="22"/>
          <w:lang w:eastAsia="en-US"/>
        </w:rPr>
      </w:pPr>
      <w:r w:rsidRPr="00704DD5">
        <w:rPr>
          <w:rFonts w:eastAsia="Calibri"/>
          <w:sz w:val="22"/>
          <w:szCs w:val="22"/>
          <w:lang w:eastAsia="en-US"/>
        </w:rPr>
        <w:t>деепричастие</w:t>
      </w:r>
    </w:p>
    <w:p w:rsidR="003342C2" w:rsidRPr="00704DD5" w:rsidRDefault="003342C2" w:rsidP="003342C2">
      <w:pPr>
        <w:numPr>
          <w:ilvl w:val="0"/>
          <w:numId w:val="432"/>
        </w:numPr>
        <w:spacing w:after="200" w:line="276" w:lineRule="auto"/>
        <w:jc w:val="both"/>
        <w:rPr>
          <w:rFonts w:eastAsia="Calibri"/>
          <w:sz w:val="22"/>
          <w:szCs w:val="22"/>
          <w:lang w:eastAsia="en-US"/>
        </w:rPr>
      </w:pPr>
      <w:r w:rsidRPr="00704DD5">
        <w:rPr>
          <w:rFonts w:eastAsia="Calibri"/>
          <w:sz w:val="22"/>
          <w:szCs w:val="22"/>
          <w:lang w:eastAsia="en-US"/>
        </w:rPr>
        <w:t>действительное причастие</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А15. Какое значение имеет слово ДИКИЙ (предложение 6)?</w:t>
      </w:r>
    </w:p>
    <w:p w:rsidR="003342C2" w:rsidRPr="00704DD5" w:rsidRDefault="003342C2" w:rsidP="003342C2">
      <w:pPr>
        <w:numPr>
          <w:ilvl w:val="0"/>
          <w:numId w:val="433"/>
        </w:numPr>
        <w:spacing w:after="200" w:line="276" w:lineRule="auto"/>
        <w:jc w:val="both"/>
        <w:rPr>
          <w:rFonts w:eastAsia="Calibri"/>
          <w:sz w:val="22"/>
          <w:szCs w:val="22"/>
          <w:lang w:eastAsia="en-US"/>
        </w:rPr>
      </w:pPr>
      <w:r w:rsidRPr="00704DD5">
        <w:rPr>
          <w:rFonts w:eastAsia="Calibri"/>
          <w:sz w:val="22"/>
          <w:szCs w:val="22"/>
          <w:lang w:eastAsia="en-US"/>
        </w:rPr>
        <w:t>неприручённый</w:t>
      </w:r>
    </w:p>
    <w:p w:rsidR="003342C2" w:rsidRPr="00704DD5" w:rsidRDefault="003342C2" w:rsidP="003342C2">
      <w:pPr>
        <w:numPr>
          <w:ilvl w:val="0"/>
          <w:numId w:val="433"/>
        </w:numPr>
        <w:spacing w:after="200" w:line="276" w:lineRule="auto"/>
        <w:jc w:val="both"/>
        <w:rPr>
          <w:rFonts w:eastAsia="Calibri"/>
          <w:sz w:val="22"/>
          <w:szCs w:val="22"/>
          <w:lang w:eastAsia="en-US"/>
        </w:rPr>
      </w:pPr>
      <w:r w:rsidRPr="00704DD5">
        <w:rPr>
          <w:rFonts w:eastAsia="Calibri"/>
          <w:sz w:val="22"/>
          <w:szCs w:val="22"/>
          <w:lang w:eastAsia="en-US"/>
        </w:rPr>
        <w:t>грубый</w:t>
      </w:r>
    </w:p>
    <w:p w:rsidR="003342C2" w:rsidRPr="00704DD5" w:rsidRDefault="003342C2" w:rsidP="003342C2">
      <w:pPr>
        <w:numPr>
          <w:ilvl w:val="0"/>
          <w:numId w:val="433"/>
        </w:numPr>
        <w:spacing w:after="200" w:line="276" w:lineRule="auto"/>
        <w:jc w:val="both"/>
        <w:rPr>
          <w:rFonts w:eastAsia="Calibri"/>
          <w:sz w:val="22"/>
          <w:szCs w:val="22"/>
          <w:lang w:eastAsia="en-US"/>
        </w:rPr>
      </w:pPr>
      <w:r w:rsidRPr="00704DD5">
        <w:rPr>
          <w:rFonts w:eastAsia="Calibri"/>
          <w:sz w:val="22"/>
          <w:szCs w:val="22"/>
          <w:lang w:eastAsia="en-US"/>
        </w:rPr>
        <w:t>некультивируемый</w:t>
      </w:r>
    </w:p>
    <w:p w:rsidR="003342C2" w:rsidRPr="00704DD5" w:rsidRDefault="003342C2" w:rsidP="003342C2">
      <w:pPr>
        <w:numPr>
          <w:ilvl w:val="0"/>
          <w:numId w:val="433"/>
        </w:numPr>
        <w:spacing w:after="200" w:line="276" w:lineRule="auto"/>
        <w:jc w:val="both"/>
        <w:rPr>
          <w:rFonts w:eastAsia="Calibri"/>
          <w:sz w:val="22"/>
          <w:szCs w:val="22"/>
          <w:lang w:eastAsia="en-US"/>
        </w:rPr>
      </w:pPr>
      <w:r w:rsidRPr="00704DD5">
        <w:rPr>
          <w:rFonts w:eastAsia="Calibri"/>
          <w:sz w:val="22"/>
          <w:szCs w:val="22"/>
          <w:lang w:eastAsia="en-US"/>
        </w:rPr>
        <w:t>специально выращиваемый</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А16. В каком ряду во всех словах на месте пропуска пишется НН?</w:t>
      </w:r>
    </w:p>
    <w:p w:rsidR="003342C2" w:rsidRPr="00704DD5" w:rsidRDefault="003342C2" w:rsidP="003342C2">
      <w:pPr>
        <w:numPr>
          <w:ilvl w:val="0"/>
          <w:numId w:val="434"/>
        </w:numPr>
        <w:spacing w:after="200" w:line="276" w:lineRule="auto"/>
        <w:jc w:val="both"/>
        <w:rPr>
          <w:rFonts w:eastAsia="Calibri"/>
          <w:sz w:val="22"/>
          <w:szCs w:val="22"/>
          <w:lang w:eastAsia="en-US"/>
        </w:rPr>
      </w:pPr>
      <w:r w:rsidRPr="00704DD5">
        <w:rPr>
          <w:rFonts w:eastAsia="Calibri"/>
          <w:sz w:val="22"/>
          <w:szCs w:val="22"/>
          <w:lang w:eastAsia="en-US"/>
        </w:rPr>
        <w:t>Тума…ый, бараба…ая, оловя…ый</w:t>
      </w:r>
    </w:p>
    <w:p w:rsidR="003342C2" w:rsidRPr="00704DD5" w:rsidRDefault="003342C2" w:rsidP="003342C2">
      <w:pPr>
        <w:numPr>
          <w:ilvl w:val="0"/>
          <w:numId w:val="434"/>
        </w:numPr>
        <w:spacing w:after="200" w:line="276" w:lineRule="auto"/>
        <w:jc w:val="both"/>
        <w:rPr>
          <w:rFonts w:eastAsia="Calibri"/>
          <w:sz w:val="22"/>
          <w:szCs w:val="22"/>
          <w:lang w:eastAsia="en-US"/>
        </w:rPr>
      </w:pPr>
      <w:r w:rsidRPr="00704DD5">
        <w:rPr>
          <w:rFonts w:eastAsia="Calibri"/>
          <w:sz w:val="22"/>
          <w:szCs w:val="22"/>
          <w:lang w:eastAsia="en-US"/>
        </w:rPr>
        <w:t xml:space="preserve">Соединё…ые, постепе…о, соловьи…ый </w:t>
      </w:r>
    </w:p>
    <w:p w:rsidR="003342C2" w:rsidRPr="00704DD5" w:rsidRDefault="003342C2" w:rsidP="003342C2">
      <w:pPr>
        <w:numPr>
          <w:ilvl w:val="0"/>
          <w:numId w:val="434"/>
        </w:numPr>
        <w:spacing w:after="200" w:line="276" w:lineRule="auto"/>
        <w:jc w:val="both"/>
        <w:rPr>
          <w:rFonts w:eastAsia="Calibri"/>
          <w:sz w:val="22"/>
          <w:szCs w:val="22"/>
          <w:lang w:eastAsia="en-US"/>
        </w:rPr>
      </w:pPr>
      <w:r w:rsidRPr="00704DD5">
        <w:rPr>
          <w:rFonts w:eastAsia="Calibri"/>
          <w:sz w:val="22"/>
          <w:szCs w:val="22"/>
          <w:lang w:eastAsia="en-US"/>
        </w:rPr>
        <w:t>Нежда…о, реализова…ы, обществе…ый</w:t>
      </w:r>
    </w:p>
    <w:p w:rsidR="003342C2" w:rsidRPr="00704DD5" w:rsidRDefault="003342C2" w:rsidP="003342C2">
      <w:pPr>
        <w:numPr>
          <w:ilvl w:val="0"/>
          <w:numId w:val="434"/>
        </w:numPr>
        <w:spacing w:after="200" w:line="276" w:lineRule="auto"/>
        <w:jc w:val="both"/>
        <w:rPr>
          <w:rFonts w:eastAsia="Calibri"/>
          <w:sz w:val="22"/>
          <w:szCs w:val="22"/>
          <w:lang w:eastAsia="en-US"/>
        </w:rPr>
      </w:pPr>
      <w:r w:rsidRPr="00704DD5">
        <w:rPr>
          <w:rFonts w:eastAsia="Calibri"/>
          <w:sz w:val="22"/>
          <w:szCs w:val="22"/>
          <w:lang w:eastAsia="en-US"/>
        </w:rPr>
        <w:t>Воробьи…ый, пусты…ый, воплощё…ой</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А17. В каком ряду во всех словах пропущена безударная проверяемая гласная корня?</w:t>
      </w:r>
    </w:p>
    <w:p w:rsidR="003342C2" w:rsidRPr="00704DD5" w:rsidRDefault="003342C2" w:rsidP="003342C2">
      <w:pPr>
        <w:numPr>
          <w:ilvl w:val="0"/>
          <w:numId w:val="435"/>
        </w:numPr>
        <w:spacing w:after="200" w:line="276" w:lineRule="auto"/>
        <w:jc w:val="both"/>
        <w:rPr>
          <w:rFonts w:eastAsia="Calibri"/>
          <w:sz w:val="22"/>
          <w:szCs w:val="22"/>
          <w:lang w:eastAsia="en-US"/>
        </w:rPr>
      </w:pPr>
      <w:r w:rsidRPr="00704DD5">
        <w:rPr>
          <w:rFonts w:eastAsia="Calibri"/>
          <w:sz w:val="22"/>
          <w:szCs w:val="22"/>
          <w:lang w:eastAsia="en-US"/>
        </w:rPr>
        <w:t>Возр…ст, обл…гать, к…нституционный</w:t>
      </w:r>
    </w:p>
    <w:p w:rsidR="003342C2" w:rsidRPr="00704DD5" w:rsidRDefault="003342C2" w:rsidP="003342C2">
      <w:pPr>
        <w:numPr>
          <w:ilvl w:val="0"/>
          <w:numId w:val="435"/>
        </w:numPr>
        <w:spacing w:after="200" w:line="276" w:lineRule="auto"/>
        <w:jc w:val="both"/>
        <w:rPr>
          <w:rFonts w:eastAsia="Calibri"/>
          <w:sz w:val="22"/>
          <w:szCs w:val="22"/>
          <w:lang w:eastAsia="en-US"/>
        </w:rPr>
      </w:pPr>
      <w:r w:rsidRPr="00704DD5">
        <w:rPr>
          <w:rFonts w:eastAsia="Calibri"/>
          <w:sz w:val="22"/>
          <w:szCs w:val="22"/>
          <w:lang w:eastAsia="en-US"/>
        </w:rPr>
        <w:t>Согл…шение, об…зательный, др…бить</w:t>
      </w:r>
    </w:p>
    <w:p w:rsidR="003342C2" w:rsidRPr="00704DD5" w:rsidRDefault="003342C2" w:rsidP="003342C2">
      <w:pPr>
        <w:numPr>
          <w:ilvl w:val="0"/>
          <w:numId w:val="435"/>
        </w:numPr>
        <w:spacing w:after="200" w:line="276" w:lineRule="auto"/>
        <w:jc w:val="both"/>
        <w:rPr>
          <w:rFonts w:eastAsia="Calibri"/>
          <w:sz w:val="22"/>
          <w:szCs w:val="22"/>
          <w:lang w:eastAsia="en-US"/>
        </w:rPr>
      </w:pPr>
      <w:r w:rsidRPr="00704DD5">
        <w:rPr>
          <w:rFonts w:eastAsia="Calibri"/>
          <w:sz w:val="22"/>
          <w:szCs w:val="22"/>
          <w:lang w:eastAsia="en-US"/>
        </w:rPr>
        <w:lastRenderedPageBreak/>
        <w:t>Расст…лить, к…нтинент, орнам…нтальный</w:t>
      </w:r>
    </w:p>
    <w:p w:rsidR="003342C2" w:rsidRPr="00704DD5" w:rsidRDefault="003342C2" w:rsidP="003342C2">
      <w:pPr>
        <w:numPr>
          <w:ilvl w:val="0"/>
          <w:numId w:val="435"/>
        </w:numPr>
        <w:spacing w:after="200" w:line="276" w:lineRule="auto"/>
        <w:jc w:val="both"/>
        <w:rPr>
          <w:rFonts w:eastAsia="Calibri"/>
          <w:sz w:val="22"/>
          <w:szCs w:val="22"/>
          <w:lang w:eastAsia="en-US"/>
        </w:rPr>
      </w:pPr>
      <w:r w:rsidRPr="00704DD5">
        <w:rPr>
          <w:rFonts w:eastAsia="Calibri"/>
          <w:sz w:val="22"/>
          <w:szCs w:val="22"/>
          <w:lang w:eastAsia="en-US"/>
        </w:rPr>
        <w:t xml:space="preserve">Ф…милия, к…снуться, х…рактеризовать </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А18. В каком ряду во всех словах пропущена одна и та же буква?</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1) Под…брать, пр…образ, н…илучший</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2) Пр…обретение, пр…светлый, пр…рост</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3) В…лелеять, обе…доленный, ра…грести</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4) Под…ёмник, суб…ективно, выл…ешь</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А19. В каком ряду в обоих словах на месте пропуска пишется буква Я?</w:t>
      </w:r>
    </w:p>
    <w:p w:rsidR="003342C2" w:rsidRPr="00704DD5" w:rsidRDefault="003342C2" w:rsidP="003342C2">
      <w:pPr>
        <w:numPr>
          <w:ilvl w:val="0"/>
          <w:numId w:val="436"/>
        </w:numPr>
        <w:spacing w:after="200" w:line="276" w:lineRule="auto"/>
        <w:jc w:val="both"/>
        <w:rPr>
          <w:rFonts w:eastAsia="Calibri"/>
          <w:sz w:val="22"/>
          <w:szCs w:val="22"/>
          <w:lang w:eastAsia="en-US"/>
        </w:rPr>
      </w:pPr>
      <w:r w:rsidRPr="00704DD5">
        <w:rPr>
          <w:rFonts w:eastAsia="Calibri"/>
          <w:sz w:val="22"/>
          <w:szCs w:val="22"/>
          <w:lang w:eastAsia="en-US"/>
        </w:rPr>
        <w:t>Люб…щие разговаривать, пассажиры дремл…т</w:t>
      </w:r>
    </w:p>
    <w:p w:rsidR="003342C2" w:rsidRPr="00704DD5" w:rsidRDefault="003342C2" w:rsidP="003342C2">
      <w:pPr>
        <w:numPr>
          <w:ilvl w:val="0"/>
          <w:numId w:val="436"/>
        </w:numPr>
        <w:spacing w:after="200" w:line="276" w:lineRule="auto"/>
        <w:jc w:val="both"/>
        <w:rPr>
          <w:rFonts w:eastAsia="Calibri"/>
          <w:sz w:val="22"/>
          <w:szCs w:val="22"/>
          <w:lang w:eastAsia="en-US"/>
        </w:rPr>
      </w:pPr>
      <w:r w:rsidRPr="00704DD5">
        <w:rPr>
          <w:rFonts w:eastAsia="Calibri"/>
          <w:sz w:val="22"/>
          <w:szCs w:val="22"/>
          <w:lang w:eastAsia="en-US"/>
        </w:rPr>
        <w:t>Стро…щийся дом, иголки кол…тся</w:t>
      </w:r>
    </w:p>
    <w:p w:rsidR="003342C2" w:rsidRPr="00704DD5" w:rsidRDefault="003342C2" w:rsidP="003342C2">
      <w:pPr>
        <w:numPr>
          <w:ilvl w:val="0"/>
          <w:numId w:val="436"/>
        </w:numPr>
        <w:spacing w:after="200" w:line="276" w:lineRule="auto"/>
        <w:jc w:val="both"/>
        <w:rPr>
          <w:rFonts w:eastAsia="Calibri"/>
          <w:sz w:val="22"/>
          <w:szCs w:val="22"/>
          <w:lang w:eastAsia="en-US"/>
        </w:rPr>
      </w:pPr>
      <w:r w:rsidRPr="00704DD5">
        <w:rPr>
          <w:rFonts w:eastAsia="Calibri"/>
          <w:sz w:val="22"/>
          <w:szCs w:val="22"/>
          <w:lang w:eastAsia="en-US"/>
        </w:rPr>
        <w:t>Крас…щие вещества, травы стел…тся</w:t>
      </w:r>
    </w:p>
    <w:p w:rsidR="003342C2" w:rsidRPr="00704DD5" w:rsidRDefault="003342C2" w:rsidP="003342C2">
      <w:pPr>
        <w:numPr>
          <w:ilvl w:val="0"/>
          <w:numId w:val="436"/>
        </w:numPr>
        <w:spacing w:after="200" w:line="276" w:lineRule="auto"/>
        <w:jc w:val="both"/>
        <w:rPr>
          <w:rFonts w:eastAsia="Calibri"/>
          <w:sz w:val="22"/>
          <w:szCs w:val="22"/>
          <w:lang w:eastAsia="en-US"/>
        </w:rPr>
      </w:pPr>
      <w:r w:rsidRPr="00704DD5">
        <w:rPr>
          <w:rFonts w:eastAsia="Calibri"/>
          <w:sz w:val="22"/>
          <w:szCs w:val="22"/>
          <w:lang w:eastAsia="en-US"/>
        </w:rPr>
        <w:t>Пен…щиеся волны, соседи разбуд..т</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А20. В каком варианте ответа указаны все слова, где пропущена буква Е?</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А. милост…вый</w:t>
      </w:r>
      <w:r w:rsidRPr="00704DD5">
        <w:rPr>
          <w:rFonts w:eastAsia="Calibri"/>
          <w:sz w:val="22"/>
          <w:szCs w:val="22"/>
          <w:lang w:eastAsia="en-US"/>
        </w:rPr>
        <w:tab/>
      </w:r>
      <w:r w:rsidRPr="00704DD5">
        <w:rPr>
          <w:rFonts w:eastAsia="Calibri"/>
          <w:sz w:val="22"/>
          <w:szCs w:val="22"/>
          <w:lang w:eastAsia="en-US"/>
        </w:rPr>
        <w:tab/>
      </w:r>
      <w:r w:rsidRPr="00704DD5">
        <w:rPr>
          <w:rFonts w:eastAsia="Calibri"/>
          <w:sz w:val="22"/>
          <w:szCs w:val="22"/>
          <w:lang w:eastAsia="en-US"/>
        </w:rPr>
        <w:tab/>
        <w:t>В. выдёрг…вая</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Б. фасол…вый</w:t>
      </w:r>
      <w:r w:rsidRPr="00704DD5">
        <w:rPr>
          <w:rFonts w:eastAsia="Calibri"/>
          <w:sz w:val="22"/>
          <w:szCs w:val="22"/>
          <w:lang w:eastAsia="en-US"/>
        </w:rPr>
        <w:tab/>
      </w:r>
      <w:r w:rsidRPr="00704DD5">
        <w:rPr>
          <w:rFonts w:eastAsia="Calibri"/>
          <w:sz w:val="22"/>
          <w:szCs w:val="22"/>
          <w:lang w:eastAsia="en-US"/>
        </w:rPr>
        <w:tab/>
      </w:r>
      <w:r w:rsidRPr="00704DD5">
        <w:rPr>
          <w:rFonts w:eastAsia="Calibri"/>
          <w:sz w:val="22"/>
          <w:szCs w:val="22"/>
          <w:lang w:eastAsia="en-US"/>
        </w:rPr>
        <w:tab/>
        <w:t>Г. рул…вой</w:t>
      </w:r>
    </w:p>
    <w:p w:rsidR="003342C2" w:rsidRPr="00704DD5" w:rsidRDefault="003342C2" w:rsidP="003342C2">
      <w:pPr>
        <w:numPr>
          <w:ilvl w:val="0"/>
          <w:numId w:val="437"/>
        </w:numPr>
        <w:spacing w:after="200" w:line="276" w:lineRule="auto"/>
        <w:jc w:val="both"/>
        <w:rPr>
          <w:rFonts w:eastAsia="Calibri"/>
          <w:sz w:val="22"/>
          <w:szCs w:val="22"/>
          <w:lang w:eastAsia="en-US"/>
        </w:rPr>
      </w:pPr>
      <w:r w:rsidRPr="00704DD5">
        <w:rPr>
          <w:rFonts w:eastAsia="Calibri"/>
          <w:sz w:val="22"/>
          <w:szCs w:val="22"/>
          <w:lang w:eastAsia="en-US"/>
        </w:rPr>
        <w:t>А, Б, В</w:t>
      </w:r>
    </w:p>
    <w:p w:rsidR="003342C2" w:rsidRPr="00704DD5" w:rsidRDefault="003342C2" w:rsidP="003342C2">
      <w:pPr>
        <w:numPr>
          <w:ilvl w:val="0"/>
          <w:numId w:val="437"/>
        </w:numPr>
        <w:spacing w:after="200" w:line="276" w:lineRule="auto"/>
        <w:jc w:val="both"/>
        <w:rPr>
          <w:rFonts w:eastAsia="Calibri"/>
          <w:sz w:val="22"/>
          <w:szCs w:val="22"/>
          <w:lang w:eastAsia="en-US"/>
        </w:rPr>
      </w:pPr>
      <w:r w:rsidRPr="00704DD5">
        <w:rPr>
          <w:rFonts w:eastAsia="Calibri"/>
          <w:sz w:val="22"/>
          <w:szCs w:val="22"/>
          <w:lang w:eastAsia="en-US"/>
        </w:rPr>
        <w:t>Б, В, Г</w:t>
      </w:r>
    </w:p>
    <w:p w:rsidR="003342C2" w:rsidRPr="00704DD5" w:rsidRDefault="003342C2" w:rsidP="003342C2">
      <w:pPr>
        <w:numPr>
          <w:ilvl w:val="0"/>
          <w:numId w:val="437"/>
        </w:numPr>
        <w:spacing w:after="200" w:line="276" w:lineRule="auto"/>
        <w:jc w:val="both"/>
        <w:rPr>
          <w:rFonts w:eastAsia="Calibri"/>
          <w:sz w:val="22"/>
          <w:szCs w:val="22"/>
          <w:lang w:eastAsia="en-US"/>
        </w:rPr>
      </w:pPr>
      <w:r w:rsidRPr="00704DD5">
        <w:rPr>
          <w:rFonts w:eastAsia="Calibri"/>
          <w:sz w:val="22"/>
          <w:szCs w:val="22"/>
          <w:lang w:eastAsia="en-US"/>
        </w:rPr>
        <w:t>А, Г</w:t>
      </w:r>
    </w:p>
    <w:p w:rsidR="003342C2" w:rsidRPr="00704DD5" w:rsidRDefault="003342C2" w:rsidP="003342C2">
      <w:pPr>
        <w:numPr>
          <w:ilvl w:val="0"/>
          <w:numId w:val="437"/>
        </w:numPr>
        <w:spacing w:after="200" w:line="276" w:lineRule="auto"/>
        <w:jc w:val="both"/>
        <w:rPr>
          <w:rFonts w:eastAsia="Calibri"/>
          <w:sz w:val="22"/>
          <w:szCs w:val="22"/>
          <w:lang w:eastAsia="en-US"/>
        </w:rPr>
      </w:pPr>
      <w:r w:rsidRPr="00704DD5">
        <w:rPr>
          <w:rFonts w:eastAsia="Calibri"/>
          <w:sz w:val="22"/>
          <w:szCs w:val="22"/>
          <w:lang w:eastAsia="en-US"/>
        </w:rPr>
        <w:t>Б, Г</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А21. В каком предложении пишется НИ?</w:t>
      </w:r>
    </w:p>
    <w:p w:rsidR="003342C2" w:rsidRPr="00704DD5" w:rsidRDefault="003342C2" w:rsidP="003342C2">
      <w:pPr>
        <w:numPr>
          <w:ilvl w:val="0"/>
          <w:numId w:val="438"/>
        </w:numPr>
        <w:spacing w:after="200" w:line="276" w:lineRule="auto"/>
        <w:jc w:val="both"/>
        <w:rPr>
          <w:rFonts w:eastAsia="Calibri"/>
          <w:sz w:val="22"/>
          <w:szCs w:val="22"/>
          <w:lang w:eastAsia="en-US"/>
        </w:rPr>
      </w:pPr>
      <w:r w:rsidRPr="00704DD5">
        <w:rPr>
          <w:rFonts w:eastAsia="Calibri"/>
          <w:sz w:val="22"/>
          <w:szCs w:val="22"/>
          <w:lang w:eastAsia="en-US"/>
        </w:rPr>
        <w:t>Путнику для дружеского общения с местными жителями (н…)нужны никакие особенные премудрости.</w:t>
      </w:r>
    </w:p>
    <w:p w:rsidR="003342C2" w:rsidRPr="00704DD5" w:rsidRDefault="003342C2" w:rsidP="003342C2">
      <w:pPr>
        <w:numPr>
          <w:ilvl w:val="0"/>
          <w:numId w:val="438"/>
        </w:numPr>
        <w:spacing w:after="200" w:line="276" w:lineRule="auto"/>
        <w:jc w:val="both"/>
        <w:rPr>
          <w:rFonts w:eastAsia="Calibri"/>
          <w:sz w:val="22"/>
          <w:szCs w:val="22"/>
          <w:lang w:eastAsia="en-US"/>
        </w:rPr>
      </w:pPr>
      <w:r w:rsidRPr="00704DD5">
        <w:rPr>
          <w:rFonts w:eastAsia="Calibri"/>
          <w:sz w:val="22"/>
          <w:szCs w:val="22"/>
          <w:lang w:eastAsia="en-US"/>
        </w:rPr>
        <w:t>Перспектива ждать несколько часов в душном зале аэровокзала (н…)мало нас не прельщала.</w:t>
      </w:r>
    </w:p>
    <w:p w:rsidR="003342C2" w:rsidRPr="00704DD5" w:rsidRDefault="003342C2" w:rsidP="003342C2">
      <w:pPr>
        <w:numPr>
          <w:ilvl w:val="0"/>
          <w:numId w:val="438"/>
        </w:numPr>
        <w:spacing w:after="200" w:line="276" w:lineRule="auto"/>
        <w:jc w:val="both"/>
        <w:rPr>
          <w:rFonts w:eastAsia="Calibri"/>
          <w:sz w:val="22"/>
          <w:szCs w:val="22"/>
          <w:lang w:eastAsia="en-US"/>
        </w:rPr>
      </w:pPr>
      <w:r w:rsidRPr="00704DD5">
        <w:rPr>
          <w:rFonts w:eastAsia="Calibri"/>
          <w:sz w:val="22"/>
          <w:szCs w:val="22"/>
          <w:lang w:eastAsia="en-US"/>
        </w:rPr>
        <w:t>Город наш вовсе (н…)отличался архитектурными достопримечательностями.</w:t>
      </w:r>
    </w:p>
    <w:p w:rsidR="003342C2" w:rsidRPr="00704DD5" w:rsidRDefault="003342C2" w:rsidP="003342C2">
      <w:pPr>
        <w:numPr>
          <w:ilvl w:val="0"/>
          <w:numId w:val="438"/>
        </w:numPr>
        <w:spacing w:after="200" w:line="276" w:lineRule="auto"/>
        <w:jc w:val="both"/>
        <w:rPr>
          <w:rFonts w:eastAsia="Calibri"/>
          <w:sz w:val="22"/>
          <w:szCs w:val="22"/>
          <w:lang w:eastAsia="en-US"/>
        </w:rPr>
      </w:pPr>
      <w:r w:rsidRPr="00704DD5">
        <w:rPr>
          <w:rFonts w:eastAsia="Calibri"/>
          <w:sz w:val="22"/>
          <w:szCs w:val="22"/>
          <w:lang w:eastAsia="en-US"/>
        </w:rPr>
        <w:t xml:space="preserve">(Н…)эффектная внешность и (н…)поставленный голос делают актёра актёром. </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А22. В каком предложении оба выделенных слова пишутся раздельно?</w:t>
      </w:r>
    </w:p>
    <w:p w:rsidR="003342C2" w:rsidRPr="00704DD5" w:rsidRDefault="003342C2" w:rsidP="003342C2">
      <w:pPr>
        <w:numPr>
          <w:ilvl w:val="0"/>
          <w:numId w:val="439"/>
        </w:numPr>
        <w:spacing w:after="200" w:line="276" w:lineRule="auto"/>
        <w:jc w:val="both"/>
        <w:rPr>
          <w:rFonts w:eastAsia="Calibri"/>
          <w:sz w:val="22"/>
          <w:szCs w:val="22"/>
          <w:lang w:eastAsia="en-US"/>
        </w:rPr>
      </w:pPr>
      <w:r w:rsidRPr="00704DD5">
        <w:rPr>
          <w:rFonts w:eastAsia="Calibri"/>
          <w:sz w:val="22"/>
          <w:szCs w:val="22"/>
          <w:lang w:eastAsia="en-US"/>
        </w:rPr>
        <w:t>Рыжики можно собирать как осенью, так и (В)ТЕЧЕНИЕ всего лета: всё зависит (ОТ)ТОГО, какое лето.</w:t>
      </w:r>
    </w:p>
    <w:p w:rsidR="003342C2" w:rsidRPr="00704DD5" w:rsidRDefault="003342C2" w:rsidP="003342C2">
      <w:pPr>
        <w:numPr>
          <w:ilvl w:val="0"/>
          <w:numId w:val="439"/>
        </w:numPr>
        <w:spacing w:after="200" w:line="276" w:lineRule="auto"/>
        <w:jc w:val="both"/>
        <w:rPr>
          <w:rFonts w:eastAsia="Calibri"/>
          <w:sz w:val="22"/>
          <w:szCs w:val="22"/>
          <w:lang w:eastAsia="en-US"/>
        </w:rPr>
      </w:pPr>
      <w:r w:rsidRPr="00704DD5">
        <w:rPr>
          <w:rFonts w:eastAsia="Calibri"/>
          <w:sz w:val="22"/>
          <w:szCs w:val="22"/>
          <w:lang w:eastAsia="en-US"/>
        </w:rPr>
        <w:t>(НА)КОНЕЦ мне удалось поймать (ТОТ)ЧАС, когда косые лучи солнца начинают пронизывать лес, словно золотые спицы.</w:t>
      </w:r>
    </w:p>
    <w:p w:rsidR="003342C2" w:rsidRPr="00704DD5" w:rsidRDefault="003342C2" w:rsidP="003342C2">
      <w:pPr>
        <w:numPr>
          <w:ilvl w:val="0"/>
          <w:numId w:val="439"/>
        </w:numPr>
        <w:spacing w:after="200" w:line="276" w:lineRule="auto"/>
        <w:jc w:val="both"/>
        <w:rPr>
          <w:rFonts w:eastAsia="Calibri"/>
          <w:sz w:val="22"/>
          <w:szCs w:val="22"/>
          <w:lang w:eastAsia="en-US"/>
        </w:rPr>
      </w:pPr>
      <w:r w:rsidRPr="00704DD5">
        <w:rPr>
          <w:rFonts w:eastAsia="Calibri"/>
          <w:sz w:val="22"/>
          <w:szCs w:val="22"/>
          <w:lang w:eastAsia="en-US"/>
        </w:rPr>
        <w:t>Точно ТАК(ЖЕ), как детство человека кажется ему (В)ПОСЛЕДСТВИИ прекрасным, воспоминания о суровой заре человечества окрашены для нас в романтическую дымку.</w:t>
      </w:r>
    </w:p>
    <w:p w:rsidR="003342C2" w:rsidRPr="00704DD5" w:rsidRDefault="003342C2" w:rsidP="003342C2">
      <w:pPr>
        <w:numPr>
          <w:ilvl w:val="0"/>
          <w:numId w:val="439"/>
        </w:numPr>
        <w:spacing w:after="200" w:line="276" w:lineRule="auto"/>
        <w:jc w:val="both"/>
        <w:rPr>
          <w:rFonts w:eastAsia="Calibri"/>
          <w:sz w:val="22"/>
          <w:szCs w:val="22"/>
          <w:lang w:eastAsia="en-US"/>
        </w:rPr>
      </w:pPr>
      <w:r w:rsidRPr="00704DD5">
        <w:rPr>
          <w:rFonts w:eastAsia="Calibri"/>
          <w:sz w:val="22"/>
          <w:szCs w:val="22"/>
          <w:lang w:eastAsia="en-US"/>
        </w:rPr>
        <w:t>Он владел языком ТАК(ЖЕ) легко, как люди владеют своим голосом, (ПО)ТОМУ что учился языку у простых людей.</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А23. В каком варианте ответа правильно указаны все цифры, на месте которых в предложениях должны стоять запятые?</w:t>
      </w:r>
    </w:p>
    <w:p w:rsidR="003342C2" w:rsidRPr="00704DD5" w:rsidRDefault="003342C2" w:rsidP="003342C2">
      <w:pPr>
        <w:jc w:val="both"/>
        <w:rPr>
          <w:rFonts w:eastAsia="Calibri"/>
          <w:i/>
          <w:iCs/>
          <w:sz w:val="22"/>
          <w:szCs w:val="22"/>
          <w:lang w:eastAsia="en-US"/>
        </w:rPr>
      </w:pPr>
      <w:r w:rsidRPr="00704DD5">
        <w:rPr>
          <w:rFonts w:eastAsia="Calibri"/>
          <w:i/>
          <w:iCs/>
          <w:sz w:val="22"/>
          <w:szCs w:val="22"/>
          <w:lang w:eastAsia="en-US"/>
        </w:rPr>
        <w:t>Люся была мягко настойчива (1) и (2) хотя вспомнить всё было трудно (3) постепенно старушка рассказала (4) как было дело.</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1) 1, 2, 3</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lastRenderedPageBreak/>
        <w:t>2) 1, 3, 4</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3) 1, 2, 3, 4</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4) 2, 4</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 xml:space="preserve">А24. Укажите предложение, в котором нужно поставить </w:t>
      </w:r>
      <w:r w:rsidRPr="00704DD5">
        <w:rPr>
          <w:rFonts w:eastAsia="Calibri"/>
          <w:b/>
          <w:bCs/>
          <w:sz w:val="22"/>
          <w:szCs w:val="22"/>
          <w:u w:val="single"/>
          <w:lang w:eastAsia="en-US"/>
        </w:rPr>
        <w:t>одну</w:t>
      </w:r>
      <w:r w:rsidRPr="00704DD5">
        <w:rPr>
          <w:rFonts w:eastAsia="Calibri"/>
          <w:b/>
          <w:bCs/>
          <w:sz w:val="22"/>
          <w:szCs w:val="22"/>
          <w:lang w:eastAsia="en-US"/>
        </w:rPr>
        <w:t xml:space="preserve"> запятую. </w:t>
      </w:r>
    </w:p>
    <w:p w:rsidR="003342C2" w:rsidRPr="00704DD5" w:rsidRDefault="003342C2" w:rsidP="003342C2">
      <w:pPr>
        <w:numPr>
          <w:ilvl w:val="0"/>
          <w:numId w:val="440"/>
        </w:numPr>
        <w:spacing w:after="200" w:line="276" w:lineRule="auto"/>
        <w:jc w:val="both"/>
        <w:rPr>
          <w:rFonts w:eastAsia="Calibri"/>
          <w:sz w:val="22"/>
          <w:szCs w:val="22"/>
          <w:lang w:eastAsia="en-US"/>
        </w:rPr>
      </w:pPr>
      <w:r w:rsidRPr="00704DD5">
        <w:rPr>
          <w:rFonts w:eastAsia="Calibri"/>
          <w:sz w:val="22"/>
          <w:szCs w:val="22"/>
          <w:lang w:eastAsia="en-US"/>
        </w:rPr>
        <w:t>Индивидуальность писателя проявляется и в предпочтении того или иного цветового эпитета.</w:t>
      </w:r>
    </w:p>
    <w:p w:rsidR="003342C2" w:rsidRPr="00704DD5" w:rsidRDefault="003342C2" w:rsidP="003342C2">
      <w:pPr>
        <w:numPr>
          <w:ilvl w:val="0"/>
          <w:numId w:val="440"/>
        </w:numPr>
        <w:spacing w:after="200" w:line="276" w:lineRule="auto"/>
        <w:jc w:val="both"/>
        <w:rPr>
          <w:rFonts w:eastAsia="Calibri"/>
          <w:sz w:val="22"/>
          <w:szCs w:val="22"/>
          <w:lang w:eastAsia="en-US"/>
        </w:rPr>
      </w:pPr>
      <w:r w:rsidRPr="00704DD5">
        <w:rPr>
          <w:rFonts w:eastAsia="Calibri"/>
          <w:sz w:val="22"/>
          <w:szCs w:val="22"/>
          <w:lang w:eastAsia="en-US"/>
        </w:rPr>
        <w:t>Почти каждый из французских скульпторов работал одновременно и в историко-мифологическом и в портретном и в пейзажном жанрах.</w:t>
      </w:r>
    </w:p>
    <w:p w:rsidR="003342C2" w:rsidRPr="00704DD5" w:rsidRDefault="003342C2" w:rsidP="003342C2">
      <w:pPr>
        <w:numPr>
          <w:ilvl w:val="0"/>
          <w:numId w:val="440"/>
        </w:numPr>
        <w:spacing w:after="200" w:line="276" w:lineRule="auto"/>
        <w:jc w:val="both"/>
        <w:rPr>
          <w:rFonts w:eastAsia="Calibri"/>
          <w:sz w:val="22"/>
          <w:szCs w:val="22"/>
          <w:lang w:eastAsia="en-US"/>
        </w:rPr>
      </w:pPr>
      <w:r w:rsidRPr="00704DD5">
        <w:rPr>
          <w:rFonts w:eastAsia="Calibri"/>
          <w:sz w:val="22"/>
          <w:szCs w:val="22"/>
          <w:lang w:eastAsia="en-US"/>
        </w:rPr>
        <w:t>Грин мог подробно описать как изгиб реки так и расположение домов как вековые леса так и уютные приморские города.</w:t>
      </w:r>
    </w:p>
    <w:p w:rsidR="003342C2" w:rsidRPr="00704DD5" w:rsidRDefault="003342C2" w:rsidP="003342C2">
      <w:pPr>
        <w:numPr>
          <w:ilvl w:val="0"/>
          <w:numId w:val="440"/>
        </w:numPr>
        <w:spacing w:after="200" w:line="276" w:lineRule="auto"/>
        <w:jc w:val="both"/>
        <w:rPr>
          <w:rFonts w:eastAsia="Calibri"/>
          <w:sz w:val="22"/>
          <w:szCs w:val="22"/>
          <w:lang w:eastAsia="en-US"/>
        </w:rPr>
      </w:pPr>
      <w:r w:rsidRPr="00704DD5">
        <w:rPr>
          <w:rFonts w:eastAsia="Calibri"/>
          <w:sz w:val="22"/>
          <w:szCs w:val="22"/>
          <w:lang w:eastAsia="en-US"/>
        </w:rPr>
        <w:t>Лес шумел то убаюкивающе и певуче то порывисто и тревожно.</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А25. Как объяснить постановку двоеточия в данном предложении?</w:t>
      </w:r>
    </w:p>
    <w:p w:rsidR="003342C2" w:rsidRPr="00704DD5" w:rsidRDefault="003342C2" w:rsidP="003342C2">
      <w:pPr>
        <w:jc w:val="both"/>
        <w:rPr>
          <w:rFonts w:eastAsia="Calibri"/>
          <w:i/>
          <w:iCs/>
          <w:sz w:val="22"/>
          <w:szCs w:val="22"/>
          <w:lang w:eastAsia="en-US"/>
        </w:rPr>
      </w:pPr>
      <w:r w:rsidRPr="00704DD5">
        <w:rPr>
          <w:rFonts w:eastAsia="Calibri"/>
          <w:i/>
          <w:iCs/>
          <w:sz w:val="22"/>
          <w:szCs w:val="22"/>
          <w:lang w:eastAsia="en-US"/>
        </w:rPr>
        <w:t xml:space="preserve">Бестужев вставал, отодвигал занавеску и видел знакомую и милую картину: снег лежал на крышах пухлыми пластами, как на еловых ветках. </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1) Обобщающее слово стоит перед однородными членами предложения.</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2) Вторая часть бессоюзного сложного предложения указывает на следствие того, о чём говорится в первой части.</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3) Вторая часть бессоюзного сложного предложения поясняет, раскрывает содержание первой части.</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4) Вторая часть бессоюзного сложного предложения указывает на причину того, о чём говорится в первой части.</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А26. В каком варианте ответа правильно указаны все цифры, на месте которых в предложении должны стоять запятые?</w:t>
      </w:r>
    </w:p>
    <w:p w:rsidR="003342C2" w:rsidRPr="00704DD5" w:rsidRDefault="003342C2" w:rsidP="003342C2">
      <w:pPr>
        <w:jc w:val="both"/>
        <w:rPr>
          <w:rFonts w:eastAsia="Calibri"/>
          <w:i/>
          <w:iCs/>
          <w:sz w:val="22"/>
          <w:szCs w:val="22"/>
          <w:lang w:eastAsia="en-US"/>
        </w:rPr>
      </w:pPr>
      <w:r w:rsidRPr="00704DD5">
        <w:rPr>
          <w:rFonts w:eastAsia="Calibri"/>
          <w:i/>
          <w:iCs/>
          <w:sz w:val="22"/>
          <w:szCs w:val="22"/>
          <w:lang w:eastAsia="en-US"/>
        </w:rPr>
        <w:t>Природа была важной частью той «живой правды жизни» (1) запечатлевать (2) которую (3) поставили своей целью (4) пейзажисты-передвижники.</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1) 1</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2) 1, 4</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3) 2, 3</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4) 2, 4</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А27. Прочитайте текст.</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3342C2" w:rsidRPr="00704DD5" w:rsidTr="00C7701A">
        <w:tc>
          <w:tcPr>
            <w:tcW w:w="9569" w:type="dxa"/>
          </w:tcPr>
          <w:p w:rsidR="003342C2" w:rsidRPr="00704DD5" w:rsidRDefault="003342C2" w:rsidP="003342C2">
            <w:pPr>
              <w:jc w:val="both"/>
              <w:rPr>
                <w:rFonts w:eastAsia="Calibri"/>
                <w:sz w:val="22"/>
                <w:szCs w:val="22"/>
                <w:lang w:eastAsia="en-US"/>
              </w:rPr>
            </w:pPr>
            <w:r w:rsidRPr="00704DD5">
              <w:rPr>
                <w:rFonts w:eastAsia="Calibri"/>
                <w:i/>
                <w:iCs/>
                <w:sz w:val="22"/>
                <w:szCs w:val="22"/>
                <w:lang w:eastAsia="en-US"/>
              </w:rPr>
              <w:t xml:space="preserve">             Верблюды, могут долго обходиться без пищи, и, что особенно важно, они несколько дней могут не пить, и учёные долго строили догадки о причинах их удивительной способности переносить жажду. Недоказанными оказались и предположение, что удерживает воду желудок животного - а пьёт верблюд много и быстро: за 10 минут он поглощает сразу 10 вёдер воды, и предположение, что выносить жажду позволяет верблюду накопленный в горбах жир, ведь, «сгорая», он даёт воду и таким образом предохраняет организм от обезвоживания. Оказалось, что феноменальная стойкость верблюда к жажде зависит от его способности за счёт воды терять до четверти массы своего тела, при этом в крови влага удерживается в значительно большем количестве, чем у других животных.</w:t>
            </w:r>
          </w:p>
        </w:tc>
      </w:tr>
    </w:tbl>
    <w:p w:rsidR="003342C2" w:rsidRPr="00704DD5" w:rsidRDefault="003342C2" w:rsidP="003342C2">
      <w:pPr>
        <w:jc w:val="both"/>
        <w:rPr>
          <w:rFonts w:eastAsia="Calibri"/>
          <w:b/>
          <w:bCs/>
          <w:spacing w:val="1"/>
          <w:sz w:val="22"/>
          <w:szCs w:val="22"/>
        </w:rPr>
      </w:pP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 xml:space="preserve">В каком из приведенных ниже предложений </w:t>
      </w:r>
      <w:r w:rsidRPr="00704DD5">
        <w:rPr>
          <w:rFonts w:eastAsia="Calibri"/>
          <w:b/>
          <w:bCs/>
          <w:sz w:val="22"/>
          <w:szCs w:val="22"/>
          <w:u w:val="single"/>
          <w:lang w:eastAsia="en-US"/>
        </w:rPr>
        <w:t>верно</w:t>
      </w:r>
      <w:r w:rsidRPr="00704DD5">
        <w:rPr>
          <w:rFonts w:eastAsia="Calibri"/>
          <w:b/>
          <w:bCs/>
          <w:sz w:val="22"/>
          <w:szCs w:val="22"/>
          <w:lang w:eastAsia="en-US"/>
        </w:rPr>
        <w:t xml:space="preserve"> передана </w:t>
      </w:r>
      <w:r w:rsidRPr="00704DD5">
        <w:rPr>
          <w:rFonts w:eastAsia="Calibri"/>
          <w:b/>
          <w:bCs/>
          <w:sz w:val="22"/>
          <w:szCs w:val="22"/>
          <w:u w:val="single"/>
          <w:lang w:eastAsia="en-US"/>
        </w:rPr>
        <w:t>главная</w:t>
      </w:r>
      <w:r w:rsidRPr="00704DD5">
        <w:rPr>
          <w:rFonts w:eastAsia="Calibri"/>
          <w:b/>
          <w:bCs/>
          <w:sz w:val="22"/>
          <w:szCs w:val="22"/>
          <w:lang w:eastAsia="en-US"/>
        </w:rPr>
        <w:t xml:space="preserve"> информация, содержащаяся в тексте?</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1) Верблюды могут долго обходиться без пищи и без воды, и учёные выдвигали различные догадки о причинах этой удивительной способности, только одна из которых оказалась доказанной.</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2) Стойкость верблюдов к жажде обусловлена тем, что они за счёт воды способны терять до четверти массы своего тела, а влага в их крови при этом удерживается в значительно большем количестве, чем у других животных.</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3) Относительно стойкости верблюдов к жажде учёными были выдвинуты два предположения: воду удерживает желудок животного и выносить верблюду жажду позволяет накопленный в горбах жир.</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4) Пьёт верблюд много и быстро: за 10 минут он поглощает сразу 10 вёдер воды, и его умение долго обходиться без воды объясняется прежде всего способностью поглощать влагу в значительно большем количестве, в отличие от других животных.</w:t>
      </w:r>
    </w:p>
    <w:p w:rsidR="003342C2" w:rsidRPr="00704DD5" w:rsidRDefault="003342C2" w:rsidP="003342C2">
      <w:pPr>
        <w:jc w:val="both"/>
        <w:rPr>
          <w:rFonts w:eastAsia="Calibri"/>
          <w:sz w:val="22"/>
          <w:szCs w:val="22"/>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3342C2" w:rsidRPr="00704DD5" w:rsidTr="00C7701A">
        <w:tc>
          <w:tcPr>
            <w:tcW w:w="9569" w:type="dxa"/>
          </w:tcPr>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 xml:space="preserve">К заданиям          А28, А29, А30; В1, В2, В3, В4, В5, В6, В7, В8, В9, В10; С1  </w:t>
            </w:r>
          </w:p>
        </w:tc>
      </w:tr>
    </w:tbl>
    <w:p w:rsidR="003342C2" w:rsidRPr="00704DD5" w:rsidRDefault="003342C2" w:rsidP="003342C2">
      <w:pPr>
        <w:jc w:val="both"/>
        <w:rPr>
          <w:rFonts w:eastAsia="Calibri"/>
          <w:sz w:val="22"/>
          <w:szCs w:val="22"/>
          <w:lang w:eastAsia="en-US"/>
        </w:rPr>
      </w:pPr>
      <w:r w:rsidRPr="00704DD5">
        <w:rPr>
          <w:rFonts w:eastAsia="Calibri"/>
          <w:sz w:val="22"/>
          <w:szCs w:val="22"/>
          <w:lang w:eastAsia="en-US"/>
        </w:rPr>
        <w:lastRenderedPageBreak/>
        <w:t>(1) Житейские, бытовые наблюдения показывают, а научная психология подтверждает, что наиболее опасные, агрессивные, разрушительные люди - люди «комплексующие». (2) Слабаки. (З) Именно они, постоянно нуждаясь в компенсации своей недостаточности, плетут интриги, строят козни. (4) Большая сила, напротив, великодушна. (5) Я знал сверхсилача, который за всю свою долгую богатырскую жизнь никого не тронул пальцем, никому не желая зла. (6) Душевная сила и благородство идут рука об руку, и это объясняет, почему в наше время благородство стало снова востребованным, ценимым и настолько широко практикуемым, что подчас превращается чуть ли не в массовую профессию. (7) В армиях спасения умный риск и истинное благородство неразделимы. (8) Ремесло спасения естественным образом фильтрует людей по их душевным качествам. (9) В результате долго в спасателях задерживаются только сильные люди, способные защитить слабого, попавшего в беду. (10) Так, желающим попасть на работу в отряд «Центроспас» недостаточно иметь за плечами безукоризненное военное или спортивное прошлое и владеть необходимым набором специальностей. (11) «Добро» медкомиссии ещё не является залогом успеха. (12) Почти тысяча правильно выбранных ответов психологического тестирования тоже не гарантирует кандидату места в штате элитного подразделения. (13) Новичку необходимо доказать будущим коллегам в процессе стажировки, что на него в любой ситуации можно положиться, что он проявляет доброту и терпимость, необходимые в их ежедневных миссиях. (14) Чтобы справляться со своими обязанностями, человек должен обладать благородной душой, полной лучших качеств. (15) Но почему, даже обладая добродетельными качествами, человек совершает безнравственные поступки? (16) На подобный вопрос Конфуций ответил: «Все люди близки друг другу по своей природе, а расходятся между собой в ходе воспитания. (17) Человек может утрачивать благородные качества под влиянием дурного общения. (18) Поэтому, чтобы все члены общества выполняли свои гражданские обязанности и человеческие нормы, необходимо воспитывать человека в духе добродетели». (19) Воспитание культуры, избавление от дурных манер и наклонностей нацелено против надменности, высокомерия, своеволия, злобы, зависти, чувства собственной неполноценности, недисциплинированности, излишней подозрительности, вероломства, лицемерия, двуличия, коварства, подлости и корысти. (20) Только избавившись от дурных манер и наклонностей, очистив собственную душу, изгнав из нее всё плохое, можно рассчитывать на быстрый прогресс и достижение совершенства в мастерстве. (21) Никому из людей недалёких, корыстолюбивых, жестоких, хитрых и скрытных в силу душевной ущербности никогда ещё не удавалось добиться сколь-нибудь значительных успехов, а если и удавалось, то торжество их длилось недолго. (22) В конце концов всё кончалось плачевно как для них самих, так и для окружающих. (23) Благородный человек погибнет в окружении конкуренции и злобы? (24) Нет! (25) Именно он и победит. (26) Поскольку благородство зиждется на силе духа. (27) Чтобы побеждать в жизни, побеждать красиво и долговечно, прочно, основательно, надобно иметь высокую душу. (28) Хороший характер. (29) Самое надёжное в нашем мире - это благородство духа. (30) Не по рождению, не по крови, а по</w:t>
      </w:r>
      <w:r w:rsidR="00C04729" w:rsidRPr="00704DD5">
        <w:rPr>
          <w:rFonts w:eastAsia="Calibri"/>
          <w:sz w:val="22"/>
          <w:szCs w:val="22"/>
          <w:lang w:eastAsia="en-US"/>
        </w:rPr>
        <w:t xml:space="preserve"> уму и чести. (По Б. Бим-Баду.)</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А28. Какое высказывание не соответствует содержанию текста?</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 xml:space="preserve">1) Спасатели обладают благородной душой. </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2) Главные качества спасателей – доброта и терпимость.</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3) Все люди разные по своей природе и по воспитанности.</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4) Человек может терять благородные качества под дурным влиянием.</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А29. Какое из приведенных утверждений является ошибочным?</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1) В 4 предложении есть вводное слово.</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2) Предложение 13 сложносочинённое.</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3) Предложение 20 безличное, осложнённое деепричастными оборотами.</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4) Предложение 17 простое, двусоставное.</w:t>
      </w:r>
    </w:p>
    <w:p w:rsidR="003342C2" w:rsidRPr="00704DD5" w:rsidRDefault="003342C2" w:rsidP="003342C2">
      <w:pPr>
        <w:jc w:val="both"/>
        <w:rPr>
          <w:rFonts w:eastAsia="Calibri"/>
          <w:b/>
          <w:bCs/>
          <w:sz w:val="22"/>
          <w:szCs w:val="22"/>
          <w:lang w:eastAsia="en-US"/>
        </w:rPr>
      </w:pPr>
      <w:r w:rsidRPr="00704DD5">
        <w:rPr>
          <w:rFonts w:eastAsia="Calibri"/>
          <w:b/>
          <w:bCs/>
          <w:sz w:val="22"/>
          <w:szCs w:val="22"/>
          <w:lang w:eastAsia="en-US"/>
        </w:rPr>
        <w:t>А30. Укажите предложение, в котором используется фразеологизм.</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1) 1</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2) 6</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3) 18</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 xml:space="preserve">4) 23 </w:t>
      </w:r>
    </w:p>
    <w:p w:rsidR="003342C2" w:rsidRPr="00704DD5" w:rsidRDefault="003342C2" w:rsidP="003342C2">
      <w:pPr>
        <w:jc w:val="center"/>
        <w:rPr>
          <w:rFonts w:eastAsia="Calibri"/>
          <w:b/>
          <w:bCs/>
          <w:sz w:val="22"/>
          <w:szCs w:val="22"/>
          <w:u w:val="single"/>
          <w:lang w:eastAsia="en-US"/>
        </w:rPr>
      </w:pPr>
      <w:r w:rsidRPr="00704DD5">
        <w:rPr>
          <w:rFonts w:eastAsia="Calibri"/>
          <w:b/>
          <w:bCs/>
          <w:sz w:val="22"/>
          <w:szCs w:val="22"/>
          <w:u w:val="single"/>
          <w:lang w:eastAsia="en-US"/>
        </w:rPr>
        <w:t>Часть 2</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3342C2" w:rsidRPr="00704DD5" w:rsidTr="00C7701A">
        <w:tc>
          <w:tcPr>
            <w:tcW w:w="9569" w:type="dxa"/>
          </w:tcPr>
          <w:p w:rsidR="003342C2" w:rsidRPr="00704DD5" w:rsidRDefault="003342C2" w:rsidP="003342C2">
            <w:pPr>
              <w:jc w:val="both"/>
              <w:rPr>
                <w:rFonts w:eastAsia="Calibri"/>
                <w:sz w:val="22"/>
                <w:szCs w:val="22"/>
                <w:lang w:eastAsia="en-US"/>
              </w:rPr>
            </w:pPr>
            <w:r w:rsidRPr="00704DD5">
              <w:rPr>
                <w:rFonts w:eastAsia="Calibri"/>
                <w:sz w:val="22"/>
                <w:szCs w:val="22"/>
                <w:lang w:eastAsia="en-US"/>
              </w:rPr>
              <w:t>При выполнении заданий этой части запишите ваш ответ в бланке ответов № 1 справа от номера задания (В1 – В10).</w:t>
            </w:r>
          </w:p>
        </w:tc>
      </w:tr>
    </w:tbl>
    <w:p w:rsidR="003342C2" w:rsidRPr="00704DD5" w:rsidRDefault="003342C2" w:rsidP="003342C2">
      <w:pPr>
        <w:jc w:val="center"/>
        <w:rPr>
          <w:rFonts w:eastAsia="Calibri"/>
          <w:sz w:val="22"/>
          <w:szCs w:val="22"/>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3342C2" w:rsidRPr="00704DD5" w:rsidTr="00C7701A">
        <w:tc>
          <w:tcPr>
            <w:tcW w:w="9569"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Ответы к заданиям В1 – В5 запишите словами.</w:t>
            </w:r>
          </w:p>
        </w:tc>
      </w:tr>
    </w:tbl>
    <w:p w:rsidR="003342C2" w:rsidRPr="00704DD5" w:rsidRDefault="003342C2" w:rsidP="003342C2">
      <w:pPr>
        <w:jc w:val="both"/>
        <w:rPr>
          <w:rFonts w:eastAsia="Calibri"/>
          <w:sz w:val="22"/>
          <w:szCs w:val="22"/>
          <w:lang w:eastAsia="en-US"/>
        </w:rPr>
      </w:pPr>
      <w:r w:rsidRPr="00704DD5">
        <w:rPr>
          <w:rFonts w:eastAsia="Calibri"/>
          <w:b/>
          <w:bCs/>
          <w:sz w:val="22"/>
          <w:szCs w:val="22"/>
          <w:lang w:eastAsia="en-US"/>
        </w:rPr>
        <w:t>В1.</w:t>
      </w:r>
      <w:r w:rsidRPr="00704DD5">
        <w:rPr>
          <w:rFonts w:eastAsia="Calibri"/>
          <w:sz w:val="22"/>
          <w:szCs w:val="22"/>
          <w:lang w:eastAsia="en-US"/>
        </w:rPr>
        <w:t xml:space="preserve"> Укажите способ образования слова БЛАГОРОДСТВО (предложение 6).</w:t>
      </w:r>
    </w:p>
    <w:p w:rsidR="003342C2" w:rsidRPr="00704DD5" w:rsidRDefault="003342C2" w:rsidP="003342C2">
      <w:pPr>
        <w:jc w:val="both"/>
        <w:rPr>
          <w:rFonts w:eastAsia="Calibri"/>
          <w:sz w:val="22"/>
          <w:szCs w:val="22"/>
          <w:lang w:eastAsia="en-US"/>
        </w:rPr>
      </w:pPr>
      <w:r w:rsidRPr="00704DD5">
        <w:rPr>
          <w:rFonts w:eastAsia="Calibri"/>
          <w:b/>
          <w:bCs/>
          <w:sz w:val="22"/>
          <w:szCs w:val="22"/>
          <w:lang w:eastAsia="en-US"/>
        </w:rPr>
        <w:lastRenderedPageBreak/>
        <w:t>В2.</w:t>
      </w:r>
      <w:r w:rsidRPr="00704DD5">
        <w:rPr>
          <w:rFonts w:eastAsia="Calibri"/>
          <w:sz w:val="22"/>
          <w:szCs w:val="22"/>
          <w:lang w:eastAsia="en-US"/>
        </w:rPr>
        <w:t xml:space="preserve"> Из предложения 1 выпишите слово, которое образует превосходную степень прилагательного.</w:t>
      </w:r>
    </w:p>
    <w:p w:rsidR="003342C2" w:rsidRPr="00704DD5" w:rsidRDefault="003342C2" w:rsidP="003342C2">
      <w:pPr>
        <w:jc w:val="both"/>
        <w:rPr>
          <w:rFonts w:eastAsia="Calibri"/>
          <w:sz w:val="22"/>
          <w:szCs w:val="22"/>
          <w:lang w:eastAsia="en-US"/>
        </w:rPr>
      </w:pPr>
      <w:r w:rsidRPr="00704DD5">
        <w:rPr>
          <w:rFonts w:eastAsia="Calibri"/>
          <w:b/>
          <w:bCs/>
          <w:sz w:val="22"/>
          <w:szCs w:val="22"/>
          <w:lang w:eastAsia="en-US"/>
        </w:rPr>
        <w:t>В3</w:t>
      </w:r>
      <w:r w:rsidRPr="00704DD5">
        <w:rPr>
          <w:rFonts w:eastAsia="Calibri"/>
          <w:sz w:val="22"/>
          <w:szCs w:val="22"/>
          <w:lang w:eastAsia="en-US"/>
        </w:rPr>
        <w:t xml:space="preserve">. Из предложения 3 выпишите подчинительное словосочетание со связью ПРИМЫКАНИЕ. </w:t>
      </w:r>
    </w:p>
    <w:p w:rsidR="003342C2" w:rsidRPr="00704DD5" w:rsidRDefault="003342C2" w:rsidP="003342C2">
      <w:pPr>
        <w:jc w:val="both"/>
        <w:rPr>
          <w:rFonts w:eastAsia="Calibri"/>
          <w:sz w:val="22"/>
          <w:szCs w:val="22"/>
          <w:lang w:eastAsia="en-US"/>
        </w:rPr>
      </w:pPr>
      <w:r w:rsidRPr="00704DD5">
        <w:rPr>
          <w:rFonts w:eastAsia="Calibri"/>
          <w:b/>
          <w:bCs/>
          <w:sz w:val="22"/>
          <w:szCs w:val="22"/>
          <w:lang w:eastAsia="en-US"/>
        </w:rPr>
        <w:t>В4</w:t>
      </w:r>
      <w:r w:rsidRPr="00704DD5">
        <w:rPr>
          <w:rFonts w:eastAsia="Calibri"/>
          <w:sz w:val="22"/>
          <w:szCs w:val="22"/>
          <w:lang w:eastAsia="en-US"/>
        </w:rPr>
        <w:t>. Из предложения 11 выпишите слово, образованное способом сложения.</w:t>
      </w:r>
    </w:p>
    <w:p w:rsidR="003342C2" w:rsidRPr="00704DD5" w:rsidRDefault="003342C2" w:rsidP="003342C2">
      <w:pPr>
        <w:jc w:val="both"/>
        <w:rPr>
          <w:rFonts w:eastAsia="Calibri"/>
          <w:sz w:val="22"/>
          <w:szCs w:val="22"/>
          <w:lang w:eastAsia="en-US"/>
        </w:rPr>
      </w:pPr>
      <w:r w:rsidRPr="00704DD5">
        <w:rPr>
          <w:rFonts w:eastAsia="Calibri"/>
          <w:b/>
          <w:bCs/>
          <w:sz w:val="22"/>
          <w:szCs w:val="22"/>
          <w:lang w:eastAsia="en-US"/>
        </w:rPr>
        <w:t>В5.</w:t>
      </w:r>
      <w:r w:rsidRPr="00704DD5">
        <w:rPr>
          <w:rFonts w:eastAsia="Calibri"/>
          <w:sz w:val="22"/>
          <w:szCs w:val="22"/>
          <w:lang w:eastAsia="en-US"/>
        </w:rPr>
        <w:t xml:space="preserve"> Определите вид подчинительной связи в словосочетании БОГАТЫРСКУЮ ЖИЗНЬ (предложение 5).</w:t>
      </w:r>
    </w:p>
    <w:p w:rsidR="003342C2" w:rsidRPr="00704DD5" w:rsidRDefault="003342C2" w:rsidP="003342C2">
      <w:pPr>
        <w:jc w:val="both"/>
        <w:rPr>
          <w:rFonts w:eastAsia="Calibri"/>
          <w:sz w:val="22"/>
          <w:szCs w:val="22"/>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3342C2" w:rsidRPr="00704DD5" w:rsidTr="00C7701A">
        <w:tc>
          <w:tcPr>
            <w:tcW w:w="9569"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Ответы к заданиям В6 – В10 запишите цифрами.</w:t>
            </w:r>
          </w:p>
        </w:tc>
      </w:tr>
    </w:tbl>
    <w:p w:rsidR="003342C2" w:rsidRPr="00704DD5" w:rsidRDefault="003342C2" w:rsidP="003342C2">
      <w:pPr>
        <w:jc w:val="both"/>
        <w:rPr>
          <w:rFonts w:eastAsia="Calibri"/>
          <w:sz w:val="22"/>
          <w:szCs w:val="22"/>
          <w:lang w:eastAsia="en-US"/>
        </w:rPr>
      </w:pPr>
      <w:r w:rsidRPr="00704DD5">
        <w:rPr>
          <w:rFonts w:eastAsia="Calibri"/>
          <w:b/>
          <w:bCs/>
          <w:sz w:val="22"/>
          <w:szCs w:val="22"/>
          <w:lang w:eastAsia="en-US"/>
        </w:rPr>
        <w:t>В6</w:t>
      </w:r>
      <w:r w:rsidRPr="00704DD5">
        <w:rPr>
          <w:rFonts w:eastAsia="Calibri"/>
          <w:sz w:val="22"/>
          <w:szCs w:val="22"/>
          <w:lang w:eastAsia="en-US"/>
        </w:rPr>
        <w:t>. Среди предложений 1-5 найдите назывное. Напишите номер этого предложения.</w:t>
      </w:r>
    </w:p>
    <w:p w:rsidR="003342C2" w:rsidRPr="00704DD5" w:rsidRDefault="003342C2" w:rsidP="003342C2">
      <w:pPr>
        <w:jc w:val="both"/>
        <w:rPr>
          <w:rFonts w:eastAsia="Calibri"/>
          <w:sz w:val="22"/>
          <w:szCs w:val="22"/>
          <w:lang w:eastAsia="en-US"/>
        </w:rPr>
      </w:pPr>
      <w:r w:rsidRPr="00704DD5">
        <w:rPr>
          <w:rFonts w:eastAsia="Calibri"/>
          <w:b/>
          <w:bCs/>
          <w:sz w:val="22"/>
          <w:szCs w:val="22"/>
          <w:lang w:eastAsia="en-US"/>
        </w:rPr>
        <w:t>В7</w:t>
      </w:r>
      <w:r w:rsidRPr="00704DD5">
        <w:rPr>
          <w:rFonts w:eastAsia="Calibri"/>
          <w:sz w:val="22"/>
          <w:szCs w:val="22"/>
          <w:lang w:eastAsia="en-US"/>
        </w:rPr>
        <w:t>. Среди предложений 20-26 найдите предложение с обособленным обстоятельством. Напишите номер этого предложения.</w:t>
      </w:r>
    </w:p>
    <w:p w:rsidR="003342C2" w:rsidRPr="00704DD5" w:rsidRDefault="003342C2" w:rsidP="003342C2">
      <w:pPr>
        <w:jc w:val="both"/>
        <w:rPr>
          <w:rFonts w:eastAsia="Calibri"/>
          <w:sz w:val="22"/>
          <w:szCs w:val="22"/>
          <w:lang w:eastAsia="en-US"/>
        </w:rPr>
      </w:pPr>
      <w:r w:rsidRPr="00704DD5">
        <w:rPr>
          <w:rFonts w:eastAsia="Calibri"/>
          <w:b/>
          <w:bCs/>
          <w:sz w:val="22"/>
          <w:szCs w:val="22"/>
          <w:lang w:eastAsia="en-US"/>
        </w:rPr>
        <w:t>В8</w:t>
      </w:r>
      <w:r w:rsidRPr="00704DD5">
        <w:rPr>
          <w:rFonts w:eastAsia="Calibri"/>
          <w:sz w:val="22"/>
          <w:szCs w:val="22"/>
          <w:lang w:eastAsia="en-US"/>
        </w:rPr>
        <w:t>. Среди предложений 4-9 найдите сложное с сочинительной и подчинительной связью между частями. Напишите номер этого предложения.</w:t>
      </w:r>
    </w:p>
    <w:p w:rsidR="003342C2" w:rsidRPr="00704DD5" w:rsidRDefault="003342C2" w:rsidP="003342C2">
      <w:pPr>
        <w:jc w:val="both"/>
        <w:rPr>
          <w:rFonts w:eastAsia="Calibri"/>
          <w:sz w:val="22"/>
          <w:szCs w:val="22"/>
          <w:lang w:eastAsia="en-US"/>
        </w:rPr>
      </w:pPr>
      <w:r w:rsidRPr="00704DD5">
        <w:rPr>
          <w:rFonts w:eastAsia="Calibri"/>
          <w:b/>
          <w:bCs/>
          <w:sz w:val="22"/>
          <w:szCs w:val="22"/>
          <w:lang w:eastAsia="en-US"/>
        </w:rPr>
        <w:t>В9</w:t>
      </w:r>
      <w:r w:rsidRPr="00704DD5">
        <w:rPr>
          <w:rFonts w:eastAsia="Calibri"/>
          <w:sz w:val="22"/>
          <w:szCs w:val="22"/>
          <w:lang w:eastAsia="en-US"/>
        </w:rPr>
        <w:t>. Среди предложений 10-16 найдите такое, которое содержит прямую речь. Напишите номер этого предложения.</w:t>
      </w:r>
    </w:p>
    <w:p w:rsidR="003342C2" w:rsidRPr="00704DD5" w:rsidRDefault="003342C2" w:rsidP="003342C2">
      <w:pPr>
        <w:jc w:val="both"/>
        <w:rPr>
          <w:rFonts w:eastAsia="Calibri"/>
          <w:sz w:val="22"/>
          <w:szCs w:val="22"/>
          <w:lang w:eastAsia="en-US"/>
        </w:rPr>
      </w:pPr>
      <w:r w:rsidRPr="00704DD5">
        <w:rPr>
          <w:rFonts w:eastAsia="Calibri"/>
          <w:b/>
          <w:bCs/>
          <w:sz w:val="22"/>
          <w:szCs w:val="22"/>
          <w:lang w:eastAsia="en-US"/>
        </w:rPr>
        <w:t>В10.</w:t>
      </w:r>
      <w:r w:rsidRPr="00704DD5">
        <w:rPr>
          <w:rFonts w:eastAsia="Calibri"/>
          <w:sz w:val="22"/>
          <w:szCs w:val="22"/>
          <w:lang w:eastAsia="en-US"/>
        </w:rPr>
        <w:t xml:space="preserve"> Среди предложений 21-30 найдите предложение, в котором сказуемое выражено именем существительным в именительном падеже. Напишите номер этого предложения.</w:t>
      </w:r>
    </w:p>
    <w:p w:rsidR="003342C2" w:rsidRPr="00704DD5" w:rsidRDefault="003342C2" w:rsidP="003342C2">
      <w:pPr>
        <w:jc w:val="center"/>
        <w:rPr>
          <w:rFonts w:eastAsia="Calibri"/>
          <w:b/>
          <w:bCs/>
          <w:sz w:val="22"/>
          <w:szCs w:val="22"/>
          <w:lang w:eastAsia="en-US"/>
        </w:rPr>
      </w:pPr>
      <w:r w:rsidRPr="00704DD5">
        <w:rPr>
          <w:rFonts w:eastAsia="Calibri"/>
          <w:sz w:val="22"/>
          <w:szCs w:val="22"/>
          <w:lang w:eastAsia="en-US"/>
        </w:rPr>
        <w:br w:type="page"/>
      </w:r>
      <w:r w:rsidRPr="00704DD5">
        <w:rPr>
          <w:rFonts w:eastAsia="Calibri"/>
          <w:b/>
          <w:bCs/>
          <w:sz w:val="22"/>
          <w:szCs w:val="22"/>
          <w:lang w:eastAsia="en-US"/>
        </w:rPr>
        <w:lastRenderedPageBreak/>
        <w:t>Методические рекомендации к порядку проведения</w:t>
      </w:r>
    </w:p>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 xml:space="preserve"> экзамена по русскому языку</w:t>
      </w:r>
    </w:p>
    <w:p w:rsidR="003342C2" w:rsidRPr="00704DD5" w:rsidRDefault="003342C2" w:rsidP="003342C2">
      <w:pPr>
        <w:jc w:val="center"/>
        <w:rPr>
          <w:rFonts w:eastAsia="Calibri"/>
          <w:b/>
          <w:bCs/>
          <w:sz w:val="22"/>
          <w:szCs w:val="22"/>
          <w:lang w:eastAsia="en-US"/>
        </w:rPr>
      </w:pPr>
    </w:p>
    <w:p w:rsidR="003342C2" w:rsidRPr="00704DD5" w:rsidRDefault="003342C2" w:rsidP="003342C2">
      <w:pPr>
        <w:jc w:val="both"/>
        <w:rPr>
          <w:rFonts w:eastAsia="Calibri"/>
          <w:sz w:val="22"/>
          <w:szCs w:val="22"/>
          <w:u w:val="single"/>
          <w:lang w:eastAsia="en-US"/>
        </w:rPr>
      </w:pPr>
      <w:r w:rsidRPr="00704DD5">
        <w:rPr>
          <w:rFonts w:eastAsia="Calibri"/>
          <w:sz w:val="22"/>
          <w:szCs w:val="22"/>
          <w:u w:val="single"/>
          <w:lang w:eastAsia="en-US"/>
        </w:rPr>
        <w:t>Структура экзаменационной работы</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ab/>
        <w:t>Экзаменационная работа по русскому языку состоит из трех частей:</w:t>
      </w:r>
    </w:p>
    <w:p w:rsidR="003342C2" w:rsidRPr="00704DD5" w:rsidRDefault="003342C2" w:rsidP="003342C2">
      <w:pPr>
        <w:numPr>
          <w:ilvl w:val="0"/>
          <w:numId w:val="243"/>
        </w:numPr>
        <w:spacing w:after="200" w:line="276" w:lineRule="auto"/>
        <w:jc w:val="both"/>
        <w:rPr>
          <w:rFonts w:eastAsia="Calibri"/>
          <w:sz w:val="22"/>
          <w:szCs w:val="22"/>
          <w:lang w:eastAsia="en-US"/>
        </w:rPr>
      </w:pPr>
      <w:r w:rsidRPr="00704DD5">
        <w:rPr>
          <w:rFonts w:eastAsia="Calibri"/>
          <w:sz w:val="22"/>
          <w:szCs w:val="22"/>
          <w:lang w:eastAsia="en-US"/>
        </w:rPr>
        <w:t>Часть 1 (А1 – А30) содержит задания с выбором ответа.</w:t>
      </w:r>
    </w:p>
    <w:p w:rsidR="003342C2" w:rsidRPr="00704DD5" w:rsidRDefault="003342C2" w:rsidP="003342C2">
      <w:pPr>
        <w:numPr>
          <w:ilvl w:val="0"/>
          <w:numId w:val="243"/>
        </w:numPr>
        <w:spacing w:after="200" w:line="276" w:lineRule="auto"/>
        <w:jc w:val="both"/>
        <w:rPr>
          <w:rFonts w:eastAsia="Calibri"/>
          <w:sz w:val="22"/>
          <w:szCs w:val="22"/>
          <w:lang w:eastAsia="en-US"/>
        </w:rPr>
      </w:pPr>
      <w:r w:rsidRPr="00704DD5">
        <w:rPr>
          <w:rFonts w:eastAsia="Calibri"/>
          <w:sz w:val="22"/>
          <w:szCs w:val="22"/>
          <w:lang w:eastAsia="en-US"/>
        </w:rPr>
        <w:t>Часть 2 (В1 – В10) содержит задания с кратким ответом.</w:t>
      </w:r>
    </w:p>
    <w:p w:rsidR="003342C2" w:rsidRPr="00704DD5" w:rsidRDefault="003342C2" w:rsidP="003342C2">
      <w:pPr>
        <w:numPr>
          <w:ilvl w:val="0"/>
          <w:numId w:val="243"/>
        </w:numPr>
        <w:spacing w:after="200" w:line="276" w:lineRule="auto"/>
        <w:jc w:val="both"/>
        <w:rPr>
          <w:rFonts w:eastAsia="Calibri"/>
          <w:sz w:val="22"/>
          <w:szCs w:val="22"/>
          <w:lang w:eastAsia="en-US"/>
        </w:rPr>
      </w:pPr>
      <w:r w:rsidRPr="00704DD5">
        <w:rPr>
          <w:rFonts w:eastAsia="Calibri"/>
          <w:sz w:val="22"/>
          <w:szCs w:val="22"/>
          <w:lang w:eastAsia="en-US"/>
        </w:rPr>
        <w:t>Часть 3 (С1) – это задание открытого типа с развернутым ответом (сочинение), проверяющее умение создавать собственное высказывание на основе прочитанного текста.</w:t>
      </w:r>
    </w:p>
    <w:p w:rsidR="003342C2" w:rsidRPr="00704DD5" w:rsidRDefault="003342C2" w:rsidP="003342C2">
      <w:pPr>
        <w:jc w:val="both"/>
        <w:rPr>
          <w:rFonts w:eastAsia="Calibri"/>
          <w:sz w:val="22"/>
          <w:szCs w:val="22"/>
          <w:u w:val="single"/>
          <w:lang w:eastAsia="en-US"/>
        </w:rPr>
      </w:pPr>
      <w:r w:rsidRPr="00704DD5">
        <w:rPr>
          <w:rFonts w:eastAsia="Calibri"/>
          <w:sz w:val="22"/>
          <w:szCs w:val="22"/>
          <w:u w:val="single"/>
          <w:lang w:eastAsia="en-US"/>
        </w:rPr>
        <w:t>Задания экзаменационной работы распределены по уровню сложности.</w:t>
      </w:r>
    </w:p>
    <w:p w:rsidR="003342C2" w:rsidRPr="00704DD5" w:rsidRDefault="003342C2" w:rsidP="003342C2">
      <w:pPr>
        <w:numPr>
          <w:ilvl w:val="0"/>
          <w:numId w:val="244"/>
        </w:numPr>
        <w:spacing w:after="200" w:line="276" w:lineRule="auto"/>
        <w:jc w:val="both"/>
        <w:rPr>
          <w:rFonts w:eastAsia="Calibri"/>
          <w:sz w:val="22"/>
          <w:szCs w:val="22"/>
          <w:lang w:eastAsia="en-US"/>
        </w:rPr>
      </w:pPr>
      <w:r w:rsidRPr="00704DD5">
        <w:rPr>
          <w:rFonts w:eastAsia="Calibri"/>
          <w:sz w:val="22"/>
          <w:szCs w:val="22"/>
          <w:lang w:eastAsia="en-US"/>
        </w:rPr>
        <w:t>Первая часть работы (А1 – А30) проверяет усвоение выпускниками учебного материала на базовом уровне сложности.</w:t>
      </w:r>
    </w:p>
    <w:p w:rsidR="003342C2" w:rsidRPr="00704DD5" w:rsidRDefault="003342C2" w:rsidP="003342C2">
      <w:pPr>
        <w:numPr>
          <w:ilvl w:val="0"/>
          <w:numId w:val="244"/>
        </w:numPr>
        <w:spacing w:after="200" w:line="276" w:lineRule="auto"/>
        <w:jc w:val="both"/>
        <w:rPr>
          <w:rFonts w:eastAsia="Calibri"/>
          <w:sz w:val="22"/>
          <w:szCs w:val="22"/>
          <w:lang w:eastAsia="en-US"/>
        </w:rPr>
      </w:pPr>
      <w:r w:rsidRPr="00704DD5">
        <w:rPr>
          <w:rFonts w:eastAsia="Calibri"/>
          <w:sz w:val="22"/>
          <w:szCs w:val="22"/>
          <w:lang w:eastAsia="en-US"/>
        </w:rPr>
        <w:t>Задания второй части работы (В1 – В10) относятся к повышенному уровню сложности.</w:t>
      </w:r>
    </w:p>
    <w:p w:rsidR="003342C2" w:rsidRPr="00704DD5" w:rsidRDefault="003342C2" w:rsidP="003342C2">
      <w:pPr>
        <w:numPr>
          <w:ilvl w:val="0"/>
          <w:numId w:val="244"/>
        </w:numPr>
        <w:spacing w:after="200" w:line="276" w:lineRule="auto"/>
        <w:jc w:val="both"/>
        <w:rPr>
          <w:rFonts w:eastAsia="Calibri"/>
          <w:sz w:val="22"/>
          <w:szCs w:val="22"/>
          <w:lang w:eastAsia="en-US"/>
        </w:rPr>
      </w:pPr>
      <w:r w:rsidRPr="00704DD5">
        <w:rPr>
          <w:rFonts w:eastAsia="Calibri"/>
          <w:sz w:val="22"/>
          <w:szCs w:val="22"/>
          <w:lang w:eastAsia="en-US"/>
        </w:rPr>
        <w:t>Задание третьей части работы (С1) (сочинение) является заданием высокого уровня сложности (не является обязательным).</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Варианты экзаменационного теста равноценны по трудности, одинаковы по структуре, параллельны по расположению заданий: под одним и тем же порядковым номером во всех вариантах работы находится задание, проверяющее один и тот же элемент содержания.</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На выполнение экзаменационной работы отводится 3 часа (180 минут), которые лучше распределить так:</w:t>
      </w:r>
    </w:p>
    <w:p w:rsidR="003342C2" w:rsidRPr="00704DD5" w:rsidRDefault="003342C2" w:rsidP="003342C2">
      <w:pPr>
        <w:numPr>
          <w:ilvl w:val="0"/>
          <w:numId w:val="245"/>
        </w:numPr>
        <w:spacing w:after="200" w:line="276" w:lineRule="auto"/>
        <w:jc w:val="both"/>
        <w:rPr>
          <w:rFonts w:eastAsia="Calibri"/>
          <w:sz w:val="22"/>
          <w:szCs w:val="22"/>
          <w:lang w:eastAsia="en-US"/>
        </w:rPr>
      </w:pPr>
      <w:r w:rsidRPr="00704DD5">
        <w:rPr>
          <w:rFonts w:eastAsia="Calibri"/>
          <w:sz w:val="22"/>
          <w:szCs w:val="22"/>
          <w:lang w:eastAsia="en-US"/>
        </w:rPr>
        <w:t xml:space="preserve">в первой части работы среднее время выполнения одного задания – 1-2 минуты. Ориентировочное время выполнения всей первой части работы – 60 минут; </w:t>
      </w:r>
    </w:p>
    <w:p w:rsidR="003342C2" w:rsidRPr="00704DD5" w:rsidRDefault="003342C2" w:rsidP="003342C2">
      <w:pPr>
        <w:numPr>
          <w:ilvl w:val="0"/>
          <w:numId w:val="245"/>
        </w:numPr>
        <w:spacing w:after="200" w:line="276" w:lineRule="auto"/>
        <w:jc w:val="both"/>
        <w:rPr>
          <w:rFonts w:eastAsia="Calibri"/>
          <w:sz w:val="22"/>
          <w:szCs w:val="22"/>
          <w:lang w:eastAsia="en-US"/>
        </w:rPr>
      </w:pPr>
      <w:r w:rsidRPr="00704DD5">
        <w:rPr>
          <w:rFonts w:eastAsia="Calibri"/>
          <w:sz w:val="22"/>
          <w:szCs w:val="22"/>
          <w:lang w:eastAsia="en-US"/>
        </w:rPr>
        <w:t>на выполнение каждого задания второй части работы потребуется 3-5 минут. Ориентировочное время выполнения второй части работы – 40 минут;</w:t>
      </w:r>
    </w:p>
    <w:p w:rsidR="003342C2" w:rsidRPr="00704DD5" w:rsidRDefault="003342C2" w:rsidP="003342C2">
      <w:pPr>
        <w:numPr>
          <w:ilvl w:val="0"/>
          <w:numId w:val="245"/>
        </w:numPr>
        <w:spacing w:after="200" w:line="276" w:lineRule="auto"/>
        <w:jc w:val="both"/>
        <w:rPr>
          <w:rFonts w:eastAsia="Calibri"/>
          <w:sz w:val="22"/>
          <w:szCs w:val="22"/>
          <w:lang w:eastAsia="en-US"/>
        </w:rPr>
      </w:pPr>
      <w:r w:rsidRPr="00704DD5">
        <w:rPr>
          <w:rFonts w:eastAsia="Calibri"/>
          <w:sz w:val="22"/>
          <w:szCs w:val="22"/>
          <w:lang w:eastAsia="en-US"/>
        </w:rPr>
        <w:t>на задание третьей части работы с развернутым ответом  потребуется 80 минут.</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Выполнение экзаменационной работы по русскому языку потребует от выпускников следующих умений:</w:t>
      </w:r>
    </w:p>
    <w:p w:rsidR="003342C2" w:rsidRPr="00704DD5" w:rsidRDefault="003342C2" w:rsidP="00C04729">
      <w:pPr>
        <w:numPr>
          <w:ilvl w:val="0"/>
          <w:numId w:val="246"/>
        </w:numPr>
        <w:spacing w:after="200"/>
        <w:jc w:val="both"/>
        <w:rPr>
          <w:rFonts w:eastAsia="Calibri"/>
          <w:sz w:val="22"/>
          <w:szCs w:val="22"/>
          <w:lang w:eastAsia="en-US"/>
        </w:rPr>
      </w:pPr>
      <w:r w:rsidRPr="00704DD5">
        <w:rPr>
          <w:rFonts w:eastAsia="Calibri"/>
          <w:sz w:val="22"/>
          <w:szCs w:val="22"/>
          <w:lang w:eastAsia="en-US"/>
        </w:rPr>
        <w:t>анализировать, классифицировать языковые факты с целью обеспечения различных видов речевой деятельности;</w:t>
      </w:r>
    </w:p>
    <w:p w:rsidR="003342C2" w:rsidRPr="00704DD5" w:rsidRDefault="003342C2" w:rsidP="00C04729">
      <w:pPr>
        <w:numPr>
          <w:ilvl w:val="0"/>
          <w:numId w:val="246"/>
        </w:numPr>
        <w:spacing w:after="200"/>
        <w:jc w:val="both"/>
        <w:rPr>
          <w:rFonts w:eastAsia="Calibri"/>
          <w:sz w:val="22"/>
          <w:szCs w:val="22"/>
          <w:lang w:eastAsia="en-US"/>
        </w:rPr>
      </w:pPr>
      <w:r w:rsidRPr="00704DD5">
        <w:rPr>
          <w:rFonts w:eastAsia="Calibri"/>
          <w:sz w:val="22"/>
          <w:szCs w:val="22"/>
          <w:lang w:eastAsia="en-US"/>
        </w:rPr>
        <w:t>оценивать языковые факты с точки зрения нормативности;</w:t>
      </w:r>
    </w:p>
    <w:p w:rsidR="003342C2" w:rsidRPr="00704DD5" w:rsidRDefault="003342C2" w:rsidP="003342C2">
      <w:pPr>
        <w:numPr>
          <w:ilvl w:val="0"/>
          <w:numId w:val="246"/>
        </w:numPr>
        <w:spacing w:after="200" w:line="276" w:lineRule="auto"/>
        <w:jc w:val="both"/>
        <w:rPr>
          <w:rFonts w:eastAsia="Calibri"/>
          <w:sz w:val="22"/>
          <w:szCs w:val="22"/>
          <w:lang w:eastAsia="en-US"/>
        </w:rPr>
      </w:pPr>
      <w:r w:rsidRPr="00704DD5">
        <w:rPr>
          <w:rFonts w:eastAsia="Calibri"/>
          <w:sz w:val="22"/>
          <w:szCs w:val="22"/>
          <w:lang w:eastAsia="en-US"/>
        </w:rPr>
        <w:t>анализировать языковые единицы с точки зрения правильности, точности и уместности их употребления;</w:t>
      </w:r>
    </w:p>
    <w:p w:rsidR="003342C2" w:rsidRPr="00704DD5" w:rsidRDefault="003342C2" w:rsidP="003342C2">
      <w:pPr>
        <w:numPr>
          <w:ilvl w:val="0"/>
          <w:numId w:val="246"/>
        </w:numPr>
        <w:spacing w:after="200" w:line="276" w:lineRule="auto"/>
        <w:jc w:val="both"/>
        <w:rPr>
          <w:rFonts w:eastAsia="Calibri"/>
          <w:sz w:val="22"/>
          <w:szCs w:val="22"/>
          <w:lang w:eastAsia="en-US"/>
        </w:rPr>
      </w:pPr>
      <w:r w:rsidRPr="00704DD5">
        <w:rPr>
          <w:rFonts w:eastAsia="Calibri"/>
          <w:sz w:val="22"/>
          <w:szCs w:val="22"/>
          <w:lang w:eastAsia="en-US"/>
        </w:rPr>
        <w:t>использовать основные приемы информационной переработки текста;</w:t>
      </w:r>
    </w:p>
    <w:p w:rsidR="003342C2" w:rsidRPr="00704DD5" w:rsidRDefault="003342C2" w:rsidP="003342C2">
      <w:pPr>
        <w:numPr>
          <w:ilvl w:val="0"/>
          <w:numId w:val="246"/>
        </w:numPr>
        <w:spacing w:after="200" w:line="276" w:lineRule="auto"/>
        <w:jc w:val="both"/>
        <w:rPr>
          <w:rFonts w:eastAsia="Calibri"/>
          <w:sz w:val="22"/>
          <w:szCs w:val="22"/>
          <w:lang w:eastAsia="en-US"/>
        </w:rPr>
      </w:pPr>
      <w:r w:rsidRPr="00704DD5">
        <w:rPr>
          <w:rFonts w:eastAsia="Calibri"/>
          <w:sz w:val="22"/>
          <w:szCs w:val="22"/>
          <w:lang w:eastAsia="en-US"/>
        </w:rPr>
        <w:t>оценивать письменные высказывания с точки зрения языкового оформления, эффективности достижения поставленных коммуникативных задач; проводить лингвистический анализ текстов различных функциональных стилей и разновидностей языка;</w:t>
      </w:r>
    </w:p>
    <w:p w:rsidR="003342C2" w:rsidRPr="00704DD5" w:rsidRDefault="003342C2" w:rsidP="003342C2">
      <w:pPr>
        <w:numPr>
          <w:ilvl w:val="0"/>
          <w:numId w:val="246"/>
        </w:numPr>
        <w:spacing w:after="200" w:line="276" w:lineRule="auto"/>
        <w:jc w:val="both"/>
        <w:rPr>
          <w:rFonts w:eastAsia="Calibri"/>
          <w:sz w:val="22"/>
          <w:szCs w:val="22"/>
          <w:lang w:eastAsia="en-US"/>
        </w:rPr>
      </w:pPr>
      <w:r w:rsidRPr="00704DD5">
        <w:rPr>
          <w:rFonts w:eastAsia="Calibri"/>
          <w:sz w:val="22"/>
          <w:szCs w:val="22"/>
          <w:lang w:eastAsia="en-US"/>
        </w:rPr>
        <w:t>создавать собственное языковое высказывание в соответствии с поставленными задачами; осуществлять речевой самоконтроль.</w:t>
      </w:r>
    </w:p>
    <w:p w:rsidR="003342C2" w:rsidRPr="00704DD5" w:rsidRDefault="003342C2" w:rsidP="003342C2">
      <w:pPr>
        <w:jc w:val="both"/>
        <w:rPr>
          <w:rFonts w:eastAsia="Calibri"/>
          <w:sz w:val="22"/>
          <w:szCs w:val="22"/>
          <w:u w:val="single"/>
          <w:lang w:eastAsia="en-US"/>
        </w:rPr>
      </w:pPr>
      <w:r w:rsidRPr="00704DD5">
        <w:rPr>
          <w:rFonts w:eastAsia="Calibri"/>
          <w:sz w:val="22"/>
          <w:szCs w:val="22"/>
          <w:u w:val="single"/>
          <w:lang w:eastAsia="en-US"/>
        </w:rPr>
        <w:t>Критерии оценивания экзаменационной работы</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lastRenderedPageBreak/>
        <w:tab/>
        <w:t xml:space="preserve">За верное выполнение каждого задания 1 части работы выпускник получает 1 балл. За верное выполнение каждого задания 2 части работы выпускник получает 2 балла. За неверный ответ или его отсутствие выставляется 0 баллов.   </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ab/>
        <w:t xml:space="preserve">Максимальная сумма, которую может получить учащийся, правильно выполнивший задания 1 и 2 частей – 50 баллов. </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От 50 до 38 баллов – «4»</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От 37 до 25 баллов – «3»</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Менее 25 баллов – «2»</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ab/>
      </w:r>
    </w:p>
    <w:p w:rsidR="003342C2" w:rsidRPr="00704DD5" w:rsidRDefault="003342C2" w:rsidP="003342C2">
      <w:pPr>
        <w:rPr>
          <w:rFonts w:eastAsia="Calibri"/>
          <w:sz w:val="22"/>
          <w:szCs w:val="22"/>
          <w:lang w:eastAsia="en-US"/>
        </w:rPr>
      </w:pPr>
      <w:r w:rsidRPr="00704DD5">
        <w:rPr>
          <w:rFonts w:eastAsia="Calibri"/>
          <w:sz w:val="22"/>
          <w:szCs w:val="22"/>
          <w:lang w:eastAsia="en-US"/>
        </w:rPr>
        <w:t xml:space="preserve">Экзаменационная работа </w:t>
      </w:r>
    </w:p>
    <w:p w:rsidR="003342C2" w:rsidRPr="00704DD5" w:rsidRDefault="003342C2" w:rsidP="003342C2">
      <w:pPr>
        <w:rPr>
          <w:rFonts w:eastAsia="Calibri"/>
          <w:sz w:val="22"/>
          <w:szCs w:val="22"/>
          <w:lang w:eastAsia="en-US"/>
        </w:rPr>
      </w:pPr>
      <w:r w:rsidRPr="00704DD5">
        <w:rPr>
          <w:rFonts w:eastAsia="Calibri"/>
          <w:sz w:val="22"/>
          <w:szCs w:val="22"/>
          <w:lang w:eastAsia="en-US"/>
        </w:rPr>
        <w:t xml:space="preserve">по дисциплине </w:t>
      </w:r>
      <w:r w:rsidR="00334906" w:rsidRPr="00704DD5">
        <w:rPr>
          <w:rFonts w:eastAsia="Calibri"/>
          <w:sz w:val="22"/>
          <w:szCs w:val="22"/>
          <w:lang w:eastAsia="en-US"/>
        </w:rPr>
        <w:t>ОДБ.01. Русский язык</w:t>
      </w:r>
    </w:p>
    <w:p w:rsidR="003342C2" w:rsidRPr="00704DD5" w:rsidRDefault="003342C2" w:rsidP="003342C2">
      <w:pPr>
        <w:rPr>
          <w:rFonts w:eastAsia="Calibri"/>
          <w:sz w:val="22"/>
          <w:szCs w:val="22"/>
          <w:lang w:eastAsia="en-US"/>
        </w:rPr>
      </w:pPr>
      <w:r w:rsidRPr="00704DD5">
        <w:rPr>
          <w:rFonts w:eastAsia="Calibri"/>
          <w:sz w:val="22"/>
          <w:szCs w:val="22"/>
          <w:lang w:eastAsia="en-US"/>
        </w:rPr>
        <w:t>обучающе_______ группы _________</w:t>
      </w:r>
    </w:p>
    <w:p w:rsidR="003342C2" w:rsidRPr="00704DD5" w:rsidRDefault="003342C2" w:rsidP="003342C2">
      <w:pPr>
        <w:rPr>
          <w:rFonts w:eastAsia="Calibri"/>
          <w:sz w:val="22"/>
          <w:szCs w:val="22"/>
          <w:lang w:eastAsia="en-US"/>
        </w:rPr>
      </w:pPr>
      <w:r w:rsidRPr="00704DD5">
        <w:rPr>
          <w:rFonts w:eastAsia="Calibri"/>
          <w:sz w:val="22"/>
          <w:szCs w:val="22"/>
          <w:lang w:eastAsia="en-US"/>
        </w:rPr>
        <w:t>________________________________</w:t>
      </w:r>
    </w:p>
    <w:p w:rsidR="003342C2" w:rsidRPr="00704DD5" w:rsidRDefault="003342C2" w:rsidP="003342C2">
      <w:pPr>
        <w:rPr>
          <w:rFonts w:eastAsia="Calibri"/>
          <w:sz w:val="22"/>
          <w:szCs w:val="22"/>
          <w:lang w:eastAsia="en-US"/>
        </w:rPr>
      </w:pPr>
      <w:r w:rsidRPr="00704DD5">
        <w:rPr>
          <w:rFonts w:eastAsia="Calibri"/>
          <w:sz w:val="22"/>
          <w:szCs w:val="22"/>
          <w:lang w:eastAsia="en-US"/>
        </w:rPr>
        <w:t>________________________________</w:t>
      </w:r>
    </w:p>
    <w:p w:rsidR="003342C2" w:rsidRPr="00704DD5" w:rsidRDefault="003342C2" w:rsidP="003342C2">
      <w:pPr>
        <w:rPr>
          <w:rFonts w:eastAsia="Calibri"/>
          <w:sz w:val="22"/>
          <w:szCs w:val="22"/>
          <w:lang w:eastAsia="en-US"/>
        </w:rPr>
      </w:pPr>
      <w:r w:rsidRPr="00704DD5">
        <w:rPr>
          <w:rFonts w:eastAsia="Calibri"/>
          <w:sz w:val="22"/>
          <w:szCs w:val="22"/>
          <w:lang w:eastAsia="en-US"/>
        </w:rPr>
        <w:t xml:space="preserve">________________       вариант </w:t>
      </w:r>
    </w:p>
    <w:p w:rsidR="003342C2" w:rsidRPr="00704DD5" w:rsidRDefault="003342C2" w:rsidP="003342C2">
      <w:pPr>
        <w:spacing w:line="360" w:lineRule="auto"/>
        <w:jc w:val="both"/>
        <w:rPr>
          <w:rFonts w:eastAsia="Calibri"/>
          <w:b/>
          <w:bCs/>
          <w:i/>
          <w:iCs/>
          <w:sz w:val="22"/>
          <w:szCs w:val="22"/>
          <w:lang w:eastAsia="en-US"/>
        </w:rPr>
      </w:pPr>
    </w:p>
    <w:p w:rsidR="003342C2" w:rsidRPr="00704DD5" w:rsidRDefault="003342C2" w:rsidP="003342C2">
      <w:pPr>
        <w:spacing w:line="360" w:lineRule="auto"/>
        <w:jc w:val="both"/>
        <w:rPr>
          <w:rFonts w:eastAsia="Calibri"/>
          <w:b/>
          <w:bCs/>
          <w:i/>
          <w:iCs/>
          <w:sz w:val="22"/>
          <w:szCs w:val="22"/>
          <w:lang w:eastAsia="en-US"/>
        </w:rPr>
      </w:pPr>
      <w:r w:rsidRPr="00704DD5">
        <w:rPr>
          <w:rFonts w:eastAsia="Calibri"/>
          <w:b/>
          <w:bCs/>
          <w:i/>
          <w:iCs/>
          <w:sz w:val="22"/>
          <w:szCs w:val="22"/>
          <w:lang w:eastAsia="en-US"/>
        </w:rPr>
        <w:t>Бланк ответов № 1 (</w:t>
      </w:r>
      <w:r w:rsidRPr="00704DD5">
        <w:rPr>
          <w:rFonts w:eastAsia="Calibri"/>
          <w:b/>
          <w:bCs/>
          <w:i/>
          <w:iCs/>
          <w:sz w:val="22"/>
          <w:szCs w:val="22"/>
          <w:u w:val="single"/>
          <w:lang w:eastAsia="en-US"/>
        </w:rPr>
        <w:t>часть 1</w:t>
      </w:r>
      <w:r w:rsidRPr="00704DD5">
        <w:rPr>
          <w:rFonts w:eastAsia="Calibri"/>
          <w:b/>
          <w:bCs/>
          <w:i/>
          <w:iCs/>
          <w:sz w:val="22"/>
          <w:szCs w:val="22"/>
          <w:lang w:eastAsia="en-US"/>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32"/>
        <w:gridCol w:w="2233"/>
        <w:gridCol w:w="2233"/>
        <w:gridCol w:w="2233"/>
      </w:tblGrid>
      <w:tr w:rsidR="003342C2" w:rsidRPr="00704DD5" w:rsidTr="00C7701A">
        <w:trPr>
          <w:trHeight w:val="90"/>
        </w:trPr>
        <w:tc>
          <w:tcPr>
            <w:tcW w:w="2232"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 задания</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 xml:space="preserve">Ответ </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 задания</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Ответ</w:t>
            </w:r>
          </w:p>
        </w:tc>
      </w:tr>
      <w:tr w:rsidR="003342C2" w:rsidRPr="00704DD5" w:rsidTr="00C7701A">
        <w:trPr>
          <w:trHeight w:val="85"/>
        </w:trPr>
        <w:tc>
          <w:tcPr>
            <w:tcW w:w="2232"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А1</w:t>
            </w:r>
          </w:p>
        </w:tc>
        <w:tc>
          <w:tcPr>
            <w:tcW w:w="2233" w:type="dxa"/>
          </w:tcPr>
          <w:p w:rsidR="003342C2" w:rsidRPr="00704DD5" w:rsidRDefault="003342C2" w:rsidP="003342C2">
            <w:pPr>
              <w:jc w:val="right"/>
              <w:rPr>
                <w:rFonts w:eastAsia="Calibri"/>
                <w:sz w:val="22"/>
                <w:szCs w:val="22"/>
                <w:lang w:eastAsia="en-US"/>
              </w:rPr>
            </w:pP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А16</w:t>
            </w:r>
          </w:p>
        </w:tc>
        <w:tc>
          <w:tcPr>
            <w:tcW w:w="2233" w:type="dxa"/>
          </w:tcPr>
          <w:p w:rsidR="003342C2" w:rsidRPr="00704DD5" w:rsidRDefault="003342C2" w:rsidP="003342C2">
            <w:pPr>
              <w:jc w:val="right"/>
              <w:rPr>
                <w:rFonts w:eastAsia="Calibri"/>
                <w:sz w:val="22"/>
                <w:szCs w:val="22"/>
                <w:lang w:eastAsia="en-US"/>
              </w:rPr>
            </w:pPr>
          </w:p>
        </w:tc>
      </w:tr>
      <w:tr w:rsidR="003342C2" w:rsidRPr="00704DD5" w:rsidTr="00C7701A">
        <w:trPr>
          <w:trHeight w:val="85"/>
        </w:trPr>
        <w:tc>
          <w:tcPr>
            <w:tcW w:w="2232"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А2</w:t>
            </w:r>
          </w:p>
        </w:tc>
        <w:tc>
          <w:tcPr>
            <w:tcW w:w="2233" w:type="dxa"/>
          </w:tcPr>
          <w:p w:rsidR="003342C2" w:rsidRPr="00704DD5" w:rsidRDefault="003342C2" w:rsidP="003342C2">
            <w:pPr>
              <w:jc w:val="right"/>
              <w:rPr>
                <w:rFonts w:eastAsia="Calibri"/>
                <w:sz w:val="22"/>
                <w:szCs w:val="22"/>
                <w:lang w:eastAsia="en-US"/>
              </w:rPr>
            </w:pP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А17</w:t>
            </w:r>
          </w:p>
        </w:tc>
        <w:tc>
          <w:tcPr>
            <w:tcW w:w="2233" w:type="dxa"/>
          </w:tcPr>
          <w:p w:rsidR="003342C2" w:rsidRPr="00704DD5" w:rsidRDefault="003342C2" w:rsidP="003342C2">
            <w:pPr>
              <w:jc w:val="right"/>
              <w:rPr>
                <w:rFonts w:eastAsia="Calibri"/>
                <w:sz w:val="22"/>
                <w:szCs w:val="22"/>
                <w:lang w:eastAsia="en-US"/>
              </w:rPr>
            </w:pPr>
          </w:p>
        </w:tc>
      </w:tr>
      <w:tr w:rsidR="003342C2" w:rsidRPr="00704DD5" w:rsidTr="00C7701A">
        <w:trPr>
          <w:trHeight w:val="85"/>
        </w:trPr>
        <w:tc>
          <w:tcPr>
            <w:tcW w:w="2232"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А3</w:t>
            </w:r>
          </w:p>
        </w:tc>
        <w:tc>
          <w:tcPr>
            <w:tcW w:w="2233" w:type="dxa"/>
          </w:tcPr>
          <w:p w:rsidR="003342C2" w:rsidRPr="00704DD5" w:rsidRDefault="003342C2" w:rsidP="003342C2">
            <w:pPr>
              <w:jc w:val="right"/>
              <w:rPr>
                <w:rFonts w:eastAsia="Calibri"/>
                <w:sz w:val="22"/>
                <w:szCs w:val="22"/>
                <w:lang w:eastAsia="en-US"/>
              </w:rPr>
            </w:pP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А18</w:t>
            </w:r>
          </w:p>
        </w:tc>
        <w:tc>
          <w:tcPr>
            <w:tcW w:w="2233" w:type="dxa"/>
          </w:tcPr>
          <w:p w:rsidR="003342C2" w:rsidRPr="00704DD5" w:rsidRDefault="003342C2" w:rsidP="003342C2">
            <w:pPr>
              <w:jc w:val="right"/>
              <w:rPr>
                <w:rFonts w:eastAsia="Calibri"/>
                <w:sz w:val="22"/>
                <w:szCs w:val="22"/>
                <w:lang w:eastAsia="en-US"/>
              </w:rPr>
            </w:pPr>
          </w:p>
        </w:tc>
      </w:tr>
      <w:tr w:rsidR="003342C2" w:rsidRPr="00704DD5" w:rsidTr="00C7701A">
        <w:trPr>
          <w:trHeight w:val="85"/>
        </w:trPr>
        <w:tc>
          <w:tcPr>
            <w:tcW w:w="2232"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А4</w:t>
            </w:r>
          </w:p>
        </w:tc>
        <w:tc>
          <w:tcPr>
            <w:tcW w:w="2233" w:type="dxa"/>
          </w:tcPr>
          <w:p w:rsidR="003342C2" w:rsidRPr="00704DD5" w:rsidRDefault="003342C2" w:rsidP="003342C2">
            <w:pPr>
              <w:jc w:val="right"/>
              <w:rPr>
                <w:rFonts w:eastAsia="Calibri"/>
                <w:sz w:val="22"/>
                <w:szCs w:val="22"/>
                <w:lang w:eastAsia="en-US"/>
              </w:rPr>
            </w:pP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А19</w:t>
            </w:r>
          </w:p>
        </w:tc>
        <w:tc>
          <w:tcPr>
            <w:tcW w:w="2233" w:type="dxa"/>
          </w:tcPr>
          <w:p w:rsidR="003342C2" w:rsidRPr="00704DD5" w:rsidRDefault="003342C2" w:rsidP="003342C2">
            <w:pPr>
              <w:jc w:val="right"/>
              <w:rPr>
                <w:rFonts w:eastAsia="Calibri"/>
                <w:sz w:val="22"/>
                <w:szCs w:val="22"/>
                <w:lang w:eastAsia="en-US"/>
              </w:rPr>
            </w:pPr>
          </w:p>
        </w:tc>
      </w:tr>
      <w:tr w:rsidR="003342C2" w:rsidRPr="00704DD5" w:rsidTr="00C7701A">
        <w:trPr>
          <w:trHeight w:val="85"/>
        </w:trPr>
        <w:tc>
          <w:tcPr>
            <w:tcW w:w="2232"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А5</w:t>
            </w:r>
          </w:p>
        </w:tc>
        <w:tc>
          <w:tcPr>
            <w:tcW w:w="2233" w:type="dxa"/>
          </w:tcPr>
          <w:p w:rsidR="003342C2" w:rsidRPr="00704DD5" w:rsidRDefault="003342C2" w:rsidP="003342C2">
            <w:pPr>
              <w:jc w:val="right"/>
              <w:rPr>
                <w:rFonts w:eastAsia="Calibri"/>
                <w:sz w:val="22"/>
                <w:szCs w:val="22"/>
                <w:lang w:eastAsia="en-US"/>
              </w:rPr>
            </w:pP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А20</w:t>
            </w:r>
          </w:p>
        </w:tc>
        <w:tc>
          <w:tcPr>
            <w:tcW w:w="2233" w:type="dxa"/>
          </w:tcPr>
          <w:p w:rsidR="003342C2" w:rsidRPr="00704DD5" w:rsidRDefault="003342C2" w:rsidP="003342C2">
            <w:pPr>
              <w:jc w:val="right"/>
              <w:rPr>
                <w:rFonts w:eastAsia="Calibri"/>
                <w:sz w:val="22"/>
                <w:szCs w:val="22"/>
                <w:lang w:eastAsia="en-US"/>
              </w:rPr>
            </w:pPr>
          </w:p>
        </w:tc>
      </w:tr>
      <w:tr w:rsidR="003342C2" w:rsidRPr="00704DD5" w:rsidTr="00C7701A">
        <w:trPr>
          <w:trHeight w:val="85"/>
        </w:trPr>
        <w:tc>
          <w:tcPr>
            <w:tcW w:w="2232"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А6</w:t>
            </w:r>
          </w:p>
        </w:tc>
        <w:tc>
          <w:tcPr>
            <w:tcW w:w="2233" w:type="dxa"/>
          </w:tcPr>
          <w:p w:rsidR="003342C2" w:rsidRPr="00704DD5" w:rsidRDefault="003342C2" w:rsidP="003342C2">
            <w:pPr>
              <w:jc w:val="right"/>
              <w:rPr>
                <w:rFonts w:eastAsia="Calibri"/>
                <w:sz w:val="22"/>
                <w:szCs w:val="22"/>
                <w:lang w:eastAsia="en-US"/>
              </w:rPr>
            </w:pP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А21</w:t>
            </w:r>
          </w:p>
        </w:tc>
        <w:tc>
          <w:tcPr>
            <w:tcW w:w="2233" w:type="dxa"/>
          </w:tcPr>
          <w:p w:rsidR="003342C2" w:rsidRPr="00704DD5" w:rsidRDefault="003342C2" w:rsidP="003342C2">
            <w:pPr>
              <w:jc w:val="right"/>
              <w:rPr>
                <w:rFonts w:eastAsia="Calibri"/>
                <w:sz w:val="22"/>
                <w:szCs w:val="22"/>
                <w:lang w:eastAsia="en-US"/>
              </w:rPr>
            </w:pPr>
          </w:p>
        </w:tc>
      </w:tr>
      <w:tr w:rsidR="003342C2" w:rsidRPr="00704DD5" w:rsidTr="00C7701A">
        <w:trPr>
          <w:trHeight w:val="85"/>
        </w:trPr>
        <w:tc>
          <w:tcPr>
            <w:tcW w:w="2232"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А7</w:t>
            </w:r>
          </w:p>
        </w:tc>
        <w:tc>
          <w:tcPr>
            <w:tcW w:w="2233" w:type="dxa"/>
          </w:tcPr>
          <w:p w:rsidR="003342C2" w:rsidRPr="00704DD5" w:rsidRDefault="003342C2" w:rsidP="003342C2">
            <w:pPr>
              <w:jc w:val="right"/>
              <w:rPr>
                <w:rFonts w:eastAsia="Calibri"/>
                <w:sz w:val="22"/>
                <w:szCs w:val="22"/>
                <w:lang w:eastAsia="en-US"/>
              </w:rPr>
            </w:pP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А22</w:t>
            </w:r>
          </w:p>
        </w:tc>
        <w:tc>
          <w:tcPr>
            <w:tcW w:w="2233" w:type="dxa"/>
          </w:tcPr>
          <w:p w:rsidR="003342C2" w:rsidRPr="00704DD5" w:rsidRDefault="003342C2" w:rsidP="003342C2">
            <w:pPr>
              <w:jc w:val="right"/>
              <w:rPr>
                <w:rFonts w:eastAsia="Calibri"/>
                <w:sz w:val="22"/>
                <w:szCs w:val="22"/>
                <w:lang w:eastAsia="en-US"/>
              </w:rPr>
            </w:pPr>
          </w:p>
        </w:tc>
      </w:tr>
      <w:tr w:rsidR="003342C2" w:rsidRPr="00704DD5" w:rsidTr="00C7701A">
        <w:trPr>
          <w:trHeight w:val="85"/>
        </w:trPr>
        <w:tc>
          <w:tcPr>
            <w:tcW w:w="2232"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А8</w:t>
            </w:r>
          </w:p>
        </w:tc>
        <w:tc>
          <w:tcPr>
            <w:tcW w:w="2233" w:type="dxa"/>
          </w:tcPr>
          <w:p w:rsidR="003342C2" w:rsidRPr="00704DD5" w:rsidRDefault="003342C2" w:rsidP="003342C2">
            <w:pPr>
              <w:jc w:val="right"/>
              <w:rPr>
                <w:rFonts w:eastAsia="Calibri"/>
                <w:sz w:val="22"/>
                <w:szCs w:val="22"/>
                <w:lang w:eastAsia="en-US"/>
              </w:rPr>
            </w:pP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А23</w:t>
            </w:r>
          </w:p>
        </w:tc>
        <w:tc>
          <w:tcPr>
            <w:tcW w:w="2233" w:type="dxa"/>
          </w:tcPr>
          <w:p w:rsidR="003342C2" w:rsidRPr="00704DD5" w:rsidRDefault="003342C2" w:rsidP="003342C2">
            <w:pPr>
              <w:jc w:val="right"/>
              <w:rPr>
                <w:rFonts w:eastAsia="Calibri"/>
                <w:sz w:val="22"/>
                <w:szCs w:val="22"/>
                <w:lang w:eastAsia="en-US"/>
              </w:rPr>
            </w:pPr>
          </w:p>
        </w:tc>
      </w:tr>
      <w:tr w:rsidR="003342C2" w:rsidRPr="00704DD5" w:rsidTr="00C7701A">
        <w:trPr>
          <w:trHeight w:val="85"/>
        </w:trPr>
        <w:tc>
          <w:tcPr>
            <w:tcW w:w="2232"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А9</w:t>
            </w:r>
          </w:p>
        </w:tc>
        <w:tc>
          <w:tcPr>
            <w:tcW w:w="2233" w:type="dxa"/>
          </w:tcPr>
          <w:p w:rsidR="003342C2" w:rsidRPr="00704DD5" w:rsidRDefault="003342C2" w:rsidP="003342C2">
            <w:pPr>
              <w:jc w:val="right"/>
              <w:rPr>
                <w:rFonts w:eastAsia="Calibri"/>
                <w:sz w:val="22"/>
                <w:szCs w:val="22"/>
                <w:lang w:eastAsia="en-US"/>
              </w:rPr>
            </w:pP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А24</w:t>
            </w:r>
          </w:p>
        </w:tc>
        <w:tc>
          <w:tcPr>
            <w:tcW w:w="2233" w:type="dxa"/>
          </w:tcPr>
          <w:p w:rsidR="003342C2" w:rsidRPr="00704DD5" w:rsidRDefault="003342C2" w:rsidP="003342C2">
            <w:pPr>
              <w:jc w:val="right"/>
              <w:rPr>
                <w:rFonts w:eastAsia="Calibri"/>
                <w:sz w:val="22"/>
                <w:szCs w:val="22"/>
                <w:lang w:eastAsia="en-US"/>
              </w:rPr>
            </w:pPr>
          </w:p>
        </w:tc>
      </w:tr>
      <w:tr w:rsidR="003342C2" w:rsidRPr="00704DD5" w:rsidTr="00C7701A">
        <w:trPr>
          <w:trHeight w:val="85"/>
        </w:trPr>
        <w:tc>
          <w:tcPr>
            <w:tcW w:w="2232"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А10</w:t>
            </w:r>
          </w:p>
        </w:tc>
        <w:tc>
          <w:tcPr>
            <w:tcW w:w="2233" w:type="dxa"/>
          </w:tcPr>
          <w:p w:rsidR="003342C2" w:rsidRPr="00704DD5" w:rsidRDefault="003342C2" w:rsidP="003342C2">
            <w:pPr>
              <w:jc w:val="right"/>
              <w:rPr>
                <w:rFonts w:eastAsia="Calibri"/>
                <w:sz w:val="22"/>
                <w:szCs w:val="22"/>
                <w:lang w:eastAsia="en-US"/>
              </w:rPr>
            </w:pP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А25</w:t>
            </w:r>
          </w:p>
        </w:tc>
        <w:tc>
          <w:tcPr>
            <w:tcW w:w="2233" w:type="dxa"/>
          </w:tcPr>
          <w:p w:rsidR="003342C2" w:rsidRPr="00704DD5" w:rsidRDefault="003342C2" w:rsidP="003342C2">
            <w:pPr>
              <w:jc w:val="right"/>
              <w:rPr>
                <w:rFonts w:eastAsia="Calibri"/>
                <w:sz w:val="22"/>
                <w:szCs w:val="22"/>
                <w:lang w:eastAsia="en-US"/>
              </w:rPr>
            </w:pPr>
          </w:p>
        </w:tc>
      </w:tr>
      <w:tr w:rsidR="003342C2" w:rsidRPr="00704DD5" w:rsidTr="00C7701A">
        <w:trPr>
          <w:trHeight w:val="85"/>
        </w:trPr>
        <w:tc>
          <w:tcPr>
            <w:tcW w:w="2232"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А11</w:t>
            </w:r>
          </w:p>
        </w:tc>
        <w:tc>
          <w:tcPr>
            <w:tcW w:w="2233" w:type="dxa"/>
          </w:tcPr>
          <w:p w:rsidR="003342C2" w:rsidRPr="00704DD5" w:rsidRDefault="003342C2" w:rsidP="003342C2">
            <w:pPr>
              <w:jc w:val="right"/>
              <w:rPr>
                <w:rFonts w:eastAsia="Calibri"/>
                <w:sz w:val="22"/>
                <w:szCs w:val="22"/>
                <w:lang w:eastAsia="en-US"/>
              </w:rPr>
            </w:pP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А26</w:t>
            </w:r>
          </w:p>
        </w:tc>
        <w:tc>
          <w:tcPr>
            <w:tcW w:w="2233" w:type="dxa"/>
          </w:tcPr>
          <w:p w:rsidR="003342C2" w:rsidRPr="00704DD5" w:rsidRDefault="003342C2" w:rsidP="003342C2">
            <w:pPr>
              <w:jc w:val="right"/>
              <w:rPr>
                <w:rFonts w:eastAsia="Calibri"/>
                <w:sz w:val="22"/>
                <w:szCs w:val="22"/>
                <w:lang w:eastAsia="en-US"/>
              </w:rPr>
            </w:pPr>
          </w:p>
        </w:tc>
      </w:tr>
      <w:tr w:rsidR="003342C2" w:rsidRPr="00704DD5" w:rsidTr="00C7701A">
        <w:trPr>
          <w:trHeight w:val="85"/>
        </w:trPr>
        <w:tc>
          <w:tcPr>
            <w:tcW w:w="2232"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А12</w:t>
            </w:r>
          </w:p>
        </w:tc>
        <w:tc>
          <w:tcPr>
            <w:tcW w:w="2233" w:type="dxa"/>
          </w:tcPr>
          <w:p w:rsidR="003342C2" w:rsidRPr="00704DD5" w:rsidRDefault="003342C2" w:rsidP="003342C2">
            <w:pPr>
              <w:jc w:val="right"/>
              <w:rPr>
                <w:rFonts w:eastAsia="Calibri"/>
                <w:sz w:val="22"/>
                <w:szCs w:val="22"/>
                <w:lang w:eastAsia="en-US"/>
              </w:rPr>
            </w:pP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А27</w:t>
            </w:r>
          </w:p>
        </w:tc>
        <w:tc>
          <w:tcPr>
            <w:tcW w:w="2233" w:type="dxa"/>
          </w:tcPr>
          <w:p w:rsidR="003342C2" w:rsidRPr="00704DD5" w:rsidRDefault="003342C2" w:rsidP="003342C2">
            <w:pPr>
              <w:jc w:val="right"/>
              <w:rPr>
                <w:rFonts w:eastAsia="Calibri"/>
                <w:sz w:val="22"/>
                <w:szCs w:val="22"/>
                <w:lang w:eastAsia="en-US"/>
              </w:rPr>
            </w:pPr>
          </w:p>
        </w:tc>
      </w:tr>
      <w:tr w:rsidR="003342C2" w:rsidRPr="00704DD5" w:rsidTr="00C7701A">
        <w:trPr>
          <w:trHeight w:val="85"/>
        </w:trPr>
        <w:tc>
          <w:tcPr>
            <w:tcW w:w="2232"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А13</w:t>
            </w:r>
          </w:p>
        </w:tc>
        <w:tc>
          <w:tcPr>
            <w:tcW w:w="2233" w:type="dxa"/>
          </w:tcPr>
          <w:p w:rsidR="003342C2" w:rsidRPr="00704DD5" w:rsidRDefault="003342C2" w:rsidP="003342C2">
            <w:pPr>
              <w:jc w:val="right"/>
              <w:rPr>
                <w:rFonts w:eastAsia="Calibri"/>
                <w:sz w:val="22"/>
                <w:szCs w:val="22"/>
                <w:lang w:eastAsia="en-US"/>
              </w:rPr>
            </w:pP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А28</w:t>
            </w:r>
          </w:p>
        </w:tc>
        <w:tc>
          <w:tcPr>
            <w:tcW w:w="2233" w:type="dxa"/>
          </w:tcPr>
          <w:p w:rsidR="003342C2" w:rsidRPr="00704DD5" w:rsidRDefault="003342C2" w:rsidP="003342C2">
            <w:pPr>
              <w:jc w:val="right"/>
              <w:rPr>
                <w:rFonts w:eastAsia="Calibri"/>
                <w:sz w:val="22"/>
                <w:szCs w:val="22"/>
                <w:lang w:eastAsia="en-US"/>
              </w:rPr>
            </w:pPr>
          </w:p>
        </w:tc>
      </w:tr>
      <w:tr w:rsidR="003342C2" w:rsidRPr="00704DD5" w:rsidTr="00C7701A">
        <w:trPr>
          <w:trHeight w:val="85"/>
        </w:trPr>
        <w:tc>
          <w:tcPr>
            <w:tcW w:w="2232"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А14</w:t>
            </w:r>
          </w:p>
        </w:tc>
        <w:tc>
          <w:tcPr>
            <w:tcW w:w="2233" w:type="dxa"/>
          </w:tcPr>
          <w:p w:rsidR="003342C2" w:rsidRPr="00704DD5" w:rsidRDefault="003342C2" w:rsidP="003342C2">
            <w:pPr>
              <w:jc w:val="right"/>
              <w:rPr>
                <w:rFonts w:eastAsia="Calibri"/>
                <w:sz w:val="22"/>
                <w:szCs w:val="22"/>
                <w:lang w:eastAsia="en-US"/>
              </w:rPr>
            </w:pP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А29</w:t>
            </w:r>
          </w:p>
        </w:tc>
        <w:tc>
          <w:tcPr>
            <w:tcW w:w="2233" w:type="dxa"/>
          </w:tcPr>
          <w:p w:rsidR="003342C2" w:rsidRPr="00704DD5" w:rsidRDefault="003342C2" w:rsidP="003342C2">
            <w:pPr>
              <w:jc w:val="right"/>
              <w:rPr>
                <w:rFonts w:eastAsia="Calibri"/>
                <w:sz w:val="22"/>
                <w:szCs w:val="22"/>
                <w:lang w:eastAsia="en-US"/>
              </w:rPr>
            </w:pPr>
          </w:p>
        </w:tc>
      </w:tr>
      <w:tr w:rsidR="003342C2" w:rsidRPr="00704DD5" w:rsidTr="00C7701A">
        <w:trPr>
          <w:trHeight w:val="85"/>
        </w:trPr>
        <w:tc>
          <w:tcPr>
            <w:tcW w:w="2232"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А15</w:t>
            </w:r>
          </w:p>
        </w:tc>
        <w:tc>
          <w:tcPr>
            <w:tcW w:w="2233" w:type="dxa"/>
          </w:tcPr>
          <w:p w:rsidR="003342C2" w:rsidRPr="00704DD5" w:rsidRDefault="003342C2" w:rsidP="003342C2">
            <w:pPr>
              <w:jc w:val="right"/>
              <w:rPr>
                <w:rFonts w:eastAsia="Calibri"/>
                <w:sz w:val="22"/>
                <w:szCs w:val="22"/>
                <w:lang w:eastAsia="en-US"/>
              </w:rPr>
            </w:pP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А30</w:t>
            </w:r>
          </w:p>
        </w:tc>
        <w:tc>
          <w:tcPr>
            <w:tcW w:w="2233" w:type="dxa"/>
          </w:tcPr>
          <w:p w:rsidR="003342C2" w:rsidRPr="00704DD5" w:rsidRDefault="003342C2" w:rsidP="003342C2">
            <w:pPr>
              <w:jc w:val="right"/>
              <w:rPr>
                <w:rFonts w:eastAsia="Calibri"/>
                <w:sz w:val="22"/>
                <w:szCs w:val="22"/>
                <w:lang w:eastAsia="en-US"/>
              </w:rPr>
            </w:pPr>
          </w:p>
        </w:tc>
      </w:tr>
    </w:tbl>
    <w:p w:rsidR="003342C2" w:rsidRPr="00704DD5" w:rsidRDefault="003342C2" w:rsidP="00C04729">
      <w:pPr>
        <w:rPr>
          <w:rFonts w:eastAsia="Calibri"/>
          <w:sz w:val="22"/>
          <w:szCs w:val="22"/>
          <w:lang w:eastAsia="en-US"/>
        </w:rPr>
      </w:pPr>
    </w:p>
    <w:p w:rsidR="003342C2" w:rsidRPr="00704DD5" w:rsidRDefault="003342C2" w:rsidP="003342C2">
      <w:pPr>
        <w:spacing w:line="360" w:lineRule="auto"/>
        <w:jc w:val="both"/>
        <w:rPr>
          <w:rFonts w:eastAsia="Calibri"/>
          <w:b/>
          <w:bCs/>
          <w:i/>
          <w:iCs/>
          <w:sz w:val="22"/>
          <w:szCs w:val="22"/>
          <w:lang w:eastAsia="en-US"/>
        </w:rPr>
      </w:pPr>
      <w:r w:rsidRPr="00704DD5">
        <w:rPr>
          <w:rFonts w:eastAsia="Calibri"/>
          <w:b/>
          <w:bCs/>
          <w:i/>
          <w:iCs/>
          <w:sz w:val="22"/>
          <w:szCs w:val="22"/>
          <w:lang w:eastAsia="en-US"/>
        </w:rPr>
        <w:t>Бланк ответов № 1 (</w:t>
      </w:r>
      <w:r w:rsidRPr="00704DD5">
        <w:rPr>
          <w:rFonts w:eastAsia="Calibri"/>
          <w:b/>
          <w:bCs/>
          <w:i/>
          <w:iCs/>
          <w:sz w:val="22"/>
          <w:szCs w:val="22"/>
          <w:u w:val="single"/>
          <w:lang w:eastAsia="en-US"/>
        </w:rPr>
        <w:t>часть 2</w:t>
      </w:r>
      <w:r w:rsidRPr="00704DD5">
        <w:rPr>
          <w:rFonts w:eastAsia="Calibri"/>
          <w:b/>
          <w:bCs/>
          <w:i/>
          <w:iCs/>
          <w:sz w:val="22"/>
          <w:szCs w:val="22"/>
          <w:lang w:eastAsia="en-US"/>
        </w:rPr>
        <w:t>)</w:t>
      </w:r>
    </w:p>
    <w:p w:rsidR="003342C2" w:rsidRPr="00704DD5" w:rsidRDefault="003342C2" w:rsidP="003342C2">
      <w:pPr>
        <w:spacing w:line="360" w:lineRule="auto"/>
        <w:jc w:val="both"/>
        <w:rPr>
          <w:rFonts w:eastAsia="Calibri"/>
          <w:b/>
          <w:bCs/>
          <w:sz w:val="22"/>
          <w:szCs w:val="22"/>
          <w:lang w:eastAsia="en-US"/>
        </w:rPr>
      </w:pPr>
      <w:r w:rsidRPr="00704DD5">
        <w:rPr>
          <w:rFonts w:eastAsia="Calibri"/>
          <w:b/>
          <w:bCs/>
          <w:sz w:val="22"/>
          <w:szCs w:val="22"/>
          <w:lang w:eastAsia="en-US"/>
        </w:rPr>
        <w:t>В1 ___________________________________В6_________________________</w:t>
      </w:r>
    </w:p>
    <w:p w:rsidR="003342C2" w:rsidRPr="00704DD5" w:rsidRDefault="003342C2" w:rsidP="003342C2">
      <w:pPr>
        <w:spacing w:line="360" w:lineRule="auto"/>
        <w:jc w:val="both"/>
        <w:rPr>
          <w:rFonts w:eastAsia="Calibri"/>
          <w:b/>
          <w:bCs/>
          <w:sz w:val="22"/>
          <w:szCs w:val="22"/>
          <w:lang w:eastAsia="en-US"/>
        </w:rPr>
      </w:pPr>
      <w:r w:rsidRPr="00704DD5">
        <w:rPr>
          <w:rFonts w:eastAsia="Calibri"/>
          <w:b/>
          <w:bCs/>
          <w:sz w:val="22"/>
          <w:szCs w:val="22"/>
          <w:lang w:eastAsia="en-US"/>
        </w:rPr>
        <w:t>В2 ___________________________________В7_________________________</w:t>
      </w:r>
    </w:p>
    <w:p w:rsidR="003342C2" w:rsidRPr="00704DD5" w:rsidRDefault="003342C2" w:rsidP="003342C2">
      <w:pPr>
        <w:spacing w:line="360" w:lineRule="auto"/>
        <w:jc w:val="both"/>
        <w:rPr>
          <w:rFonts w:eastAsia="Calibri"/>
          <w:b/>
          <w:bCs/>
          <w:sz w:val="22"/>
          <w:szCs w:val="22"/>
          <w:lang w:eastAsia="en-US"/>
        </w:rPr>
      </w:pPr>
      <w:r w:rsidRPr="00704DD5">
        <w:rPr>
          <w:rFonts w:eastAsia="Calibri"/>
          <w:b/>
          <w:bCs/>
          <w:sz w:val="22"/>
          <w:szCs w:val="22"/>
          <w:lang w:eastAsia="en-US"/>
        </w:rPr>
        <w:t>В3 ___________________________________В8__________________________</w:t>
      </w:r>
    </w:p>
    <w:p w:rsidR="003342C2" w:rsidRPr="00704DD5" w:rsidRDefault="003342C2" w:rsidP="003342C2">
      <w:pPr>
        <w:spacing w:line="360" w:lineRule="auto"/>
        <w:jc w:val="both"/>
        <w:rPr>
          <w:rFonts w:eastAsia="Calibri"/>
          <w:b/>
          <w:bCs/>
          <w:sz w:val="22"/>
          <w:szCs w:val="22"/>
          <w:lang w:eastAsia="en-US"/>
        </w:rPr>
      </w:pPr>
      <w:r w:rsidRPr="00704DD5">
        <w:rPr>
          <w:rFonts w:eastAsia="Calibri"/>
          <w:b/>
          <w:bCs/>
          <w:sz w:val="22"/>
          <w:szCs w:val="22"/>
          <w:lang w:eastAsia="en-US"/>
        </w:rPr>
        <w:t>В4 ___________________________________В9_________________________</w:t>
      </w:r>
    </w:p>
    <w:p w:rsidR="003342C2" w:rsidRPr="00704DD5" w:rsidRDefault="003342C2" w:rsidP="003342C2">
      <w:pPr>
        <w:spacing w:line="360" w:lineRule="auto"/>
        <w:jc w:val="both"/>
        <w:rPr>
          <w:rFonts w:eastAsia="Calibri"/>
          <w:b/>
          <w:bCs/>
          <w:sz w:val="22"/>
          <w:szCs w:val="22"/>
          <w:lang w:eastAsia="en-US"/>
        </w:rPr>
      </w:pPr>
      <w:r w:rsidRPr="00704DD5">
        <w:rPr>
          <w:rFonts w:eastAsia="Calibri"/>
          <w:b/>
          <w:bCs/>
          <w:sz w:val="22"/>
          <w:szCs w:val="22"/>
          <w:lang w:eastAsia="en-US"/>
        </w:rPr>
        <w:t>В5___________________________________В10__________________________</w:t>
      </w:r>
    </w:p>
    <w:p w:rsidR="003342C2" w:rsidRPr="00704DD5" w:rsidRDefault="003342C2" w:rsidP="003342C2">
      <w:pPr>
        <w:jc w:val="both"/>
        <w:rPr>
          <w:rFonts w:eastAsia="Calibri"/>
          <w:sz w:val="22"/>
          <w:szCs w:val="22"/>
          <w:u w:val="single"/>
          <w:lang w:eastAsia="en-US"/>
        </w:rPr>
      </w:pPr>
      <w:r w:rsidRPr="00704DD5">
        <w:rPr>
          <w:rFonts w:eastAsia="Calibri"/>
          <w:sz w:val="22"/>
          <w:szCs w:val="22"/>
          <w:u w:val="single"/>
          <w:lang w:eastAsia="en-US"/>
        </w:rPr>
        <w:t xml:space="preserve">Критерии оценивания </w:t>
      </w:r>
    </w:p>
    <w:p w:rsidR="003342C2" w:rsidRPr="00704DD5" w:rsidRDefault="003342C2" w:rsidP="003342C2">
      <w:pPr>
        <w:jc w:val="both"/>
        <w:rPr>
          <w:rFonts w:eastAsia="Calibri"/>
          <w:sz w:val="22"/>
          <w:szCs w:val="22"/>
          <w:lang w:eastAsia="en-US"/>
        </w:rPr>
      </w:pPr>
      <w:r w:rsidRPr="00704DD5">
        <w:rPr>
          <w:rFonts w:eastAsia="Calibri"/>
          <w:sz w:val="22"/>
          <w:szCs w:val="22"/>
          <w:u w:val="single"/>
          <w:lang w:eastAsia="en-US"/>
        </w:rPr>
        <w:t>экзаменационной работы:</w:t>
      </w:r>
      <w:r w:rsidRPr="00704DD5">
        <w:rPr>
          <w:rFonts w:eastAsia="Calibri"/>
          <w:sz w:val="22"/>
          <w:szCs w:val="22"/>
          <w:lang w:eastAsia="en-US"/>
        </w:rPr>
        <w:tab/>
      </w:r>
      <w:r w:rsidRPr="00704DD5">
        <w:rPr>
          <w:rFonts w:eastAsia="Calibri"/>
          <w:b/>
          <w:sz w:val="22"/>
          <w:szCs w:val="22"/>
          <w:lang w:eastAsia="en-US"/>
        </w:rPr>
        <w:t>Итог работы обучающегося (количество баллов):</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От 68 до 51 балла – «5»</w:t>
      </w:r>
      <w:r w:rsidRPr="00704DD5">
        <w:rPr>
          <w:rFonts w:eastAsia="Calibri"/>
          <w:sz w:val="22"/>
          <w:szCs w:val="22"/>
          <w:lang w:eastAsia="en-US"/>
        </w:rPr>
        <w:tab/>
      </w:r>
      <w:r w:rsidRPr="00704DD5">
        <w:rPr>
          <w:rFonts w:eastAsia="Calibri"/>
          <w:sz w:val="22"/>
          <w:szCs w:val="22"/>
          <w:lang w:eastAsia="en-US"/>
        </w:rPr>
        <w:tab/>
      </w:r>
      <w:r w:rsidRPr="00704DD5">
        <w:rPr>
          <w:rFonts w:eastAsia="Calibri"/>
          <w:sz w:val="22"/>
          <w:szCs w:val="22"/>
          <w:lang w:eastAsia="en-US"/>
        </w:rPr>
        <w:tab/>
      </w:r>
      <w:r w:rsidRPr="00704DD5">
        <w:rPr>
          <w:rFonts w:eastAsia="Calibri"/>
          <w:sz w:val="22"/>
          <w:szCs w:val="22"/>
          <w:lang w:eastAsia="en-US"/>
        </w:rPr>
        <w:tab/>
      </w:r>
      <w:r w:rsidRPr="00704DD5">
        <w:rPr>
          <w:rFonts w:eastAsia="Calibri"/>
          <w:sz w:val="22"/>
          <w:szCs w:val="22"/>
          <w:lang w:eastAsia="en-US"/>
        </w:rPr>
        <w:tab/>
        <w:t xml:space="preserve">часть 1:      _____ </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От 50 до 38 баллов – «4»</w:t>
      </w:r>
      <w:r w:rsidRPr="00704DD5">
        <w:rPr>
          <w:rFonts w:eastAsia="Calibri"/>
          <w:sz w:val="22"/>
          <w:szCs w:val="22"/>
          <w:lang w:eastAsia="en-US"/>
        </w:rPr>
        <w:tab/>
      </w:r>
      <w:r w:rsidRPr="00704DD5">
        <w:rPr>
          <w:rFonts w:eastAsia="Calibri"/>
          <w:sz w:val="22"/>
          <w:szCs w:val="22"/>
          <w:lang w:eastAsia="en-US"/>
        </w:rPr>
        <w:tab/>
      </w:r>
      <w:r w:rsidRPr="00704DD5">
        <w:rPr>
          <w:rFonts w:eastAsia="Calibri"/>
          <w:sz w:val="22"/>
          <w:szCs w:val="22"/>
          <w:lang w:eastAsia="en-US"/>
        </w:rPr>
        <w:tab/>
      </w:r>
      <w:r w:rsidRPr="00704DD5">
        <w:rPr>
          <w:rFonts w:eastAsia="Calibri"/>
          <w:sz w:val="22"/>
          <w:szCs w:val="22"/>
          <w:lang w:eastAsia="en-US"/>
        </w:rPr>
        <w:tab/>
        <w:t xml:space="preserve">часть 2:      _____ </w:t>
      </w: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От 37 до 25 баллов – «3»</w:t>
      </w:r>
      <w:r w:rsidRPr="00704DD5">
        <w:rPr>
          <w:rFonts w:eastAsia="Calibri"/>
          <w:sz w:val="22"/>
          <w:szCs w:val="22"/>
          <w:lang w:eastAsia="en-US"/>
        </w:rPr>
        <w:tab/>
      </w:r>
      <w:r w:rsidRPr="00704DD5">
        <w:rPr>
          <w:rFonts w:eastAsia="Calibri"/>
          <w:sz w:val="22"/>
          <w:szCs w:val="22"/>
          <w:lang w:eastAsia="en-US"/>
        </w:rPr>
        <w:tab/>
      </w:r>
      <w:r w:rsidRPr="00704DD5">
        <w:rPr>
          <w:rFonts w:eastAsia="Calibri"/>
          <w:sz w:val="22"/>
          <w:szCs w:val="22"/>
          <w:lang w:eastAsia="en-US"/>
        </w:rPr>
        <w:tab/>
      </w:r>
      <w:r w:rsidRPr="00704DD5">
        <w:rPr>
          <w:rFonts w:eastAsia="Calibri"/>
          <w:sz w:val="22"/>
          <w:szCs w:val="22"/>
          <w:lang w:eastAsia="en-US"/>
        </w:rPr>
        <w:tab/>
        <w:t xml:space="preserve">часть 3:      _____ </w:t>
      </w:r>
    </w:p>
    <w:p w:rsidR="003342C2" w:rsidRPr="00704DD5" w:rsidRDefault="003342C2" w:rsidP="003342C2">
      <w:pPr>
        <w:spacing w:line="276" w:lineRule="auto"/>
        <w:jc w:val="both"/>
        <w:rPr>
          <w:rFonts w:eastAsia="Calibri"/>
          <w:sz w:val="22"/>
          <w:szCs w:val="22"/>
          <w:lang w:eastAsia="en-US"/>
        </w:rPr>
      </w:pPr>
      <w:r w:rsidRPr="00704DD5">
        <w:rPr>
          <w:rFonts w:eastAsia="Calibri"/>
          <w:sz w:val="22"/>
          <w:szCs w:val="22"/>
          <w:lang w:eastAsia="en-US"/>
        </w:rPr>
        <w:t>Менее 25 баллов – «2»</w:t>
      </w:r>
      <w:r w:rsidRPr="00704DD5">
        <w:rPr>
          <w:rFonts w:eastAsia="Calibri"/>
          <w:sz w:val="22"/>
          <w:szCs w:val="22"/>
          <w:lang w:eastAsia="en-US"/>
        </w:rPr>
        <w:tab/>
      </w:r>
      <w:r w:rsidRPr="00704DD5">
        <w:rPr>
          <w:rFonts w:eastAsia="Calibri"/>
          <w:sz w:val="22"/>
          <w:szCs w:val="22"/>
          <w:lang w:eastAsia="en-US"/>
        </w:rPr>
        <w:tab/>
      </w:r>
      <w:r w:rsidRPr="00704DD5">
        <w:rPr>
          <w:rFonts w:eastAsia="Calibri"/>
          <w:sz w:val="22"/>
          <w:szCs w:val="22"/>
          <w:lang w:eastAsia="en-US"/>
        </w:rPr>
        <w:tab/>
      </w:r>
      <w:r w:rsidRPr="00704DD5">
        <w:rPr>
          <w:rFonts w:eastAsia="Calibri"/>
          <w:sz w:val="22"/>
          <w:szCs w:val="22"/>
          <w:lang w:eastAsia="en-US"/>
        </w:rPr>
        <w:tab/>
      </w:r>
      <w:r w:rsidRPr="00704DD5">
        <w:rPr>
          <w:rFonts w:eastAsia="Calibri"/>
          <w:sz w:val="22"/>
          <w:szCs w:val="22"/>
          <w:lang w:eastAsia="en-US"/>
        </w:rPr>
        <w:tab/>
      </w:r>
      <w:r w:rsidRPr="00704DD5">
        <w:rPr>
          <w:rFonts w:eastAsia="Calibri"/>
          <w:b/>
          <w:sz w:val="22"/>
          <w:szCs w:val="22"/>
          <w:lang w:eastAsia="en-US"/>
        </w:rPr>
        <w:t>Итого</w:t>
      </w:r>
      <w:r w:rsidRPr="00704DD5">
        <w:rPr>
          <w:rFonts w:eastAsia="Calibri"/>
          <w:sz w:val="22"/>
          <w:szCs w:val="22"/>
          <w:lang w:eastAsia="en-US"/>
        </w:rPr>
        <w:t xml:space="preserve">: ________   </w:t>
      </w:r>
    </w:p>
    <w:p w:rsidR="003342C2" w:rsidRPr="00704DD5" w:rsidRDefault="003342C2" w:rsidP="003342C2">
      <w:pPr>
        <w:spacing w:line="360" w:lineRule="auto"/>
        <w:rPr>
          <w:rFonts w:eastAsia="Calibri"/>
          <w:sz w:val="22"/>
          <w:szCs w:val="22"/>
          <w:lang w:eastAsia="en-US"/>
        </w:rPr>
      </w:pPr>
      <w:r w:rsidRPr="00704DD5">
        <w:rPr>
          <w:rFonts w:eastAsia="Calibri"/>
          <w:b/>
          <w:sz w:val="22"/>
          <w:szCs w:val="22"/>
          <w:u w:val="single"/>
          <w:lang w:eastAsia="en-US"/>
        </w:rPr>
        <w:t>Оценка</w:t>
      </w:r>
      <w:r w:rsidRPr="00704DD5">
        <w:rPr>
          <w:rFonts w:eastAsia="Calibri"/>
          <w:sz w:val="22"/>
          <w:szCs w:val="22"/>
          <w:lang w:eastAsia="en-US"/>
        </w:rPr>
        <w:t>: _____________________________</w:t>
      </w:r>
    </w:p>
    <w:p w:rsidR="003342C2" w:rsidRPr="00704DD5" w:rsidRDefault="003342C2" w:rsidP="003342C2">
      <w:pPr>
        <w:rPr>
          <w:rFonts w:eastAsia="Calibri"/>
          <w:sz w:val="22"/>
          <w:szCs w:val="22"/>
          <w:lang w:eastAsia="en-US"/>
        </w:rPr>
      </w:pPr>
      <w:r w:rsidRPr="00704DD5">
        <w:rPr>
          <w:rFonts w:eastAsia="Calibri"/>
          <w:sz w:val="22"/>
          <w:szCs w:val="22"/>
          <w:lang w:eastAsia="en-US"/>
        </w:rPr>
        <w:t xml:space="preserve">Ответы на вопросы экзаменационной  работы </w:t>
      </w:r>
    </w:p>
    <w:p w:rsidR="00C04729" w:rsidRPr="00704DD5" w:rsidRDefault="003342C2" w:rsidP="003342C2">
      <w:pPr>
        <w:rPr>
          <w:rFonts w:eastAsia="Calibri"/>
          <w:sz w:val="22"/>
          <w:szCs w:val="22"/>
          <w:lang w:eastAsia="en-US"/>
        </w:rPr>
      </w:pPr>
      <w:r w:rsidRPr="00704DD5">
        <w:rPr>
          <w:rFonts w:eastAsia="Calibri"/>
          <w:sz w:val="22"/>
          <w:szCs w:val="22"/>
          <w:lang w:eastAsia="en-US"/>
        </w:rPr>
        <w:t xml:space="preserve">по дисциплине </w:t>
      </w:r>
      <w:r w:rsidR="00C04729" w:rsidRPr="00704DD5">
        <w:rPr>
          <w:rFonts w:eastAsia="Calibri"/>
          <w:sz w:val="22"/>
          <w:szCs w:val="22"/>
          <w:lang w:eastAsia="en-US"/>
        </w:rPr>
        <w:t>« Русский язык»</w:t>
      </w:r>
    </w:p>
    <w:p w:rsidR="003342C2" w:rsidRPr="00704DD5" w:rsidRDefault="003342C2" w:rsidP="003342C2">
      <w:pPr>
        <w:rPr>
          <w:rFonts w:eastAsia="Calibri"/>
          <w:b/>
          <w:bCs/>
          <w:sz w:val="22"/>
          <w:szCs w:val="22"/>
          <w:lang w:eastAsia="en-US"/>
        </w:rPr>
      </w:pPr>
      <w:r w:rsidRPr="00704DD5">
        <w:rPr>
          <w:rFonts w:eastAsia="Calibri"/>
          <w:b/>
          <w:bCs/>
          <w:sz w:val="22"/>
          <w:szCs w:val="22"/>
          <w:lang w:eastAsia="en-US"/>
        </w:rPr>
        <w:t xml:space="preserve">1  вариант </w:t>
      </w:r>
    </w:p>
    <w:p w:rsidR="003342C2" w:rsidRPr="00704DD5" w:rsidRDefault="003342C2" w:rsidP="003342C2">
      <w:pPr>
        <w:spacing w:line="360" w:lineRule="auto"/>
        <w:jc w:val="both"/>
        <w:rPr>
          <w:rFonts w:eastAsia="Calibri"/>
          <w:b/>
          <w:bCs/>
          <w:i/>
          <w:iCs/>
          <w:sz w:val="22"/>
          <w:szCs w:val="22"/>
          <w:lang w:eastAsia="en-US"/>
        </w:rPr>
      </w:pPr>
      <w:r w:rsidRPr="00704DD5">
        <w:rPr>
          <w:rFonts w:eastAsia="Calibri"/>
          <w:b/>
          <w:bCs/>
          <w:i/>
          <w:iCs/>
          <w:sz w:val="22"/>
          <w:szCs w:val="22"/>
          <w:lang w:eastAsia="en-US"/>
        </w:rPr>
        <w:t>Бланк ответов № 1 (</w:t>
      </w:r>
      <w:r w:rsidRPr="00704DD5">
        <w:rPr>
          <w:rFonts w:eastAsia="Calibri"/>
          <w:b/>
          <w:bCs/>
          <w:i/>
          <w:iCs/>
          <w:sz w:val="22"/>
          <w:szCs w:val="22"/>
          <w:u w:val="single"/>
          <w:lang w:eastAsia="en-US"/>
        </w:rPr>
        <w:t>часть 1</w:t>
      </w:r>
      <w:r w:rsidRPr="00704DD5">
        <w:rPr>
          <w:rFonts w:eastAsia="Calibri"/>
          <w:b/>
          <w:bCs/>
          <w:i/>
          <w:iCs/>
          <w:sz w:val="22"/>
          <w:szCs w:val="22"/>
          <w:lang w:eastAsia="en-US"/>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32"/>
        <w:gridCol w:w="2233"/>
        <w:gridCol w:w="2233"/>
        <w:gridCol w:w="2233"/>
      </w:tblGrid>
      <w:tr w:rsidR="003342C2" w:rsidRPr="00704DD5" w:rsidTr="00C7701A">
        <w:trPr>
          <w:trHeight w:val="90"/>
        </w:trPr>
        <w:tc>
          <w:tcPr>
            <w:tcW w:w="2232"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lastRenderedPageBreak/>
              <w:t>№ задания</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 xml:space="preserve">Ответ </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 задания</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Ответ</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А1</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2</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А16</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3</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А2</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3</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А17</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3</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А3</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3</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А18</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3</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А4</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4</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А19</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1</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А5</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2</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А20</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4</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А6</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3</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А21</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3</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А7</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4</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А22</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1</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А8</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1</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А23</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3</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А9</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3</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А24</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2</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А10</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4</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А25</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2</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А11</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2</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А26</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3</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А12</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1</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А27</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2</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А13</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4</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А28</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4</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А14</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4</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А29</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3</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А15</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3</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А30</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3</w:t>
            </w:r>
          </w:p>
        </w:tc>
      </w:tr>
    </w:tbl>
    <w:p w:rsidR="003342C2" w:rsidRPr="00704DD5" w:rsidRDefault="003342C2" w:rsidP="003342C2">
      <w:pPr>
        <w:jc w:val="right"/>
        <w:rPr>
          <w:rFonts w:eastAsia="Calibri"/>
          <w:sz w:val="22"/>
          <w:szCs w:val="22"/>
          <w:lang w:eastAsia="en-US"/>
        </w:rPr>
      </w:pPr>
    </w:p>
    <w:p w:rsidR="003342C2" w:rsidRPr="00704DD5" w:rsidRDefault="003342C2" w:rsidP="003342C2">
      <w:pPr>
        <w:spacing w:line="360" w:lineRule="auto"/>
        <w:jc w:val="both"/>
        <w:rPr>
          <w:rFonts w:eastAsia="Calibri"/>
          <w:b/>
          <w:bCs/>
          <w:i/>
          <w:iCs/>
          <w:sz w:val="22"/>
          <w:szCs w:val="22"/>
          <w:lang w:eastAsia="en-US"/>
        </w:rPr>
      </w:pPr>
      <w:r w:rsidRPr="00704DD5">
        <w:rPr>
          <w:rFonts w:eastAsia="Calibri"/>
          <w:b/>
          <w:bCs/>
          <w:i/>
          <w:iCs/>
          <w:sz w:val="22"/>
          <w:szCs w:val="22"/>
          <w:lang w:eastAsia="en-US"/>
        </w:rPr>
        <w:t>Бланк ответов № 1 (</w:t>
      </w:r>
      <w:r w:rsidRPr="00704DD5">
        <w:rPr>
          <w:rFonts w:eastAsia="Calibri"/>
          <w:b/>
          <w:bCs/>
          <w:i/>
          <w:iCs/>
          <w:sz w:val="22"/>
          <w:szCs w:val="22"/>
          <w:u w:val="single"/>
          <w:lang w:eastAsia="en-US"/>
        </w:rPr>
        <w:t>часть 2</w:t>
      </w:r>
      <w:r w:rsidRPr="00704DD5">
        <w:rPr>
          <w:rFonts w:eastAsia="Calibri"/>
          <w:b/>
          <w:bCs/>
          <w:i/>
          <w:iCs/>
          <w:sz w:val="22"/>
          <w:szCs w:val="22"/>
          <w:lang w:eastAsia="en-US"/>
        </w:rPr>
        <w:t>)</w:t>
      </w:r>
    </w:p>
    <w:p w:rsidR="003342C2" w:rsidRPr="00704DD5" w:rsidRDefault="003342C2" w:rsidP="003342C2">
      <w:pPr>
        <w:spacing w:line="360" w:lineRule="auto"/>
        <w:jc w:val="both"/>
        <w:rPr>
          <w:rFonts w:eastAsia="Calibri"/>
          <w:b/>
          <w:bCs/>
          <w:sz w:val="22"/>
          <w:szCs w:val="22"/>
          <w:lang w:eastAsia="en-US"/>
        </w:rPr>
      </w:pPr>
      <w:r w:rsidRPr="00704DD5">
        <w:rPr>
          <w:rFonts w:eastAsia="Calibri"/>
          <w:b/>
          <w:bCs/>
          <w:sz w:val="22"/>
          <w:szCs w:val="22"/>
          <w:lang w:eastAsia="en-US"/>
        </w:rPr>
        <w:t>В1 ___</w:t>
      </w:r>
      <w:r w:rsidRPr="00704DD5">
        <w:rPr>
          <w:rFonts w:eastAsia="Calibri"/>
          <w:sz w:val="22"/>
          <w:szCs w:val="22"/>
          <w:lang w:eastAsia="en-US"/>
        </w:rPr>
        <w:t>выступает_</w:t>
      </w:r>
      <w:r w:rsidRPr="00704DD5">
        <w:rPr>
          <w:rFonts w:eastAsia="Calibri"/>
          <w:b/>
          <w:bCs/>
          <w:sz w:val="22"/>
          <w:szCs w:val="22"/>
          <w:lang w:eastAsia="en-US"/>
        </w:rPr>
        <w:t>_____________В6_____</w:t>
      </w:r>
      <w:r w:rsidRPr="00704DD5">
        <w:rPr>
          <w:rFonts w:eastAsia="Calibri"/>
          <w:sz w:val="22"/>
          <w:szCs w:val="22"/>
          <w:lang w:eastAsia="en-US"/>
        </w:rPr>
        <w:t>2_</w:t>
      </w:r>
      <w:r w:rsidRPr="00704DD5">
        <w:rPr>
          <w:rFonts w:eastAsia="Calibri"/>
          <w:b/>
          <w:bCs/>
          <w:sz w:val="22"/>
          <w:szCs w:val="22"/>
          <w:lang w:eastAsia="en-US"/>
        </w:rPr>
        <w:t>______________________</w:t>
      </w:r>
    </w:p>
    <w:p w:rsidR="003342C2" w:rsidRPr="00704DD5" w:rsidRDefault="003342C2" w:rsidP="003342C2">
      <w:pPr>
        <w:spacing w:line="360" w:lineRule="auto"/>
        <w:jc w:val="both"/>
        <w:rPr>
          <w:rFonts w:eastAsia="Calibri"/>
          <w:b/>
          <w:bCs/>
          <w:sz w:val="22"/>
          <w:szCs w:val="22"/>
          <w:lang w:eastAsia="en-US"/>
        </w:rPr>
      </w:pPr>
      <w:r w:rsidRPr="00704DD5">
        <w:rPr>
          <w:rFonts w:eastAsia="Calibri"/>
          <w:b/>
          <w:bCs/>
          <w:sz w:val="22"/>
          <w:szCs w:val="22"/>
          <w:lang w:eastAsia="en-US"/>
        </w:rPr>
        <w:t xml:space="preserve">В2 </w:t>
      </w:r>
      <w:r w:rsidRPr="00704DD5">
        <w:rPr>
          <w:rFonts w:eastAsia="Calibri"/>
          <w:sz w:val="22"/>
          <w:szCs w:val="22"/>
          <w:lang w:eastAsia="en-US"/>
        </w:rPr>
        <w:t>__плавно, мерно</w:t>
      </w:r>
      <w:r w:rsidRPr="00704DD5">
        <w:rPr>
          <w:rFonts w:eastAsia="Calibri"/>
          <w:b/>
          <w:bCs/>
          <w:sz w:val="22"/>
          <w:szCs w:val="22"/>
          <w:lang w:eastAsia="en-US"/>
        </w:rPr>
        <w:t>___________В7______</w:t>
      </w:r>
      <w:r w:rsidRPr="00704DD5">
        <w:rPr>
          <w:rFonts w:eastAsia="Calibri"/>
          <w:sz w:val="22"/>
          <w:szCs w:val="22"/>
          <w:lang w:eastAsia="en-US"/>
        </w:rPr>
        <w:t>1</w:t>
      </w:r>
      <w:r w:rsidRPr="00704DD5">
        <w:rPr>
          <w:rFonts w:eastAsia="Calibri"/>
          <w:b/>
          <w:bCs/>
          <w:sz w:val="22"/>
          <w:szCs w:val="22"/>
          <w:lang w:eastAsia="en-US"/>
        </w:rPr>
        <w:t>___________________________</w:t>
      </w:r>
    </w:p>
    <w:p w:rsidR="003342C2" w:rsidRPr="00704DD5" w:rsidRDefault="003342C2" w:rsidP="003342C2">
      <w:pPr>
        <w:spacing w:line="360" w:lineRule="auto"/>
        <w:jc w:val="both"/>
        <w:rPr>
          <w:rFonts w:eastAsia="Calibri"/>
          <w:b/>
          <w:bCs/>
          <w:sz w:val="22"/>
          <w:szCs w:val="22"/>
          <w:lang w:eastAsia="en-US"/>
        </w:rPr>
      </w:pPr>
      <w:r w:rsidRPr="00704DD5">
        <w:rPr>
          <w:rFonts w:eastAsia="Calibri"/>
          <w:b/>
          <w:bCs/>
          <w:sz w:val="22"/>
          <w:szCs w:val="22"/>
          <w:lang w:eastAsia="en-US"/>
        </w:rPr>
        <w:t>В3 __</w:t>
      </w:r>
      <w:r w:rsidRPr="00704DD5">
        <w:rPr>
          <w:rFonts w:eastAsia="Calibri"/>
          <w:sz w:val="22"/>
          <w:szCs w:val="22"/>
          <w:lang w:eastAsia="en-US"/>
        </w:rPr>
        <w:t>оттенков (тонкостей) общения</w:t>
      </w:r>
      <w:r w:rsidRPr="00704DD5">
        <w:rPr>
          <w:rFonts w:eastAsia="Calibri"/>
          <w:b/>
          <w:bCs/>
          <w:sz w:val="22"/>
          <w:szCs w:val="22"/>
          <w:lang w:eastAsia="en-US"/>
        </w:rPr>
        <w:t>___В8______</w:t>
      </w:r>
      <w:r w:rsidRPr="00704DD5">
        <w:rPr>
          <w:rFonts w:eastAsia="Calibri"/>
          <w:sz w:val="22"/>
          <w:szCs w:val="22"/>
          <w:lang w:eastAsia="en-US"/>
        </w:rPr>
        <w:t>3</w:t>
      </w:r>
      <w:r w:rsidRPr="00704DD5">
        <w:rPr>
          <w:rFonts w:eastAsia="Calibri"/>
          <w:b/>
          <w:bCs/>
          <w:sz w:val="22"/>
          <w:szCs w:val="22"/>
          <w:lang w:eastAsia="en-US"/>
        </w:rPr>
        <w:t>___________________________</w:t>
      </w:r>
    </w:p>
    <w:p w:rsidR="003342C2" w:rsidRPr="00704DD5" w:rsidRDefault="003342C2" w:rsidP="003342C2">
      <w:pPr>
        <w:spacing w:line="360" w:lineRule="auto"/>
        <w:jc w:val="both"/>
        <w:rPr>
          <w:rFonts w:eastAsia="Calibri"/>
          <w:b/>
          <w:bCs/>
          <w:sz w:val="22"/>
          <w:szCs w:val="22"/>
          <w:lang w:eastAsia="en-US"/>
        </w:rPr>
      </w:pPr>
      <w:r w:rsidRPr="00704DD5">
        <w:rPr>
          <w:rFonts w:eastAsia="Calibri"/>
          <w:b/>
          <w:bCs/>
          <w:sz w:val="22"/>
          <w:szCs w:val="22"/>
          <w:lang w:eastAsia="en-US"/>
        </w:rPr>
        <w:t>В4 ___</w:t>
      </w:r>
      <w:r w:rsidRPr="00704DD5">
        <w:rPr>
          <w:rFonts w:eastAsia="Calibri"/>
          <w:sz w:val="22"/>
          <w:szCs w:val="22"/>
          <w:lang w:eastAsia="en-US"/>
        </w:rPr>
        <w:t>конечно</w:t>
      </w:r>
      <w:r w:rsidRPr="00704DD5">
        <w:rPr>
          <w:rFonts w:eastAsia="Calibri"/>
          <w:b/>
          <w:bCs/>
          <w:sz w:val="22"/>
          <w:szCs w:val="22"/>
          <w:lang w:eastAsia="en-US"/>
        </w:rPr>
        <w:t>_________________В9______</w:t>
      </w:r>
      <w:r w:rsidRPr="00704DD5">
        <w:rPr>
          <w:rFonts w:eastAsia="Calibri"/>
          <w:sz w:val="22"/>
          <w:szCs w:val="22"/>
          <w:lang w:eastAsia="en-US"/>
        </w:rPr>
        <w:t>2</w:t>
      </w:r>
      <w:r w:rsidRPr="00704DD5">
        <w:rPr>
          <w:rFonts w:eastAsia="Calibri"/>
          <w:b/>
          <w:bCs/>
          <w:sz w:val="22"/>
          <w:szCs w:val="22"/>
          <w:lang w:eastAsia="en-US"/>
        </w:rPr>
        <w:t>__________________________</w:t>
      </w:r>
    </w:p>
    <w:p w:rsidR="003342C2" w:rsidRPr="00704DD5" w:rsidRDefault="003342C2" w:rsidP="003342C2">
      <w:pPr>
        <w:spacing w:line="360" w:lineRule="auto"/>
        <w:jc w:val="both"/>
        <w:rPr>
          <w:rFonts w:eastAsia="Calibri"/>
          <w:b/>
          <w:bCs/>
          <w:sz w:val="22"/>
          <w:szCs w:val="22"/>
          <w:lang w:eastAsia="en-US"/>
        </w:rPr>
      </w:pPr>
      <w:r w:rsidRPr="00704DD5">
        <w:rPr>
          <w:rFonts w:eastAsia="Calibri"/>
          <w:b/>
          <w:bCs/>
          <w:sz w:val="22"/>
          <w:szCs w:val="22"/>
          <w:lang w:eastAsia="en-US"/>
        </w:rPr>
        <w:t>В5___</w:t>
      </w:r>
      <w:r w:rsidRPr="00704DD5">
        <w:rPr>
          <w:rFonts w:eastAsia="Calibri"/>
          <w:sz w:val="22"/>
          <w:szCs w:val="22"/>
          <w:lang w:eastAsia="en-US"/>
        </w:rPr>
        <w:t>примыкание</w:t>
      </w:r>
      <w:r w:rsidRPr="00704DD5">
        <w:rPr>
          <w:rFonts w:eastAsia="Calibri"/>
          <w:b/>
          <w:bCs/>
          <w:sz w:val="22"/>
          <w:szCs w:val="22"/>
          <w:lang w:eastAsia="en-US"/>
        </w:rPr>
        <w:t>_____________В10______</w:t>
      </w:r>
      <w:r w:rsidRPr="00704DD5">
        <w:rPr>
          <w:rFonts w:eastAsia="Calibri"/>
          <w:sz w:val="22"/>
          <w:szCs w:val="22"/>
          <w:lang w:eastAsia="en-US"/>
        </w:rPr>
        <w:t>5</w:t>
      </w:r>
      <w:r w:rsidRPr="00704DD5">
        <w:rPr>
          <w:rFonts w:eastAsia="Calibri"/>
          <w:b/>
          <w:bCs/>
          <w:sz w:val="22"/>
          <w:szCs w:val="22"/>
          <w:lang w:eastAsia="en-US"/>
        </w:rPr>
        <w:t>_________________________</w:t>
      </w:r>
    </w:p>
    <w:p w:rsidR="00C04729" w:rsidRPr="00704DD5" w:rsidRDefault="00C04729" w:rsidP="00C239BE">
      <w:pPr>
        <w:rPr>
          <w:rFonts w:eastAsia="Calibri"/>
          <w:b/>
          <w:bCs/>
          <w:i/>
          <w:iCs/>
          <w:sz w:val="22"/>
          <w:szCs w:val="22"/>
          <w:lang w:eastAsia="en-US"/>
        </w:rPr>
      </w:pPr>
    </w:p>
    <w:p w:rsidR="00C04729" w:rsidRPr="00704DD5" w:rsidRDefault="00C04729" w:rsidP="00C239BE">
      <w:pPr>
        <w:rPr>
          <w:rFonts w:eastAsia="Calibri"/>
          <w:b/>
          <w:bCs/>
          <w:i/>
          <w:iCs/>
          <w:sz w:val="22"/>
          <w:szCs w:val="22"/>
          <w:lang w:eastAsia="en-US"/>
        </w:rPr>
      </w:pPr>
    </w:p>
    <w:p w:rsidR="003342C2" w:rsidRPr="00704DD5" w:rsidRDefault="003342C2" w:rsidP="00C239BE">
      <w:pPr>
        <w:rPr>
          <w:rFonts w:eastAsia="Calibri"/>
          <w:sz w:val="22"/>
          <w:szCs w:val="22"/>
          <w:lang w:eastAsia="en-US"/>
        </w:rPr>
      </w:pPr>
      <w:r w:rsidRPr="00704DD5">
        <w:rPr>
          <w:rFonts w:eastAsia="Calibri"/>
          <w:sz w:val="22"/>
          <w:szCs w:val="22"/>
          <w:lang w:eastAsia="en-US"/>
        </w:rPr>
        <w:t>Ответы на вопросы экзаменационной  работы</w:t>
      </w:r>
    </w:p>
    <w:p w:rsidR="003342C2" w:rsidRPr="00704DD5" w:rsidRDefault="003342C2" w:rsidP="00C239BE">
      <w:pPr>
        <w:jc w:val="both"/>
        <w:rPr>
          <w:rFonts w:eastAsia="Calibri"/>
          <w:sz w:val="22"/>
          <w:szCs w:val="22"/>
          <w:lang w:eastAsia="en-US"/>
        </w:rPr>
      </w:pPr>
      <w:r w:rsidRPr="00704DD5">
        <w:rPr>
          <w:rFonts w:eastAsia="Calibri"/>
          <w:sz w:val="22"/>
          <w:szCs w:val="22"/>
          <w:lang w:eastAsia="en-US"/>
        </w:rPr>
        <w:t xml:space="preserve">по </w:t>
      </w:r>
      <w:r w:rsidR="003630FC">
        <w:rPr>
          <w:rFonts w:eastAsia="Calibri"/>
          <w:sz w:val="22"/>
          <w:szCs w:val="22"/>
          <w:lang w:eastAsia="en-US"/>
        </w:rPr>
        <w:t>предмету</w:t>
      </w:r>
      <w:r w:rsidRPr="00704DD5">
        <w:rPr>
          <w:rFonts w:eastAsia="Calibri"/>
          <w:sz w:val="22"/>
          <w:szCs w:val="22"/>
          <w:lang w:eastAsia="en-US"/>
        </w:rPr>
        <w:t xml:space="preserve"> </w:t>
      </w:r>
      <w:r w:rsidR="00C04729" w:rsidRPr="00704DD5">
        <w:rPr>
          <w:rFonts w:eastAsia="Calibri"/>
          <w:sz w:val="22"/>
          <w:szCs w:val="22"/>
          <w:lang w:eastAsia="en-US"/>
        </w:rPr>
        <w:t>« Русский язык»</w:t>
      </w:r>
    </w:p>
    <w:p w:rsidR="003342C2" w:rsidRPr="00704DD5" w:rsidRDefault="003342C2" w:rsidP="003342C2">
      <w:pPr>
        <w:rPr>
          <w:rFonts w:eastAsia="Calibri"/>
          <w:b/>
          <w:bCs/>
          <w:sz w:val="22"/>
          <w:szCs w:val="22"/>
          <w:lang w:eastAsia="en-US"/>
        </w:rPr>
      </w:pPr>
      <w:r w:rsidRPr="00704DD5">
        <w:rPr>
          <w:rFonts w:eastAsia="Calibri"/>
          <w:b/>
          <w:bCs/>
          <w:sz w:val="22"/>
          <w:szCs w:val="22"/>
          <w:lang w:eastAsia="en-US"/>
        </w:rPr>
        <w:t xml:space="preserve">2  вариант </w:t>
      </w:r>
    </w:p>
    <w:p w:rsidR="003342C2" w:rsidRPr="00704DD5" w:rsidRDefault="003342C2" w:rsidP="003342C2">
      <w:pPr>
        <w:spacing w:line="360" w:lineRule="auto"/>
        <w:jc w:val="both"/>
        <w:rPr>
          <w:rFonts w:eastAsia="Calibri"/>
          <w:b/>
          <w:bCs/>
          <w:i/>
          <w:iCs/>
          <w:sz w:val="22"/>
          <w:szCs w:val="22"/>
          <w:lang w:eastAsia="en-US"/>
        </w:rPr>
      </w:pPr>
      <w:r w:rsidRPr="00704DD5">
        <w:rPr>
          <w:rFonts w:eastAsia="Calibri"/>
          <w:b/>
          <w:bCs/>
          <w:i/>
          <w:iCs/>
          <w:sz w:val="22"/>
          <w:szCs w:val="22"/>
          <w:lang w:eastAsia="en-US"/>
        </w:rPr>
        <w:t>Бланк ответов № 1 (</w:t>
      </w:r>
      <w:r w:rsidRPr="00704DD5">
        <w:rPr>
          <w:rFonts w:eastAsia="Calibri"/>
          <w:b/>
          <w:bCs/>
          <w:i/>
          <w:iCs/>
          <w:sz w:val="22"/>
          <w:szCs w:val="22"/>
          <w:u w:val="single"/>
          <w:lang w:eastAsia="en-US"/>
        </w:rPr>
        <w:t>часть 1</w:t>
      </w:r>
      <w:r w:rsidRPr="00704DD5">
        <w:rPr>
          <w:rFonts w:eastAsia="Calibri"/>
          <w:b/>
          <w:bCs/>
          <w:i/>
          <w:iCs/>
          <w:sz w:val="22"/>
          <w:szCs w:val="22"/>
          <w:lang w:eastAsia="en-US"/>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32"/>
        <w:gridCol w:w="2233"/>
        <w:gridCol w:w="2233"/>
        <w:gridCol w:w="2233"/>
      </w:tblGrid>
      <w:tr w:rsidR="003342C2" w:rsidRPr="00704DD5" w:rsidTr="00C7701A">
        <w:trPr>
          <w:trHeight w:val="90"/>
        </w:trPr>
        <w:tc>
          <w:tcPr>
            <w:tcW w:w="2232"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 задания</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 xml:space="preserve">Ответ </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 задания</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Ответ</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А1</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2</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А16</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2</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А2</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1</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А17</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1</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А3</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4</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А18</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2</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А4</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1</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А19</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4</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А5</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3</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А20</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4</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А6</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3</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А21</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2</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А7</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2</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А22</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1</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А8</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2</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А23</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4</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А9</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3</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А24</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4</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А10</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4</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А25</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2</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А11</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2</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А26</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1</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А12</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4</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А27</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3</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А13</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4</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А28</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4</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А14</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2</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А29</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2</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А15</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4</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А30</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2</w:t>
            </w:r>
          </w:p>
        </w:tc>
      </w:tr>
    </w:tbl>
    <w:p w:rsidR="003342C2" w:rsidRPr="00704DD5" w:rsidRDefault="003342C2" w:rsidP="003342C2">
      <w:pPr>
        <w:jc w:val="right"/>
        <w:rPr>
          <w:rFonts w:eastAsia="Calibri"/>
          <w:sz w:val="22"/>
          <w:szCs w:val="22"/>
          <w:lang w:eastAsia="en-US"/>
        </w:rPr>
      </w:pPr>
    </w:p>
    <w:p w:rsidR="003342C2" w:rsidRPr="00704DD5" w:rsidRDefault="003342C2" w:rsidP="003342C2">
      <w:pPr>
        <w:spacing w:line="360" w:lineRule="auto"/>
        <w:jc w:val="both"/>
        <w:rPr>
          <w:rFonts w:eastAsia="Calibri"/>
          <w:b/>
          <w:bCs/>
          <w:i/>
          <w:iCs/>
          <w:sz w:val="22"/>
          <w:szCs w:val="22"/>
          <w:lang w:eastAsia="en-US"/>
        </w:rPr>
      </w:pPr>
      <w:r w:rsidRPr="00704DD5">
        <w:rPr>
          <w:rFonts w:eastAsia="Calibri"/>
          <w:b/>
          <w:bCs/>
          <w:i/>
          <w:iCs/>
          <w:sz w:val="22"/>
          <w:szCs w:val="22"/>
          <w:lang w:eastAsia="en-US"/>
        </w:rPr>
        <w:t>Бланк ответов № 1 (</w:t>
      </w:r>
      <w:r w:rsidRPr="00704DD5">
        <w:rPr>
          <w:rFonts w:eastAsia="Calibri"/>
          <w:b/>
          <w:bCs/>
          <w:i/>
          <w:iCs/>
          <w:sz w:val="22"/>
          <w:szCs w:val="22"/>
          <w:u w:val="single"/>
          <w:lang w:eastAsia="en-US"/>
        </w:rPr>
        <w:t>часть 2</w:t>
      </w:r>
      <w:r w:rsidRPr="00704DD5">
        <w:rPr>
          <w:rFonts w:eastAsia="Calibri"/>
          <w:b/>
          <w:bCs/>
          <w:i/>
          <w:iCs/>
          <w:sz w:val="22"/>
          <w:szCs w:val="22"/>
          <w:lang w:eastAsia="en-US"/>
        </w:rPr>
        <w:t>)</w:t>
      </w:r>
    </w:p>
    <w:p w:rsidR="003342C2" w:rsidRPr="00704DD5" w:rsidRDefault="003342C2" w:rsidP="003342C2">
      <w:pPr>
        <w:spacing w:line="360" w:lineRule="auto"/>
        <w:jc w:val="both"/>
        <w:rPr>
          <w:rFonts w:eastAsia="Calibri"/>
          <w:b/>
          <w:bCs/>
          <w:sz w:val="22"/>
          <w:szCs w:val="22"/>
          <w:lang w:eastAsia="en-US"/>
        </w:rPr>
      </w:pPr>
      <w:r w:rsidRPr="00704DD5">
        <w:rPr>
          <w:rFonts w:eastAsia="Calibri"/>
          <w:b/>
          <w:bCs/>
          <w:sz w:val="22"/>
          <w:szCs w:val="22"/>
          <w:lang w:eastAsia="en-US"/>
        </w:rPr>
        <w:t>В1 ________</w:t>
      </w:r>
      <w:r w:rsidRPr="00704DD5">
        <w:rPr>
          <w:rFonts w:eastAsia="Calibri"/>
          <w:sz w:val="22"/>
          <w:szCs w:val="22"/>
          <w:lang w:eastAsia="en-US"/>
        </w:rPr>
        <w:t>приставочный_</w:t>
      </w:r>
      <w:r w:rsidRPr="00704DD5">
        <w:rPr>
          <w:rFonts w:eastAsia="Calibri"/>
          <w:b/>
          <w:bCs/>
          <w:sz w:val="22"/>
          <w:szCs w:val="22"/>
          <w:lang w:eastAsia="en-US"/>
        </w:rPr>
        <w:t>__________В6______</w:t>
      </w:r>
      <w:r w:rsidRPr="00704DD5">
        <w:rPr>
          <w:rFonts w:eastAsia="Calibri"/>
          <w:sz w:val="22"/>
          <w:szCs w:val="22"/>
          <w:lang w:eastAsia="en-US"/>
        </w:rPr>
        <w:t>5</w:t>
      </w:r>
      <w:r w:rsidRPr="00704DD5">
        <w:rPr>
          <w:rFonts w:eastAsia="Calibri"/>
          <w:b/>
          <w:bCs/>
          <w:sz w:val="22"/>
          <w:szCs w:val="22"/>
          <w:lang w:eastAsia="en-US"/>
        </w:rPr>
        <w:t>__________________</w:t>
      </w:r>
    </w:p>
    <w:p w:rsidR="003342C2" w:rsidRPr="00704DD5" w:rsidRDefault="003342C2" w:rsidP="003342C2">
      <w:pPr>
        <w:spacing w:line="360" w:lineRule="auto"/>
        <w:jc w:val="both"/>
        <w:rPr>
          <w:rFonts w:eastAsia="Calibri"/>
          <w:b/>
          <w:bCs/>
          <w:sz w:val="22"/>
          <w:szCs w:val="22"/>
          <w:lang w:eastAsia="en-US"/>
        </w:rPr>
      </w:pPr>
      <w:r w:rsidRPr="00704DD5">
        <w:rPr>
          <w:rFonts w:eastAsia="Calibri"/>
          <w:b/>
          <w:bCs/>
          <w:sz w:val="22"/>
          <w:szCs w:val="22"/>
          <w:lang w:eastAsia="en-US"/>
        </w:rPr>
        <w:t>В2 ________</w:t>
      </w:r>
      <w:r w:rsidRPr="00704DD5">
        <w:rPr>
          <w:rFonts w:eastAsia="Calibri"/>
          <w:sz w:val="22"/>
          <w:szCs w:val="22"/>
          <w:lang w:eastAsia="en-US"/>
        </w:rPr>
        <w:t>сотый</w:t>
      </w:r>
      <w:r w:rsidRPr="00704DD5">
        <w:rPr>
          <w:rFonts w:eastAsia="Calibri"/>
          <w:b/>
          <w:bCs/>
          <w:sz w:val="22"/>
          <w:szCs w:val="22"/>
          <w:lang w:eastAsia="en-US"/>
        </w:rPr>
        <w:t>___________________В7______</w:t>
      </w:r>
      <w:r w:rsidRPr="00704DD5">
        <w:rPr>
          <w:rFonts w:eastAsia="Calibri"/>
          <w:sz w:val="22"/>
          <w:szCs w:val="22"/>
          <w:lang w:eastAsia="en-US"/>
        </w:rPr>
        <w:t>2</w:t>
      </w:r>
      <w:r w:rsidRPr="00704DD5">
        <w:rPr>
          <w:rFonts w:eastAsia="Calibri"/>
          <w:b/>
          <w:bCs/>
          <w:sz w:val="22"/>
          <w:szCs w:val="22"/>
          <w:lang w:eastAsia="en-US"/>
        </w:rPr>
        <w:t>___________________</w:t>
      </w:r>
    </w:p>
    <w:p w:rsidR="003342C2" w:rsidRPr="00704DD5" w:rsidRDefault="003342C2" w:rsidP="003342C2">
      <w:pPr>
        <w:spacing w:line="360" w:lineRule="auto"/>
        <w:jc w:val="both"/>
        <w:rPr>
          <w:rFonts w:eastAsia="Calibri"/>
          <w:b/>
          <w:bCs/>
          <w:sz w:val="22"/>
          <w:szCs w:val="22"/>
          <w:lang w:eastAsia="en-US"/>
        </w:rPr>
      </w:pPr>
      <w:r w:rsidRPr="00704DD5">
        <w:rPr>
          <w:rFonts w:eastAsia="Calibri"/>
          <w:b/>
          <w:bCs/>
          <w:sz w:val="22"/>
          <w:szCs w:val="22"/>
          <w:lang w:eastAsia="en-US"/>
        </w:rPr>
        <w:t>В3 ______</w:t>
      </w:r>
      <w:r w:rsidRPr="00704DD5">
        <w:rPr>
          <w:rFonts w:eastAsia="Calibri"/>
          <w:sz w:val="22"/>
          <w:szCs w:val="22"/>
          <w:lang w:eastAsia="en-US"/>
        </w:rPr>
        <w:t xml:space="preserve"> серьёзно пишут </w:t>
      </w:r>
      <w:r w:rsidRPr="00704DD5">
        <w:rPr>
          <w:rFonts w:eastAsia="Calibri"/>
          <w:b/>
          <w:bCs/>
          <w:sz w:val="22"/>
          <w:szCs w:val="22"/>
          <w:lang w:eastAsia="en-US"/>
        </w:rPr>
        <w:t xml:space="preserve">  __________В8_____</w:t>
      </w:r>
      <w:r w:rsidRPr="00704DD5">
        <w:rPr>
          <w:rFonts w:eastAsia="Calibri"/>
          <w:sz w:val="22"/>
          <w:szCs w:val="22"/>
          <w:lang w:eastAsia="en-US"/>
        </w:rPr>
        <w:t>20</w:t>
      </w:r>
      <w:r w:rsidRPr="00704DD5">
        <w:rPr>
          <w:rFonts w:eastAsia="Calibri"/>
          <w:b/>
          <w:bCs/>
          <w:sz w:val="22"/>
          <w:szCs w:val="22"/>
          <w:lang w:eastAsia="en-US"/>
        </w:rPr>
        <w:t>__________________</w:t>
      </w:r>
    </w:p>
    <w:p w:rsidR="003342C2" w:rsidRPr="00704DD5" w:rsidRDefault="003342C2" w:rsidP="003342C2">
      <w:pPr>
        <w:spacing w:line="360" w:lineRule="auto"/>
        <w:jc w:val="both"/>
        <w:rPr>
          <w:rFonts w:eastAsia="Calibri"/>
          <w:b/>
          <w:bCs/>
          <w:sz w:val="22"/>
          <w:szCs w:val="22"/>
          <w:lang w:eastAsia="en-US"/>
        </w:rPr>
      </w:pPr>
      <w:r w:rsidRPr="00704DD5">
        <w:rPr>
          <w:rFonts w:eastAsia="Calibri"/>
          <w:b/>
          <w:bCs/>
          <w:sz w:val="22"/>
          <w:szCs w:val="22"/>
          <w:lang w:eastAsia="en-US"/>
        </w:rPr>
        <w:lastRenderedPageBreak/>
        <w:t>В4 _______</w:t>
      </w:r>
      <w:r w:rsidRPr="00704DD5">
        <w:rPr>
          <w:rFonts w:eastAsia="Calibri"/>
          <w:sz w:val="22"/>
          <w:szCs w:val="22"/>
          <w:lang w:eastAsia="en-US"/>
        </w:rPr>
        <w:t>заклеймил</w:t>
      </w:r>
      <w:r w:rsidRPr="00704DD5">
        <w:rPr>
          <w:rFonts w:eastAsia="Calibri"/>
          <w:b/>
          <w:bCs/>
          <w:sz w:val="22"/>
          <w:szCs w:val="22"/>
          <w:lang w:eastAsia="en-US"/>
        </w:rPr>
        <w:t xml:space="preserve"> ________________В9______</w:t>
      </w:r>
      <w:r w:rsidRPr="00704DD5">
        <w:rPr>
          <w:rFonts w:eastAsia="Calibri"/>
          <w:sz w:val="22"/>
          <w:szCs w:val="22"/>
          <w:lang w:eastAsia="en-US"/>
        </w:rPr>
        <w:t>3</w:t>
      </w:r>
      <w:r w:rsidRPr="00704DD5">
        <w:rPr>
          <w:rFonts w:eastAsia="Calibri"/>
          <w:b/>
          <w:bCs/>
          <w:sz w:val="22"/>
          <w:szCs w:val="22"/>
          <w:lang w:eastAsia="en-US"/>
        </w:rPr>
        <w:t>__________________</w:t>
      </w:r>
    </w:p>
    <w:p w:rsidR="003342C2" w:rsidRPr="00704DD5" w:rsidRDefault="003342C2" w:rsidP="003342C2">
      <w:pPr>
        <w:spacing w:line="360" w:lineRule="auto"/>
        <w:jc w:val="both"/>
        <w:rPr>
          <w:rFonts w:eastAsia="Calibri"/>
          <w:b/>
          <w:bCs/>
          <w:sz w:val="22"/>
          <w:szCs w:val="22"/>
          <w:lang w:eastAsia="en-US"/>
        </w:rPr>
      </w:pPr>
      <w:r w:rsidRPr="00704DD5">
        <w:rPr>
          <w:rFonts w:eastAsia="Calibri"/>
          <w:b/>
          <w:bCs/>
          <w:sz w:val="22"/>
          <w:szCs w:val="22"/>
          <w:lang w:eastAsia="en-US"/>
        </w:rPr>
        <w:t>В5________</w:t>
      </w:r>
      <w:r w:rsidRPr="00704DD5">
        <w:rPr>
          <w:rFonts w:eastAsia="Calibri"/>
          <w:sz w:val="22"/>
          <w:szCs w:val="22"/>
          <w:lang w:eastAsia="en-US"/>
        </w:rPr>
        <w:t>согласование</w:t>
      </w:r>
      <w:r w:rsidRPr="00704DD5">
        <w:rPr>
          <w:rFonts w:eastAsia="Calibri"/>
          <w:b/>
          <w:bCs/>
          <w:sz w:val="22"/>
          <w:szCs w:val="22"/>
          <w:lang w:eastAsia="en-US"/>
        </w:rPr>
        <w:t>_____________В10_____</w:t>
      </w:r>
      <w:r w:rsidRPr="00704DD5">
        <w:rPr>
          <w:rFonts w:eastAsia="Calibri"/>
          <w:sz w:val="22"/>
          <w:szCs w:val="22"/>
          <w:lang w:eastAsia="en-US"/>
        </w:rPr>
        <w:t>13</w:t>
      </w:r>
      <w:r w:rsidRPr="00704DD5">
        <w:rPr>
          <w:rFonts w:eastAsia="Calibri"/>
          <w:b/>
          <w:bCs/>
          <w:sz w:val="22"/>
          <w:szCs w:val="22"/>
          <w:lang w:eastAsia="en-US"/>
        </w:rPr>
        <w:t>_________________</w:t>
      </w:r>
    </w:p>
    <w:p w:rsidR="00C04729" w:rsidRPr="00704DD5" w:rsidRDefault="00C04729" w:rsidP="003342C2">
      <w:pPr>
        <w:jc w:val="both"/>
        <w:rPr>
          <w:rFonts w:eastAsia="Calibri"/>
          <w:sz w:val="22"/>
          <w:szCs w:val="22"/>
          <w:lang w:eastAsia="en-US"/>
        </w:rPr>
      </w:pPr>
    </w:p>
    <w:p w:rsidR="00C04729" w:rsidRPr="00704DD5" w:rsidRDefault="00C04729" w:rsidP="003342C2">
      <w:pPr>
        <w:jc w:val="both"/>
        <w:rPr>
          <w:rFonts w:eastAsia="Calibri"/>
          <w:sz w:val="22"/>
          <w:szCs w:val="22"/>
          <w:lang w:eastAsia="en-US"/>
        </w:rPr>
      </w:pPr>
    </w:p>
    <w:p w:rsidR="00C04729" w:rsidRPr="00704DD5" w:rsidRDefault="00C04729" w:rsidP="003342C2">
      <w:pPr>
        <w:jc w:val="both"/>
        <w:rPr>
          <w:rFonts w:eastAsia="Calibri"/>
          <w:sz w:val="22"/>
          <w:szCs w:val="22"/>
          <w:lang w:eastAsia="en-US"/>
        </w:rPr>
      </w:pPr>
    </w:p>
    <w:p w:rsidR="003342C2" w:rsidRPr="00704DD5" w:rsidRDefault="003342C2" w:rsidP="003342C2">
      <w:pPr>
        <w:jc w:val="both"/>
        <w:rPr>
          <w:rFonts w:eastAsia="Calibri"/>
          <w:sz w:val="22"/>
          <w:szCs w:val="22"/>
          <w:lang w:eastAsia="en-US"/>
        </w:rPr>
      </w:pPr>
      <w:r w:rsidRPr="00704DD5">
        <w:rPr>
          <w:rFonts w:eastAsia="Calibri"/>
          <w:sz w:val="22"/>
          <w:szCs w:val="22"/>
          <w:lang w:eastAsia="en-US"/>
        </w:rPr>
        <w:t xml:space="preserve">Ответы на вопросы экзаменационной  работы </w:t>
      </w:r>
    </w:p>
    <w:p w:rsidR="003342C2" w:rsidRPr="00704DD5" w:rsidRDefault="003342C2" w:rsidP="003342C2">
      <w:pPr>
        <w:rPr>
          <w:rFonts w:eastAsia="Calibri"/>
          <w:sz w:val="22"/>
          <w:szCs w:val="22"/>
          <w:lang w:eastAsia="en-US"/>
        </w:rPr>
      </w:pPr>
      <w:r w:rsidRPr="00704DD5">
        <w:rPr>
          <w:rFonts w:eastAsia="Calibri"/>
          <w:sz w:val="22"/>
          <w:szCs w:val="22"/>
          <w:lang w:eastAsia="en-US"/>
        </w:rPr>
        <w:t xml:space="preserve">по </w:t>
      </w:r>
      <w:r w:rsidR="003630FC">
        <w:rPr>
          <w:rFonts w:eastAsia="Calibri"/>
          <w:sz w:val="22"/>
          <w:szCs w:val="22"/>
          <w:lang w:eastAsia="en-US"/>
        </w:rPr>
        <w:t>предмету</w:t>
      </w:r>
      <w:r w:rsidRPr="00704DD5">
        <w:rPr>
          <w:rFonts w:eastAsia="Calibri"/>
          <w:sz w:val="22"/>
          <w:szCs w:val="22"/>
          <w:lang w:eastAsia="en-US"/>
        </w:rPr>
        <w:t xml:space="preserve"> </w:t>
      </w:r>
      <w:r w:rsidR="00C04729" w:rsidRPr="00704DD5">
        <w:rPr>
          <w:rFonts w:eastAsia="Calibri"/>
          <w:sz w:val="22"/>
          <w:szCs w:val="22"/>
          <w:lang w:eastAsia="en-US"/>
        </w:rPr>
        <w:t>« Русский язык»</w:t>
      </w:r>
    </w:p>
    <w:p w:rsidR="003342C2" w:rsidRPr="00704DD5" w:rsidRDefault="003342C2" w:rsidP="003342C2">
      <w:pPr>
        <w:rPr>
          <w:rFonts w:eastAsia="Calibri"/>
          <w:b/>
          <w:bCs/>
          <w:sz w:val="22"/>
          <w:szCs w:val="22"/>
          <w:lang w:eastAsia="en-US"/>
        </w:rPr>
      </w:pPr>
      <w:r w:rsidRPr="00704DD5">
        <w:rPr>
          <w:rFonts w:eastAsia="Calibri"/>
          <w:b/>
          <w:bCs/>
          <w:sz w:val="22"/>
          <w:szCs w:val="22"/>
          <w:lang w:eastAsia="en-US"/>
        </w:rPr>
        <w:t xml:space="preserve">3  вариант </w:t>
      </w:r>
    </w:p>
    <w:p w:rsidR="003342C2" w:rsidRPr="00704DD5" w:rsidRDefault="003342C2" w:rsidP="003342C2">
      <w:pPr>
        <w:spacing w:line="360" w:lineRule="auto"/>
        <w:jc w:val="both"/>
        <w:rPr>
          <w:rFonts w:eastAsia="Calibri"/>
          <w:b/>
          <w:bCs/>
          <w:i/>
          <w:iCs/>
          <w:sz w:val="22"/>
          <w:szCs w:val="22"/>
          <w:lang w:eastAsia="en-US"/>
        </w:rPr>
      </w:pPr>
      <w:r w:rsidRPr="00704DD5">
        <w:rPr>
          <w:rFonts w:eastAsia="Calibri"/>
          <w:b/>
          <w:bCs/>
          <w:i/>
          <w:iCs/>
          <w:sz w:val="22"/>
          <w:szCs w:val="22"/>
          <w:lang w:eastAsia="en-US"/>
        </w:rPr>
        <w:t>Бланк ответов № 1 (</w:t>
      </w:r>
      <w:r w:rsidRPr="00704DD5">
        <w:rPr>
          <w:rFonts w:eastAsia="Calibri"/>
          <w:b/>
          <w:bCs/>
          <w:i/>
          <w:iCs/>
          <w:sz w:val="22"/>
          <w:szCs w:val="22"/>
          <w:u w:val="single"/>
          <w:lang w:eastAsia="en-US"/>
        </w:rPr>
        <w:t>часть 1</w:t>
      </w:r>
      <w:r w:rsidRPr="00704DD5">
        <w:rPr>
          <w:rFonts w:eastAsia="Calibri"/>
          <w:b/>
          <w:bCs/>
          <w:i/>
          <w:iCs/>
          <w:sz w:val="22"/>
          <w:szCs w:val="22"/>
          <w:lang w:eastAsia="en-US"/>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32"/>
        <w:gridCol w:w="2233"/>
        <w:gridCol w:w="2233"/>
        <w:gridCol w:w="2233"/>
      </w:tblGrid>
      <w:tr w:rsidR="003342C2" w:rsidRPr="00704DD5" w:rsidTr="00C7701A">
        <w:trPr>
          <w:trHeight w:val="90"/>
        </w:trPr>
        <w:tc>
          <w:tcPr>
            <w:tcW w:w="2232"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 задания</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 xml:space="preserve">Ответ </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 задания</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Ответ</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А1</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4</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А16</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3</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А2</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3</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А17</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3</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А3</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3</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А18</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4</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А4</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2</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А19</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4</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А5</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1</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А20</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4</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А6</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3</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А21</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2</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А7</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4</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А22</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1</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А8</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1</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А23</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4</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А9</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2</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А24</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2</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А10</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3</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А25</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4</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А11</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4</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А26</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2</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А12</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2</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А27</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3</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А13</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3</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А28</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4</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А14</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4</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А29</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3</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А15</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2</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А30</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3</w:t>
            </w:r>
          </w:p>
        </w:tc>
      </w:tr>
    </w:tbl>
    <w:p w:rsidR="003342C2" w:rsidRPr="00704DD5" w:rsidRDefault="003342C2" w:rsidP="003342C2">
      <w:pPr>
        <w:jc w:val="right"/>
        <w:rPr>
          <w:rFonts w:eastAsia="Calibri"/>
          <w:sz w:val="22"/>
          <w:szCs w:val="22"/>
          <w:lang w:eastAsia="en-US"/>
        </w:rPr>
      </w:pPr>
    </w:p>
    <w:p w:rsidR="003342C2" w:rsidRPr="00704DD5" w:rsidRDefault="003342C2" w:rsidP="003342C2">
      <w:pPr>
        <w:spacing w:line="360" w:lineRule="auto"/>
        <w:jc w:val="both"/>
        <w:rPr>
          <w:rFonts w:eastAsia="Calibri"/>
          <w:b/>
          <w:bCs/>
          <w:i/>
          <w:iCs/>
          <w:sz w:val="22"/>
          <w:szCs w:val="22"/>
          <w:lang w:eastAsia="en-US"/>
        </w:rPr>
      </w:pPr>
      <w:r w:rsidRPr="00704DD5">
        <w:rPr>
          <w:rFonts w:eastAsia="Calibri"/>
          <w:b/>
          <w:bCs/>
          <w:i/>
          <w:iCs/>
          <w:sz w:val="22"/>
          <w:szCs w:val="22"/>
          <w:lang w:eastAsia="en-US"/>
        </w:rPr>
        <w:t>Бланк ответов № 1 (</w:t>
      </w:r>
      <w:r w:rsidRPr="00704DD5">
        <w:rPr>
          <w:rFonts w:eastAsia="Calibri"/>
          <w:b/>
          <w:bCs/>
          <w:i/>
          <w:iCs/>
          <w:sz w:val="22"/>
          <w:szCs w:val="22"/>
          <w:u w:val="single"/>
          <w:lang w:eastAsia="en-US"/>
        </w:rPr>
        <w:t>часть 2</w:t>
      </w:r>
      <w:r w:rsidRPr="00704DD5">
        <w:rPr>
          <w:rFonts w:eastAsia="Calibri"/>
          <w:b/>
          <w:bCs/>
          <w:i/>
          <w:iCs/>
          <w:sz w:val="22"/>
          <w:szCs w:val="22"/>
          <w:lang w:eastAsia="en-US"/>
        </w:rPr>
        <w:t>)</w:t>
      </w:r>
    </w:p>
    <w:p w:rsidR="003342C2" w:rsidRPr="00704DD5" w:rsidRDefault="003342C2" w:rsidP="003342C2">
      <w:pPr>
        <w:spacing w:line="360" w:lineRule="auto"/>
        <w:jc w:val="both"/>
        <w:rPr>
          <w:rFonts w:eastAsia="Calibri"/>
          <w:b/>
          <w:bCs/>
          <w:sz w:val="22"/>
          <w:szCs w:val="22"/>
          <w:lang w:eastAsia="en-US"/>
        </w:rPr>
      </w:pPr>
      <w:r w:rsidRPr="00704DD5">
        <w:rPr>
          <w:rFonts w:eastAsia="Calibri"/>
          <w:b/>
          <w:bCs/>
          <w:sz w:val="22"/>
          <w:szCs w:val="22"/>
          <w:lang w:eastAsia="en-US"/>
        </w:rPr>
        <w:t>В1 ______</w:t>
      </w:r>
      <w:r w:rsidRPr="00704DD5">
        <w:rPr>
          <w:rFonts w:eastAsia="Calibri"/>
          <w:sz w:val="22"/>
          <w:szCs w:val="22"/>
          <w:lang w:eastAsia="en-US"/>
        </w:rPr>
        <w:t>суффиксальный</w:t>
      </w:r>
      <w:r w:rsidRPr="00704DD5">
        <w:rPr>
          <w:rFonts w:eastAsia="Calibri"/>
          <w:b/>
          <w:bCs/>
          <w:sz w:val="22"/>
          <w:szCs w:val="22"/>
          <w:lang w:eastAsia="en-US"/>
        </w:rPr>
        <w:t>_____________В6________</w:t>
      </w:r>
      <w:r w:rsidRPr="00704DD5">
        <w:rPr>
          <w:rFonts w:eastAsia="Calibri"/>
          <w:sz w:val="22"/>
          <w:szCs w:val="22"/>
          <w:lang w:eastAsia="en-US"/>
        </w:rPr>
        <w:t>14</w:t>
      </w:r>
      <w:r w:rsidRPr="00704DD5">
        <w:rPr>
          <w:rFonts w:eastAsia="Calibri"/>
          <w:b/>
          <w:bCs/>
          <w:sz w:val="22"/>
          <w:szCs w:val="22"/>
          <w:lang w:eastAsia="en-US"/>
        </w:rPr>
        <w:t>________________</w:t>
      </w:r>
    </w:p>
    <w:p w:rsidR="003342C2" w:rsidRPr="00704DD5" w:rsidRDefault="003342C2" w:rsidP="003342C2">
      <w:pPr>
        <w:spacing w:line="360" w:lineRule="auto"/>
        <w:jc w:val="both"/>
        <w:rPr>
          <w:rFonts w:eastAsia="Calibri"/>
          <w:b/>
          <w:bCs/>
          <w:sz w:val="22"/>
          <w:szCs w:val="22"/>
          <w:lang w:eastAsia="en-US"/>
        </w:rPr>
      </w:pPr>
      <w:r w:rsidRPr="00704DD5">
        <w:rPr>
          <w:rFonts w:eastAsia="Calibri"/>
          <w:b/>
          <w:bCs/>
          <w:sz w:val="22"/>
          <w:szCs w:val="22"/>
          <w:lang w:eastAsia="en-US"/>
        </w:rPr>
        <w:t>В2 ______</w:t>
      </w:r>
      <w:r w:rsidRPr="00704DD5">
        <w:rPr>
          <w:rFonts w:eastAsia="Calibri"/>
          <w:sz w:val="22"/>
          <w:szCs w:val="22"/>
          <w:lang w:eastAsia="en-US"/>
        </w:rPr>
        <w:t xml:space="preserve">союз    </w:t>
      </w:r>
      <w:r w:rsidRPr="00704DD5">
        <w:rPr>
          <w:rFonts w:eastAsia="Calibri"/>
          <w:b/>
          <w:bCs/>
          <w:sz w:val="22"/>
          <w:szCs w:val="22"/>
          <w:lang w:eastAsia="en-US"/>
        </w:rPr>
        <w:t>____________________В7_______</w:t>
      </w:r>
      <w:r w:rsidRPr="00704DD5">
        <w:rPr>
          <w:rFonts w:eastAsia="Calibri"/>
          <w:sz w:val="22"/>
          <w:szCs w:val="22"/>
          <w:lang w:eastAsia="en-US"/>
        </w:rPr>
        <w:t>37</w:t>
      </w:r>
      <w:r w:rsidRPr="00704DD5">
        <w:rPr>
          <w:rFonts w:eastAsia="Calibri"/>
          <w:b/>
          <w:bCs/>
          <w:sz w:val="22"/>
          <w:szCs w:val="22"/>
          <w:lang w:eastAsia="en-US"/>
        </w:rPr>
        <w:t>_______________</w:t>
      </w:r>
    </w:p>
    <w:p w:rsidR="003342C2" w:rsidRPr="00704DD5" w:rsidRDefault="003342C2" w:rsidP="003342C2">
      <w:pPr>
        <w:spacing w:line="360" w:lineRule="auto"/>
        <w:jc w:val="both"/>
        <w:rPr>
          <w:rFonts w:eastAsia="Calibri"/>
          <w:b/>
          <w:bCs/>
          <w:sz w:val="22"/>
          <w:szCs w:val="22"/>
          <w:lang w:eastAsia="en-US"/>
        </w:rPr>
      </w:pPr>
      <w:r w:rsidRPr="00704DD5">
        <w:rPr>
          <w:rFonts w:eastAsia="Calibri"/>
          <w:b/>
          <w:bCs/>
          <w:sz w:val="22"/>
          <w:szCs w:val="22"/>
          <w:lang w:eastAsia="en-US"/>
        </w:rPr>
        <w:t>В3 ______</w:t>
      </w:r>
      <w:r w:rsidRPr="00704DD5">
        <w:rPr>
          <w:rFonts w:eastAsia="Calibri"/>
          <w:sz w:val="22"/>
          <w:szCs w:val="22"/>
          <w:lang w:eastAsia="en-US"/>
        </w:rPr>
        <w:t xml:space="preserve"> сегодняшние родители</w:t>
      </w:r>
      <w:r w:rsidRPr="00704DD5">
        <w:rPr>
          <w:rFonts w:eastAsia="Calibri"/>
          <w:b/>
          <w:bCs/>
          <w:sz w:val="22"/>
          <w:szCs w:val="22"/>
          <w:lang w:eastAsia="en-US"/>
        </w:rPr>
        <w:t>_____В8________</w:t>
      </w:r>
      <w:r w:rsidRPr="00704DD5">
        <w:rPr>
          <w:rFonts w:eastAsia="Calibri"/>
          <w:sz w:val="22"/>
          <w:szCs w:val="22"/>
          <w:lang w:eastAsia="en-US"/>
        </w:rPr>
        <w:t>36</w:t>
      </w:r>
      <w:r w:rsidRPr="00704DD5">
        <w:rPr>
          <w:rFonts w:eastAsia="Calibri"/>
          <w:b/>
          <w:bCs/>
          <w:sz w:val="22"/>
          <w:szCs w:val="22"/>
          <w:lang w:eastAsia="en-US"/>
        </w:rPr>
        <w:t>________________</w:t>
      </w:r>
    </w:p>
    <w:p w:rsidR="003342C2" w:rsidRPr="00704DD5" w:rsidRDefault="003342C2" w:rsidP="003342C2">
      <w:pPr>
        <w:spacing w:line="360" w:lineRule="auto"/>
        <w:jc w:val="both"/>
        <w:rPr>
          <w:rFonts w:eastAsia="Calibri"/>
          <w:b/>
          <w:bCs/>
          <w:sz w:val="22"/>
          <w:szCs w:val="22"/>
          <w:lang w:eastAsia="en-US"/>
        </w:rPr>
      </w:pPr>
      <w:r w:rsidRPr="00704DD5">
        <w:rPr>
          <w:rFonts w:eastAsia="Calibri"/>
          <w:b/>
          <w:bCs/>
          <w:sz w:val="22"/>
          <w:szCs w:val="22"/>
          <w:lang w:eastAsia="en-US"/>
        </w:rPr>
        <w:t>В4 ______</w:t>
      </w:r>
      <w:r w:rsidRPr="00704DD5">
        <w:rPr>
          <w:rFonts w:eastAsia="Calibri"/>
          <w:sz w:val="22"/>
          <w:szCs w:val="22"/>
          <w:lang w:eastAsia="en-US"/>
        </w:rPr>
        <w:t xml:space="preserve"> допоздна   </w:t>
      </w:r>
      <w:r w:rsidRPr="00704DD5">
        <w:rPr>
          <w:rFonts w:eastAsia="Calibri"/>
          <w:b/>
          <w:bCs/>
          <w:sz w:val="22"/>
          <w:szCs w:val="22"/>
          <w:lang w:eastAsia="en-US"/>
        </w:rPr>
        <w:t xml:space="preserve"> _______________В9_______</w:t>
      </w:r>
      <w:r w:rsidRPr="00704DD5">
        <w:rPr>
          <w:rFonts w:eastAsia="Calibri"/>
          <w:sz w:val="22"/>
          <w:szCs w:val="22"/>
          <w:lang w:eastAsia="en-US"/>
        </w:rPr>
        <w:t>19</w:t>
      </w:r>
      <w:r w:rsidRPr="00704DD5">
        <w:rPr>
          <w:rFonts w:eastAsia="Calibri"/>
          <w:b/>
          <w:bCs/>
          <w:sz w:val="22"/>
          <w:szCs w:val="22"/>
          <w:lang w:eastAsia="en-US"/>
        </w:rPr>
        <w:t>________________</w:t>
      </w:r>
    </w:p>
    <w:p w:rsidR="003342C2" w:rsidRPr="00704DD5" w:rsidRDefault="003342C2" w:rsidP="003342C2">
      <w:pPr>
        <w:spacing w:line="360" w:lineRule="auto"/>
        <w:jc w:val="both"/>
        <w:rPr>
          <w:rFonts w:eastAsia="Calibri"/>
          <w:b/>
          <w:bCs/>
          <w:sz w:val="22"/>
          <w:szCs w:val="22"/>
          <w:lang w:eastAsia="en-US"/>
        </w:rPr>
      </w:pPr>
      <w:r w:rsidRPr="00704DD5">
        <w:rPr>
          <w:rFonts w:eastAsia="Calibri"/>
          <w:b/>
          <w:bCs/>
          <w:sz w:val="22"/>
          <w:szCs w:val="22"/>
          <w:lang w:eastAsia="en-US"/>
        </w:rPr>
        <w:t>В5_______</w:t>
      </w:r>
      <w:r w:rsidRPr="00704DD5">
        <w:rPr>
          <w:rFonts w:eastAsia="Calibri"/>
          <w:sz w:val="22"/>
          <w:szCs w:val="22"/>
          <w:lang w:eastAsia="en-US"/>
        </w:rPr>
        <w:t xml:space="preserve">управление    </w:t>
      </w:r>
      <w:r w:rsidRPr="00704DD5">
        <w:rPr>
          <w:rFonts w:eastAsia="Calibri"/>
          <w:b/>
          <w:bCs/>
          <w:sz w:val="22"/>
          <w:szCs w:val="22"/>
          <w:lang w:eastAsia="en-US"/>
        </w:rPr>
        <w:t>______________В10_______</w:t>
      </w:r>
      <w:r w:rsidRPr="00704DD5">
        <w:rPr>
          <w:rFonts w:eastAsia="Calibri"/>
          <w:sz w:val="22"/>
          <w:szCs w:val="22"/>
          <w:lang w:eastAsia="en-US"/>
        </w:rPr>
        <w:t>13</w:t>
      </w:r>
      <w:r w:rsidRPr="00704DD5">
        <w:rPr>
          <w:rFonts w:eastAsia="Calibri"/>
          <w:b/>
          <w:bCs/>
          <w:sz w:val="22"/>
          <w:szCs w:val="22"/>
          <w:lang w:eastAsia="en-US"/>
        </w:rPr>
        <w:t>________________</w:t>
      </w:r>
    </w:p>
    <w:p w:rsidR="00C04729" w:rsidRPr="00704DD5" w:rsidRDefault="00C04729" w:rsidP="003342C2">
      <w:pPr>
        <w:rPr>
          <w:rFonts w:eastAsia="Calibri"/>
          <w:b/>
          <w:bCs/>
          <w:i/>
          <w:iCs/>
          <w:sz w:val="22"/>
          <w:szCs w:val="22"/>
          <w:lang w:eastAsia="en-US"/>
        </w:rPr>
      </w:pPr>
    </w:p>
    <w:p w:rsidR="00C04729" w:rsidRPr="00704DD5" w:rsidRDefault="00C04729" w:rsidP="003342C2">
      <w:pPr>
        <w:rPr>
          <w:rFonts w:eastAsia="Calibri"/>
          <w:b/>
          <w:bCs/>
          <w:i/>
          <w:iCs/>
          <w:sz w:val="22"/>
          <w:szCs w:val="22"/>
          <w:lang w:eastAsia="en-US"/>
        </w:rPr>
      </w:pPr>
    </w:p>
    <w:p w:rsidR="00C04729" w:rsidRPr="00704DD5" w:rsidRDefault="00C04729" w:rsidP="003342C2">
      <w:pPr>
        <w:rPr>
          <w:rFonts w:eastAsia="Calibri"/>
          <w:b/>
          <w:bCs/>
          <w:i/>
          <w:iCs/>
          <w:sz w:val="22"/>
          <w:szCs w:val="22"/>
          <w:lang w:eastAsia="en-US"/>
        </w:rPr>
      </w:pPr>
    </w:p>
    <w:p w:rsidR="003342C2" w:rsidRPr="00704DD5" w:rsidRDefault="003342C2" w:rsidP="003342C2">
      <w:pPr>
        <w:rPr>
          <w:rFonts w:eastAsia="Calibri"/>
          <w:sz w:val="22"/>
          <w:szCs w:val="22"/>
          <w:lang w:eastAsia="en-US"/>
        </w:rPr>
      </w:pPr>
      <w:r w:rsidRPr="00704DD5">
        <w:rPr>
          <w:rFonts w:eastAsia="Calibri"/>
          <w:sz w:val="22"/>
          <w:szCs w:val="22"/>
          <w:lang w:eastAsia="en-US"/>
        </w:rPr>
        <w:t xml:space="preserve">Ответы на вопросы экзаменационной  работы </w:t>
      </w:r>
    </w:p>
    <w:p w:rsidR="003342C2" w:rsidRPr="00704DD5" w:rsidRDefault="003342C2" w:rsidP="003342C2">
      <w:pPr>
        <w:rPr>
          <w:rFonts w:eastAsia="Calibri"/>
          <w:sz w:val="22"/>
          <w:szCs w:val="22"/>
          <w:lang w:eastAsia="en-US"/>
        </w:rPr>
      </w:pPr>
      <w:r w:rsidRPr="00704DD5">
        <w:rPr>
          <w:rFonts w:eastAsia="Calibri"/>
          <w:sz w:val="22"/>
          <w:szCs w:val="22"/>
          <w:lang w:eastAsia="en-US"/>
        </w:rPr>
        <w:t xml:space="preserve">по </w:t>
      </w:r>
      <w:r w:rsidR="003630FC">
        <w:rPr>
          <w:rFonts w:eastAsia="Calibri"/>
          <w:sz w:val="22"/>
          <w:szCs w:val="22"/>
          <w:lang w:eastAsia="en-US"/>
        </w:rPr>
        <w:t>предмету</w:t>
      </w:r>
      <w:r w:rsidRPr="00704DD5">
        <w:rPr>
          <w:rFonts w:eastAsia="Calibri"/>
          <w:sz w:val="22"/>
          <w:szCs w:val="22"/>
          <w:lang w:eastAsia="en-US"/>
        </w:rPr>
        <w:t xml:space="preserve"> </w:t>
      </w:r>
      <w:r w:rsidR="00C04729" w:rsidRPr="00704DD5">
        <w:rPr>
          <w:rFonts w:eastAsia="Calibri"/>
          <w:sz w:val="22"/>
          <w:szCs w:val="22"/>
          <w:lang w:eastAsia="en-US"/>
        </w:rPr>
        <w:t>« Русский язык»</w:t>
      </w:r>
    </w:p>
    <w:p w:rsidR="003342C2" w:rsidRPr="00704DD5" w:rsidRDefault="003342C2" w:rsidP="003342C2">
      <w:pPr>
        <w:rPr>
          <w:rFonts w:eastAsia="Calibri"/>
          <w:b/>
          <w:bCs/>
          <w:sz w:val="22"/>
          <w:szCs w:val="22"/>
          <w:lang w:eastAsia="en-US"/>
        </w:rPr>
      </w:pPr>
      <w:r w:rsidRPr="00704DD5">
        <w:rPr>
          <w:rFonts w:eastAsia="Calibri"/>
          <w:b/>
          <w:bCs/>
          <w:sz w:val="22"/>
          <w:szCs w:val="22"/>
          <w:lang w:eastAsia="en-US"/>
        </w:rPr>
        <w:t xml:space="preserve">4  вариант </w:t>
      </w:r>
    </w:p>
    <w:p w:rsidR="003342C2" w:rsidRPr="00704DD5" w:rsidRDefault="003342C2" w:rsidP="003342C2">
      <w:pPr>
        <w:spacing w:line="360" w:lineRule="auto"/>
        <w:jc w:val="both"/>
        <w:rPr>
          <w:rFonts w:eastAsia="Calibri"/>
          <w:b/>
          <w:bCs/>
          <w:i/>
          <w:iCs/>
          <w:sz w:val="22"/>
          <w:szCs w:val="22"/>
          <w:lang w:eastAsia="en-US"/>
        </w:rPr>
      </w:pPr>
      <w:r w:rsidRPr="00704DD5">
        <w:rPr>
          <w:rFonts w:eastAsia="Calibri"/>
          <w:b/>
          <w:bCs/>
          <w:i/>
          <w:iCs/>
          <w:sz w:val="22"/>
          <w:szCs w:val="22"/>
          <w:lang w:eastAsia="en-US"/>
        </w:rPr>
        <w:t>Бланк ответов № 1 (</w:t>
      </w:r>
      <w:r w:rsidRPr="00704DD5">
        <w:rPr>
          <w:rFonts w:eastAsia="Calibri"/>
          <w:b/>
          <w:bCs/>
          <w:i/>
          <w:iCs/>
          <w:sz w:val="22"/>
          <w:szCs w:val="22"/>
          <w:u w:val="single"/>
          <w:lang w:eastAsia="en-US"/>
        </w:rPr>
        <w:t>часть 1</w:t>
      </w:r>
      <w:r w:rsidRPr="00704DD5">
        <w:rPr>
          <w:rFonts w:eastAsia="Calibri"/>
          <w:b/>
          <w:bCs/>
          <w:i/>
          <w:iCs/>
          <w:sz w:val="22"/>
          <w:szCs w:val="22"/>
          <w:lang w:eastAsia="en-US"/>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32"/>
        <w:gridCol w:w="2233"/>
        <w:gridCol w:w="2233"/>
        <w:gridCol w:w="2233"/>
      </w:tblGrid>
      <w:tr w:rsidR="003342C2" w:rsidRPr="00704DD5" w:rsidTr="00C7701A">
        <w:trPr>
          <w:trHeight w:val="90"/>
        </w:trPr>
        <w:tc>
          <w:tcPr>
            <w:tcW w:w="2232"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 задания</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 xml:space="preserve">Ответ </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 задания</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Ответ</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А1</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3</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А16</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1</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А2</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4</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А17</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2</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А3</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2</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А18</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3</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А4</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2</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А19</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4</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А5</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3</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А20</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4</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А6</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3</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А21</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2</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А7</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4</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А22</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1</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А8</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2</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А23</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3</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А9</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3</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А24</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4</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А10</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1</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А25</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3</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lastRenderedPageBreak/>
              <w:t>А11</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3</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А26</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1</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А12</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4</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А27</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2</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А13</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4</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А28</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3</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А14</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4</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А29</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2</w:t>
            </w:r>
          </w:p>
        </w:tc>
      </w:tr>
      <w:tr w:rsidR="003342C2" w:rsidRPr="00704DD5" w:rsidTr="00C7701A">
        <w:trPr>
          <w:trHeight w:val="85"/>
        </w:trPr>
        <w:tc>
          <w:tcPr>
            <w:tcW w:w="2232"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А15</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3</w:t>
            </w:r>
          </w:p>
        </w:tc>
        <w:tc>
          <w:tcPr>
            <w:tcW w:w="2233" w:type="dxa"/>
          </w:tcPr>
          <w:p w:rsidR="003342C2" w:rsidRPr="00704DD5" w:rsidRDefault="003342C2" w:rsidP="003342C2">
            <w:pPr>
              <w:jc w:val="center"/>
              <w:rPr>
                <w:rFonts w:eastAsia="Calibri"/>
                <w:sz w:val="22"/>
                <w:szCs w:val="22"/>
                <w:lang w:eastAsia="en-US"/>
              </w:rPr>
            </w:pPr>
            <w:r w:rsidRPr="00704DD5">
              <w:rPr>
                <w:rFonts w:eastAsia="Calibri"/>
                <w:sz w:val="22"/>
                <w:szCs w:val="22"/>
                <w:lang w:eastAsia="en-US"/>
              </w:rPr>
              <w:t>А30</w:t>
            </w:r>
          </w:p>
        </w:tc>
        <w:tc>
          <w:tcPr>
            <w:tcW w:w="2233" w:type="dxa"/>
          </w:tcPr>
          <w:p w:rsidR="003342C2" w:rsidRPr="00704DD5" w:rsidRDefault="003342C2" w:rsidP="003342C2">
            <w:pPr>
              <w:jc w:val="center"/>
              <w:rPr>
                <w:rFonts w:eastAsia="Calibri"/>
                <w:b/>
                <w:bCs/>
                <w:sz w:val="22"/>
                <w:szCs w:val="22"/>
                <w:lang w:eastAsia="en-US"/>
              </w:rPr>
            </w:pPr>
            <w:r w:rsidRPr="00704DD5">
              <w:rPr>
                <w:rFonts w:eastAsia="Calibri"/>
                <w:b/>
                <w:bCs/>
                <w:sz w:val="22"/>
                <w:szCs w:val="22"/>
                <w:lang w:eastAsia="en-US"/>
              </w:rPr>
              <w:t>2</w:t>
            </w:r>
          </w:p>
        </w:tc>
      </w:tr>
    </w:tbl>
    <w:p w:rsidR="003342C2" w:rsidRPr="00704DD5" w:rsidRDefault="003342C2" w:rsidP="003342C2">
      <w:pPr>
        <w:jc w:val="right"/>
        <w:rPr>
          <w:rFonts w:eastAsia="Calibri"/>
          <w:sz w:val="22"/>
          <w:szCs w:val="22"/>
          <w:lang w:eastAsia="en-US"/>
        </w:rPr>
      </w:pPr>
    </w:p>
    <w:p w:rsidR="003342C2" w:rsidRPr="00704DD5" w:rsidRDefault="003342C2" w:rsidP="003342C2">
      <w:pPr>
        <w:spacing w:line="360" w:lineRule="auto"/>
        <w:jc w:val="both"/>
        <w:rPr>
          <w:rFonts w:eastAsia="Calibri"/>
          <w:b/>
          <w:bCs/>
          <w:i/>
          <w:iCs/>
          <w:sz w:val="22"/>
          <w:szCs w:val="22"/>
          <w:lang w:eastAsia="en-US"/>
        </w:rPr>
      </w:pPr>
      <w:r w:rsidRPr="00704DD5">
        <w:rPr>
          <w:rFonts w:eastAsia="Calibri"/>
          <w:b/>
          <w:bCs/>
          <w:i/>
          <w:iCs/>
          <w:sz w:val="22"/>
          <w:szCs w:val="22"/>
          <w:lang w:eastAsia="en-US"/>
        </w:rPr>
        <w:t>Бланк ответов № 1 (</w:t>
      </w:r>
      <w:r w:rsidRPr="00704DD5">
        <w:rPr>
          <w:rFonts w:eastAsia="Calibri"/>
          <w:b/>
          <w:bCs/>
          <w:i/>
          <w:iCs/>
          <w:sz w:val="22"/>
          <w:szCs w:val="22"/>
          <w:u w:val="single"/>
          <w:lang w:eastAsia="en-US"/>
        </w:rPr>
        <w:t>часть 2</w:t>
      </w:r>
      <w:r w:rsidRPr="00704DD5">
        <w:rPr>
          <w:rFonts w:eastAsia="Calibri"/>
          <w:b/>
          <w:bCs/>
          <w:i/>
          <w:iCs/>
          <w:sz w:val="22"/>
          <w:szCs w:val="22"/>
          <w:lang w:eastAsia="en-US"/>
        </w:rPr>
        <w:t>)</w:t>
      </w:r>
    </w:p>
    <w:p w:rsidR="003342C2" w:rsidRPr="00704DD5" w:rsidRDefault="003342C2" w:rsidP="003342C2">
      <w:pPr>
        <w:spacing w:line="360" w:lineRule="auto"/>
        <w:jc w:val="both"/>
        <w:rPr>
          <w:rFonts w:eastAsia="Calibri"/>
          <w:b/>
          <w:bCs/>
          <w:sz w:val="22"/>
          <w:szCs w:val="22"/>
          <w:lang w:eastAsia="en-US"/>
        </w:rPr>
      </w:pPr>
      <w:r w:rsidRPr="00704DD5">
        <w:rPr>
          <w:rFonts w:eastAsia="Calibri"/>
          <w:b/>
          <w:bCs/>
          <w:sz w:val="22"/>
          <w:szCs w:val="22"/>
          <w:lang w:eastAsia="en-US"/>
        </w:rPr>
        <w:t>В1 ____</w:t>
      </w:r>
      <w:r w:rsidRPr="00704DD5">
        <w:rPr>
          <w:rFonts w:eastAsia="Calibri"/>
          <w:sz w:val="22"/>
          <w:szCs w:val="22"/>
          <w:lang w:eastAsia="en-US"/>
        </w:rPr>
        <w:t>суффиксальный</w:t>
      </w:r>
      <w:r w:rsidRPr="00704DD5">
        <w:rPr>
          <w:rFonts w:eastAsia="Calibri"/>
          <w:b/>
          <w:bCs/>
          <w:sz w:val="22"/>
          <w:szCs w:val="22"/>
          <w:lang w:eastAsia="en-US"/>
        </w:rPr>
        <w:t>_______________В6________</w:t>
      </w:r>
      <w:r w:rsidRPr="00704DD5">
        <w:rPr>
          <w:rFonts w:eastAsia="Calibri"/>
          <w:sz w:val="22"/>
          <w:szCs w:val="22"/>
          <w:lang w:eastAsia="en-US"/>
        </w:rPr>
        <w:t>2_</w:t>
      </w:r>
      <w:r w:rsidRPr="00704DD5">
        <w:rPr>
          <w:rFonts w:eastAsia="Calibri"/>
          <w:b/>
          <w:bCs/>
          <w:sz w:val="22"/>
          <w:szCs w:val="22"/>
          <w:lang w:eastAsia="en-US"/>
        </w:rPr>
        <w:t>______________</w:t>
      </w:r>
    </w:p>
    <w:p w:rsidR="003342C2" w:rsidRPr="00704DD5" w:rsidRDefault="003342C2" w:rsidP="003342C2">
      <w:pPr>
        <w:spacing w:line="360" w:lineRule="auto"/>
        <w:jc w:val="both"/>
        <w:rPr>
          <w:rFonts w:eastAsia="Calibri"/>
          <w:b/>
          <w:bCs/>
          <w:sz w:val="22"/>
          <w:szCs w:val="22"/>
          <w:lang w:eastAsia="en-US"/>
        </w:rPr>
      </w:pPr>
      <w:r w:rsidRPr="00704DD5">
        <w:rPr>
          <w:rFonts w:eastAsia="Calibri"/>
          <w:b/>
          <w:bCs/>
          <w:sz w:val="22"/>
          <w:szCs w:val="22"/>
          <w:lang w:eastAsia="en-US"/>
        </w:rPr>
        <w:t>В2 ____</w:t>
      </w:r>
      <w:r w:rsidRPr="00704DD5">
        <w:rPr>
          <w:rFonts w:eastAsia="Calibri"/>
          <w:sz w:val="22"/>
          <w:szCs w:val="22"/>
          <w:lang w:eastAsia="en-US"/>
        </w:rPr>
        <w:t>наиболее</w:t>
      </w:r>
      <w:r w:rsidRPr="00704DD5">
        <w:rPr>
          <w:rFonts w:eastAsia="Calibri"/>
          <w:b/>
          <w:bCs/>
          <w:sz w:val="22"/>
          <w:szCs w:val="22"/>
          <w:lang w:eastAsia="en-US"/>
        </w:rPr>
        <w:t>______________________В7_______</w:t>
      </w:r>
      <w:r w:rsidRPr="00704DD5">
        <w:rPr>
          <w:rFonts w:eastAsia="Calibri"/>
          <w:sz w:val="22"/>
          <w:szCs w:val="22"/>
          <w:lang w:eastAsia="en-US"/>
        </w:rPr>
        <w:t>20</w:t>
      </w:r>
      <w:r w:rsidRPr="00704DD5">
        <w:rPr>
          <w:rFonts w:eastAsia="Calibri"/>
          <w:b/>
          <w:bCs/>
          <w:sz w:val="22"/>
          <w:szCs w:val="22"/>
          <w:lang w:eastAsia="en-US"/>
        </w:rPr>
        <w:t>_______________</w:t>
      </w:r>
    </w:p>
    <w:p w:rsidR="003342C2" w:rsidRPr="00704DD5" w:rsidRDefault="003342C2" w:rsidP="003342C2">
      <w:pPr>
        <w:spacing w:line="360" w:lineRule="auto"/>
        <w:jc w:val="both"/>
        <w:rPr>
          <w:rFonts w:eastAsia="Calibri"/>
          <w:b/>
          <w:bCs/>
          <w:sz w:val="22"/>
          <w:szCs w:val="22"/>
          <w:lang w:eastAsia="en-US"/>
        </w:rPr>
      </w:pPr>
      <w:r w:rsidRPr="00704DD5">
        <w:rPr>
          <w:rFonts w:eastAsia="Calibri"/>
          <w:b/>
          <w:bCs/>
          <w:sz w:val="22"/>
          <w:szCs w:val="22"/>
          <w:lang w:eastAsia="en-US"/>
        </w:rPr>
        <w:t>В3 ____</w:t>
      </w:r>
      <w:r w:rsidRPr="00704DD5">
        <w:rPr>
          <w:rFonts w:eastAsia="Calibri"/>
          <w:sz w:val="22"/>
          <w:szCs w:val="22"/>
          <w:lang w:eastAsia="en-US"/>
        </w:rPr>
        <w:t xml:space="preserve"> постоянно нуждаясь     </w:t>
      </w:r>
      <w:r w:rsidRPr="00704DD5">
        <w:rPr>
          <w:rFonts w:eastAsia="Calibri"/>
          <w:b/>
          <w:bCs/>
          <w:sz w:val="22"/>
          <w:szCs w:val="22"/>
          <w:lang w:eastAsia="en-US"/>
        </w:rPr>
        <w:t>________В8________</w:t>
      </w:r>
      <w:r w:rsidRPr="00704DD5">
        <w:rPr>
          <w:rFonts w:eastAsia="Calibri"/>
          <w:sz w:val="22"/>
          <w:szCs w:val="22"/>
          <w:lang w:eastAsia="en-US"/>
        </w:rPr>
        <w:t>6</w:t>
      </w:r>
      <w:r w:rsidRPr="00704DD5">
        <w:rPr>
          <w:rFonts w:eastAsia="Calibri"/>
          <w:b/>
          <w:bCs/>
          <w:sz w:val="22"/>
          <w:szCs w:val="22"/>
          <w:lang w:eastAsia="en-US"/>
        </w:rPr>
        <w:t>_______________</w:t>
      </w:r>
    </w:p>
    <w:p w:rsidR="003342C2" w:rsidRPr="00704DD5" w:rsidRDefault="003342C2" w:rsidP="003342C2">
      <w:pPr>
        <w:spacing w:line="360" w:lineRule="auto"/>
        <w:jc w:val="both"/>
        <w:rPr>
          <w:rFonts w:eastAsia="Calibri"/>
          <w:b/>
          <w:bCs/>
          <w:sz w:val="22"/>
          <w:szCs w:val="22"/>
          <w:lang w:eastAsia="en-US"/>
        </w:rPr>
      </w:pPr>
      <w:r w:rsidRPr="00704DD5">
        <w:rPr>
          <w:rFonts w:eastAsia="Calibri"/>
          <w:b/>
          <w:bCs/>
          <w:sz w:val="22"/>
          <w:szCs w:val="22"/>
          <w:lang w:eastAsia="en-US"/>
        </w:rPr>
        <w:t>В4 ____</w:t>
      </w:r>
      <w:r w:rsidRPr="00704DD5">
        <w:rPr>
          <w:rFonts w:eastAsia="Calibri"/>
          <w:sz w:val="22"/>
          <w:szCs w:val="22"/>
          <w:lang w:eastAsia="en-US"/>
        </w:rPr>
        <w:t xml:space="preserve">медкомиссия </w:t>
      </w:r>
      <w:r w:rsidRPr="00704DD5">
        <w:rPr>
          <w:rFonts w:eastAsia="Calibri"/>
          <w:b/>
          <w:bCs/>
          <w:sz w:val="22"/>
          <w:szCs w:val="22"/>
          <w:lang w:eastAsia="en-US"/>
        </w:rPr>
        <w:t>__________________В9________</w:t>
      </w:r>
      <w:r w:rsidRPr="00704DD5">
        <w:rPr>
          <w:rFonts w:eastAsia="Calibri"/>
          <w:sz w:val="22"/>
          <w:szCs w:val="22"/>
          <w:lang w:eastAsia="en-US"/>
        </w:rPr>
        <w:t>16</w:t>
      </w:r>
      <w:r w:rsidRPr="00704DD5">
        <w:rPr>
          <w:rFonts w:eastAsia="Calibri"/>
          <w:b/>
          <w:bCs/>
          <w:sz w:val="22"/>
          <w:szCs w:val="22"/>
          <w:lang w:eastAsia="en-US"/>
        </w:rPr>
        <w:t>_______________</w:t>
      </w:r>
    </w:p>
    <w:p w:rsidR="003342C2" w:rsidRPr="00704DD5" w:rsidRDefault="003342C2" w:rsidP="003342C2">
      <w:pPr>
        <w:spacing w:line="360" w:lineRule="auto"/>
        <w:jc w:val="both"/>
        <w:rPr>
          <w:rFonts w:eastAsia="Calibri"/>
          <w:b/>
          <w:bCs/>
          <w:sz w:val="22"/>
          <w:szCs w:val="22"/>
          <w:lang w:eastAsia="en-US"/>
        </w:rPr>
      </w:pPr>
      <w:r w:rsidRPr="00704DD5">
        <w:rPr>
          <w:rFonts w:eastAsia="Calibri"/>
          <w:b/>
          <w:bCs/>
          <w:sz w:val="22"/>
          <w:szCs w:val="22"/>
          <w:lang w:eastAsia="en-US"/>
        </w:rPr>
        <w:t>В5____</w:t>
      </w:r>
      <w:r w:rsidRPr="00704DD5">
        <w:rPr>
          <w:rFonts w:eastAsia="Calibri"/>
          <w:sz w:val="22"/>
          <w:szCs w:val="22"/>
          <w:lang w:eastAsia="en-US"/>
        </w:rPr>
        <w:t xml:space="preserve">согласование   </w:t>
      </w:r>
      <w:r w:rsidRPr="00704DD5">
        <w:rPr>
          <w:rFonts w:eastAsia="Calibri"/>
          <w:b/>
          <w:bCs/>
          <w:sz w:val="22"/>
          <w:szCs w:val="22"/>
          <w:lang w:eastAsia="en-US"/>
        </w:rPr>
        <w:t>_________________В10________</w:t>
      </w:r>
      <w:r w:rsidRPr="00704DD5">
        <w:rPr>
          <w:rFonts w:eastAsia="Calibri"/>
          <w:sz w:val="22"/>
          <w:szCs w:val="22"/>
          <w:lang w:eastAsia="en-US"/>
        </w:rPr>
        <w:t>29</w:t>
      </w:r>
      <w:r w:rsidRPr="00704DD5">
        <w:rPr>
          <w:rFonts w:eastAsia="Calibri"/>
          <w:b/>
          <w:bCs/>
          <w:sz w:val="22"/>
          <w:szCs w:val="22"/>
          <w:lang w:eastAsia="en-US"/>
        </w:rPr>
        <w:t>_______________</w:t>
      </w:r>
    </w:p>
    <w:p w:rsidR="003342C2" w:rsidRPr="00704DD5" w:rsidRDefault="003342C2" w:rsidP="003342C2">
      <w:pPr>
        <w:spacing w:line="360" w:lineRule="auto"/>
        <w:jc w:val="both"/>
        <w:rPr>
          <w:rFonts w:eastAsia="Calibri"/>
          <w:b/>
          <w:bCs/>
          <w:sz w:val="22"/>
          <w:szCs w:val="22"/>
          <w:lang w:eastAsia="en-US"/>
        </w:rPr>
      </w:pPr>
    </w:p>
    <w:p w:rsidR="003A3C30" w:rsidRPr="00704DD5" w:rsidRDefault="003A3C30" w:rsidP="00733BE9">
      <w:pPr>
        <w:pStyle w:val="afc"/>
        <w:spacing w:before="0" w:beforeAutospacing="0" w:after="0" w:afterAutospacing="0"/>
        <w:jc w:val="center"/>
        <w:rPr>
          <w:rFonts w:ascii="Times New Roman" w:hAnsi="Times New Roman" w:cs="Times New Roman"/>
          <w:b/>
          <w:sz w:val="22"/>
          <w:szCs w:val="22"/>
        </w:rPr>
      </w:pPr>
    </w:p>
    <w:p w:rsidR="00A71A92" w:rsidRPr="00704DD5" w:rsidRDefault="00A71A92" w:rsidP="00733BE9">
      <w:pPr>
        <w:pStyle w:val="afc"/>
        <w:spacing w:before="0" w:beforeAutospacing="0" w:after="0" w:afterAutospacing="0"/>
        <w:jc w:val="center"/>
        <w:rPr>
          <w:rFonts w:ascii="Times New Roman" w:hAnsi="Times New Roman" w:cs="Times New Roman"/>
          <w:b/>
          <w:sz w:val="22"/>
          <w:szCs w:val="22"/>
        </w:rPr>
      </w:pPr>
    </w:p>
    <w:p w:rsidR="002B5F78" w:rsidRPr="00704DD5" w:rsidRDefault="002B5F78">
      <w:pPr>
        <w:spacing w:after="200"/>
        <w:rPr>
          <w:rFonts w:eastAsia="Arial Unicode MS"/>
          <w:b/>
          <w:sz w:val="22"/>
          <w:szCs w:val="22"/>
        </w:rPr>
      </w:pPr>
      <w:r w:rsidRPr="00704DD5">
        <w:rPr>
          <w:b/>
          <w:sz w:val="22"/>
          <w:szCs w:val="22"/>
        </w:rPr>
        <w:br w:type="page"/>
      </w:r>
    </w:p>
    <w:p w:rsidR="00BE4FBA" w:rsidRPr="00704DD5" w:rsidRDefault="00BE4FBA" w:rsidP="00733BE9">
      <w:pPr>
        <w:pStyle w:val="afc"/>
        <w:jc w:val="both"/>
        <w:rPr>
          <w:rFonts w:ascii="Times New Roman" w:hAnsi="Times New Roman" w:cs="Times New Roman"/>
          <w:sz w:val="22"/>
          <w:szCs w:val="22"/>
        </w:rPr>
      </w:pPr>
    </w:p>
    <w:p w:rsidR="00BE4FBA" w:rsidRPr="00704DD5" w:rsidRDefault="00BE4FBA" w:rsidP="00BE4FBA">
      <w:pPr>
        <w:shd w:val="clear" w:color="auto" w:fill="FFFFFF"/>
        <w:jc w:val="center"/>
        <w:rPr>
          <w:rFonts w:ascii="Arial" w:hAnsi="Arial" w:cs="Arial"/>
          <w:color w:val="000000"/>
          <w:sz w:val="22"/>
          <w:szCs w:val="22"/>
        </w:rPr>
      </w:pPr>
      <w:r w:rsidRPr="00704DD5">
        <w:rPr>
          <w:color w:val="000000"/>
          <w:sz w:val="22"/>
          <w:szCs w:val="22"/>
        </w:rPr>
        <w:t xml:space="preserve">Экзаменационная работа по </w:t>
      </w:r>
      <w:r w:rsidR="00006D74">
        <w:rPr>
          <w:color w:val="000000"/>
          <w:sz w:val="22"/>
          <w:szCs w:val="22"/>
        </w:rPr>
        <w:t>предмету</w:t>
      </w:r>
    </w:p>
    <w:p w:rsidR="00BE4FBA" w:rsidRPr="00704DD5" w:rsidRDefault="00BE4FBA" w:rsidP="00BE4FBA">
      <w:pPr>
        <w:shd w:val="clear" w:color="auto" w:fill="FFFFFF"/>
        <w:jc w:val="center"/>
        <w:rPr>
          <w:rFonts w:ascii="Arial" w:hAnsi="Arial" w:cs="Arial"/>
          <w:color w:val="000000"/>
          <w:sz w:val="22"/>
          <w:szCs w:val="22"/>
        </w:rPr>
      </w:pPr>
      <w:r w:rsidRPr="00704DD5">
        <w:rPr>
          <w:color w:val="000000"/>
          <w:sz w:val="22"/>
          <w:szCs w:val="22"/>
        </w:rPr>
        <w:t>«Русский язык»</w:t>
      </w:r>
    </w:p>
    <w:p w:rsidR="00BE4FBA" w:rsidRPr="00704DD5" w:rsidRDefault="00BE4FBA" w:rsidP="00BE4FBA">
      <w:pPr>
        <w:shd w:val="clear" w:color="auto" w:fill="FFFFFF"/>
        <w:rPr>
          <w:rFonts w:ascii="Arial" w:hAnsi="Arial" w:cs="Arial"/>
          <w:color w:val="000000"/>
          <w:sz w:val="22"/>
          <w:szCs w:val="22"/>
        </w:rPr>
      </w:pPr>
      <w:r w:rsidRPr="00704DD5">
        <w:rPr>
          <w:rFonts w:ascii="Arial" w:hAnsi="Arial" w:cs="Arial"/>
          <w:color w:val="000000"/>
          <w:sz w:val="22"/>
          <w:szCs w:val="22"/>
        </w:rPr>
        <w:br/>
      </w:r>
    </w:p>
    <w:p w:rsidR="00BE4FBA" w:rsidRPr="00704DD5" w:rsidRDefault="00BE4FBA" w:rsidP="00BE4FBA">
      <w:pPr>
        <w:shd w:val="clear" w:color="auto" w:fill="FFFFFF"/>
        <w:rPr>
          <w:rFonts w:ascii="Arial" w:hAnsi="Arial" w:cs="Arial"/>
          <w:color w:val="000000"/>
          <w:sz w:val="22"/>
          <w:szCs w:val="22"/>
        </w:rPr>
      </w:pPr>
      <w:r w:rsidRPr="00704DD5">
        <w:rPr>
          <w:color w:val="000000"/>
          <w:sz w:val="22"/>
          <w:szCs w:val="22"/>
        </w:rPr>
        <w:t>студента (ки) ____ курса</w:t>
      </w:r>
    </w:p>
    <w:p w:rsidR="00BE4FBA" w:rsidRPr="00704DD5" w:rsidRDefault="00BE4FBA" w:rsidP="00BE4FBA">
      <w:pPr>
        <w:shd w:val="clear" w:color="auto" w:fill="FFFFFF"/>
        <w:rPr>
          <w:rFonts w:ascii="Arial" w:hAnsi="Arial" w:cs="Arial"/>
          <w:color w:val="000000"/>
          <w:sz w:val="22"/>
          <w:szCs w:val="22"/>
        </w:rPr>
      </w:pPr>
      <w:r w:rsidRPr="00704DD5">
        <w:rPr>
          <w:color w:val="000000"/>
          <w:sz w:val="22"/>
          <w:szCs w:val="22"/>
        </w:rPr>
        <w:t>группы _______</w:t>
      </w:r>
    </w:p>
    <w:p w:rsidR="00BE4FBA" w:rsidRPr="00704DD5" w:rsidRDefault="00B221E6" w:rsidP="00BE4FBA">
      <w:pPr>
        <w:shd w:val="clear" w:color="auto" w:fill="FFFFFF"/>
        <w:rPr>
          <w:rFonts w:ascii="Arial" w:hAnsi="Arial" w:cs="Arial"/>
          <w:color w:val="000000"/>
          <w:sz w:val="22"/>
          <w:szCs w:val="22"/>
        </w:rPr>
      </w:pPr>
      <w:r>
        <w:rPr>
          <w:color w:val="000000"/>
          <w:sz w:val="22"/>
          <w:szCs w:val="22"/>
        </w:rPr>
        <w:t>профессии</w:t>
      </w:r>
      <w:r w:rsidR="00BE4FBA" w:rsidRPr="00704DD5">
        <w:rPr>
          <w:color w:val="000000"/>
          <w:sz w:val="22"/>
          <w:szCs w:val="22"/>
        </w:rPr>
        <w:t xml:space="preserve"> _____________________________________________________</w:t>
      </w:r>
    </w:p>
    <w:p w:rsidR="00BE4FBA" w:rsidRPr="00704DD5" w:rsidRDefault="00BE4FBA" w:rsidP="00BE4FBA">
      <w:pPr>
        <w:shd w:val="clear" w:color="auto" w:fill="FFFFFF"/>
        <w:rPr>
          <w:rFonts w:ascii="Arial" w:hAnsi="Arial" w:cs="Arial"/>
          <w:color w:val="000000"/>
          <w:sz w:val="22"/>
          <w:szCs w:val="22"/>
        </w:rPr>
      </w:pPr>
      <w:r w:rsidRPr="00704DD5">
        <w:rPr>
          <w:color w:val="000000"/>
          <w:sz w:val="22"/>
          <w:szCs w:val="22"/>
        </w:rPr>
        <w:t>ФИО _____________________________________________________________</w:t>
      </w:r>
    </w:p>
    <w:p w:rsidR="00BE4FBA" w:rsidRPr="00704DD5" w:rsidRDefault="00BE4FBA" w:rsidP="00BE4FBA">
      <w:pPr>
        <w:shd w:val="clear" w:color="auto" w:fill="FFFFFF"/>
        <w:rPr>
          <w:rFonts w:ascii="Arial" w:hAnsi="Arial" w:cs="Arial"/>
          <w:color w:val="000000"/>
          <w:sz w:val="22"/>
          <w:szCs w:val="22"/>
        </w:rPr>
      </w:pPr>
      <w:r w:rsidRPr="00704DD5">
        <w:rPr>
          <w:color w:val="000000"/>
          <w:sz w:val="22"/>
          <w:szCs w:val="22"/>
        </w:rPr>
        <w:t>__________________________________________________________________</w:t>
      </w:r>
    </w:p>
    <w:p w:rsidR="00BE4FBA" w:rsidRPr="00704DD5" w:rsidRDefault="00BE4FBA" w:rsidP="00BE4FBA">
      <w:pPr>
        <w:shd w:val="clear" w:color="auto" w:fill="FFFFFF"/>
        <w:rPr>
          <w:rFonts w:ascii="Arial" w:hAnsi="Arial" w:cs="Arial"/>
          <w:color w:val="000000"/>
          <w:sz w:val="22"/>
          <w:szCs w:val="22"/>
        </w:rPr>
      </w:pPr>
      <w:r w:rsidRPr="00704DD5">
        <w:rPr>
          <w:color w:val="000000"/>
          <w:sz w:val="22"/>
          <w:szCs w:val="22"/>
        </w:rPr>
        <w:t>Дата написания __________________</w:t>
      </w:r>
    </w:p>
    <w:p w:rsidR="00BE4FBA" w:rsidRPr="00704DD5" w:rsidRDefault="00BE4FBA" w:rsidP="00BE4FBA">
      <w:pPr>
        <w:shd w:val="clear" w:color="auto" w:fill="FFFFFF"/>
        <w:rPr>
          <w:rFonts w:ascii="Arial" w:hAnsi="Arial" w:cs="Arial"/>
          <w:color w:val="000000"/>
          <w:sz w:val="22"/>
          <w:szCs w:val="22"/>
        </w:rPr>
      </w:pPr>
      <w:r w:rsidRPr="00704DD5">
        <w:rPr>
          <w:rFonts w:ascii="Arial" w:hAnsi="Arial" w:cs="Arial"/>
          <w:color w:val="000000"/>
          <w:sz w:val="22"/>
          <w:szCs w:val="22"/>
        </w:rPr>
        <w:t>№ </w:t>
      </w:r>
      <w:r w:rsidRPr="00704DD5">
        <w:rPr>
          <w:color w:val="000000"/>
          <w:sz w:val="22"/>
          <w:szCs w:val="22"/>
        </w:rPr>
        <w:t>варианта _____</w:t>
      </w:r>
    </w:p>
    <w:p w:rsidR="00BE4FBA" w:rsidRPr="00704DD5" w:rsidRDefault="00BE4FBA" w:rsidP="00BE4FBA">
      <w:pPr>
        <w:shd w:val="clear" w:color="auto" w:fill="FFFFFF"/>
        <w:rPr>
          <w:rFonts w:ascii="Arial" w:hAnsi="Arial" w:cs="Arial"/>
          <w:color w:val="000000"/>
          <w:sz w:val="22"/>
          <w:szCs w:val="22"/>
        </w:rPr>
      </w:pPr>
      <w:r w:rsidRPr="00704DD5">
        <w:rPr>
          <w:color w:val="000000"/>
          <w:sz w:val="22"/>
          <w:szCs w:val="22"/>
        </w:rPr>
        <w:t>Итоговый балл _______</w:t>
      </w:r>
    </w:p>
    <w:p w:rsidR="00BE4FBA" w:rsidRPr="00704DD5" w:rsidRDefault="00BE4FBA" w:rsidP="00BE4FBA">
      <w:pPr>
        <w:shd w:val="clear" w:color="auto" w:fill="FFFFFF"/>
        <w:rPr>
          <w:rFonts w:ascii="Arial" w:hAnsi="Arial" w:cs="Arial"/>
          <w:color w:val="000000"/>
          <w:sz w:val="22"/>
          <w:szCs w:val="22"/>
        </w:rPr>
      </w:pPr>
    </w:p>
    <w:p w:rsidR="00BE4FBA" w:rsidRPr="00704DD5" w:rsidRDefault="00BE4FBA" w:rsidP="00733BE9">
      <w:pPr>
        <w:pStyle w:val="afc"/>
        <w:jc w:val="both"/>
        <w:rPr>
          <w:rFonts w:ascii="Times New Roman" w:hAnsi="Times New Roman" w:cs="Times New Roman"/>
          <w:sz w:val="22"/>
          <w:szCs w:val="22"/>
        </w:rPr>
      </w:pPr>
    </w:p>
    <w:p w:rsidR="00BD2FDB" w:rsidRPr="00704DD5" w:rsidRDefault="00BD2FDB" w:rsidP="00733BE9">
      <w:pPr>
        <w:pStyle w:val="afc"/>
        <w:jc w:val="both"/>
        <w:rPr>
          <w:rFonts w:ascii="Times New Roman" w:hAnsi="Times New Roman" w:cs="Times New Roman"/>
          <w:sz w:val="22"/>
          <w:szCs w:val="22"/>
        </w:rPr>
      </w:pPr>
    </w:p>
    <w:p w:rsidR="00BD2FDB" w:rsidRPr="00704DD5" w:rsidRDefault="00BD2FDB" w:rsidP="00733BE9">
      <w:pPr>
        <w:pStyle w:val="afc"/>
        <w:jc w:val="both"/>
        <w:rPr>
          <w:rFonts w:ascii="Times New Roman" w:hAnsi="Times New Roman" w:cs="Times New Roman"/>
          <w:sz w:val="22"/>
          <w:szCs w:val="22"/>
        </w:rPr>
      </w:pPr>
    </w:p>
    <w:p w:rsidR="00BD2FDB" w:rsidRPr="00704DD5" w:rsidRDefault="00BD2FDB" w:rsidP="00733BE9">
      <w:pPr>
        <w:pStyle w:val="afc"/>
        <w:jc w:val="both"/>
        <w:rPr>
          <w:rFonts w:ascii="Times New Roman" w:hAnsi="Times New Roman" w:cs="Times New Roman"/>
          <w:sz w:val="22"/>
          <w:szCs w:val="22"/>
        </w:rPr>
      </w:pPr>
    </w:p>
    <w:p w:rsidR="00075612" w:rsidRPr="00704DD5" w:rsidRDefault="00075612" w:rsidP="00733BE9">
      <w:pPr>
        <w:pStyle w:val="afc"/>
        <w:jc w:val="both"/>
        <w:rPr>
          <w:rFonts w:ascii="Times New Roman" w:hAnsi="Times New Roman" w:cs="Times New Roman"/>
          <w:sz w:val="22"/>
          <w:szCs w:val="22"/>
        </w:rPr>
      </w:pPr>
    </w:p>
    <w:p w:rsidR="00075612" w:rsidRPr="00704DD5" w:rsidRDefault="00075612" w:rsidP="00733BE9">
      <w:pPr>
        <w:pStyle w:val="afc"/>
        <w:jc w:val="both"/>
        <w:rPr>
          <w:rFonts w:ascii="Times New Roman" w:hAnsi="Times New Roman" w:cs="Times New Roman"/>
          <w:sz w:val="22"/>
          <w:szCs w:val="22"/>
        </w:rPr>
      </w:pPr>
    </w:p>
    <w:p w:rsidR="008A0C79" w:rsidRPr="00704DD5" w:rsidRDefault="008A0C79" w:rsidP="00733BE9">
      <w:pPr>
        <w:pStyle w:val="afc"/>
        <w:jc w:val="both"/>
        <w:rPr>
          <w:rFonts w:ascii="Times New Roman" w:hAnsi="Times New Roman" w:cs="Times New Roman"/>
          <w:sz w:val="22"/>
          <w:szCs w:val="22"/>
        </w:rPr>
      </w:pPr>
    </w:p>
    <w:sectPr w:rsidR="008A0C79" w:rsidRPr="00704DD5" w:rsidSect="00050633">
      <w:pgSz w:w="11906" w:h="16838"/>
      <w:pgMar w:top="1134"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16D4" w:rsidRDefault="00F216D4" w:rsidP="00E17177">
      <w:r>
        <w:separator/>
      </w:r>
    </w:p>
  </w:endnote>
  <w:endnote w:type="continuationSeparator" w:id="1">
    <w:p w:rsidR="00F216D4" w:rsidRDefault="00F216D4" w:rsidP="00E171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DA5" w:rsidRDefault="00456DA5" w:rsidP="00AF56A8">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456DA5" w:rsidRDefault="00456DA5" w:rsidP="00AF56A8">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197063"/>
      <w:docPartObj>
        <w:docPartGallery w:val="Page Numbers (Bottom of Page)"/>
        <w:docPartUnique/>
      </w:docPartObj>
    </w:sdtPr>
    <w:sdtContent>
      <w:p w:rsidR="00456DA5" w:rsidRDefault="00456DA5">
        <w:pPr>
          <w:pStyle w:val="a9"/>
          <w:jc w:val="center"/>
        </w:pPr>
        <w:fldSimple w:instr="PAGE   \* MERGEFORMAT">
          <w:r w:rsidR="007C40F5">
            <w:rPr>
              <w:noProof/>
            </w:rPr>
            <w:t>23</w:t>
          </w:r>
        </w:fldSimple>
      </w:p>
    </w:sdtContent>
  </w:sdt>
  <w:p w:rsidR="00456DA5" w:rsidRDefault="00456DA5" w:rsidP="00AF56A8">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16D4" w:rsidRDefault="00F216D4" w:rsidP="00E17177">
      <w:r>
        <w:separator/>
      </w:r>
    </w:p>
  </w:footnote>
  <w:footnote w:type="continuationSeparator" w:id="1">
    <w:p w:rsidR="00F216D4" w:rsidRDefault="00F216D4" w:rsidP="00E171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567"/>
        </w:tabs>
        <w:ind w:left="567" w:hanging="567"/>
      </w:pPr>
      <w:rPr>
        <w:rFonts w:ascii="Symbol" w:hAnsi="Symbol"/>
      </w:rPr>
    </w:lvl>
  </w:abstractNum>
  <w:abstractNum w:abstractNumId="1">
    <w:nsid w:val="00000008"/>
    <w:multiLevelType w:val="multilevel"/>
    <w:tmpl w:val="00000008"/>
    <w:name w:val="WW8Num8"/>
    <w:lvl w:ilvl="0">
      <w:start w:val="1"/>
      <w:numFmt w:val="bullet"/>
      <w:lvlText w:val="o"/>
      <w:lvlJc w:val="left"/>
      <w:pPr>
        <w:tabs>
          <w:tab w:val="num" w:pos="1080"/>
        </w:tabs>
        <w:ind w:left="1080" w:hanging="360"/>
      </w:pPr>
      <w:rPr>
        <w:rFonts w:ascii="Courier New" w:hAnsi="Courier New" w:cs="Courier New"/>
      </w:rPr>
    </w:lvl>
    <w:lvl w:ilvl="1">
      <w:start w:val="1"/>
      <w:numFmt w:val="bullet"/>
      <w:lvlText w:val="o"/>
      <w:lvlJc w:val="left"/>
      <w:pPr>
        <w:tabs>
          <w:tab w:val="num" w:pos="1800"/>
        </w:tabs>
        <w:ind w:left="1800" w:hanging="360"/>
      </w:pPr>
      <w:rPr>
        <w:rFonts w:ascii="Courier New" w:hAnsi="Courier New" w:cs="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rPr>
    </w:lvl>
  </w:abstractNum>
  <w:abstractNum w:abstractNumId="2">
    <w:nsid w:val="0000000B"/>
    <w:multiLevelType w:val="singleLevel"/>
    <w:tmpl w:val="0000000B"/>
    <w:name w:val="WW8Num11"/>
    <w:lvl w:ilvl="0">
      <w:start w:val="1"/>
      <w:numFmt w:val="decimal"/>
      <w:lvlText w:val="%1."/>
      <w:lvlJc w:val="left"/>
      <w:pPr>
        <w:tabs>
          <w:tab w:val="num" w:pos="720"/>
        </w:tabs>
        <w:ind w:left="720" w:hanging="360"/>
      </w:pPr>
      <w:rPr>
        <w:b/>
      </w:rPr>
    </w:lvl>
  </w:abstractNum>
  <w:abstractNum w:abstractNumId="3">
    <w:nsid w:val="0000000C"/>
    <w:multiLevelType w:val="multilevel"/>
    <w:tmpl w:val="0000000C"/>
    <w:name w:val="WW8Num12"/>
    <w:lvl w:ilvl="0">
      <w:start w:val="1"/>
      <w:numFmt w:val="bullet"/>
      <w:lvlText w:val="o"/>
      <w:lvlJc w:val="left"/>
      <w:pPr>
        <w:tabs>
          <w:tab w:val="num" w:pos="1080"/>
        </w:tabs>
        <w:ind w:left="1080" w:hanging="360"/>
      </w:pPr>
      <w:rPr>
        <w:rFonts w:ascii="Courier New" w:hAnsi="Courier New" w:cs="Courier New"/>
      </w:rPr>
    </w:lvl>
    <w:lvl w:ilvl="1">
      <w:start w:val="1"/>
      <w:numFmt w:val="bullet"/>
      <w:lvlText w:val="o"/>
      <w:lvlJc w:val="left"/>
      <w:pPr>
        <w:tabs>
          <w:tab w:val="num" w:pos="1800"/>
        </w:tabs>
        <w:ind w:left="1800" w:hanging="360"/>
      </w:pPr>
      <w:rPr>
        <w:rFonts w:ascii="Courier New" w:hAnsi="Courier New" w:cs="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rPr>
    </w:lvl>
  </w:abstractNum>
  <w:abstractNum w:abstractNumId="4">
    <w:nsid w:val="0000000F"/>
    <w:multiLevelType w:val="singleLevel"/>
    <w:tmpl w:val="0000000F"/>
    <w:name w:val="WW8Num15"/>
    <w:lvl w:ilvl="0">
      <w:start w:val="1"/>
      <w:numFmt w:val="decimal"/>
      <w:lvlText w:val="%1."/>
      <w:lvlJc w:val="left"/>
      <w:pPr>
        <w:tabs>
          <w:tab w:val="num" w:pos="502"/>
        </w:tabs>
        <w:ind w:left="502" w:hanging="360"/>
      </w:pPr>
    </w:lvl>
  </w:abstractNum>
  <w:abstractNum w:abstractNumId="5">
    <w:nsid w:val="00000011"/>
    <w:multiLevelType w:val="multilevel"/>
    <w:tmpl w:val="00000011"/>
    <w:name w:val="WW8Num17"/>
    <w:lvl w:ilvl="0">
      <w:start w:val="1"/>
      <w:numFmt w:val="bullet"/>
      <w:lvlText w:val="o"/>
      <w:lvlJc w:val="left"/>
      <w:pPr>
        <w:tabs>
          <w:tab w:val="num" w:pos="1800"/>
        </w:tabs>
        <w:ind w:left="1800" w:hanging="360"/>
      </w:pPr>
      <w:rPr>
        <w:rFonts w:ascii="Courier New" w:hAnsi="Courier New"/>
      </w:rPr>
    </w:lvl>
    <w:lvl w:ilvl="1">
      <w:start w:val="1"/>
      <w:numFmt w:val="bullet"/>
      <w:lvlText w:val="o"/>
      <w:lvlJc w:val="left"/>
      <w:pPr>
        <w:tabs>
          <w:tab w:val="num" w:pos="1800"/>
        </w:tabs>
        <w:ind w:left="1800" w:hanging="360"/>
      </w:pPr>
      <w:rPr>
        <w:rFonts w:ascii="Courier New" w:hAnsi="Courier New" w:cs="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rPr>
    </w:lvl>
  </w:abstractNum>
  <w:abstractNum w:abstractNumId="6">
    <w:nsid w:val="00000013"/>
    <w:multiLevelType w:val="singleLevel"/>
    <w:tmpl w:val="00000013"/>
    <w:name w:val="WW8Num19"/>
    <w:lvl w:ilvl="0">
      <w:start w:val="1"/>
      <w:numFmt w:val="bullet"/>
      <w:lvlText w:val="o"/>
      <w:lvlJc w:val="left"/>
      <w:pPr>
        <w:tabs>
          <w:tab w:val="num" w:pos="1800"/>
        </w:tabs>
        <w:ind w:left="1800" w:hanging="360"/>
      </w:pPr>
      <w:rPr>
        <w:rFonts w:ascii="Courier New" w:hAnsi="Courier New" w:cs="Courier New"/>
      </w:rPr>
    </w:lvl>
  </w:abstractNum>
  <w:abstractNum w:abstractNumId="7">
    <w:nsid w:val="0000001E"/>
    <w:multiLevelType w:val="multilevel"/>
    <w:tmpl w:val="0000001E"/>
    <w:name w:val="WW8Num30"/>
    <w:lvl w:ilvl="0">
      <w:start w:val="1"/>
      <w:numFmt w:val="bullet"/>
      <w:lvlText w:val="o"/>
      <w:lvlJc w:val="left"/>
      <w:pPr>
        <w:tabs>
          <w:tab w:val="num" w:pos="1080"/>
        </w:tabs>
        <w:ind w:left="1080" w:hanging="360"/>
      </w:pPr>
      <w:rPr>
        <w:rFonts w:ascii="Courier New" w:hAnsi="Courier New" w:cs="Courier New"/>
      </w:rPr>
    </w:lvl>
    <w:lvl w:ilvl="1">
      <w:start w:val="1"/>
      <w:numFmt w:val="bullet"/>
      <w:lvlText w:val="o"/>
      <w:lvlJc w:val="left"/>
      <w:pPr>
        <w:tabs>
          <w:tab w:val="num" w:pos="1800"/>
        </w:tabs>
        <w:ind w:left="1800" w:hanging="360"/>
      </w:pPr>
      <w:rPr>
        <w:rFonts w:ascii="Courier New" w:hAnsi="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rPr>
    </w:lvl>
  </w:abstractNum>
  <w:abstractNum w:abstractNumId="8">
    <w:nsid w:val="00000025"/>
    <w:multiLevelType w:val="multilevel"/>
    <w:tmpl w:val="00000025"/>
    <w:name w:val="WW8Num37"/>
    <w:lvl w:ilvl="0">
      <w:start w:val="1"/>
      <w:numFmt w:val="bullet"/>
      <w:lvlText w:val="o"/>
      <w:lvlJc w:val="left"/>
      <w:pPr>
        <w:tabs>
          <w:tab w:val="num" w:pos="1800"/>
        </w:tabs>
        <w:ind w:left="1800" w:hanging="360"/>
      </w:pPr>
      <w:rPr>
        <w:rFonts w:ascii="Courier New" w:hAnsi="Courier New" w:cs="Courier New"/>
      </w:rPr>
    </w:lvl>
    <w:lvl w:ilvl="1">
      <w:start w:val="1"/>
      <w:numFmt w:val="bullet"/>
      <w:lvlText w:val="o"/>
      <w:lvlJc w:val="left"/>
      <w:pPr>
        <w:tabs>
          <w:tab w:val="num" w:pos="2520"/>
        </w:tabs>
        <w:ind w:left="2520" w:hanging="360"/>
      </w:pPr>
      <w:rPr>
        <w:rFonts w:ascii="Courier New" w:hAnsi="Courier New"/>
      </w:rPr>
    </w:lvl>
    <w:lvl w:ilvl="2">
      <w:start w:val="1"/>
      <w:numFmt w:val="bullet"/>
      <w:lvlText w:val=""/>
      <w:lvlJc w:val="left"/>
      <w:pPr>
        <w:tabs>
          <w:tab w:val="num" w:pos="3240"/>
        </w:tabs>
        <w:ind w:left="3240" w:hanging="360"/>
      </w:pPr>
      <w:rPr>
        <w:rFonts w:ascii="Wingdings" w:hAnsi="Wingdings"/>
      </w:rPr>
    </w:lvl>
    <w:lvl w:ilvl="3">
      <w:start w:val="1"/>
      <w:numFmt w:val="bullet"/>
      <w:lvlText w:val=""/>
      <w:lvlJc w:val="left"/>
      <w:pPr>
        <w:tabs>
          <w:tab w:val="num" w:pos="3960"/>
        </w:tabs>
        <w:ind w:left="3960" w:hanging="360"/>
      </w:pPr>
      <w:rPr>
        <w:rFonts w:ascii="Symbol" w:hAnsi="Symbol"/>
      </w:rPr>
    </w:lvl>
    <w:lvl w:ilvl="4">
      <w:start w:val="1"/>
      <w:numFmt w:val="bullet"/>
      <w:lvlText w:val="o"/>
      <w:lvlJc w:val="left"/>
      <w:pPr>
        <w:tabs>
          <w:tab w:val="num" w:pos="4680"/>
        </w:tabs>
        <w:ind w:left="4680" w:hanging="360"/>
      </w:pPr>
      <w:rPr>
        <w:rFonts w:ascii="Courier New" w:hAnsi="Courier New" w:cs="Courier New"/>
      </w:rPr>
    </w:lvl>
    <w:lvl w:ilvl="5">
      <w:start w:val="1"/>
      <w:numFmt w:val="bullet"/>
      <w:lvlText w:val=""/>
      <w:lvlJc w:val="left"/>
      <w:pPr>
        <w:tabs>
          <w:tab w:val="num" w:pos="5400"/>
        </w:tabs>
        <w:ind w:left="5400" w:hanging="360"/>
      </w:pPr>
      <w:rPr>
        <w:rFonts w:ascii="Wingdings" w:hAnsi="Wingdings"/>
      </w:rPr>
    </w:lvl>
    <w:lvl w:ilvl="6">
      <w:start w:val="1"/>
      <w:numFmt w:val="bullet"/>
      <w:lvlText w:val=""/>
      <w:lvlJc w:val="left"/>
      <w:pPr>
        <w:tabs>
          <w:tab w:val="num" w:pos="6120"/>
        </w:tabs>
        <w:ind w:left="6120" w:hanging="360"/>
      </w:pPr>
      <w:rPr>
        <w:rFonts w:ascii="Symbol" w:hAnsi="Symbol"/>
      </w:rPr>
    </w:lvl>
    <w:lvl w:ilvl="7">
      <w:start w:val="1"/>
      <w:numFmt w:val="bullet"/>
      <w:lvlText w:val="o"/>
      <w:lvlJc w:val="left"/>
      <w:pPr>
        <w:tabs>
          <w:tab w:val="num" w:pos="6840"/>
        </w:tabs>
        <w:ind w:left="6840" w:hanging="360"/>
      </w:pPr>
      <w:rPr>
        <w:rFonts w:ascii="Courier New" w:hAnsi="Courier New" w:cs="Courier New"/>
      </w:rPr>
    </w:lvl>
    <w:lvl w:ilvl="8">
      <w:start w:val="1"/>
      <w:numFmt w:val="bullet"/>
      <w:lvlText w:val=""/>
      <w:lvlJc w:val="left"/>
      <w:pPr>
        <w:tabs>
          <w:tab w:val="num" w:pos="7560"/>
        </w:tabs>
        <w:ind w:left="7560" w:hanging="360"/>
      </w:pPr>
      <w:rPr>
        <w:rFonts w:ascii="Wingdings" w:hAnsi="Wingdings"/>
      </w:rPr>
    </w:lvl>
  </w:abstractNum>
  <w:abstractNum w:abstractNumId="9">
    <w:nsid w:val="00000028"/>
    <w:multiLevelType w:val="multilevel"/>
    <w:tmpl w:val="00000028"/>
    <w:name w:val="WW8Num40"/>
    <w:lvl w:ilvl="0">
      <w:start w:val="1"/>
      <w:numFmt w:val="bullet"/>
      <w:lvlText w:val="o"/>
      <w:lvlJc w:val="left"/>
      <w:pPr>
        <w:tabs>
          <w:tab w:val="num" w:pos="1080"/>
        </w:tabs>
        <w:ind w:left="1080" w:hanging="360"/>
      </w:pPr>
      <w:rPr>
        <w:rFonts w:ascii="Courier New" w:hAnsi="Courier New" w:cs="Courier New"/>
      </w:rPr>
    </w:lvl>
    <w:lvl w:ilvl="1">
      <w:start w:val="1"/>
      <w:numFmt w:val="bullet"/>
      <w:lvlText w:val="o"/>
      <w:lvlJc w:val="left"/>
      <w:pPr>
        <w:tabs>
          <w:tab w:val="num" w:pos="1800"/>
        </w:tabs>
        <w:ind w:left="1800" w:hanging="360"/>
      </w:pPr>
      <w:rPr>
        <w:rFonts w:ascii="Courier New" w:hAnsi="Courier New" w:cs="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rPr>
    </w:lvl>
  </w:abstractNum>
  <w:abstractNum w:abstractNumId="10">
    <w:nsid w:val="0000002C"/>
    <w:multiLevelType w:val="singleLevel"/>
    <w:tmpl w:val="0000002C"/>
    <w:name w:val="WW8Num44"/>
    <w:lvl w:ilvl="0">
      <w:start w:val="1"/>
      <w:numFmt w:val="bullet"/>
      <w:lvlText w:val="o"/>
      <w:lvlJc w:val="left"/>
      <w:pPr>
        <w:tabs>
          <w:tab w:val="num" w:pos="1800"/>
        </w:tabs>
        <w:ind w:left="1800" w:hanging="360"/>
      </w:pPr>
      <w:rPr>
        <w:rFonts w:ascii="Courier New" w:hAnsi="Courier New"/>
      </w:rPr>
    </w:lvl>
  </w:abstractNum>
  <w:abstractNum w:abstractNumId="11">
    <w:nsid w:val="00000031"/>
    <w:multiLevelType w:val="singleLevel"/>
    <w:tmpl w:val="00000031"/>
    <w:name w:val="WW8Num49"/>
    <w:lvl w:ilvl="0">
      <w:start w:val="1"/>
      <w:numFmt w:val="bullet"/>
      <w:lvlText w:val="o"/>
      <w:lvlJc w:val="left"/>
      <w:pPr>
        <w:tabs>
          <w:tab w:val="num" w:pos="1800"/>
        </w:tabs>
        <w:ind w:left="1800" w:hanging="360"/>
      </w:pPr>
      <w:rPr>
        <w:rFonts w:ascii="Courier New" w:hAnsi="Courier New"/>
      </w:rPr>
    </w:lvl>
  </w:abstractNum>
  <w:abstractNum w:abstractNumId="12">
    <w:nsid w:val="00000035"/>
    <w:multiLevelType w:val="singleLevel"/>
    <w:tmpl w:val="00000035"/>
    <w:name w:val="WW8Num53"/>
    <w:lvl w:ilvl="0">
      <w:start w:val="1"/>
      <w:numFmt w:val="bullet"/>
      <w:lvlText w:val="o"/>
      <w:lvlJc w:val="left"/>
      <w:pPr>
        <w:tabs>
          <w:tab w:val="num" w:pos="1800"/>
        </w:tabs>
        <w:ind w:left="1800" w:hanging="360"/>
      </w:pPr>
      <w:rPr>
        <w:rFonts w:ascii="Courier New" w:hAnsi="Courier New" w:cs="Courier New"/>
      </w:rPr>
    </w:lvl>
  </w:abstractNum>
  <w:abstractNum w:abstractNumId="13">
    <w:nsid w:val="00000036"/>
    <w:multiLevelType w:val="multilevel"/>
    <w:tmpl w:val="00000036"/>
    <w:name w:val="WW8Num54"/>
    <w:lvl w:ilvl="0">
      <w:start w:val="1"/>
      <w:numFmt w:val="bullet"/>
      <w:lvlText w:val="o"/>
      <w:lvlJc w:val="left"/>
      <w:pPr>
        <w:tabs>
          <w:tab w:val="num" w:pos="1080"/>
        </w:tabs>
        <w:ind w:left="1080" w:hanging="360"/>
      </w:pPr>
      <w:rPr>
        <w:rFonts w:ascii="Courier New" w:hAnsi="Courier New" w:cs="Courier New"/>
      </w:rPr>
    </w:lvl>
    <w:lvl w:ilvl="1">
      <w:start w:val="1"/>
      <w:numFmt w:val="bullet"/>
      <w:lvlText w:val="o"/>
      <w:lvlJc w:val="left"/>
      <w:pPr>
        <w:tabs>
          <w:tab w:val="num" w:pos="1800"/>
        </w:tabs>
        <w:ind w:left="1800" w:hanging="360"/>
      </w:pPr>
      <w:rPr>
        <w:rFonts w:ascii="Courier New" w:hAnsi="Courier New" w:cs="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rPr>
    </w:lvl>
  </w:abstractNum>
  <w:abstractNum w:abstractNumId="14">
    <w:nsid w:val="00000037"/>
    <w:multiLevelType w:val="multilevel"/>
    <w:tmpl w:val="60E22388"/>
    <w:name w:val="WW8Num55"/>
    <w:lvl w:ilvl="0">
      <w:start w:val="5"/>
      <w:numFmt w:val="decimal"/>
      <w:lvlText w:val="%1."/>
      <w:lvlJc w:val="left"/>
      <w:pPr>
        <w:tabs>
          <w:tab w:val="num" w:pos="720"/>
        </w:tabs>
        <w:ind w:left="720" w:hanging="360"/>
      </w:pPr>
      <w:rPr>
        <w:rFonts w:hint="default"/>
        <w:b w:val="0"/>
      </w:rPr>
    </w:lvl>
    <w:lvl w:ilvl="1">
      <w:numFmt w:val="bullet"/>
      <w:lvlText w:val="o"/>
      <w:lvlJc w:val="left"/>
      <w:pPr>
        <w:tabs>
          <w:tab w:val="num" w:pos="1440"/>
        </w:tabs>
        <w:ind w:left="1440" w:hanging="360"/>
      </w:pPr>
      <w:rPr>
        <w:rFonts w:ascii="Courier New" w:hAnsi="Courier New" w:cs="Courier New" w:hint="default"/>
      </w:rPr>
    </w:lvl>
    <w:lvl w:ilvl="2">
      <w:numFmt w:val="bullet"/>
      <w:lvlText w:val="o"/>
      <w:lvlJc w:val="left"/>
      <w:pPr>
        <w:tabs>
          <w:tab w:val="num" w:pos="2340"/>
        </w:tabs>
        <w:ind w:left="2340" w:hanging="360"/>
      </w:pPr>
      <w:rPr>
        <w:rFonts w:ascii="Courier New" w:hAnsi="Courier New"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nsid w:val="0000003C"/>
    <w:multiLevelType w:val="multilevel"/>
    <w:tmpl w:val="0000003C"/>
    <w:name w:val="WW8Num60"/>
    <w:lvl w:ilvl="0">
      <w:start w:val="1"/>
      <w:numFmt w:val="bullet"/>
      <w:lvlText w:val="o"/>
      <w:lvlJc w:val="left"/>
      <w:pPr>
        <w:tabs>
          <w:tab w:val="num" w:pos="1080"/>
        </w:tabs>
        <w:ind w:left="1080" w:hanging="360"/>
      </w:pPr>
      <w:rPr>
        <w:rFonts w:ascii="Courier New" w:hAnsi="Courier New" w:cs="Courier New"/>
      </w:rPr>
    </w:lvl>
    <w:lvl w:ilvl="1">
      <w:start w:val="1"/>
      <w:numFmt w:val="bullet"/>
      <w:lvlText w:val="o"/>
      <w:lvlJc w:val="left"/>
      <w:pPr>
        <w:tabs>
          <w:tab w:val="num" w:pos="1800"/>
        </w:tabs>
        <w:ind w:left="1800" w:hanging="360"/>
      </w:pPr>
      <w:rPr>
        <w:rFonts w:ascii="Courier New" w:hAnsi="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rPr>
    </w:lvl>
  </w:abstractNum>
  <w:abstractNum w:abstractNumId="16">
    <w:nsid w:val="0000003E"/>
    <w:multiLevelType w:val="singleLevel"/>
    <w:tmpl w:val="0000003E"/>
    <w:name w:val="WW8Num62"/>
    <w:lvl w:ilvl="0">
      <w:start w:val="1"/>
      <w:numFmt w:val="bullet"/>
      <w:lvlText w:val="o"/>
      <w:lvlJc w:val="left"/>
      <w:pPr>
        <w:tabs>
          <w:tab w:val="num" w:pos="1080"/>
        </w:tabs>
        <w:ind w:left="1080" w:hanging="360"/>
      </w:pPr>
      <w:rPr>
        <w:rFonts w:ascii="Courier New" w:hAnsi="Courier New" w:cs="Courier New"/>
      </w:rPr>
    </w:lvl>
  </w:abstractNum>
  <w:abstractNum w:abstractNumId="17">
    <w:nsid w:val="00000041"/>
    <w:multiLevelType w:val="multilevel"/>
    <w:tmpl w:val="00000041"/>
    <w:name w:val="WW8Num65"/>
    <w:lvl w:ilvl="0">
      <w:start w:val="1"/>
      <w:numFmt w:val="bullet"/>
      <w:lvlText w:val="o"/>
      <w:lvlJc w:val="left"/>
      <w:pPr>
        <w:tabs>
          <w:tab w:val="num" w:pos="1800"/>
        </w:tabs>
        <w:ind w:left="1800" w:hanging="360"/>
      </w:pPr>
      <w:rPr>
        <w:rFonts w:ascii="Courier New" w:hAnsi="Courier New" w:cs="Courier New"/>
      </w:rPr>
    </w:lvl>
    <w:lvl w:ilvl="1">
      <w:start w:val="1"/>
      <w:numFmt w:val="bullet"/>
      <w:lvlText w:val="o"/>
      <w:lvlJc w:val="left"/>
      <w:pPr>
        <w:tabs>
          <w:tab w:val="num" w:pos="2520"/>
        </w:tabs>
        <w:ind w:left="2520" w:hanging="360"/>
      </w:pPr>
      <w:rPr>
        <w:rFonts w:ascii="Courier New" w:hAnsi="Courier New"/>
      </w:rPr>
    </w:lvl>
    <w:lvl w:ilvl="2">
      <w:start w:val="1"/>
      <w:numFmt w:val="bullet"/>
      <w:lvlText w:val=""/>
      <w:lvlJc w:val="left"/>
      <w:pPr>
        <w:tabs>
          <w:tab w:val="num" w:pos="3240"/>
        </w:tabs>
        <w:ind w:left="3240" w:hanging="360"/>
      </w:pPr>
      <w:rPr>
        <w:rFonts w:ascii="Wingdings" w:hAnsi="Wingdings"/>
      </w:rPr>
    </w:lvl>
    <w:lvl w:ilvl="3">
      <w:start w:val="1"/>
      <w:numFmt w:val="bullet"/>
      <w:lvlText w:val=""/>
      <w:lvlJc w:val="left"/>
      <w:pPr>
        <w:tabs>
          <w:tab w:val="num" w:pos="3960"/>
        </w:tabs>
        <w:ind w:left="3960" w:hanging="360"/>
      </w:pPr>
      <w:rPr>
        <w:rFonts w:ascii="Symbol" w:hAnsi="Symbol"/>
      </w:rPr>
    </w:lvl>
    <w:lvl w:ilvl="4">
      <w:start w:val="1"/>
      <w:numFmt w:val="bullet"/>
      <w:lvlText w:val="o"/>
      <w:lvlJc w:val="left"/>
      <w:pPr>
        <w:tabs>
          <w:tab w:val="num" w:pos="4680"/>
        </w:tabs>
        <w:ind w:left="4680" w:hanging="360"/>
      </w:pPr>
      <w:rPr>
        <w:rFonts w:ascii="Courier New" w:hAnsi="Courier New" w:cs="Courier New"/>
      </w:rPr>
    </w:lvl>
    <w:lvl w:ilvl="5">
      <w:start w:val="1"/>
      <w:numFmt w:val="bullet"/>
      <w:lvlText w:val=""/>
      <w:lvlJc w:val="left"/>
      <w:pPr>
        <w:tabs>
          <w:tab w:val="num" w:pos="5400"/>
        </w:tabs>
        <w:ind w:left="5400" w:hanging="360"/>
      </w:pPr>
      <w:rPr>
        <w:rFonts w:ascii="Wingdings" w:hAnsi="Wingdings"/>
      </w:rPr>
    </w:lvl>
    <w:lvl w:ilvl="6">
      <w:start w:val="1"/>
      <w:numFmt w:val="bullet"/>
      <w:lvlText w:val=""/>
      <w:lvlJc w:val="left"/>
      <w:pPr>
        <w:tabs>
          <w:tab w:val="num" w:pos="6120"/>
        </w:tabs>
        <w:ind w:left="6120" w:hanging="360"/>
      </w:pPr>
      <w:rPr>
        <w:rFonts w:ascii="Symbol" w:hAnsi="Symbol"/>
      </w:rPr>
    </w:lvl>
    <w:lvl w:ilvl="7">
      <w:start w:val="1"/>
      <w:numFmt w:val="bullet"/>
      <w:lvlText w:val="o"/>
      <w:lvlJc w:val="left"/>
      <w:pPr>
        <w:tabs>
          <w:tab w:val="num" w:pos="6840"/>
        </w:tabs>
        <w:ind w:left="6840" w:hanging="360"/>
      </w:pPr>
      <w:rPr>
        <w:rFonts w:ascii="Courier New" w:hAnsi="Courier New" w:cs="Courier New"/>
      </w:rPr>
    </w:lvl>
    <w:lvl w:ilvl="8">
      <w:start w:val="1"/>
      <w:numFmt w:val="bullet"/>
      <w:lvlText w:val=""/>
      <w:lvlJc w:val="left"/>
      <w:pPr>
        <w:tabs>
          <w:tab w:val="num" w:pos="7560"/>
        </w:tabs>
        <w:ind w:left="7560" w:hanging="360"/>
      </w:pPr>
      <w:rPr>
        <w:rFonts w:ascii="Wingdings" w:hAnsi="Wingdings"/>
      </w:rPr>
    </w:lvl>
  </w:abstractNum>
  <w:abstractNum w:abstractNumId="18">
    <w:nsid w:val="00000042"/>
    <w:multiLevelType w:val="multilevel"/>
    <w:tmpl w:val="00000042"/>
    <w:name w:val="WW8Num66"/>
    <w:lvl w:ilvl="0">
      <w:start w:val="1"/>
      <w:numFmt w:val="bullet"/>
      <w:lvlText w:val="o"/>
      <w:lvlJc w:val="left"/>
      <w:pPr>
        <w:tabs>
          <w:tab w:val="num" w:pos="1080"/>
        </w:tabs>
        <w:ind w:left="1080" w:hanging="360"/>
      </w:pPr>
      <w:rPr>
        <w:rFonts w:ascii="Courier New" w:hAnsi="Courier New" w:cs="Courier New"/>
      </w:rPr>
    </w:lvl>
    <w:lvl w:ilvl="1">
      <w:start w:val="1"/>
      <w:numFmt w:val="bullet"/>
      <w:lvlText w:val="o"/>
      <w:lvlJc w:val="left"/>
      <w:pPr>
        <w:tabs>
          <w:tab w:val="num" w:pos="1800"/>
        </w:tabs>
        <w:ind w:left="1800" w:hanging="360"/>
      </w:pPr>
      <w:rPr>
        <w:rFonts w:ascii="Courier New" w:hAnsi="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rPr>
    </w:lvl>
  </w:abstractNum>
  <w:abstractNum w:abstractNumId="19">
    <w:nsid w:val="00000049"/>
    <w:multiLevelType w:val="multilevel"/>
    <w:tmpl w:val="00000049"/>
    <w:name w:val="WW8Num73"/>
    <w:lvl w:ilvl="0">
      <w:start w:val="1"/>
      <w:numFmt w:val="bullet"/>
      <w:lvlText w:val="o"/>
      <w:lvlJc w:val="left"/>
      <w:pPr>
        <w:tabs>
          <w:tab w:val="num" w:pos="1800"/>
        </w:tabs>
        <w:ind w:left="1800" w:hanging="360"/>
      </w:pPr>
      <w:rPr>
        <w:rFonts w:ascii="Courier New" w:hAnsi="Courier New"/>
      </w:rPr>
    </w:lvl>
    <w:lvl w:ilvl="1">
      <w:start w:val="1"/>
      <w:numFmt w:val="bullet"/>
      <w:lvlText w:val="o"/>
      <w:lvlJc w:val="left"/>
      <w:pPr>
        <w:tabs>
          <w:tab w:val="num" w:pos="1800"/>
        </w:tabs>
        <w:ind w:left="1800" w:hanging="360"/>
      </w:pPr>
      <w:rPr>
        <w:rFonts w:ascii="Courier New" w:hAnsi="Courier New" w:cs="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rPr>
    </w:lvl>
  </w:abstractNum>
  <w:abstractNum w:abstractNumId="20">
    <w:nsid w:val="0000004F"/>
    <w:multiLevelType w:val="multilevel"/>
    <w:tmpl w:val="0000004F"/>
    <w:name w:val="WW8Num79"/>
    <w:lvl w:ilvl="0">
      <w:start w:val="1"/>
      <w:numFmt w:val="bullet"/>
      <w:lvlText w:val="o"/>
      <w:lvlJc w:val="left"/>
      <w:pPr>
        <w:tabs>
          <w:tab w:val="num" w:pos="1080"/>
        </w:tabs>
        <w:ind w:left="1080" w:hanging="360"/>
      </w:pPr>
      <w:rPr>
        <w:rFonts w:ascii="Courier New" w:hAnsi="Courier New" w:cs="Courier New"/>
      </w:rPr>
    </w:lvl>
    <w:lvl w:ilvl="1">
      <w:start w:val="1"/>
      <w:numFmt w:val="bullet"/>
      <w:lvlText w:val="o"/>
      <w:lvlJc w:val="left"/>
      <w:pPr>
        <w:tabs>
          <w:tab w:val="num" w:pos="1800"/>
        </w:tabs>
        <w:ind w:left="1800" w:hanging="360"/>
      </w:pPr>
      <w:rPr>
        <w:rFonts w:ascii="Courier New" w:hAnsi="Courier New" w:cs="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rPr>
    </w:lvl>
  </w:abstractNum>
  <w:abstractNum w:abstractNumId="21">
    <w:nsid w:val="00000056"/>
    <w:multiLevelType w:val="singleLevel"/>
    <w:tmpl w:val="00000056"/>
    <w:name w:val="WW8Num86"/>
    <w:lvl w:ilvl="0">
      <w:start w:val="1"/>
      <w:numFmt w:val="bullet"/>
      <w:lvlText w:val="o"/>
      <w:lvlJc w:val="left"/>
      <w:pPr>
        <w:tabs>
          <w:tab w:val="num" w:pos="1800"/>
        </w:tabs>
        <w:ind w:left="1800" w:hanging="360"/>
      </w:pPr>
      <w:rPr>
        <w:rFonts w:ascii="Courier New" w:hAnsi="Courier New"/>
      </w:rPr>
    </w:lvl>
  </w:abstractNum>
  <w:abstractNum w:abstractNumId="22">
    <w:nsid w:val="00000057"/>
    <w:multiLevelType w:val="singleLevel"/>
    <w:tmpl w:val="00000057"/>
    <w:name w:val="WW8Num87"/>
    <w:lvl w:ilvl="0">
      <w:start w:val="1"/>
      <w:numFmt w:val="bullet"/>
      <w:lvlText w:val="o"/>
      <w:lvlJc w:val="left"/>
      <w:pPr>
        <w:tabs>
          <w:tab w:val="num" w:pos="1800"/>
        </w:tabs>
        <w:ind w:left="1800" w:hanging="360"/>
      </w:pPr>
      <w:rPr>
        <w:rFonts w:ascii="Courier New" w:hAnsi="Courier New"/>
        <w:b w:val="0"/>
      </w:rPr>
    </w:lvl>
  </w:abstractNum>
  <w:abstractNum w:abstractNumId="23">
    <w:nsid w:val="00000058"/>
    <w:multiLevelType w:val="multilevel"/>
    <w:tmpl w:val="00000058"/>
    <w:name w:val="WW8Num88"/>
    <w:lvl w:ilvl="0">
      <w:start w:val="1"/>
      <w:numFmt w:val="bullet"/>
      <w:lvlText w:val="o"/>
      <w:lvlJc w:val="left"/>
      <w:pPr>
        <w:tabs>
          <w:tab w:val="num" w:pos="1080"/>
        </w:tabs>
        <w:ind w:left="1080" w:hanging="360"/>
      </w:pPr>
      <w:rPr>
        <w:rFonts w:ascii="Courier New" w:hAnsi="Courier New" w:cs="Courier New"/>
      </w:rPr>
    </w:lvl>
    <w:lvl w:ilvl="1">
      <w:start w:val="1"/>
      <w:numFmt w:val="bullet"/>
      <w:lvlText w:val="o"/>
      <w:lvlJc w:val="left"/>
      <w:pPr>
        <w:tabs>
          <w:tab w:val="num" w:pos="1800"/>
        </w:tabs>
        <w:ind w:left="1800" w:hanging="360"/>
      </w:pPr>
      <w:rPr>
        <w:rFonts w:ascii="Courier New" w:hAnsi="Courier New" w:cs="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rPr>
    </w:lvl>
  </w:abstractNum>
  <w:abstractNum w:abstractNumId="24">
    <w:nsid w:val="0000005D"/>
    <w:multiLevelType w:val="multilevel"/>
    <w:tmpl w:val="0000005D"/>
    <w:name w:val="WW8Num93"/>
    <w:lvl w:ilvl="0">
      <w:start w:val="1"/>
      <w:numFmt w:val="bullet"/>
      <w:lvlText w:val="o"/>
      <w:lvlJc w:val="left"/>
      <w:pPr>
        <w:tabs>
          <w:tab w:val="num" w:pos="1800"/>
        </w:tabs>
        <w:ind w:left="1800" w:hanging="360"/>
      </w:pPr>
      <w:rPr>
        <w:rFonts w:ascii="Courier New" w:hAnsi="Courier New" w:cs="Courier New"/>
      </w:rPr>
    </w:lvl>
    <w:lvl w:ilvl="1">
      <w:start w:val="1"/>
      <w:numFmt w:val="bullet"/>
      <w:lvlText w:val="o"/>
      <w:lvlJc w:val="left"/>
      <w:pPr>
        <w:tabs>
          <w:tab w:val="num" w:pos="2520"/>
        </w:tabs>
        <w:ind w:left="2520" w:hanging="360"/>
      </w:pPr>
      <w:rPr>
        <w:rFonts w:ascii="Courier New" w:hAnsi="Courier New"/>
      </w:rPr>
    </w:lvl>
    <w:lvl w:ilvl="2">
      <w:start w:val="1"/>
      <w:numFmt w:val="bullet"/>
      <w:lvlText w:val=""/>
      <w:lvlJc w:val="left"/>
      <w:pPr>
        <w:tabs>
          <w:tab w:val="num" w:pos="3240"/>
        </w:tabs>
        <w:ind w:left="3240" w:hanging="360"/>
      </w:pPr>
      <w:rPr>
        <w:rFonts w:ascii="Wingdings" w:hAnsi="Wingdings"/>
      </w:rPr>
    </w:lvl>
    <w:lvl w:ilvl="3">
      <w:start w:val="1"/>
      <w:numFmt w:val="bullet"/>
      <w:lvlText w:val=""/>
      <w:lvlJc w:val="left"/>
      <w:pPr>
        <w:tabs>
          <w:tab w:val="num" w:pos="3960"/>
        </w:tabs>
        <w:ind w:left="3960" w:hanging="360"/>
      </w:pPr>
      <w:rPr>
        <w:rFonts w:ascii="Symbol" w:hAnsi="Symbol"/>
      </w:rPr>
    </w:lvl>
    <w:lvl w:ilvl="4">
      <w:start w:val="1"/>
      <w:numFmt w:val="bullet"/>
      <w:lvlText w:val="o"/>
      <w:lvlJc w:val="left"/>
      <w:pPr>
        <w:tabs>
          <w:tab w:val="num" w:pos="4680"/>
        </w:tabs>
        <w:ind w:left="4680" w:hanging="360"/>
      </w:pPr>
      <w:rPr>
        <w:rFonts w:ascii="Courier New" w:hAnsi="Courier New" w:cs="Courier New"/>
      </w:rPr>
    </w:lvl>
    <w:lvl w:ilvl="5">
      <w:start w:val="1"/>
      <w:numFmt w:val="bullet"/>
      <w:lvlText w:val=""/>
      <w:lvlJc w:val="left"/>
      <w:pPr>
        <w:tabs>
          <w:tab w:val="num" w:pos="5400"/>
        </w:tabs>
        <w:ind w:left="5400" w:hanging="360"/>
      </w:pPr>
      <w:rPr>
        <w:rFonts w:ascii="Wingdings" w:hAnsi="Wingdings"/>
      </w:rPr>
    </w:lvl>
    <w:lvl w:ilvl="6">
      <w:start w:val="1"/>
      <w:numFmt w:val="bullet"/>
      <w:lvlText w:val=""/>
      <w:lvlJc w:val="left"/>
      <w:pPr>
        <w:tabs>
          <w:tab w:val="num" w:pos="6120"/>
        </w:tabs>
        <w:ind w:left="6120" w:hanging="360"/>
      </w:pPr>
      <w:rPr>
        <w:rFonts w:ascii="Symbol" w:hAnsi="Symbol"/>
      </w:rPr>
    </w:lvl>
    <w:lvl w:ilvl="7">
      <w:start w:val="1"/>
      <w:numFmt w:val="bullet"/>
      <w:lvlText w:val="o"/>
      <w:lvlJc w:val="left"/>
      <w:pPr>
        <w:tabs>
          <w:tab w:val="num" w:pos="6840"/>
        </w:tabs>
        <w:ind w:left="6840" w:hanging="360"/>
      </w:pPr>
      <w:rPr>
        <w:rFonts w:ascii="Courier New" w:hAnsi="Courier New" w:cs="Courier New"/>
      </w:rPr>
    </w:lvl>
    <w:lvl w:ilvl="8">
      <w:start w:val="1"/>
      <w:numFmt w:val="bullet"/>
      <w:lvlText w:val=""/>
      <w:lvlJc w:val="left"/>
      <w:pPr>
        <w:tabs>
          <w:tab w:val="num" w:pos="7560"/>
        </w:tabs>
        <w:ind w:left="7560" w:hanging="360"/>
      </w:pPr>
      <w:rPr>
        <w:rFonts w:ascii="Wingdings" w:hAnsi="Wingdings"/>
      </w:rPr>
    </w:lvl>
  </w:abstractNum>
  <w:abstractNum w:abstractNumId="25">
    <w:nsid w:val="00000060"/>
    <w:multiLevelType w:val="singleLevel"/>
    <w:tmpl w:val="00000060"/>
    <w:name w:val="WW8Num96"/>
    <w:lvl w:ilvl="0">
      <w:start w:val="1"/>
      <w:numFmt w:val="bullet"/>
      <w:lvlText w:val="o"/>
      <w:lvlJc w:val="left"/>
      <w:pPr>
        <w:tabs>
          <w:tab w:val="num" w:pos="1800"/>
        </w:tabs>
        <w:ind w:left="1800" w:hanging="360"/>
      </w:pPr>
      <w:rPr>
        <w:rFonts w:ascii="Courier New" w:hAnsi="Courier New" w:cs="Courier New"/>
      </w:rPr>
    </w:lvl>
  </w:abstractNum>
  <w:abstractNum w:abstractNumId="26">
    <w:nsid w:val="00000062"/>
    <w:multiLevelType w:val="multilevel"/>
    <w:tmpl w:val="00000062"/>
    <w:name w:val="WW8Num98"/>
    <w:lvl w:ilvl="0">
      <w:start w:val="1"/>
      <w:numFmt w:val="bullet"/>
      <w:lvlText w:val="o"/>
      <w:lvlJc w:val="left"/>
      <w:pPr>
        <w:tabs>
          <w:tab w:val="num" w:pos="1080"/>
        </w:tabs>
        <w:ind w:left="1080" w:hanging="360"/>
      </w:pPr>
      <w:rPr>
        <w:rFonts w:ascii="Courier New" w:hAnsi="Courier New" w:cs="Courier New"/>
      </w:rPr>
    </w:lvl>
    <w:lvl w:ilvl="1">
      <w:start w:val="1"/>
      <w:numFmt w:val="bullet"/>
      <w:lvlText w:val="o"/>
      <w:lvlJc w:val="left"/>
      <w:pPr>
        <w:tabs>
          <w:tab w:val="num" w:pos="1800"/>
        </w:tabs>
        <w:ind w:left="1800" w:hanging="360"/>
      </w:pPr>
      <w:rPr>
        <w:rFonts w:ascii="Courier New" w:hAnsi="Courier New" w:cs="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rPr>
    </w:lvl>
  </w:abstractNum>
  <w:abstractNum w:abstractNumId="27">
    <w:nsid w:val="00000063"/>
    <w:multiLevelType w:val="singleLevel"/>
    <w:tmpl w:val="00000063"/>
    <w:name w:val="WW8Num99"/>
    <w:lvl w:ilvl="0">
      <w:start w:val="1"/>
      <w:numFmt w:val="bullet"/>
      <w:lvlText w:val="o"/>
      <w:lvlJc w:val="left"/>
      <w:pPr>
        <w:tabs>
          <w:tab w:val="num" w:pos="1080"/>
        </w:tabs>
        <w:ind w:left="1080" w:hanging="360"/>
      </w:pPr>
      <w:rPr>
        <w:rFonts w:ascii="Courier New" w:hAnsi="Courier New" w:cs="Courier New"/>
      </w:rPr>
    </w:lvl>
  </w:abstractNum>
  <w:abstractNum w:abstractNumId="28">
    <w:nsid w:val="00000065"/>
    <w:multiLevelType w:val="singleLevel"/>
    <w:tmpl w:val="00000065"/>
    <w:name w:val="WW8Num101"/>
    <w:lvl w:ilvl="0">
      <w:start w:val="1"/>
      <w:numFmt w:val="bullet"/>
      <w:lvlText w:val="o"/>
      <w:lvlJc w:val="left"/>
      <w:pPr>
        <w:tabs>
          <w:tab w:val="num" w:pos="1080"/>
        </w:tabs>
        <w:ind w:left="1080" w:hanging="360"/>
      </w:pPr>
      <w:rPr>
        <w:rFonts w:ascii="Courier New" w:hAnsi="Courier New" w:cs="Courier New"/>
      </w:rPr>
    </w:lvl>
  </w:abstractNum>
  <w:abstractNum w:abstractNumId="29">
    <w:nsid w:val="00000067"/>
    <w:multiLevelType w:val="singleLevel"/>
    <w:tmpl w:val="00000067"/>
    <w:name w:val="WW8Num103"/>
    <w:lvl w:ilvl="0">
      <w:start w:val="1"/>
      <w:numFmt w:val="bullet"/>
      <w:lvlText w:val="o"/>
      <w:lvlJc w:val="left"/>
      <w:pPr>
        <w:tabs>
          <w:tab w:val="num" w:pos="1800"/>
        </w:tabs>
        <w:ind w:left="1800" w:hanging="360"/>
      </w:pPr>
      <w:rPr>
        <w:rFonts w:ascii="Courier New" w:hAnsi="Courier New"/>
      </w:rPr>
    </w:lvl>
  </w:abstractNum>
  <w:abstractNum w:abstractNumId="30">
    <w:nsid w:val="0000006B"/>
    <w:multiLevelType w:val="singleLevel"/>
    <w:tmpl w:val="0000006B"/>
    <w:name w:val="WW8Num107"/>
    <w:lvl w:ilvl="0">
      <w:start w:val="1"/>
      <w:numFmt w:val="bullet"/>
      <w:lvlText w:val="o"/>
      <w:lvlJc w:val="left"/>
      <w:pPr>
        <w:tabs>
          <w:tab w:val="num" w:pos="1800"/>
        </w:tabs>
        <w:ind w:left="1800" w:hanging="360"/>
      </w:pPr>
      <w:rPr>
        <w:rFonts w:ascii="Courier New" w:hAnsi="Courier New"/>
      </w:rPr>
    </w:lvl>
  </w:abstractNum>
  <w:abstractNum w:abstractNumId="31">
    <w:nsid w:val="00000073"/>
    <w:multiLevelType w:val="multilevel"/>
    <w:tmpl w:val="00000073"/>
    <w:name w:val="WW8Num115"/>
    <w:lvl w:ilvl="0">
      <w:start w:val="1"/>
      <w:numFmt w:val="bullet"/>
      <w:lvlText w:val="o"/>
      <w:lvlJc w:val="left"/>
      <w:pPr>
        <w:tabs>
          <w:tab w:val="num" w:pos="1080"/>
        </w:tabs>
        <w:ind w:left="1080" w:hanging="360"/>
      </w:pPr>
      <w:rPr>
        <w:rFonts w:ascii="Courier New" w:hAnsi="Courier New" w:cs="Courier New"/>
      </w:rPr>
    </w:lvl>
    <w:lvl w:ilvl="1">
      <w:start w:val="1"/>
      <w:numFmt w:val="bullet"/>
      <w:lvlText w:val="o"/>
      <w:lvlJc w:val="left"/>
      <w:pPr>
        <w:tabs>
          <w:tab w:val="num" w:pos="1800"/>
        </w:tabs>
        <w:ind w:left="1800" w:hanging="360"/>
      </w:pPr>
      <w:rPr>
        <w:rFonts w:ascii="Courier New" w:hAnsi="Courier New" w:cs="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rPr>
    </w:lvl>
  </w:abstractNum>
  <w:abstractNum w:abstractNumId="32">
    <w:nsid w:val="00000077"/>
    <w:multiLevelType w:val="singleLevel"/>
    <w:tmpl w:val="00000077"/>
    <w:name w:val="WW8Num119"/>
    <w:lvl w:ilvl="0">
      <w:start w:val="1"/>
      <w:numFmt w:val="decimal"/>
      <w:lvlText w:val="%1."/>
      <w:lvlJc w:val="left"/>
      <w:pPr>
        <w:tabs>
          <w:tab w:val="num" w:pos="720"/>
        </w:tabs>
        <w:ind w:left="720" w:hanging="360"/>
      </w:pPr>
    </w:lvl>
  </w:abstractNum>
  <w:abstractNum w:abstractNumId="33">
    <w:nsid w:val="00000080"/>
    <w:multiLevelType w:val="singleLevel"/>
    <w:tmpl w:val="00000080"/>
    <w:name w:val="WW8Num128"/>
    <w:lvl w:ilvl="0">
      <w:start w:val="1"/>
      <w:numFmt w:val="bullet"/>
      <w:lvlText w:val="o"/>
      <w:lvlJc w:val="left"/>
      <w:pPr>
        <w:tabs>
          <w:tab w:val="num" w:pos="1800"/>
        </w:tabs>
        <w:ind w:left="1800" w:hanging="360"/>
      </w:pPr>
      <w:rPr>
        <w:rFonts w:ascii="Courier New" w:hAnsi="Courier New"/>
      </w:rPr>
    </w:lvl>
  </w:abstractNum>
  <w:abstractNum w:abstractNumId="34">
    <w:nsid w:val="00000084"/>
    <w:multiLevelType w:val="singleLevel"/>
    <w:tmpl w:val="00000084"/>
    <w:name w:val="WW8Num132"/>
    <w:lvl w:ilvl="0">
      <w:start w:val="1"/>
      <w:numFmt w:val="bullet"/>
      <w:lvlText w:val="o"/>
      <w:lvlJc w:val="left"/>
      <w:pPr>
        <w:tabs>
          <w:tab w:val="num" w:pos="1800"/>
        </w:tabs>
        <w:ind w:left="1800" w:hanging="360"/>
      </w:pPr>
      <w:rPr>
        <w:rFonts w:ascii="Courier New" w:hAnsi="Courier New"/>
      </w:rPr>
    </w:lvl>
  </w:abstractNum>
  <w:abstractNum w:abstractNumId="35">
    <w:nsid w:val="00000089"/>
    <w:multiLevelType w:val="multilevel"/>
    <w:tmpl w:val="00000089"/>
    <w:name w:val="WW8Num137"/>
    <w:lvl w:ilvl="0">
      <w:start w:val="1"/>
      <w:numFmt w:val="bullet"/>
      <w:lvlText w:val="o"/>
      <w:lvlJc w:val="left"/>
      <w:pPr>
        <w:tabs>
          <w:tab w:val="num" w:pos="1080"/>
        </w:tabs>
        <w:ind w:left="1080" w:hanging="360"/>
      </w:pPr>
      <w:rPr>
        <w:rFonts w:ascii="Courier New" w:hAnsi="Courier New" w:cs="Courier New"/>
      </w:rPr>
    </w:lvl>
    <w:lvl w:ilvl="1">
      <w:start w:val="1"/>
      <w:numFmt w:val="bullet"/>
      <w:lvlText w:val="o"/>
      <w:lvlJc w:val="left"/>
      <w:pPr>
        <w:tabs>
          <w:tab w:val="num" w:pos="1800"/>
        </w:tabs>
        <w:ind w:left="1800" w:hanging="360"/>
      </w:pPr>
      <w:rPr>
        <w:rFonts w:ascii="Courier New" w:hAnsi="Courier New" w:cs="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rPr>
    </w:lvl>
  </w:abstractNum>
  <w:abstractNum w:abstractNumId="36">
    <w:nsid w:val="007700E5"/>
    <w:multiLevelType w:val="hybridMultilevel"/>
    <w:tmpl w:val="009498D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nsid w:val="00BB3B69"/>
    <w:multiLevelType w:val="hybridMultilevel"/>
    <w:tmpl w:val="267024F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nsid w:val="016A730F"/>
    <w:multiLevelType w:val="hybridMultilevel"/>
    <w:tmpl w:val="A6CC66C6"/>
    <w:lvl w:ilvl="0" w:tplc="04190011">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39">
    <w:nsid w:val="02425F05"/>
    <w:multiLevelType w:val="hybridMultilevel"/>
    <w:tmpl w:val="5AB8C1EA"/>
    <w:lvl w:ilvl="0" w:tplc="0419000F">
      <w:start w:val="1"/>
      <w:numFmt w:val="decimal"/>
      <w:lvlText w:val="%1."/>
      <w:lvlJc w:val="left"/>
      <w:pPr>
        <w:ind w:left="798" w:hanging="360"/>
      </w:pPr>
    </w:lvl>
    <w:lvl w:ilvl="1" w:tplc="04190019">
      <w:start w:val="1"/>
      <w:numFmt w:val="lowerLetter"/>
      <w:lvlText w:val="%2."/>
      <w:lvlJc w:val="left"/>
      <w:pPr>
        <w:ind w:left="1518" w:hanging="360"/>
      </w:pPr>
    </w:lvl>
    <w:lvl w:ilvl="2" w:tplc="0419001B">
      <w:start w:val="1"/>
      <w:numFmt w:val="lowerRoman"/>
      <w:lvlText w:val="%3."/>
      <w:lvlJc w:val="right"/>
      <w:pPr>
        <w:ind w:left="2238" w:hanging="180"/>
      </w:pPr>
    </w:lvl>
    <w:lvl w:ilvl="3" w:tplc="0419000F">
      <w:start w:val="1"/>
      <w:numFmt w:val="decimal"/>
      <w:lvlText w:val="%4."/>
      <w:lvlJc w:val="left"/>
      <w:pPr>
        <w:ind w:left="2958" w:hanging="360"/>
      </w:pPr>
    </w:lvl>
    <w:lvl w:ilvl="4" w:tplc="04190019">
      <w:start w:val="1"/>
      <w:numFmt w:val="lowerLetter"/>
      <w:lvlText w:val="%5."/>
      <w:lvlJc w:val="left"/>
      <w:pPr>
        <w:ind w:left="3678" w:hanging="360"/>
      </w:pPr>
    </w:lvl>
    <w:lvl w:ilvl="5" w:tplc="0419001B">
      <w:start w:val="1"/>
      <w:numFmt w:val="lowerRoman"/>
      <w:lvlText w:val="%6."/>
      <w:lvlJc w:val="right"/>
      <w:pPr>
        <w:ind w:left="4398" w:hanging="180"/>
      </w:pPr>
    </w:lvl>
    <w:lvl w:ilvl="6" w:tplc="0419000F">
      <w:start w:val="1"/>
      <w:numFmt w:val="decimal"/>
      <w:lvlText w:val="%7."/>
      <w:lvlJc w:val="left"/>
      <w:pPr>
        <w:ind w:left="5118" w:hanging="360"/>
      </w:pPr>
    </w:lvl>
    <w:lvl w:ilvl="7" w:tplc="04190019">
      <w:start w:val="1"/>
      <w:numFmt w:val="lowerLetter"/>
      <w:lvlText w:val="%8."/>
      <w:lvlJc w:val="left"/>
      <w:pPr>
        <w:ind w:left="5838" w:hanging="360"/>
      </w:pPr>
    </w:lvl>
    <w:lvl w:ilvl="8" w:tplc="0419001B">
      <w:start w:val="1"/>
      <w:numFmt w:val="lowerRoman"/>
      <w:lvlText w:val="%9."/>
      <w:lvlJc w:val="right"/>
      <w:pPr>
        <w:ind w:left="6558" w:hanging="180"/>
      </w:pPr>
    </w:lvl>
  </w:abstractNum>
  <w:abstractNum w:abstractNumId="40">
    <w:nsid w:val="026A4367"/>
    <w:multiLevelType w:val="hybridMultilevel"/>
    <w:tmpl w:val="17B83FC8"/>
    <w:lvl w:ilvl="0" w:tplc="2356148C">
      <w:start w:val="1"/>
      <w:numFmt w:val="decimal"/>
      <w:lvlText w:val="%1)"/>
      <w:lvlJc w:val="left"/>
      <w:pPr>
        <w:tabs>
          <w:tab w:val="num" w:pos="0"/>
        </w:tabs>
        <w:ind w:left="1440" w:hanging="360"/>
      </w:pPr>
      <w:rPr>
        <w:rFonts w:cs="Times New Roman" w:hint="default"/>
        <w:b w:val="0"/>
        <w:bCs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1">
    <w:nsid w:val="03243D52"/>
    <w:multiLevelType w:val="hybridMultilevel"/>
    <w:tmpl w:val="B89CE3B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034C315B"/>
    <w:multiLevelType w:val="hybridMultilevel"/>
    <w:tmpl w:val="744C184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03630DA2"/>
    <w:multiLevelType w:val="hybridMultilevel"/>
    <w:tmpl w:val="A712E884"/>
    <w:lvl w:ilvl="0" w:tplc="0419000F">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036C79AB"/>
    <w:multiLevelType w:val="multilevel"/>
    <w:tmpl w:val="A2B801E2"/>
    <w:lvl w:ilvl="0">
      <w:start w:val="1"/>
      <w:numFmt w:val="decimal"/>
      <w:lvlText w:val="%1."/>
      <w:lvlJc w:val="left"/>
      <w:pPr>
        <w:tabs>
          <w:tab w:val="num" w:pos="360"/>
        </w:tabs>
        <w:ind w:left="360" w:hanging="360"/>
      </w:pPr>
    </w:lvl>
    <w:lvl w:ilvl="1">
      <w:start w:val="1"/>
      <w:numFmt w:val="decimal"/>
      <w:lvlText w:val="%2)"/>
      <w:lvlJc w:val="left"/>
      <w:pPr>
        <w:ind w:left="1080" w:hanging="360"/>
      </w:pPr>
      <w:rPr>
        <w:rFonts w:hint="default"/>
        <w:i w:val="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5">
    <w:nsid w:val="042C3B92"/>
    <w:multiLevelType w:val="hybridMultilevel"/>
    <w:tmpl w:val="C54EBA3C"/>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nsid w:val="04305784"/>
    <w:multiLevelType w:val="hybridMultilevel"/>
    <w:tmpl w:val="0BECB482"/>
    <w:lvl w:ilvl="0" w:tplc="3552E0F4">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nsid w:val="04846842"/>
    <w:multiLevelType w:val="hybridMultilevel"/>
    <w:tmpl w:val="A0FA02F4"/>
    <w:lvl w:ilvl="0" w:tplc="40A2F3BA">
      <w:start w:val="1"/>
      <w:numFmt w:val="decimal"/>
      <w:lvlText w:val="%1."/>
      <w:lvlJc w:val="left"/>
      <w:pPr>
        <w:ind w:left="720" w:hanging="360"/>
      </w:pPr>
      <w:rPr>
        <w:rFonts w:ascii="Times New Roman" w:hAnsi="Times New Roman" w:cs="Times New Roman" w:hint="default"/>
        <w:sz w:val="32"/>
        <w:szCs w:val="3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nsid w:val="04C94BD3"/>
    <w:multiLevelType w:val="hybridMultilevel"/>
    <w:tmpl w:val="13A036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nsid w:val="04E87B06"/>
    <w:multiLevelType w:val="hybridMultilevel"/>
    <w:tmpl w:val="222A1A48"/>
    <w:lvl w:ilvl="0" w:tplc="EC52C09E">
      <w:start w:val="1"/>
      <w:numFmt w:val="decimal"/>
      <w:lvlText w:val="%1."/>
      <w:lvlJc w:val="left"/>
      <w:pPr>
        <w:ind w:left="795"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0">
    <w:nsid w:val="05DF66AF"/>
    <w:multiLevelType w:val="multilevel"/>
    <w:tmpl w:val="3E72E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066A4B4D"/>
    <w:multiLevelType w:val="hybridMultilevel"/>
    <w:tmpl w:val="F7587CA8"/>
    <w:lvl w:ilvl="0" w:tplc="04190011">
      <w:start w:val="1"/>
      <w:numFmt w:val="decimal"/>
      <w:lvlText w:val="%1)"/>
      <w:lvlJc w:val="left"/>
      <w:pPr>
        <w:tabs>
          <w:tab w:val="num" w:pos="720"/>
        </w:tabs>
        <w:ind w:left="720" w:hanging="360"/>
      </w:pPr>
      <w:rPr>
        <w:rFonts w:hint="default"/>
      </w:rPr>
    </w:lvl>
    <w:lvl w:ilvl="1" w:tplc="C9429B2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06867280"/>
    <w:multiLevelType w:val="hybridMultilevel"/>
    <w:tmpl w:val="009498D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3">
    <w:nsid w:val="06A52935"/>
    <w:multiLevelType w:val="hybridMultilevel"/>
    <w:tmpl w:val="E8CA0D9A"/>
    <w:lvl w:ilvl="0" w:tplc="2356148C">
      <w:start w:val="1"/>
      <w:numFmt w:val="decimal"/>
      <w:lvlText w:val="%1)"/>
      <w:lvlJc w:val="left"/>
      <w:pPr>
        <w:tabs>
          <w:tab w:val="num" w:pos="686"/>
        </w:tabs>
        <w:ind w:left="2126" w:hanging="360"/>
      </w:pPr>
      <w:rPr>
        <w:rFonts w:cs="Times New Roman" w:hint="default"/>
        <w:b w:val="0"/>
        <w:bCs w:val="0"/>
      </w:rPr>
    </w:lvl>
    <w:lvl w:ilvl="1" w:tplc="04190019">
      <w:start w:val="1"/>
      <w:numFmt w:val="lowerLetter"/>
      <w:lvlText w:val="%2."/>
      <w:lvlJc w:val="left"/>
      <w:pPr>
        <w:tabs>
          <w:tab w:val="num" w:pos="2846"/>
        </w:tabs>
        <w:ind w:left="2846" w:hanging="360"/>
      </w:pPr>
      <w:rPr>
        <w:rFonts w:cs="Times New Roman"/>
      </w:rPr>
    </w:lvl>
    <w:lvl w:ilvl="2" w:tplc="0419001B">
      <w:start w:val="1"/>
      <w:numFmt w:val="lowerRoman"/>
      <w:lvlText w:val="%3."/>
      <w:lvlJc w:val="right"/>
      <w:pPr>
        <w:tabs>
          <w:tab w:val="num" w:pos="3566"/>
        </w:tabs>
        <w:ind w:left="3566" w:hanging="180"/>
      </w:pPr>
      <w:rPr>
        <w:rFonts w:cs="Times New Roman"/>
      </w:rPr>
    </w:lvl>
    <w:lvl w:ilvl="3" w:tplc="0419000F">
      <w:start w:val="1"/>
      <w:numFmt w:val="decimal"/>
      <w:lvlText w:val="%4."/>
      <w:lvlJc w:val="left"/>
      <w:pPr>
        <w:tabs>
          <w:tab w:val="num" w:pos="4286"/>
        </w:tabs>
        <w:ind w:left="4286" w:hanging="360"/>
      </w:pPr>
      <w:rPr>
        <w:rFonts w:cs="Times New Roman"/>
      </w:rPr>
    </w:lvl>
    <w:lvl w:ilvl="4" w:tplc="04190019">
      <w:start w:val="1"/>
      <w:numFmt w:val="lowerLetter"/>
      <w:lvlText w:val="%5."/>
      <w:lvlJc w:val="left"/>
      <w:pPr>
        <w:tabs>
          <w:tab w:val="num" w:pos="5006"/>
        </w:tabs>
        <w:ind w:left="5006" w:hanging="360"/>
      </w:pPr>
      <w:rPr>
        <w:rFonts w:cs="Times New Roman"/>
      </w:rPr>
    </w:lvl>
    <w:lvl w:ilvl="5" w:tplc="0419001B">
      <w:start w:val="1"/>
      <w:numFmt w:val="lowerRoman"/>
      <w:lvlText w:val="%6."/>
      <w:lvlJc w:val="right"/>
      <w:pPr>
        <w:tabs>
          <w:tab w:val="num" w:pos="5726"/>
        </w:tabs>
        <w:ind w:left="5726" w:hanging="180"/>
      </w:pPr>
      <w:rPr>
        <w:rFonts w:cs="Times New Roman"/>
      </w:rPr>
    </w:lvl>
    <w:lvl w:ilvl="6" w:tplc="0419000F">
      <w:start w:val="1"/>
      <w:numFmt w:val="decimal"/>
      <w:lvlText w:val="%7."/>
      <w:lvlJc w:val="left"/>
      <w:pPr>
        <w:tabs>
          <w:tab w:val="num" w:pos="6446"/>
        </w:tabs>
        <w:ind w:left="6446" w:hanging="360"/>
      </w:pPr>
      <w:rPr>
        <w:rFonts w:cs="Times New Roman"/>
      </w:rPr>
    </w:lvl>
    <w:lvl w:ilvl="7" w:tplc="04190019">
      <w:start w:val="1"/>
      <w:numFmt w:val="lowerLetter"/>
      <w:lvlText w:val="%8."/>
      <w:lvlJc w:val="left"/>
      <w:pPr>
        <w:tabs>
          <w:tab w:val="num" w:pos="7166"/>
        </w:tabs>
        <w:ind w:left="7166" w:hanging="360"/>
      </w:pPr>
      <w:rPr>
        <w:rFonts w:cs="Times New Roman"/>
      </w:rPr>
    </w:lvl>
    <w:lvl w:ilvl="8" w:tplc="0419001B">
      <w:start w:val="1"/>
      <w:numFmt w:val="lowerRoman"/>
      <w:lvlText w:val="%9."/>
      <w:lvlJc w:val="right"/>
      <w:pPr>
        <w:tabs>
          <w:tab w:val="num" w:pos="7886"/>
        </w:tabs>
        <w:ind w:left="7886" w:hanging="180"/>
      </w:pPr>
      <w:rPr>
        <w:rFonts w:cs="Times New Roman"/>
      </w:rPr>
    </w:lvl>
  </w:abstractNum>
  <w:abstractNum w:abstractNumId="54">
    <w:nsid w:val="072A0763"/>
    <w:multiLevelType w:val="multilevel"/>
    <w:tmpl w:val="FD0A0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079F20D2"/>
    <w:multiLevelType w:val="hybridMultilevel"/>
    <w:tmpl w:val="BCCECB46"/>
    <w:lvl w:ilvl="0" w:tplc="2356148C">
      <w:start w:val="1"/>
      <w:numFmt w:val="decimal"/>
      <w:lvlText w:val="%1)"/>
      <w:lvlJc w:val="left"/>
      <w:pPr>
        <w:tabs>
          <w:tab w:val="num" w:pos="0"/>
        </w:tabs>
        <w:ind w:left="1440" w:hanging="360"/>
      </w:pPr>
      <w:rPr>
        <w:rFonts w:cs="Times New Roman" w:hint="default"/>
        <w:b w:val="0"/>
        <w:bCs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6">
    <w:nsid w:val="07B4465D"/>
    <w:multiLevelType w:val="hybridMultilevel"/>
    <w:tmpl w:val="1C6CBE94"/>
    <w:lvl w:ilvl="0" w:tplc="5402583A">
      <w:start w:val="1"/>
      <w:numFmt w:val="decimal"/>
      <w:lvlText w:val="%1)"/>
      <w:lvlJc w:val="left"/>
      <w:pPr>
        <w:tabs>
          <w:tab w:val="num" w:pos="795"/>
        </w:tabs>
        <w:ind w:left="795" w:hanging="360"/>
      </w:pPr>
      <w:rPr>
        <w:rFonts w:hint="default"/>
      </w:r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57">
    <w:nsid w:val="07C957CA"/>
    <w:multiLevelType w:val="hybridMultilevel"/>
    <w:tmpl w:val="08060D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07CB1B38"/>
    <w:multiLevelType w:val="hybridMultilevel"/>
    <w:tmpl w:val="9906FAE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9">
    <w:nsid w:val="082F1E04"/>
    <w:multiLevelType w:val="hybridMultilevel"/>
    <w:tmpl w:val="F718E720"/>
    <w:lvl w:ilvl="0" w:tplc="3552E0F4">
      <w:start w:val="1"/>
      <w:numFmt w:val="decimal"/>
      <w:lvlText w:val="%1."/>
      <w:lvlJc w:val="left"/>
      <w:pPr>
        <w:ind w:left="720" w:hanging="360"/>
      </w:pPr>
      <w:rPr>
        <w:b w:val="0"/>
      </w:rPr>
    </w:lvl>
    <w:lvl w:ilvl="1" w:tplc="04190001">
      <w:start w:val="1"/>
      <w:numFmt w:val="bullet"/>
      <w:lvlText w:val=""/>
      <w:lvlJc w:val="left"/>
      <w:pPr>
        <w:ind w:left="1440" w:hanging="360"/>
      </w:pPr>
      <w:rPr>
        <w:rFonts w:ascii="Symbol" w:hAnsi="Symbol"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0">
    <w:nsid w:val="08543C63"/>
    <w:multiLevelType w:val="hybridMultilevel"/>
    <w:tmpl w:val="BF2ED7D4"/>
    <w:lvl w:ilvl="0" w:tplc="1BCCAA68">
      <w:start w:val="1"/>
      <w:numFmt w:val="decimal"/>
      <w:lvlText w:val="%1."/>
      <w:lvlJc w:val="left"/>
      <w:pPr>
        <w:ind w:left="720" w:hanging="360"/>
      </w:pPr>
      <w:rPr>
        <w:rFonts w:eastAsia="Times New Roman" w:hint="default"/>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1">
    <w:nsid w:val="096C138A"/>
    <w:multiLevelType w:val="hybridMultilevel"/>
    <w:tmpl w:val="744C184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2">
    <w:nsid w:val="09C0483F"/>
    <w:multiLevelType w:val="hybridMultilevel"/>
    <w:tmpl w:val="C14AA5B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3">
    <w:nsid w:val="09D142B4"/>
    <w:multiLevelType w:val="hybridMultilevel"/>
    <w:tmpl w:val="A906D5FC"/>
    <w:lvl w:ilvl="0" w:tplc="6384179E">
      <w:start w:val="4"/>
      <w:numFmt w:val="decimal"/>
      <w:lvlText w:val="%1."/>
      <w:lvlJc w:val="left"/>
      <w:pPr>
        <w:tabs>
          <w:tab w:val="num" w:pos="1440"/>
        </w:tabs>
        <w:ind w:left="1440" w:hanging="360"/>
      </w:pPr>
      <w:rPr>
        <w:rFonts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90AEC53A">
      <w:start w:val="1"/>
      <w:numFmt w:val="russianUpper"/>
      <w:lvlText w:val="%4."/>
      <w:lvlJc w:val="left"/>
      <w:pPr>
        <w:tabs>
          <w:tab w:val="num" w:pos="3600"/>
        </w:tabs>
        <w:ind w:left="3600" w:hanging="360"/>
      </w:pPr>
      <w:rPr>
        <w:rFonts w:hint="default"/>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64">
    <w:nsid w:val="09D31779"/>
    <w:multiLevelType w:val="hybridMultilevel"/>
    <w:tmpl w:val="5A420DB0"/>
    <w:lvl w:ilvl="0" w:tplc="CC86EA48">
      <w:start w:val="1"/>
      <w:numFmt w:val="decimal"/>
      <w:lvlText w:val="%1)"/>
      <w:lvlJc w:val="left"/>
      <w:pPr>
        <w:ind w:left="1440" w:hanging="360"/>
      </w:pPr>
      <w:rPr>
        <w:rFonts w:cs="Times New Roman"/>
        <w:b w:val="0"/>
        <w:bCs w:val="0"/>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65">
    <w:nsid w:val="0A290725"/>
    <w:multiLevelType w:val="hybridMultilevel"/>
    <w:tmpl w:val="CBC029F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6">
    <w:nsid w:val="0A5D4FD6"/>
    <w:multiLevelType w:val="hybridMultilevel"/>
    <w:tmpl w:val="C54EBA3C"/>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7">
    <w:nsid w:val="0A9C2302"/>
    <w:multiLevelType w:val="hybridMultilevel"/>
    <w:tmpl w:val="F1165EC8"/>
    <w:lvl w:ilvl="0" w:tplc="0419000F">
      <w:start w:val="1"/>
      <w:numFmt w:val="decimal"/>
      <w:lvlText w:val="%1."/>
      <w:lvlJc w:val="left"/>
      <w:pPr>
        <w:ind w:left="720" w:hanging="360"/>
      </w:pPr>
      <w:rPr>
        <w:rFonts w:hint="default"/>
      </w:rPr>
    </w:lvl>
    <w:lvl w:ilvl="1" w:tplc="D62286BA">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8">
    <w:nsid w:val="0AC55DF9"/>
    <w:multiLevelType w:val="hybridMultilevel"/>
    <w:tmpl w:val="C6CE5B6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9">
    <w:nsid w:val="0AE63D94"/>
    <w:multiLevelType w:val="hybridMultilevel"/>
    <w:tmpl w:val="060C6B8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0">
    <w:nsid w:val="0B5A1DCC"/>
    <w:multiLevelType w:val="hybridMultilevel"/>
    <w:tmpl w:val="B284063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1">
    <w:nsid w:val="0B83542C"/>
    <w:multiLevelType w:val="hybridMultilevel"/>
    <w:tmpl w:val="2B744E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2">
    <w:nsid w:val="0B8930C4"/>
    <w:multiLevelType w:val="hybridMultilevel"/>
    <w:tmpl w:val="13A036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3">
    <w:nsid w:val="0BB9624B"/>
    <w:multiLevelType w:val="hybridMultilevel"/>
    <w:tmpl w:val="8E20099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4">
    <w:nsid w:val="0BE87106"/>
    <w:multiLevelType w:val="hybridMultilevel"/>
    <w:tmpl w:val="03203EC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5">
    <w:nsid w:val="0C42797B"/>
    <w:multiLevelType w:val="hybridMultilevel"/>
    <w:tmpl w:val="19C6262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6">
    <w:nsid w:val="0C734A88"/>
    <w:multiLevelType w:val="hybridMultilevel"/>
    <w:tmpl w:val="19C6262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7">
    <w:nsid w:val="0CE43267"/>
    <w:multiLevelType w:val="hybridMultilevel"/>
    <w:tmpl w:val="D4D8E9A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8">
    <w:nsid w:val="0D1766B5"/>
    <w:multiLevelType w:val="hybridMultilevel"/>
    <w:tmpl w:val="12F8F958"/>
    <w:lvl w:ilvl="0" w:tplc="CCBE1C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0D413AC2"/>
    <w:multiLevelType w:val="hybridMultilevel"/>
    <w:tmpl w:val="03203EC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0">
    <w:nsid w:val="0D8D14EF"/>
    <w:multiLevelType w:val="hybridMultilevel"/>
    <w:tmpl w:val="E61C7B9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1">
    <w:nsid w:val="0F3750B6"/>
    <w:multiLevelType w:val="hybridMultilevel"/>
    <w:tmpl w:val="C884E45A"/>
    <w:lvl w:ilvl="0" w:tplc="E57E9984">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82">
    <w:nsid w:val="0F457286"/>
    <w:multiLevelType w:val="hybridMultilevel"/>
    <w:tmpl w:val="5FCA2040"/>
    <w:lvl w:ilvl="0" w:tplc="39C47384">
      <w:start w:val="4"/>
      <w:numFmt w:val="decimal"/>
      <w:lvlText w:val="%1."/>
      <w:lvlJc w:val="left"/>
      <w:pPr>
        <w:ind w:left="360" w:hanging="360"/>
      </w:pPr>
      <w:rPr>
        <w:rFonts w:hint="default"/>
      </w:rPr>
    </w:lvl>
    <w:lvl w:ilvl="1" w:tplc="9800ABA0">
      <w:start w:val="1"/>
      <w:numFmt w:val="russianLower"/>
      <w:lvlText w:val="%2."/>
      <w:lvlJc w:val="left"/>
      <w:pPr>
        <w:ind w:left="360" w:hanging="360"/>
      </w:pPr>
      <w:rPr>
        <w:rFonts w:hint="default"/>
      </w:rPr>
    </w:lvl>
    <w:lvl w:ilvl="2" w:tplc="9800ABA0">
      <w:start w:val="1"/>
      <w:numFmt w:val="russianLower"/>
      <w:lvlText w:val="%3."/>
      <w:lvlJc w:val="left"/>
      <w:pPr>
        <w:ind w:left="1080" w:hanging="180"/>
      </w:pPr>
      <w:rPr>
        <w:rFonts w:hint="default"/>
      </w:rPr>
    </w:lvl>
    <w:lvl w:ilvl="3" w:tplc="0419000F">
      <w:start w:val="1"/>
      <w:numFmt w:val="decimal"/>
      <w:lvlText w:val="%4."/>
      <w:lvlJc w:val="left"/>
      <w:pPr>
        <w:ind w:left="1800" w:hanging="360"/>
      </w:pPr>
    </w:lvl>
    <w:lvl w:ilvl="4" w:tplc="04190019">
      <w:start w:val="1"/>
      <w:numFmt w:val="lowerLetter"/>
      <w:lvlText w:val="%5."/>
      <w:lvlJc w:val="left"/>
      <w:pPr>
        <w:ind w:left="2520" w:hanging="360"/>
      </w:pPr>
    </w:lvl>
    <w:lvl w:ilvl="5" w:tplc="0419001B">
      <w:start w:val="1"/>
      <w:numFmt w:val="lowerRoman"/>
      <w:lvlText w:val="%6."/>
      <w:lvlJc w:val="right"/>
      <w:pPr>
        <w:ind w:left="3240" w:hanging="180"/>
      </w:pPr>
    </w:lvl>
    <w:lvl w:ilvl="6" w:tplc="0419000F">
      <w:start w:val="1"/>
      <w:numFmt w:val="decimal"/>
      <w:lvlText w:val="%7."/>
      <w:lvlJc w:val="left"/>
      <w:pPr>
        <w:ind w:left="3960" w:hanging="360"/>
      </w:pPr>
    </w:lvl>
    <w:lvl w:ilvl="7" w:tplc="04190019">
      <w:start w:val="1"/>
      <w:numFmt w:val="lowerLetter"/>
      <w:lvlText w:val="%8."/>
      <w:lvlJc w:val="left"/>
      <w:pPr>
        <w:ind w:left="4680" w:hanging="360"/>
      </w:pPr>
    </w:lvl>
    <w:lvl w:ilvl="8" w:tplc="0419001B">
      <w:start w:val="1"/>
      <w:numFmt w:val="lowerRoman"/>
      <w:lvlText w:val="%9."/>
      <w:lvlJc w:val="right"/>
      <w:pPr>
        <w:ind w:left="5400" w:hanging="180"/>
      </w:pPr>
    </w:lvl>
  </w:abstractNum>
  <w:abstractNum w:abstractNumId="83">
    <w:nsid w:val="0FA968B5"/>
    <w:multiLevelType w:val="hybridMultilevel"/>
    <w:tmpl w:val="7C80BEA2"/>
    <w:lvl w:ilvl="0" w:tplc="0419000F">
      <w:start w:val="1"/>
      <w:numFmt w:val="decimal"/>
      <w:lvlText w:val="%1."/>
      <w:lvlJc w:val="left"/>
      <w:pPr>
        <w:ind w:left="720" w:hanging="360"/>
      </w:pPr>
      <w:rPr>
        <w:rFonts w:hint="default"/>
      </w:rPr>
    </w:lvl>
    <w:lvl w:ilvl="1" w:tplc="D62286BA">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4">
    <w:nsid w:val="101077AB"/>
    <w:multiLevelType w:val="hybridMultilevel"/>
    <w:tmpl w:val="7C0C7D7A"/>
    <w:lvl w:ilvl="0" w:tplc="90AEC53A">
      <w:start w:val="1"/>
      <w:numFmt w:val="russianUpper"/>
      <w:lvlText w:val="%1."/>
      <w:lvlJc w:val="left"/>
      <w:pPr>
        <w:tabs>
          <w:tab w:val="num" w:pos="2844"/>
        </w:tabs>
        <w:ind w:left="2844" w:hanging="360"/>
      </w:pPr>
      <w:rPr>
        <w:rFonts w:hint="default"/>
      </w:rPr>
    </w:lvl>
    <w:lvl w:ilvl="1" w:tplc="04190019" w:tentative="1">
      <w:start w:val="1"/>
      <w:numFmt w:val="lowerLetter"/>
      <w:lvlText w:val="%2."/>
      <w:lvlJc w:val="left"/>
      <w:pPr>
        <w:tabs>
          <w:tab w:val="num" w:pos="3564"/>
        </w:tabs>
        <w:ind w:left="3564" w:hanging="360"/>
      </w:pPr>
    </w:lvl>
    <w:lvl w:ilvl="2" w:tplc="0419001B" w:tentative="1">
      <w:start w:val="1"/>
      <w:numFmt w:val="lowerRoman"/>
      <w:lvlText w:val="%3."/>
      <w:lvlJc w:val="right"/>
      <w:pPr>
        <w:tabs>
          <w:tab w:val="num" w:pos="4284"/>
        </w:tabs>
        <w:ind w:left="4284" w:hanging="180"/>
      </w:pPr>
    </w:lvl>
    <w:lvl w:ilvl="3" w:tplc="0419000F" w:tentative="1">
      <w:start w:val="1"/>
      <w:numFmt w:val="decimal"/>
      <w:lvlText w:val="%4."/>
      <w:lvlJc w:val="left"/>
      <w:pPr>
        <w:tabs>
          <w:tab w:val="num" w:pos="5004"/>
        </w:tabs>
        <w:ind w:left="5004" w:hanging="360"/>
      </w:pPr>
    </w:lvl>
    <w:lvl w:ilvl="4" w:tplc="04190019" w:tentative="1">
      <w:start w:val="1"/>
      <w:numFmt w:val="lowerLetter"/>
      <w:lvlText w:val="%5."/>
      <w:lvlJc w:val="left"/>
      <w:pPr>
        <w:tabs>
          <w:tab w:val="num" w:pos="5724"/>
        </w:tabs>
        <w:ind w:left="5724" w:hanging="360"/>
      </w:pPr>
    </w:lvl>
    <w:lvl w:ilvl="5" w:tplc="0419001B" w:tentative="1">
      <w:start w:val="1"/>
      <w:numFmt w:val="lowerRoman"/>
      <w:lvlText w:val="%6."/>
      <w:lvlJc w:val="right"/>
      <w:pPr>
        <w:tabs>
          <w:tab w:val="num" w:pos="6444"/>
        </w:tabs>
        <w:ind w:left="6444" w:hanging="180"/>
      </w:pPr>
    </w:lvl>
    <w:lvl w:ilvl="6" w:tplc="0419000F" w:tentative="1">
      <w:start w:val="1"/>
      <w:numFmt w:val="decimal"/>
      <w:lvlText w:val="%7."/>
      <w:lvlJc w:val="left"/>
      <w:pPr>
        <w:tabs>
          <w:tab w:val="num" w:pos="7164"/>
        </w:tabs>
        <w:ind w:left="7164" w:hanging="360"/>
      </w:pPr>
    </w:lvl>
    <w:lvl w:ilvl="7" w:tplc="04190019" w:tentative="1">
      <w:start w:val="1"/>
      <w:numFmt w:val="lowerLetter"/>
      <w:lvlText w:val="%8."/>
      <w:lvlJc w:val="left"/>
      <w:pPr>
        <w:tabs>
          <w:tab w:val="num" w:pos="7884"/>
        </w:tabs>
        <w:ind w:left="7884" w:hanging="360"/>
      </w:pPr>
    </w:lvl>
    <w:lvl w:ilvl="8" w:tplc="0419001B" w:tentative="1">
      <w:start w:val="1"/>
      <w:numFmt w:val="lowerRoman"/>
      <w:lvlText w:val="%9."/>
      <w:lvlJc w:val="right"/>
      <w:pPr>
        <w:tabs>
          <w:tab w:val="num" w:pos="8604"/>
        </w:tabs>
        <w:ind w:left="8604" w:hanging="180"/>
      </w:pPr>
    </w:lvl>
  </w:abstractNum>
  <w:abstractNum w:abstractNumId="85">
    <w:nsid w:val="102A530F"/>
    <w:multiLevelType w:val="hybridMultilevel"/>
    <w:tmpl w:val="D0861E6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6">
    <w:nsid w:val="10D73567"/>
    <w:multiLevelType w:val="hybridMultilevel"/>
    <w:tmpl w:val="1512B83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7">
    <w:nsid w:val="11BF72C1"/>
    <w:multiLevelType w:val="hybridMultilevel"/>
    <w:tmpl w:val="E6F6F090"/>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8">
    <w:nsid w:val="11D97305"/>
    <w:multiLevelType w:val="hybridMultilevel"/>
    <w:tmpl w:val="58F41EA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9">
    <w:nsid w:val="12E759EC"/>
    <w:multiLevelType w:val="hybridMultilevel"/>
    <w:tmpl w:val="E61C7B9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0">
    <w:nsid w:val="134E4FE2"/>
    <w:multiLevelType w:val="hybridMultilevel"/>
    <w:tmpl w:val="C6CE5B6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1">
    <w:nsid w:val="135439D0"/>
    <w:multiLevelType w:val="singleLevel"/>
    <w:tmpl w:val="0419000F"/>
    <w:lvl w:ilvl="0">
      <w:start w:val="1"/>
      <w:numFmt w:val="decimal"/>
      <w:lvlText w:val="%1."/>
      <w:lvlJc w:val="left"/>
      <w:pPr>
        <w:tabs>
          <w:tab w:val="num" w:pos="360"/>
        </w:tabs>
        <w:ind w:left="360" w:hanging="360"/>
      </w:pPr>
      <w:rPr>
        <w:rFonts w:ascii="Times New Roman" w:hAnsi="Times New Roman" w:hint="default"/>
      </w:rPr>
    </w:lvl>
  </w:abstractNum>
  <w:abstractNum w:abstractNumId="92">
    <w:nsid w:val="139E3EAE"/>
    <w:multiLevelType w:val="hybridMultilevel"/>
    <w:tmpl w:val="8548812C"/>
    <w:lvl w:ilvl="0" w:tplc="04190011">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93">
    <w:nsid w:val="13E60E9F"/>
    <w:multiLevelType w:val="hybridMultilevel"/>
    <w:tmpl w:val="505E81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4">
    <w:nsid w:val="142C055C"/>
    <w:multiLevelType w:val="hybridMultilevel"/>
    <w:tmpl w:val="060C6B8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5">
    <w:nsid w:val="14680055"/>
    <w:multiLevelType w:val="hybridMultilevel"/>
    <w:tmpl w:val="E61C7B9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6">
    <w:nsid w:val="14D84DD4"/>
    <w:multiLevelType w:val="multilevel"/>
    <w:tmpl w:val="2744DA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nsid w:val="151B5EBA"/>
    <w:multiLevelType w:val="hybridMultilevel"/>
    <w:tmpl w:val="009498D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8">
    <w:nsid w:val="151D2687"/>
    <w:multiLevelType w:val="hybridMultilevel"/>
    <w:tmpl w:val="36828528"/>
    <w:lvl w:ilvl="0" w:tplc="07083C34">
      <w:start w:val="1"/>
      <w:numFmt w:val="decimal"/>
      <w:lvlText w:val="%1."/>
      <w:lvlJc w:val="left"/>
      <w:pPr>
        <w:ind w:left="1068" w:hanging="360"/>
      </w:pPr>
      <w:rPr>
        <w:rFonts w:hint="default"/>
      </w:rPr>
    </w:lvl>
    <w:lvl w:ilvl="1" w:tplc="04190019">
      <w:start w:val="1"/>
      <w:numFmt w:val="lowerLetter"/>
      <w:lvlText w:val="%2."/>
      <w:lvlJc w:val="left"/>
      <w:pPr>
        <w:ind w:left="1440" w:hanging="360"/>
      </w:pPr>
    </w:lvl>
    <w:lvl w:ilvl="2" w:tplc="04190001">
      <w:start w:val="1"/>
      <w:numFmt w:val="bullet"/>
      <w:lvlText w:val=""/>
      <w:lvlJc w:val="left"/>
      <w:pPr>
        <w:ind w:left="2160" w:hanging="180"/>
      </w:pPr>
      <w:rPr>
        <w:rFonts w:ascii="Symbol" w:hAnsi="Symbol" w:cs="Symbol" w:hint="default"/>
      </w:r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9">
    <w:nsid w:val="151D30CA"/>
    <w:multiLevelType w:val="hybridMultilevel"/>
    <w:tmpl w:val="267024F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0">
    <w:nsid w:val="1520207D"/>
    <w:multiLevelType w:val="hybridMultilevel"/>
    <w:tmpl w:val="157A703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101">
    <w:nsid w:val="160622C1"/>
    <w:multiLevelType w:val="hybridMultilevel"/>
    <w:tmpl w:val="CACEEC9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2">
    <w:nsid w:val="16527353"/>
    <w:multiLevelType w:val="hybridMultilevel"/>
    <w:tmpl w:val="FB94F8A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3">
    <w:nsid w:val="1681166C"/>
    <w:multiLevelType w:val="hybridMultilevel"/>
    <w:tmpl w:val="E1446F00"/>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4">
    <w:nsid w:val="16B30E45"/>
    <w:multiLevelType w:val="hybridMultilevel"/>
    <w:tmpl w:val="E61C7B9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5">
    <w:nsid w:val="17246E1F"/>
    <w:multiLevelType w:val="hybridMultilevel"/>
    <w:tmpl w:val="5AB8C1EA"/>
    <w:lvl w:ilvl="0" w:tplc="0419000F">
      <w:start w:val="1"/>
      <w:numFmt w:val="decimal"/>
      <w:lvlText w:val="%1."/>
      <w:lvlJc w:val="left"/>
      <w:pPr>
        <w:ind w:left="798" w:hanging="360"/>
      </w:pPr>
    </w:lvl>
    <w:lvl w:ilvl="1" w:tplc="04190019">
      <w:start w:val="1"/>
      <w:numFmt w:val="lowerLetter"/>
      <w:lvlText w:val="%2."/>
      <w:lvlJc w:val="left"/>
      <w:pPr>
        <w:ind w:left="1518" w:hanging="360"/>
      </w:pPr>
    </w:lvl>
    <w:lvl w:ilvl="2" w:tplc="0419001B">
      <w:start w:val="1"/>
      <w:numFmt w:val="lowerRoman"/>
      <w:lvlText w:val="%3."/>
      <w:lvlJc w:val="right"/>
      <w:pPr>
        <w:ind w:left="2238" w:hanging="180"/>
      </w:pPr>
    </w:lvl>
    <w:lvl w:ilvl="3" w:tplc="0419000F">
      <w:start w:val="1"/>
      <w:numFmt w:val="decimal"/>
      <w:lvlText w:val="%4."/>
      <w:lvlJc w:val="left"/>
      <w:pPr>
        <w:ind w:left="2958" w:hanging="360"/>
      </w:pPr>
    </w:lvl>
    <w:lvl w:ilvl="4" w:tplc="04190019">
      <w:start w:val="1"/>
      <w:numFmt w:val="lowerLetter"/>
      <w:lvlText w:val="%5."/>
      <w:lvlJc w:val="left"/>
      <w:pPr>
        <w:ind w:left="3678" w:hanging="360"/>
      </w:pPr>
    </w:lvl>
    <w:lvl w:ilvl="5" w:tplc="0419001B">
      <w:start w:val="1"/>
      <w:numFmt w:val="lowerRoman"/>
      <w:lvlText w:val="%6."/>
      <w:lvlJc w:val="right"/>
      <w:pPr>
        <w:ind w:left="4398" w:hanging="180"/>
      </w:pPr>
    </w:lvl>
    <w:lvl w:ilvl="6" w:tplc="0419000F">
      <w:start w:val="1"/>
      <w:numFmt w:val="decimal"/>
      <w:lvlText w:val="%7."/>
      <w:lvlJc w:val="left"/>
      <w:pPr>
        <w:ind w:left="5118" w:hanging="360"/>
      </w:pPr>
    </w:lvl>
    <w:lvl w:ilvl="7" w:tplc="04190019">
      <w:start w:val="1"/>
      <w:numFmt w:val="lowerLetter"/>
      <w:lvlText w:val="%8."/>
      <w:lvlJc w:val="left"/>
      <w:pPr>
        <w:ind w:left="5838" w:hanging="360"/>
      </w:pPr>
    </w:lvl>
    <w:lvl w:ilvl="8" w:tplc="0419001B">
      <w:start w:val="1"/>
      <w:numFmt w:val="lowerRoman"/>
      <w:lvlText w:val="%9."/>
      <w:lvlJc w:val="right"/>
      <w:pPr>
        <w:ind w:left="6558" w:hanging="180"/>
      </w:pPr>
    </w:lvl>
  </w:abstractNum>
  <w:abstractNum w:abstractNumId="106">
    <w:nsid w:val="17B11218"/>
    <w:multiLevelType w:val="hybridMultilevel"/>
    <w:tmpl w:val="0724521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7">
    <w:nsid w:val="186B6659"/>
    <w:multiLevelType w:val="hybridMultilevel"/>
    <w:tmpl w:val="D4D8E9A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8">
    <w:nsid w:val="19D70EA1"/>
    <w:multiLevelType w:val="hybridMultilevel"/>
    <w:tmpl w:val="F47CE032"/>
    <w:lvl w:ilvl="0" w:tplc="E4BC9BDE">
      <w:start w:val="1"/>
      <w:numFmt w:val="decimal"/>
      <w:lvlText w:val="%1."/>
      <w:lvlJc w:val="left"/>
      <w:pPr>
        <w:ind w:left="720" w:hanging="360"/>
      </w:pPr>
      <w:rPr>
        <w:rFonts w:hint="default"/>
      </w:rPr>
    </w:lvl>
    <w:lvl w:ilvl="1" w:tplc="04190001">
      <w:start w:val="1"/>
      <w:numFmt w:val="bullet"/>
      <w:lvlText w:val=""/>
      <w:lvlJc w:val="left"/>
      <w:pPr>
        <w:ind w:left="1440" w:hanging="360"/>
      </w:pPr>
      <w:rPr>
        <w:rFonts w:ascii="Symbol" w:hAnsi="Symbol" w:cs="Symbol"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9">
    <w:nsid w:val="19F91167"/>
    <w:multiLevelType w:val="hybridMultilevel"/>
    <w:tmpl w:val="1222E15A"/>
    <w:lvl w:ilvl="0" w:tplc="0419000F">
      <w:start w:val="1"/>
      <w:numFmt w:val="decimal"/>
      <w:lvlText w:val="%1."/>
      <w:lvlJc w:val="left"/>
      <w:pPr>
        <w:ind w:left="720" w:hanging="360"/>
      </w:pPr>
      <w:rPr>
        <w:rFonts w:hint="default"/>
      </w:rPr>
    </w:lvl>
    <w:lvl w:ilvl="1" w:tplc="D62286BA">
      <w:start w:val="1"/>
      <w:numFmt w:val="russianLow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19F913B7"/>
    <w:multiLevelType w:val="hybridMultilevel"/>
    <w:tmpl w:val="1B5E67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1">
    <w:nsid w:val="19FF00A9"/>
    <w:multiLevelType w:val="hybridMultilevel"/>
    <w:tmpl w:val="E788EB4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2">
    <w:nsid w:val="1AAE4E20"/>
    <w:multiLevelType w:val="hybridMultilevel"/>
    <w:tmpl w:val="E0548C38"/>
    <w:lvl w:ilvl="0" w:tplc="CCBE1C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1B6C3EB2"/>
    <w:multiLevelType w:val="hybridMultilevel"/>
    <w:tmpl w:val="C14AA5B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4">
    <w:nsid w:val="1B891CFD"/>
    <w:multiLevelType w:val="multilevel"/>
    <w:tmpl w:val="8988BC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nsid w:val="1BBA579A"/>
    <w:multiLevelType w:val="hybridMultilevel"/>
    <w:tmpl w:val="23FE3786"/>
    <w:lvl w:ilvl="0" w:tplc="053AEA54">
      <w:start w:val="1"/>
      <w:numFmt w:val="decimal"/>
      <w:lvlText w:val="%1."/>
      <w:lvlJc w:val="left"/>
      <w:pPr>
        <w:ind w:left="720" w:hanging="360"/>
      </w:pPr>
      <w:rPr>
        <w:rFonts w:hint="default"/>
        <w:b w:val="0"/>
        <w:bCs w:val="0"/>
      </w:rPr>
    </w:lvl>
    <w:lvl w:ilvl="1" w:tplc="9800ABA0">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6">
    <w:nsid w:val="1BBF1F18"/>
    <w:multiLevelType w:val="hybridMultilevel"/>
    <w:tmpl w:val="385EDEA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7">
    <w:nsid w:val="1C053314"/>
    <w:multiLevelType w:val="hybridMultilevel"/>
    <w:tmpl w:val="928C9146"/>
    <w:lvl w:ilvl="0" w:tplc="2356148C">
      <w:start w:val="1"/>
      <w:numFmt w:val="decimal"/>
      <w:lvlText w:val="%1)"/>
      <w:lvlJc w:val="left"/>
      <w:pPr>
        <w:tabs>
          <w:tab w:val="num" w:pos="0"/>
        </w:tabs>
        <w:ind w:left="1440" w:hanging="360"/>
      </w:pPr>
      <w:rPr>
        <w:rFonts w:cs="Times New Roman" w:hint="default"/>
        <w:b w:val="0"/>
        <w:bCs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8">
    <w:nsid w:val="1C1B5C5B"/>
    <w:multiLevelType w:val="hybridMultilevel"/>
    <w:tmpl w:val="C1BA74CC"/>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9">
    <w:nsid w:val="1C5D478C"/>
    <w:multiLevelType w:val="hybridMultilevel"/>
    <w:tmpl w:val="060C6B8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0">
    <w:nsid w:val="1C6D4196"/>
    <w:multiLevelType w:val="hybridMultilevel"/>
    <w:tmpl w:val="C6CE5B6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1">
    <w:nsid w:val="1CDE3648"/>
    <w:multiLevelType w:val="hybridMultilevel"/>
    <w:tmpl w:val="2E0E19FE"/>
    <w:lvl w:ilvl="0" w:tplc="D62286BA">
      <w:start w:val="1"/>
      <w:numFmt w:val="russianLower"/>
      <w:lvlText w:val="%1."/>
      <w:lvlJc w:val="left"/>
      <w:pPr>
        <w:ind w:left="108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2">
    <w:nsid w:val="1D822FF4"/>
    <w:multiLevelType w:val="hybridMultilevel"/>
    <w:tmpl w:val="664E27F4"/>
    <w:lvl w:ilvl="0" w:tplc="7C8A53F6">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3">
    <w:nsid w:val="1DE21FC1"/>
    <w:multiLevelType w:val="hybridMultilevel"/>
    <w:tmpl w:val="ED462D16"/>
    <w:lvl w:ilvl="0" w:tplc="3552E0F4">
      <w:start w:val="1"/>
      <w:numFmt w:val="decimal"/>
      <w:lvlText w:val="%1."/>
      <w:lvlJc w:val="left"/>
      <w:pPr>
        <w:ind w:left="360" w:hanging="360"/>
      </w:pPr>
      <w:rPr>
        <w:b w:val="0"/>
      </w:rPr>
    </w:lvl>
    <w:lvl w:ilvl="1" w:tplc="D62286BA">
      <w:start w:val="1"/>
      <w:numFmt w:val="russianLower"/>
      <w:lvlText w:val="%2."/>
      <w:lvlJc w:val="left"/>
      <w:pPr>
        <w:ind w:left="1080" w:hanging="360"/>
      </w:pPr>
      <w:rPr>
        <w:rFonts w:hint="default"/>
      </w:r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24">
    <w:nsid w:val="1E295156"/>
    <w:multiLevelType w:val="hybridMultilevel"/>
    <w:tmpl w:val="104C8CE4"/>
    <w:lvl w:ilvl="0" w:tplc="0726B5DC">
      <w:start w:val="1"/>
      <w:numFmt w:val="decimal"/>
      <w:lvlText w:val="%1)"/>
      <w:lvlJc w:val="left"/>
      <w:pPr>
        <w:tabs>
          <w:tab w:val="num" w:pos="-1092"/>
        </w:tabs>
        <w:ind w:left="1068" w:hanging="360"/>
      </w:pPr>
      <w:rPr>
        <w:rFonts w:cs="Times New Roman"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5">
    <w:nsid w:val="1E9863C2"/>
    <w:multiLevelType w:val="hybridMultilevel"/>
    <w:tmpl w:val="B89CE3B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6">
    <w:nsid w:val="1EE02AC2"/>
    <w:multiLevelType w:val="hybridMultilevel"/>
    <w:tmpl w:val="1F149AB6"/>
    <w:lvl w:ilvl="0" w:tplc="04190011">
      <w:start w:val="1"/>
      <w:numFmt w:val="decimal"/>
      <w:lvlText w:val="%1)"/>
      <w:lvlJc w:val="left"/>
      <w:pPr>
        <w:ind w:left="1530" w:hanging="360"/>
      </w:pPr>
      <w:rPr>
        <w:rFonts w:cs="Times New Roman"/>
      </w:rPr>
    </w:lvl>
    <w:lvl w:ilvl="1" w:tplc="04190019">
      <w:start w:val="1"/>
      <w:numFmt w:val="lowerLetter"/>
      <w:lvlText w:val="%2."/>
      <w:lvlJc w:val="left"/>
      <w:pPr>
        <w:ind w:left="2250" w:hanging="360"/>
      </w:pPr>
      <w:rPr>
        <w:rFonts w:cs="Times New Roman"/>
      </w:rPr>
    </w:lvl>
    <w:lvl w:ilvl="2" w:tplc="0419001B">
      <w:start w:val="1"/>
      <w:numFmt w:val="lowerRoman"/>
      <w:lvlText w:val="%3."/>
      <w:lvlJc w:val="right"/>
      <w:pPr>
        <w:ind w:left="2970" w:hanging="180"/>
      </w:pPr>
      <w:rPr>
        <w:rFonts w:cs="Times New Roman"/>
      </w:rPr>
    </w:lvl>
    <w:lvl w:ilvl="3" w:tplc="0419000F">
      <w:start w:val="1"/>
      <w:numFmt w:val="decimal"/>
      <w:lvlText w:val="%4."/>
      <w:lvlJc w:val="left"/>
      <w:pPr>
        <w:ind w:left="3690" w:hanging="360"/>
      </w:pPr>
      <w:rPr>
        <w:rFonts w:cs="Times New Roman"/>
      </w:rPr>
    </w:lvl>
    <w:lvl w:ilvl="4" w:tplc="04190019">
      <w:start w:val="1"/>
      <w:numFmt w:val="lowerLetter"/>
      <w:lvlText w:val="%5."/>
      <w:lvlJc w:val="left"/>
      <w:pPr>
        <w:ind w:left="4410" w:hanging="360"/>
      </w:pPr>
      <w:rPr>
        <w:rFonts w:cs="Times New Roman"/>
      </w:rPr>
    </w:lvl>
    <w:lvl w:ilvl="5" w:tplc="0419001B">
      <w:start w:val="1"/>
      <w:numFmt w:val="lowerRoman"/>
      <w:lvlText w:val="%6."/>
      <w:lvlJc w:val="right"/>
      <w:pPr>
        <w:ind w:left="5130" w:hanging="180"/>
      </w:pPr>
      <w:rPr>
        <w:rFonts w:cs="Times New Roman"/>
      </w:rPr>
    </w:lvl>
    <w:lvl w:ilvl="6" w:tplc="0419000F">
      <w:start w:val="1"/>
      <w:numFmt w:val="decimal"/>
      <w:lvlText w:val="%7."/>
      <w:lvlJc w:val="left"/>
      <w:pPr>
        <w:ind w:left="5850" w:hanging="360"/>
      </w:pPr>
      <w:rPr>
        <w:rFonts w:cs="Times New Roman"/>
      </w:rPr>
    </w:lvl>
    <w:lvl w:ilvl="7" w:tplc="04190019">
      <w:start w:val="1"/>
      <w:numFmt w:val="lowerLetter"/>
      <w:lvlText w:val="%8."/>
      <w:lvlJc w:val="left"/>
      <w:pPr>
        <w:ind w:left="6570" w:hanging="360"/>
      </w:pPr>
      <w:rPr>
        <w:rFonts w:cs="Times New Roman"/>
      </w:rPr>
    </w:lvl>
    <w:lvl w:ilvl="8" w:tplc="0419001B">
      <w:start w:val="1"/>
      <w:numFmt w:val="lowerRoman"/>
      <w:lvlText w:val="%9."/>
      <w:lvlJc w:val="right"/>
      <w:pPr>
        <w:ind w:left="7290" w:hanging="180"/>
      </w:pPr>
      <w:rPr>
        <w:rFonts w:cs="Times New Roman"/>
      </w:rPr>
    </w:lvl>
  </w:abstractNum>
  <w:abstractNum w:abstractNumId="127">
    <w:nsid w:val="1EF8504A"/>
    <w:multiLevelType w:val="hybridMultilevel"/>
    <w:tmpl w:val="04C2D9CE"/>
    <w:lvl w:ilvl="0" w:tplc="40A2F3BA">
      <w:start w:val="1"/>
      <w:numFmt w:val="decimal"/>
      <w:lvlText w:val="%1."/>
      <w:lvlJc w:val="left"/>
      <w:pPr>
        <w:ind w:left="720" w:hanging="360"/>
      </w:pPr>
      <w:rPr>
        <w:rFonts w:ascii="Times New Roman" w:hAnsi="Times New Roman" w:cs="Times New Roman" w:hint="default"/>
        <w:sz w:val="32"/>
        <w:szCs w:val="3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8">
    <w:nsid w:val="1F605715"/>
    <w:multiLevelType w:val="hybridMultilevel"/>
    <w:tmpl w:val="E788EB4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9">
    <w:nsid w:val="1F675C4D"/>
    <w:multiLevelType w:val="hybridMultilevel"/>
    <w:tmpl w:val="36F8313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0">
    <w:nsid w:val="1F9978D5"/>
    <w:multiLevelType w:val="hybridMultilevel"/>
    <w:tmpl w:val="E1446F00"/>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1">
    <w:nsid w:val="1FAA04B4"/>
    <w:multiLevelType w:val="hybridMultilevel"/>
    <w:tmpl w:val="52F261BE"/>
    <w:lvl w:ilvl="0" w:tplc="2356148C">
      <w:start w:val="1"/>
      <w:numFmt w:val="decimal"/>
      <w:lvlText w:val="%1)"/>
      <w:lvlJc w:val="left"/>
      <w:pPr>
        <w:tabs>
          <w:tab w:val="num" w:pos="0"/>
        </w:tabs>
        <w:ind w:left="1440" w:hanging="360"/>
      </w:pPr>
      <w:rPr>
        <w:rFonts w:cs="Times New Roman" w:hint="default"/>
        <w:b w:val="0"/>
        <w:bCs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2">
    <w:nsid w:val="203015D4"/>
    <w:multiLevelType w:val="hybridMultilevel"/>
    <w:tmpl w:val="385EDEA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3">
    <w:nsid w:val="20575C6F"/>
    <w:multiLevelType w:val="hybridMultilevel"/>
    <w:tmpl w:val="2B744E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4">
    <w:nsid w:val="205E619D"/>
    <w:multiLevelType w:val="hybridMultilevel"/>
    <w:tmpl w:val="160E8968"/>
    <w:lvl w:ilvl="0" w:tplc="2356148C">
      <w:start w:val="1"/>
      <w:numFmt w:val="decimal"/>
      <w:lvlText w:val="%1)"/>
      <w:lvlJc w:val="left"/>
      <w:pPr>
        <w:tabs>
          <w:tab w:val="num" w:pos="0"/>
        </w:tabs>
        <w:ind w:left="1440" w:hanging="360"/>
      </w:pPr>
      <w:rPr>
        <w:rFonts w:cs="Times New Roman" w:hint="default"/>
        <w:b w:val="0"/>
        <w:bCs w:val="0"/>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135">
    <w:nsid w:val="207F5E57"/>
    <w:multiLevelType w:val="hybridMultilevel"/>
    <w:tmpl w:val="19C6262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6">
    <w:nsid w:val="20BB6732"/>
    <w:multiLevelType w:val="hybridMultilevel"/>
    <w:tmpl w:val="13A036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7">
    <w:nsid w:val="20E94466"/>
    <w:multiLevelType w:val="hybridMultilevel"/>
    <w:tmpl w:val="49407ED0"/>
    <w:lvl w:ilvl="0" w:tplc="7890C454">
      <w:start w:val="1"/>
      <w:numFmt w:val="decimal"/>
      <w:lvlText w:val="%1)"/>
      <w:lvlJc w:val="left"/>
      <w:pPr>
        <w:ind w:left="1824" w:hanging="360"/>
      </w:pPr>
      <w:rPr>
        <w:rFonts w:hint="default"/>
      </w:rPr>
    </w:lvl>
    <w:lvl w:ilvl="1" w:tplc="04190019" w:tentative="1">
      <w:start w:val="1"/>
      <w:numFmt w:val="lowerLetter"/>
      <w:lvlText w:val="%2."/>
      <w:lvlJc w:val="left"/>
      <w:pPr>
        <w:ind w:left="2544" w:hanging="360"/>
      </w:pPr>
    </w:lvl>
    <w:lvl w:ilvl="2" w:tplc="0419001B" w:tentative="1">
      <w:start w:val="1"/>
      <w:numFmt w:val="lowerRoman"/>
      <w:lvlText w:val="%3."/>
      <w:lvlJc w:val="right"/>
      <w:pPr>
        <w:ind w:left="3264" w:hanging="180"/>
      </w:pPr>
    </w:lvl>
    <w:lvl w:ilvl="3" w:tplc="0419000F" w:tentative="1">
      <w:start w:val="1"/>
      <w:numFmt w:val="decimal"/>
      <w:lvlText w:val="%4."/>
      <w:lvlJc w:val="left"/>
      <w:pPr>
        <w:ind w:left="3984" w:hanging="360"/>
      </w:pPr>
    </w:lvl>
    <w:lvl w:ilvl="4" w:tplc="04190019" w:tentative="1">
      <w:start w:val="1"/>
      <w:numFmt w:val="lowerLetter"/>
      <w:lvlText w:val="%5."/>
      <w:lvlJc w:val="left"/>
      <w:pPr>
        <w:ind w:left="4704" w:hanging="360"/>
      </w:pPr>
    </w:lvl>
    <w:lvl w:ilvl="5" w:tplc="0419001B" w:tentative="1">
      <w:start w:val="1"/>
      <w:numFmt w:val="lowerRoman"/>
      <w:lvlText w:val="%6."/>
      <w:lvlJc w:val="right"/>
      <w:pPr>
        <w:ind w:left="5424" w:hanging="180"/>
      </w:pPr>
    </w:lvl>
    <w:lvl w:ilvl="6" w:tplc="0419000F" w:tentative="1">
      <w:start w:val="1"/>
      <w:numFmt w:val="decimal"/>
      <w:lvlText w:val="%7."/>
      <w:lvlJc w:val="left"/>
      <w:pPr>
        <w:ind w:left="6144" w:hanging="360"/>
      </w:pPr>
    </w:lvl>
    <w:lvl w:ilvl="7" w:tplc="04190019" w:tentative="1">
      <w:start w:val="1"/>
      <w:numFmt w:val="lowerLetter"/>
      <w:lvlText w:val="%8."/>
      <w:lvlJc w:val="left"/>
      <w:pPr>
        <w:ind w:left="6864" w:hanging="360"/>
      </w:pPr>
    </w:lvl>
    <w:lvl w:ilvl="8" w:tplc="0419001B" w:tentative="1">
      <w:start w:val="1"/>
      <w:numFmt w:val="lowerRoman"/>
      <w:lvlText w:val="%9."/>
      <w:lvlJc w:val="right"/>
      <w:pPr>
        <w:ind w:left="7584" w:hanging="180"/>
      </w:pPr>
    </w:lvl>
  </w:abstractNum>
  <w:abstractNum w:abstractNumId="138">
    <w:nsid w:val="21D11636"/>
    <w:multiLevelType w:val="hybridMultilevel"/>
    <w:tmpl w:val="71985C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9">
    <w:nsid w:val="22851204"/>
    <w:multiLevelType w:val="hybridMultilevel"/>
    <w:tmpl w:val="923A54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0">
    <w:nsid w:val="23D30F66"/>
    <w:multiLevelType w:val="hybridMultilevel"/>
    <w:tmpl w:val="D67279A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1">
    <w:nsid w:val="23F35374"/>
    <w:multiLevelType w:val="hybridMultilevel"/>
    <w:tmpl w:val="ECE6DB2C"/>
    <w:lvl w:ilvl="0" w:tplc="3552E0F4">
      <w:start w:val="1"/>
      <w:numFmt w:val="decimal"/>
      <w:lvlText w:val="%1."/>
      <w:lvlJc w:val="left"/>
      <w:pPr>
        <w:ind w:left="360" w:hanging="360"/>
      </w:pPr>
      <w:rPr>
        <w:b w:val="0"/>
      </w:rPr>
    </w:lvl>
    <w:lvl w:ilvl="1" w:tplc="04190001">
      <w:start w:val="1"/>
      <w:numFmt w:val="bullet"/>
      <w:lvlText w:val=""/>
      <w:lvlJc w:val="left"/>
      <w:pPr>
        <w:ind w:left="1080" w:hanging="360"/>
      </w:pPr>
      <w:rPr>
        <w:rFonts w:ascii="Symbol" w:hAnsi="Symbol" w:hint="default"/>
      </w:r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42">
    <w:nsid w:val="249937AA"/>
    <w:multiLevelType w:val="hybridMultilevel"/>
    <w:tmpl w:val="805CCFFE"/>
    <w:lvl w:ilvl="0" w:tplc="2356148C">
      <w:start w:val="1"/>
      <w:numFmt w:val="decimal"/>
      <w:lvlText w:val="%1)"/>
      <w:lvlJc w:val="left"/>
      <w:pPr>
        <w:tabs>
          <w:tab w:val="num" w:pos="0"/>
        </w:tabs>
        <w:ind w:left="1440" w:hanging="360"/>
      </w:pPr>
      <w:rPr>
        <w:rFonts w:cs="Times New Roman" w:hint="default"/>
        <w:b w:val="0"/>
        <w:bCs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3">
    <w:nsid w:val="251C4FBE"/>
    <w:multiLevelType w:val="hybridMultilevel"/>
    <w:tmpl w:val="FB94F8A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4">
    <w:nsid w:val="257A7208"/>
    <w:multiLevelType w:val="hybridMultilevel"/>
    <w:tmpl w:val="0724521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5">
    <w:nsid w:val="26082F6F"/>
    <w:multiLevelType w:val="hybridMultilevel"/>
    <w:tmpl w:val="C54EBA3C"/>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6">
    <w:nsid w:val="26BE7A68"/>
    <w:multiLevelType w:val="hybridMultilevel"/>
    <w:tmpl w:val="57721316"/>
    <w:lvl w:ilvl="0" w:tplc="0419000F">
      <w:start w:val="1"/>
      <w:numFmt w:val="decimal"/>
      <w:lvlText w:val="%1."/>
      <w:lvlJc w:val="left"/>
      <w:pPr>
        <w:ind w:left="720" w:hanging="360"/>
      </w:pPr>
    </w:lvl>
    <w:lvl w:ilvl="1" w:tplc="D62286BA">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7">
    <w:nsid w:val="26CF0068"/>
    <w:multiLevelType w:val="singleLevel"/>
    <w:tmpl w:val="6A78D92A"/>
    <w:lvl w:ilvl="0">
      <w:start w:val="1"/>
      <w:numFmt w:val="upperRoman"/>
      <w:lvlText w:val="%1."/>
      <w:lvlJc w:val="left"/>
      <w:pPr>
        <w:tabs>
          <w:tab w:val="num" w:pos="1080"/>
        </w:tabs>
        <w:ind w:left="1080" w:hanging="720"/>
      </w:pPr>
      <w:rPr>
        <w:rFonts w:hint="default"/>
      </w:rPr>
    </w:lvl>
  </w:abstractNum>
  <w:abstractNum w:abstractNumId="148">
    <w:nsid w:val="279C36E4"/>
    <w:multiLevelType w:val="hybridMultilevel"/>
    <w:tmpl w:val="E1446F00"/>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9">
    <w:nsid w:val="27E371F4"/>
    <w:multiLevelType w:val="hybridMultilevel"/>
    <w:tmpl w:val="C6CE5B6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0">
    <w:nsid w:val="2841088D"/>
    <w:multiLevelType w:val="hybridMultilevel"/>
    <w:tmpl w:val="54E2C418"/>
    <w:lvl w:ilvl="0" w:tplc="04190011">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51">
    <w:nsid w:val="29B66666"/>
    <w:multiLevelType w:val="hybridMultilevel"/>
    <w:tmpl w:val="EBCA2B22"/>
    <w:lvl w:ilvl="0" w:tplc="B574D1CA">
      <w:start w:val="1"/>
      <w:numFmt w:val="decimal"/>
      <w:lvlText w:val="%1)"/>
      <w:lvlJc w:val="left"/>
      <w:pPr>
        <w:ind w:left="1845" w:hanging="360"/>
      </w:pPr>
      <w:rPr>
        <w:rFonts w:hint="default"/>
      </w:rPr>
    </w:lvl>
    <w:lvl w:ilvl="1" w:tplc="04190019" w:tentative="1">
      <w:start w:val="1"/>
      <w:numFmt w:val="lowerLetter"/>
      <w:lvlText w:val="%2."/>
      <w:lvlJc w:val="left"/>
      <w:pPr>
        <w:ind w:left="2565" w:hanging="360"/>
      </w:pPr>
    </w:lvl>
    <w:lvl w:ilvl="2" w:tplc="0419001B" w:tentative="1">
      <w:start w:val="1"/>
      <w:numFmt w:val="lowerRoman"/>
      <w:lvlText w:val="%3."/>
      <w:lvlJc w:val="right"/>
      <w:pPr>
        <w:ind w:left="3285" w:hanging="180"/>
      </w:pPr>
    </w:lvl>
    <w:lvl w:ilvl="3" w:tplc="0419000F" w:tentative="1">
      <w:start w:val="1"/>
      <w:numFmt w:val="decimal"/>
      <w:lvlText w:val="%4."/>
      <w:lvlJc w:val="left"/>
      <w:pPr>
        <w:ind w:left="4005" w:hanging="360"/>
      </w:pPr>
    </w:lvl>
    <w:lvl w:ilvl="4" w:tplc="04190019" w:tentative="1">
      <w:start w:val="1"/>
      <w:numFmt w:val="lowerLetter"/>
      <w:lvlText w:val="%5."/>
      <w:lvlJc w:val="left"/>
      <w:pPr>
        <w:ind w:left="4725" w:hanging="360"/>
      </w:pPr>
    </w:lvl>
    <w:lvl w:ilvl="5" w:tplc="0419001B" w:tentative="1">
      <w:start w:val="1"/>
      <w:numFmt w:val="lowerRoman"/>
      <w:lvlText w:val="%6."/>
      <w:lvlJc w:val="right"/>
      <w:pPr>
        <w:ind w:left="5445" w:hanging="180"/>
      </w:pPr>
    </w:lvl>
    <w:lvl w:ilvl="6" w:tplc="0419000F" w:tentative="1">
      <w:start w:val="1"/>
      <w:numFmt w:val="decimal"/>
      <w:lvlText w:val="%7."/>
      <w:lvlJc w:val="left"/>
      <w:pPr>
        <w:ind w:left="6165" w:hanging="360"/>
      </w:pPr>
    </w:lvl>
    <w:lvl w:ilvl="7" w:tplc="04190019" w:tentative="1">
      <w:start w:val="1"/>
      <w:numFmt w:val="lowerLetter"/>
      <w:lvlText w:val="%8."/>
      <w:lvlJc w:val="left"/>
      <w:pPr>
        <w:ind w:left="6885" w:hanging="360"/>
      </w:pPr>
    </w:lvl>
    <w:lvl w:ilvl="8" w:tplc="0419001B" w:tentative="1">
      <w:start w:val="1"/>
      <w:numFmt w:val="lowerRoman"/>
      <w:lvlText w:val="%9."/>
      <w:lvlJc w:val="right"/>
      <w:pPr>
        <w:ind w:left="7605" w:hanging="180"/>
      </w:pPr>
    </w:lvl>
  </w:abstractNum>
  <w:abstractNum w:abstractNumId="152">
    <w:nsid w:val="29F37879"/>
    <w:multiLevelType w:val="hybridMultilevel"/>
    <w:tmpl w:val="38F8DA2C"/>
    <w:lvl w:ilvl="0" w:tplc="D62286BA">
      <w:start w:val="1"/>
      <w:numFmt w:val="russianLower"/>
      <w:lvlText w:val="%1."/>
      <w:lvlJc w:val="left"/>
      <w:pPr>
        <w:ind w:left="108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3">
    <w:nsid w:val="2AAA78B4"/>
    <w:multiLevelType w:val="hybridMultilevel"/>
    <w:tmpl w:val="DE1EAD6A"/>
    <w:lvl w:ilvl="0" w:tplc="2A8A6602">
      <w:start w:val="1"/>
      <w:numFmt w:val="decimal"/>
      <w:lvlText w:val="%1)"/>
      <w:lvlJc w:val="left"/>
      <w:pPr>
        <w:tabs>
          <w:tab w:val="num" w:pos="840"/>
        </w:tabs>
        <w:ind w:left="840" w:hanging="4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4">
    <w:nsid w:val="2AED0645"/>
    <w:multiLevelType w:val="hybridMultilevel"/>
    <w:tmpl w:val="5A10AF98"/>
    <w:lvl w:ilvl="0" w:tplc="04190011">
      <w:start w:val="1"/>
      <w:numFmt w:val="decimal"/>
      <w:lvlText w:val="%1)"/>
      <w:lvlJc w:val="left"/>
      <w:pPr>
        <w:ind w:left="2770" w:hanging="360"/>
      </w:pPr>
      <w:rPr>
        <w:rFonts w:cs="Times New Roman"/>
      </w:rPr>
    </w:lvl>
    <w:lvl w:ilvl="1" w:tplc="04190019">
      <w:start w:val="1"/>
      <w:numFmt w:val="lowerLetter"/>
      <w:lvlText w:val="%2."/>
      <w:lvlJc w:val="left"/>
      <w:pPr>
        <w:ind w:left="3490" w:hanging="360"/>
      </w:pPr>
      <w:rPr>
        <w:rFonts w:cs="Times New Roman"/>
      </w:rPr>
    </w:lvl>
    <w:lvl w:ilvl="2" w:tplc="0419001B">
      <w:start w:val="1"/>
      <w:numFmt w:val="lowerRoman"/>
      <w:lvlText w:val="%3."/>
      <w:lvlJc w:val="right"/>
      <w:pPr>
        <w:ind w:left="4210" w:hanging="180"/>
      </w:pPr>
      <w:rPr>
        <w:rFonts w:cs="Times New Roman"/>
      </w:rPr>
    </w:lvl>
    <w:lvl w:ilvl="3" w:tplc="0419000F">
      <w:start w:val="1"/>
      <w:numFmt w:val="decimal"/>
      <w:lvlText w:val="%4."/>
      <w:lvlJc w:val="left"/>
      <w:pPr>
        <w:ind w:left="4930" w:hanging="360"/>
      </w:pPr>
      <w:rPr>
        <w:rFonts w:cs="Times New Roman"/>
      </w:rPr>
    </w:lvl>
    <w:lvl w:ilvl="4" w:tplc="04190019">
      <w:start w:val="1"/>
      <w:numFmt w:val="lowerLetter"/>
      <w:lvlText w:val="%5."/>
      <w:lvlJc w:val="left"/>
      <w:pPr>
        <w:ind w:left="5650" w:hanging="360"/>
      </w:pPr>
      <w:rPr>
        <w:rFonts w:cs="Times New Roman"/>
      </w:rPr>
    </w:lvl>
    <w:lvl w:ilvl="5" w:tplc="0419001B">
      <w:start w:val="1"/>
      <w:numFmt w:val="lowerRoman"/>
      <w:lvlText w:val="%6."/>
      <w:lvlJc w:val="right"/>
      <w:pPr>
        <w:ind w:left="6370" w:hanging="180"/>
      </w:pPr>
      <w:rPr>
        <w:rFonts w:cs="Times New Roman"/>
      </w:rPr>
    </w:lvl>
    <w:lvl w:ilvl="6" w:tplc="0419000F">
      <w:start w:val="1"/>
      <w:numFmt w:val="decimal"/>
      <w:lvlText w:val="%7."/>
      <w:lvlJc w:val="left"/>
      <w:pPr>
        <w:ind w:left="7090" w:hanging="360"/>
      </w:pPr>
      <w:rPr>
        <w:rFonts w:cs="Times New Roman"/>
      </w:rPr>
    </w:lvl>
    <w:lvl w:ilvl="7" w:tplc="04190019">
      <w:start w:val="1"/>
      <w:numFmt w:val="lowerLetter"/>
      <w:lvlText w:val="%8."/>
      <w:lvlJc w:val="left"/>
      <w:pPr>
        <w:ind w:left="7810" w:hanging="360"/>
      </w:pPr>
      <w:rPr>
        <w:rFonts w:cs="Times New Roman"/>
      </w:rPr>
    </w:lvl>
    <w:lvl w:ilvl="8" w:tplc="0419001B">
      <w:start w:val="1"/>
      <w:numFmt w:val="lowerRoman"/>
      <w:lvlText w:val="%9."/>
      <w:lvlJc w:val="right"/>
      <w:pPr>
        <w:ind w:left="8530" w:hanging="180"/>
      </w:pPr>
      <w:rPr>
        <w:rFonts w:cs="Times New Roman"/>
      </w:rPr>
    </w:lvl>
  </w:abstractNum>
  <w:abstractNum w:abstractNumId="155">
    <w:nsid w:val="2BE225C6"/>
    <w:multiLevelType w:val="hybridMultilevel"/>
    <w:tmpl w:val="C568AD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6">
    <w:nsid w:val="2D0606EB"/>
    <w:multiLevelType w:val="hybridMultilevel"/>
    <w:tmpl w:val="D67279A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7">
    <w:nsid w:val="2D277B10"/>
    <w:multiLevelType w:val="hybridMultilevel"/>
    <w:tmpl w:val="D742BE3E"/>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58">
    <w:nsid w:val="2D5B2F39"/>
    <w:multiLevelType w:val="hybridMultilevel"/>
    <w:tmpl w:val="B89CE3B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9">
    <w:nsid w:val="2DAB2690"/>
    <w:multiLevelType w:val="hybridMultilevel"/>
    <w:tmpl w:val="58B4766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0">
    <w:nsid w:val="2E617BAD"/>
    <w:multiLevelType w:val="hybridMultilevel"/>
    <w:tmpl w:val="94504D52"/>
    <w:lvl w:ilvl="0" w:tplc="0419000F">
      <w:start w:val="1"/>
      <w:numFmt w:val="decimal"/>
      <w:lvlText w:val="%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61">
    <w:nsid w:val="2E645B79"/>
    <w:multiLevelType w:val="hybridMultilevel"/>
    <w:tmpl w:val="C568AD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2">
    <w:nsid w:val="2FE51B50"/>
    <w:multiLevelType w:val="multilevel"/>
    <w:tmpl w:val="EBACAD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nsid w:val="30E87A2E"/>
    <w:multiLevelType w:val="hybridMultilevel"/>
    <w:tmpl w:val="F60EFEC6"/>
    <w:lvl w:ilvl="0" w:tplc="D62286BA">
      <w:start w:val="1"/>
      <w:numFmt w:val="russianLower"/>
      <w:lvlText w:val="%1."/>
      <w:lvlJc w:val="left"/>
      <w:pPr>
        <w:ind w:left="2160" w:hanging="360"/>
      </w:pPr>
      <w:rPr>
        <w:rFonts w:hint="default"/>
      </w:rPr>
    </w:lvl>
    <w:lvl w:ilvl="1" w:tplc="04190019">
      <w:start w:val="1"/>
      <w:numFmt w:val="lowerLetter"/>
      <w:lvlText w:val="%2."/>
      <w:lvlJc w:val="left"/>
      <w:pPr>
        <w:ind w:left="2880" w:hanging="360"/>
      </w:pPr>
    </w:lvl>
    <w:lvl w:ilvl="2" w:tplc="0419001B">
      <w:start w:val="1"/>
      <w:numFmt w:val="lowerRoman"/>
      <w:lvlText w:val="%3."/>
      <w:lvlJc w:val="right"/>
      <w:pPr>
        <w:ind w:left="3600" w:hanging="180"/>
      </w:pPr>
    </w:lvl>
    <w:lvl w:ilvl="3" w:tplc="0419000F">
      <w:start w:val="1"/>
      <w:numFmt w:val="decimal"/>
      <w:lvlText w:val="%4."/>
      <w:lvlJc w:val="left"/>
      <w:pPr>
        <w:ind w:left="4320" w:hanging="360"/>
      </w:pPr>
    </w:lvl>
    <w:lvl w:ilvl="4" w:tplc="04190019">
      <w:start w:val="1"/>
      <w:numFmt w:val="lowerLetter"/>
      <w:lvlText w:val="%5."/>
      <w:lvlJc w:val="left"/>
      <w:pPr>
        <w:ind w:left="5040" w:hanging="360"/>
      </w:pPr>
    </w:lvl>
    <w:lvl w:ilvl="5" w:tplc="0419001B">
      <w:start w:val="1"/>
      <w:numFmt w:val="lowerRoman"/>
      <w:lvlText w:val="%6."/>
      <w:lvlJc w:val="right"/>
      <w:pPr>
        <w:ind w:left="5760" w:hanging="180"/>
      </w:pPr>
    </w:lvl>
    <w:lvl w:ilvl="6" w:tplc="0419000F">
      <w:start w:val="1"/>
      <w:numFmt w:val="decimal"/>
      <w:lvlText w:val="%7."/>
      <w:lvlJc w:val="left"/>
      <w:pPr>
        <w:ind w:left="6480" w:hanging="360"/>
      </w:pPr>
    </w:lvl>
    <w:lvl w:ilvl="7" w:tplc="04190019">
      <w:start w:val="1"/>
      <w:numFmt w:val="lowerLetter"/>
      <w:lvlText w:val="%8."/>
      <w:lvlJc w:val="left"/>
      <w:pPr>
        <w:ind w:left="7200" w:hanging="360"/>
      </w:pPr>
    </w:lvl>
    <w:lvl w:ilvl="8" w:tplc="0419001B">
      <w:start w:val="1"/>
      <w:numFmt w:val="lowerRoman"/>
      <w:lvlText w:val="%9."/>
      <w:lvlJc w:val="right"/>
      <w:pPr>
        <w:ind w:left="7920" w:hanging="180"/>
      </w:pPr>
    </w:lvl>
  </w:abstractNum>
  <w:abstractNum w:abstractNumId="164">
    <w:nsid w:val="313E47F0"/>
    <w:multiLevelType w:val="hybridMultilevel"/>
    <w:tmpl w:val="CCDA7BDA"/>
    <w:lvl w:ilvl="0" w:tplc="9D1841A8">
      <w:start w:val="1"/>
      <w:numFmt w:val="decimal"/>
      <w:lvlText w:val="%1."/>
      <w:lvlJc w:val="left"/>
      <w:pPr>
        <w:ind w:left="720" w:hanging="360"/>
      </w:pPr>
      <w:rPr>
        <w:b/>
      </w:rPr>
    </w:lvl>
    <w:lvl w:ilvl="1" w:tplc="3552E0F4">
      <w:start w:val="1"/>
      <w:numFmt w:val="decimal"/>
      <w:lvlText w:val="%2."/>
      <w:lvlJc w:val="left"/>
      <w:pPr>
        <w:ind w:left="1440" w:hanging="360"/>
      </w:pPr>
      <w:rPr>
        <w:rFonts w:hint="default"/>
        <w:b w:val="0"/>
      </w:rPr>
    </w:lvl>
    <w:lvl w:ilvl="2" w:tplc="F014DD0A">
      <w:start w:val="1"/>
      <w:numFmt w:val="russianLower"/>
      <w:lvlText w:val="%3."/>
      <w:lvlJc w:val="left"/>
      <w:pPr>
        <w:ind w:left="2160" w:hanging="180"/>
      </w:pPr>
      <w:rPr>
        <w:rFonts w:hint="default"/>
        <w:b w:val="0"/>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5">
    <w:nsid w:val="316B0634"/>
    <w:multiLevelType w:val="hybridMultilevel"/>
    <w:tmpl w:val="1910DC3A"/>
    <w:lvl w:ilvl="0" w:tplc="0726B5DC">
      <w:start w:val="1"/>
      <w:numFmt w:val="decimal"/>
      <w:lvlText w:val="%1)"/>
      <w:lvlJc w:val="left"/>
      <w:pPr>
        <w:tabs>
          <w:tab w:val="num" w:pos="-1092"/>
        </w:tabs>
        <w:ind w:left="1068" w:hanging="360"/>
      </w:pPr>
      <w:rPr>
        <w:rFonts w:cs="Times New Roman" w:hint="default"/>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66">
    <w:nsid w:val="31D60A62"/>
    <w:multiLevelType w:val="hybridMultilevel"/>
    <w:tmpl w:val="E788EB4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7">
    <w:nsid w:val="31F25F0A"/>
    <w:multiLevelType w:val="hybridMultilevel"/>
    <w:tmpl w:val="8ECCCB32"/>
    <w:lvl w:ilvl="0" w:tplc="0419000F">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68">
    <w:nsid w:val="327153CE"/>
    <w:multiLevelType w:val="hybridMultilevel"/>
    <w:tmpl w:val="CACEEC9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9">
    <w:nsid w:val="32A5308A"/>
    <w:multiLevelType w:val="hybridMultilevel"/>
    <w:tmpl w:val="13A036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0">
    <w:nsid w:val="32FA64F9"/>
    <w:multiLevelType w:val="hybridMultilevel"/>
    <w:tmpl w:val="D29C59AE"/>
    <w:lvl w:ilvl="0" w:tplc="0066A86A">
      <w:start w:val="1"/>
      <w:numFmt w:val="decimal"/>
      <w:lvlText w:val="%1."/>
      <w:lvlJc w:val="left"/>
      <w:pPr>
        <w:ind w:left="1068" w:hanging="360"/>
      </w:pPr>
      <w:rPr>
        <w:rFonts w:hint="default"/>
      </w:rPr>
    </w:lvl>
    <w:lvl w:ilvl="1" w:tplc="04190019">
      <w:start w:val="1"/>
      <w:numFmt w:val="lowerLetter"/>
      <w:lvlText w:val="%2."/>
      <w:lvlJc w:val="left"/>
      <w:pPr>
        <w:ind w:left="1440" w:hanging="360"/>
      </w:pPr>
    </w:lvl>
    <w:lvl w:ilvl="2" w:tplc="04190001">
      <w:start w:val="1"/>
      <w:numFmt w:val="bullet"/>
      <w:lvlText w:val=""/>
      <w:lvlJc w:val="left"/>
      <w:pPr>
        <w:ind w:left="2160" w:hanging="180"/>
      </w:pPr>
      <w:rPr>
        <w:rFonts w:ascii="Symbol" w:hAnsi="Symbol" w:cs="Symbol" w:hint="default"/>
      </w:r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1">
    <w:nsid w:val="331563A0"/>
    <w:multiLevelType w:val="hybridMultilevel"/>
    <w:tmpl w:val="E6F6F090"/>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2">
    <w:nsid w:val="3349376A"/>
    <w:multiLevelType w:val="hybridMultilevel"/>
    <w:tmpl w:val="28129062"/>
    <w:lvl w:ilvl="0" w:tplc="04190011">
      <w:start w:val="1"/>
      <w:numFmt w:val="decimal"/>
      <w:lvlText w:val="%1)"/>
      <w:lvlJc w:val="left"/>
      <w:pPr>
        <w:ind w:left="1485" w:hanging="360"/>
      </w:pPr>
      <w:rPr>
        <w:rFonts w:cs="Times New Roman"/>
      </w:rPr>
    </w:lvl>
    <w:lvl w:ilvl="1" w:tplc="04190019">
      <w:start w:val="1"/>
      <w:numFmt w:val="lowerLetter"/>
      <w:lvlText w:val="%2."/>
      <w:lvlJc w:val="left"/>
      <w:pPr>
        <w:ind w:left="2205" w:hanging="360"/>
      </w:pPr>
      <w:rPr>
        <w:rFonts w:cs="Times New Roman"/>
      </w:rPr>
    </w:lvl>
    <w:lvl w:ilvl="2" w:tplc="0419001B">
      <w:start w:val="1"/>
      <w:numFmt w:val="lowerRoman"/>
      <w:lvlText w:val="%3."/>
      <w:lvlJc w:val="right"/>
      <w:pPr>
        <w:ind w:left="2925" w:hanging="180"/>
      </w:pPr>
      <w:rPr>
        <w:rFonts w:cs="Times New Roman"/>
      </w:rPr>
    </w:lvl>
    <w:lvl w:ilvl="3" w:tplc="0419000F">
      <w:start w:val="1"/>
      <w:numFmt w:val="decimal"/>
      <w:lvlText w:val="%4."/>
      <w:lvlJc w:val="left"/>
      <w:pPr>
        <w:ind w:left="3645" w:hanging="360"/>
      </w:pPr>
      <w:rPr>
        <w:rFonts w:cs="Times New Roman"/>
      </w:rPr>
    </w:lvl>
    <w:lvl w:ilvl="4" w:tplc="04190019">
      <w:start w:val="1"/>
      <w:numFmt w:val="lowerLetter"/>
      <w:lvlText w:val="%5."/>
      <w:lvlJc w:val="left"/>
      <w:pPr>
        <w:ind w:left="4365" w:hanging="360"/>
      </w:pPr>
      <w:rPr>
        <w:rFonts w:cs="Times New Roman"/>
      </w:rPr>
    </w:lvl>
    <w:lvl w:ilvl="5" w:tplc="0419001B">
      <w:start w:val="1"/>
      <w:numFmt w:val="lowerRoman"/>
      <w:lvlText w:val="%6."/>
      <w:lvlJc w:val="right"/>
      <w:pPr>
        <w:ind w:left="5085" w:hanging="180"/>
      </w:pPr>
      <w:rPr>
        <w:rFonts w:cs="Times New Roman"/>
      </w:rPr>
    </w:lvl>
    <w:lvl w:ilvl="6" w:tplc="0419000F">
      <w:start w:val="1"/>
      <w:numFmt w:val="decimal"/>
      <w:lvlText w:val="%7."/>
      <w:lvlJc w:val="left"/>
      <w:pPr>
        <w:ind w:left="5805" w:hanging="360"/>
      </w:pPr>
      <w:rPr>
        <w:rFonts w:cs="Times New Roman"/>
      </w:rPr>
    </w:lvl>
    <w:lvl w:ilvl="7" w:tplc="04190019">
      <w:start w:val="1"/>
      <w:numFmt w:val="lowerLetter"/>
      <w:lvlText w:val="%8."/>
      <w:lvlJc w:val="left"/>
      <w:pPr>
        <w:ind w:left="6525" w:hanging="360"/>
      </w:pPr>
      <w:rPr>
        <w:rFonts w:cs="Times New Roman"/>
      </w:rPr>
    </w:lvl>
    <w:lvl w:ilvl="8" w:tplc="0419001B">
      <w:start w:val="1"/>
      <w:numFmt w:val="lowerRoman"/>
      <w:lvlText w:val="%9."/>
      <w:lvlJc w:val="right"/>
      <w:pPr>
        <w:ind w:left="7245" w:hanging="180"/>
      </w:pPr>
      <w:rPr>
        <w:rFonts w:cs="Times New Roman"/>
      </w:rPr>
    </w:lvl>
  </w:abstractNum>
  <w:abstractNum w:abstractNumId="173">
    <w:nsid w:val="335E6066"/>
    <w:multiLevelType w:val="hybridMultilevel"/>
    <w:tmpl w:val="E6F6F090"/>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4">
    <w:nsid w:val="33602B7D"/>
    <w:multiLevelType w:val="hybridMultilevel"/>
    <w:tmpl w:val="5AB8C1EA"/>
    <w:lvl w:ilvl="0" w:tplc="0419000F">
      <w:start w:val="1"/>
      <w:numFmt w:val="decimal"/>
      <w:lvlText w:val="%1."/>
      <w:lvlJc w:val="left"/>
      <w:pPr>
        <w:ind w:left="798" w:hanging="360"/>
      </w:pPr>
    </w:lvl>
    <w:lvl w:ilvl="1" w:tplc="04190019">
      <w:start w:val="1"/>
      <w:numFmt w:val="lowerLetter"/>
      <w:lvlText w:val="%2."/>
      <w:lvlJc w:val="left"/>
      <w:pPr>
        <w:ind w:left="1518" w:hanging="360"/>
      </w:pPr>
    </w:lvl>
    <w:lvl w:ilvl="2" w:tplc="0419001B">
      <w:start w:val="1"/>
      <w:numFmt w:val="lowerRoman"/>
      <w:lvlText w:val="%3."/>
      <w:lvlJc w:val="right"/>
      <w:pPr>
        <w:ind w:left="2238" w:hanging="180"/>
      </w:pPr>
    </w:lvl>
    <w:lvl w:ilvl="3" w:tplc="0419000F">
      <w:start w:val="1"/>
      <w:numFmt w:val="decimal"/>
      <w:lvlText w:val="%4."/>
      <w:lvlJc w:val="left"/>
      <w:pPr>
        <w:ind w:left="2958" w:hanging="360"/>
      </w:pPr>
    </w:lvl>
    <w:lvl w:ilvl="4" w:tplc="04190019">
      <w:start w:val="1"/>
      <w:numFmt w:val="lowerLetter"/>
      <w:lvlText w:val="%5."/>
      <w:lvlJc w:val="left"/>
      <w:pPr>
        <w:ind w:left="3678" w:hanging="360"/>
      </w:pPr>
    </w:lvl>
    <w:lvl w:ilvl="5" w:tplc="0419001B">
      <w:start w:val="1"/>
      <w:numFmt w:val="lowerRoman"/>
      <w:lvlText w:val="%6."/>
      <w:lvlJc w:val="right"/>
      <w:pPr>
        <w:ind w:left="4398" w:hanging="180"/>
      </w:pPr>
    </w:lvl>
    <w:lvl w:ilvl="6" w:tplc="0419000F">
      <w:start w:val="1"/>
      <w:numFmt w:val="decimal"/>
      <w:lvlText w:val="%7."/>
      <w:lvlJc w:val="left"/>
      <w:pPr>
        <w:ind w:left="5118" w:hanging="360"/>
      </w:pPr>
    </w:lvl>
    <w:lvl w:ilvl="7" w:tplc="04190019">
      <w:start w:val="1"/>
      <w:numFmt w:val="lowerLetter"/>
      <w:lvlText w:val="%8."/>
      <w:lvlJc w:val="left"/>
      <w:pPr>
        <w:ind w:left="5838" w:hanging="360"/>
      </w:pPr>
    </w:lvl>
    <w:lvl w:ilvl="8" w:tplc="0419001B">
      <w:start w:val="1"/>
      <w:numFmt w:val="lowerRoman"/>
      <w:lvlText w:val="%9."/>
      <w:lvlJc w:val="right"/>
      <w:pPr>
        <w:ind w:left="6558" w:hanging="180"/>
      </w:pPr>
    </w:lvl>
  </w:abstractNum>
  <w:abstractNum w:abstractNumId="175">
    <w:nsid w:val="34747C78"/>
    <w:multiLevelType w:val="hybridMultilevel"/>
    <w:tmpl w:val="DC0EA1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6">
    <w:nsid w:val="347D53F8"/>
    <w:multiLevelType w:val="hybridMultilevel"/>
    <w:tmpl w:val="F4004E4A"/>
    <w:lvl w:ilvl="0" w:tplc="E97E1240">
      <w:start w:val="1"/>
      <w:numFmt w:val="decimal"/>
      <w:lvlText w:val="%1."/>
      <w:lvlJc w:val="left"/>
      <w:pPr>
        <w:ind w:left="720" w:hanging="360"/>
      </w:pPr>
      <w:rPr>
        <w:rFonts w:hint="default"/>
        <w:b w:val="0"/>
        <w:bCs w:val="0"/>
      </w:rPr>
    </w:lvl>
    <w:lvl w:ilvl="1" w:tplc="9800ABA0">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1069" w:hanging="360"/>
      </w:pPr>
    </w:lvl>
    <w:lvl w:ilvl="4" w:tplc="04190011">
      <w:start w:val="1"/>
      <w:numFmt w:val="decimal"/>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7">
    <w:nsid w:val="357F0AA3"/>
    <w:multiLevelType w:val="hybridMultilevel"/>
    <w:tmpl w:val="C1BA74CC"/>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8">
    <w:nsid w:val="35B05DC1"/>
    <w:multiLevelType w:val="hybridMultilevel"/>
    <w:tmpl w:val="200CDA98"/>
    <w:lvl w:ilvl="0" w:tplc="3552E0F4">
      <w:start w:val="1"/>
      <w:numFmt w:val="decimal"/>
      <w:lvlText w:val="%1."/>
      <w:lvlJc w:val="left"/>
      <w:pPr>
        <w:ind w:left="2160" w:hanging="360"/>
      </w:pPr>
      <w:rPr>
        <w:b w:val="0"/>
      </w:rPr>
    </w:lvl>
    <w:lvl w:ilvl="1" w:tplc="04190011">
      <w:start w:val="1"/>
      <w:numFmt w:val="decimal"/>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79">
    <w:nsid w:val="35ED77D6"/>
    <w:multiLevelType w:val="hybridMultilevel"/>
    <w:tmpl w:val="1B0C201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0">
    <w:nsid w:val="36A50855"/>
    <w:multiLevelType w:val="hybridMultilevel"/>
    <w:tmpl w:val="512ED11C"/>
    <w:lvl w:ilvl="0" w:tplc="22047858">
      <w:start w:val="1"/>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181">
    <w:nsid w:val="36CA1668"/>
    <w:multiLevelType w:val="hybridMultilevel"/>
    <w:tmpl w:val="8D6623F6"/>
    <w:lvl w:ilvl="0" w:tplc="DE4C89B0">
      <w:start w:val="1"/>
      <w:numFmt w:val="decimal"/>
      <w:lvlText w:val="%1)"/>
      <w:lvlJc w:val="left"/>
      <w:pPr>
        <w:ind w:left="1824" w:hanging="360"/>
      </w:pPr>
      <w:rPr>
        <w:rFonts w:hint="default"/>
      </w:rPr>
    </w:lvl>
    <w:lvl w:ilvl="1" w:tplc="04190019" w:tentative="1">
      <w:start w:val="1"/>
      <w:numFmt w:val="lowerLetter"/>
      <w:lvlText w:val="%2."/>
      <w:lvlJc w:val="left"/>
      <w:pPr>
        <w:ind w:left="2544" w:hanging="360"/>
      </w:pPr>
    </w:lvl>
    <w:lvl w:ilvl="2" w:tplc="0419001B" w:tentative="1">
      <w:start w:val="1"/>
      <w:numFmt w:val="lowerRoman"/>
      <w:lvlText w:val="%3."/>
      <w:lvlJc w:val="right"/>
      <w:pPr>
        <w:ind w:left="3264" w:hanging="180"/>
      </w:pPr>
    </w:lvl>
    <w:lvl w:ilvl="3" w:tplc="0419000F" w:tentative="1">
      <w:start w:val="1"/>
      <w:numFmt w:val="decimal"/>
      <w:lvlText w:val="%4."/>
      <w:lvlJc w:val="left"/>
      <w:pPr>
        <w:ind w:left="3984" w:hanging="360"/>
      </w:pPr>
    </w:lvl>
    <w:lvl w:ilvl="4" w:tplc="04190019" w:tentative="1">
      <w:start w:val="1"/>
      <w:numFmt w:val="lowerLetter"/>
      <w:lvlText w:val="%5."/>
      <w:lvlJc w:val="left"/>
      <w:pPr>
        <w:ind w:left="4704" w:hanging="360"/>
      </w:pPr>
    </w:lvl>
    <w:lvl w:ilvl="5" w:tplc="0419001B" w:tentative="1">
      <w:start w:val="1"/>
      <w:numFmt w:val="lowerRoman"/>
      <w:lvlText w:val="%6."/>
      <w:lvlJc w:val="right"/>
      <w:pPr>
        <w:ind w:left="5424" w:hanging="180"/>
      </w:pPr>
    </w:lvl>
    <w:lvl w:ilvl="6" w:tplc="0419000F" w:tentative="1">
      <w:start w:val="1"/>
      <w:numFmt w:val="decimal"/>
      <w:lvlText w:val="%7."/>
      <w:lvlJc w:val="left"/>
      <w:pPr>
        <w:ind w:left="6144" w:hanging="360"/>
      </w:pPr>
    </w:lvl>
    <w:lvl w:ilvl="7" w:tplc="04190019" w:tentative="1">
      <w:start w:val="1"/>
      <w:numFmt w:val="lowerLetter"/>
      <w:lvlText w:val="%8."/>
      <w:lvlJc w:val="left"/>
      <w:pPr>
        <w:ind w:left="6864" w:hanging="360"/>
      </w:pPr>
    </w:lvl>
    <w:lvl w:ilvl="8" w:tplc="0419001B" w:tentative="1">
      <w:start w:val="1"/>
      <w:numFmt w:val="lowerRoman"/>
      <w:lvlText w:val="%9."/>
      <w:lvlJc w:val="right"/>
      <w:pPr>
        <w:ind w:left="7584" w:hanging="180"/>
      </w:pPr>
    </w:lvl>
  </w:abstractNum>
  <w:abstractNum w:abstractNumId="182">
    <w:nsid w:val="36F10C0C"/>
    <w:multiLevelType w:val="hybridMultilevel"/>
    <w:tmpl w:val="BF9AEDB8"/>
    <w:lvl w:ilvl="0" w:tplc="0B620B38">
      <w:start w:val="1"/>
      <w:numFmt w:val="decimal"/>
      <w:lvlText w:val="%1."/>
      <w:lvlJc w:val="left"/>
      <w:pPr>
        <w:ind w:left="360" w:hanging="360"/>
      </w:pPr>
      <w:rPr>
        <w:rFonts w:hint="default"/>
        <w:sz w:val="24"/>
        <w:szCs w:val="24"/>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83">
    <w:nsid w:val="37144A46"/>
    <w:multiLevelType w:val="hybridMultilevel"/>
    <w:tmpl w:val="71FAE396"/>
    <w:lvl w:ilvl="0" w:tplc="0419000F">
      <w:start w:val="1"/>
      <w:numFmt w:val="decimal"/>
      <w:lvlText w:val="%1."/>
      <w:lvlJc w:val="left"/>
      <w:pPr>
        <w:tabs>
          <w:tab w:val="num" w:pos="360"/>
        </w:tabs>
        <w:ind w:left="360" w:hanging="360"/>
      </w:pPr>
    </w:lvl>
    <w:lvl w:ilvl="1" w:tplc="AFB8B76E">
      <w:start w:val="30"/>
      <w:numFmt w:val="decimal"/>
      <w:lvlText w:val="%2"/>
      <w:lvlJc w:val="left"/>
      <w:pPr>
        <w:tabs>
          <w:tab w:val="num" w:pos="1080"/>
        </w:tabs>
        <w:ind w:left="1080" w:hanging="360"/>
      </w:pPr>
      <w:rPr>
        <w:rFonts w:hint="default"/>
      </w:r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4">
    <w:nsid w:val="371978BA"/>
    <w:multiLevelType w:val="hybridMultilevel"/>
    <w:tmpl w:val="B240B472"/>
    <w:lvl w:ilvl="0" w:tplc="04190011">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85">
    <w:nsid w:val="371B40B7"/>
    <w:multiLevelType w:val="hybridMultilevel"/>
    <w:tmpl w:val="444A33B4"/>
    <w:lvl w:ilvl="0" w:tplc="FE5E26D0">
      <w:start w:val="1"/>
      <w:numFmt w:val="decimal"/>
      <w:lvlText w:val="%1."/>
      <w:lvlJc w:val="left"/>
      <w:pPr>
        <w:ind w:left="1068" w:hanging="360"/>
      </w:pPr>
      <w:rPr>
        <w:rFonts w:hint="default"/>
      </w:rPr>
    </w:lvl>
    <w:lvl w:ilvl="1" w:tplc="9800ABA0">
      <w:start w:val="1"/>
      <w:numFmt w:val="russianLower"/>
      <w:lvlText w:val="%2."/>
      <w:lvlJc w:val="left"/>
      <w:pPr>
        <w:ind w:left="1440" w:hanging="360"/>
      </w:pPr>
      <w:rPr>
        <w:rFonts w:hint="default"/>
      </w:rPr>
    </w:lvl>
    <w:lvl w:ilvl="2" w:tplc="9800ABA0">
      <w:start w:val="1"/>
      <w:numFmt w:val="russianLower"/>
      <w:lvlText w:val="%3."/>
      <w:lvlJc w:val="left"/>
      <w:pPr>
        <w:ind w:left="2160" w:hanging="180"/>
      </w:pPr>
      <w:rPr>
        <w:rFonts w:hint="default"/>
      </w:r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6">
    <w:nsid w:val="37322BF8"/>
    <w:multiLevelType w:val="hybridMultilevel"/>
    <w:tmpl w:val="02523FA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7">
    <w:nsid w:val="37CB1B46"/>
    <w:multiLevelType w:val="hybridMultilevel"/>
    <w:tmpl w:val="F6747F04"/>
    <w:lvl w:ilvl="0" w:tplc="2356148C">
      <w:start w:val="1"/>
      <w:numFmt w:val="decimal"/>
      <w:lvlText w:val="%1)"/>
      <w:lvlJc w:val="left"/>
      <w:pPr>
        <w:tabs>
          <w:tab w:val="num" w:pos="0"/>
        </w:tabs>
        <w:ind w:left="1440" w:hanging="360"/>
      </w:pPr>
      <w:rPr>
        <w:rFonts w:cs="Times New Roman" w:hint="default"/>
        <w:b w:val="0"/>
        <w:bCs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8">
    <w:nsid w:val="3961074D"/>
    <w:multiLevelType w:val="hybridMultilevel"/>
    <w:tmpl w:val="1B5E67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9">
    <w:nsid w:val="39B34019"/>
    <w:multiLevelType w:val="hybridMultilevel"/>
    <w:tmpl w:val="385EDEA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0">
    <w:nsid w:val="39D7224B"/>
    <w:multiLevelType w:val="hybridMultilevel"/>
    <w:tmpl w:val="D36EC24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1">
    <w:nsid w:val="3B4E6228"/>
    <w:multiLevelType w:val="hybridMultilevel"/>
    <w:tmpl w:val="DCA2CED0"/>
    <w:lvl w:ilvl="0" w:tplc="80328EC0">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2">
    <w:nsid w:val="3B685555"/>
    <w:multiLevelType w:val="hybridMultilevel"/>
    <w:tmpl w:val="00CA81A2"/>
    <w:lvl w:ilvl="0" w:tplc="0419000F">
      <w:start w:val="1"/>
      <w:numFmt w:val="decimal"/>
      <w:lvlText w:val="%1."/>
      <w:lvlJc w:val="left"/>
      <w:pPr>
        <w:tabs>
          <w:tab w:val="num" w:pos="720"/>
        </w:tabs>
        <w:ind w:left="720" w:hanging="360"/>
      </w:pPr>
      <w:rPr>
        <w:rFonts w:cs="Times New Roman"/>
      </w:rPr>
    </w:lvl>
    <w:lvl w:ilvl="1" w:tplc="CC86EA48">
      <w:start w:val="1"/>
      <w:numFmt w:val="decimal"/>
      <w:lvlText w:val="%2)"/>
      <w:lvlJc w:val="left"/>
      <w:pPr>
        <w:ind w:left="1440" w:hanging="360"/>
      </w:pPr>
      <w:rPr>
        <w:rFonts w:cs="Times New Roman"/>
        <w:b w:val="0"/>
        <w:bCs w:val="0"/>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3">
    <w:nsid w:val="3B987BF8"/>
    <w:multiLevelType w:val="hybridMultilevel"/>
    <w:tmpl w:val="CD7499E4"/>
    <w:lvl w:ilvl="0" w:tplc="04190011">
      <w:start w:val="1"/>
      <w:numFmt w:val="decimal"/>
      <w:lvlText w:val="%1)"/>
      <w:lvlJc w:val="left"/>
      <w:pPr>
        <w:ind w:left="3600" w:hanging="360"/>
      </w:p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194">
    <w:nsid w:val="3BBF4B35"/>
    <w:multiLevelType w:val="hybridMultilevel"/>
    <w:tmpl w:val="060C6B8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5">
    <w:nsid w:val="3C486827"/>
    <w:multiLevelType w:val="hybridMultilevel"/>
    <w:tmpl w:val="E6F6F090"/>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6">
    <w:nsid w:val="3CB82B19"/>
    <w:multiLevelType w:val="hybridMultilevel"/>
    <w:tmpl w:val="1360CB3A"/>
    <w:lvl w:ilvl="0" w:tplc="EC52C09E">
      <w:start w:val="1"/>
      <w:numFmt w:val="decimal"/>
      <w:lvlText w:val="%1."/>
      <w:lvlJc w:val="left"/>
      <w:pPr>
        <w:ind w:left="795"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7">
    <w:nsid w:val="3D552584"/>
    <w:multiLevelType w:val="hybridMultilevel"/>
    <w:tmpl w:val="03A0645A"/>
    <w:lvl w:ilvl="0" w:tplc="04190011">
      <w:start w:val="1"/>
      <w:numFmt w:val="decimal"/>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8">
    <w:nsid w:val="3E837609"/>
    <w:multiLevelType w:val="hybridMultilevel"/>
    <w:tmpl w:val="744C184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9">
    <w:nsid w:val="3EA21521"/>
    <w:multiLevelType w:val="hybridMultilevel"/>
    <w:tmpl w:val="9C68C20E"/>
    <w:lvl w:ilvl="0" w:tplc="04190011">
      <w:start w:val="1"/>
      <w:numFmt w:val="decimal"/>
      <w:lvlText w:val="%1)"/>
      <w:lvlJc w:val="left"/>
      <w:pPr>
        <w:ind w:left="1485" w:hanging="360"/>
      </w:pPr>
      <w:rPr>
        <w:rFonts w:cs="Times New Roman"/>
      </w:rPr>
    </w:lvl>
    <w:lvl w:ilvl="1" w:tplc="04190019">
      <w:start w:val="1"/>
      <w:numFmt w:val="lowerLetter"/>
      <w:lvlText w:val="%2."/>
      <w:lvlJc w:val="left"/>
      <w:pPr>
        <w:ind w:left="2205" w:hanging="360"/>
      </w:pPr>
      <w:rPr>
        <w:rFonts w:cs="Times New Roman"/>
      </w:rPr>
    </w:lvl>
    <w:lvl w:ilvl="2" w:tplc="0419001B">
      <w:start w:val="1"/>
      <w:numFmt w:val="lowerRoman"/>
      <w:lvlText w:val="%3."/>
      <w:lvlJc w:val="right"/>
      <w:pPr>
        <w:ind w:left="2925" w:hanging="180"/>
      </w:pPr>
      <w:rPr>
        <w:rFonts w:cs="Times New Roman"/>
      </w:rPr>
    </w:lvl>
    <w:lvl w:ilvl="3" w:tplc="0419000F">
      <w:start w:val="1"/>
      <w:numFmt w:val="decimal"/>
      <w:lvlText w:val="%4."/>
      <w:lvlJc w:val="left"/>
      <w:pPr>
        <w:ind w:left="3645" w:hanging="360"/>
      </w:pPr>
      <w:rPr>
        <w:rFonts w:cs="Times New Roman"/>
      </w:rPr>
    </w:lvl>
    <w:lvl w:ilvl="4" w:tplc="04190019">
      <w:start w:val="1"/>
      <w:numFmt w:val="lowerLetter"/>
      <w:lvlText w:val="%5."/>
      <w:lvlJc w:val="left"/>
      <w:pPr>
        <w:ind w:left="4365" w:hanging="360"/>
      </w:pPr>
      <w:rPr>
        <w:rFonts w:cs="Times New Roman"/>
      </w:rPr>
    </w:lvl>
    <w:lvl w:ilvl="5" w:tplc="0419001B">
      <w:start w:val="1"/>
      <w:numFmt w:val="lowerRoman"/>
      <w:lvlText w:val="%6."/>
      <w:lvlJc w:val="right"/>
      <w:pPr>
        <w:ind w:left="5085" w:hanging="180"/>
      </w:pPr>
      <w:rPr>
        <w:rFonts w:cs="Times New Roman"/>
      </w:rPr>
    </w:lvl>
    <w:lvl w:ilvl="6" w:tplc="0419000F">
      <w:start w:val="1"/>
      <w:numFmt w:val="decimal"/>
      <w:lvlText w:val="%7."/>
      <w:lvlJc w:val="left"/>
      <w:pPr>
        <w:ind w:left="5805" w:hanging="360"/>
      </w:pPr>
      <w:rPr>
        <w:rFonts w:cs="Times New Roman"/>
      </w:rPr>
    </w:lvl>
    <w:lvl w:ilvl="7" w:tplc="04190019">
      <w:start w:val="1"/>
      <w:numFmt w:val="lowerLetter"/>
      <w:lvlText w:val="%8."/>
      <w:lvlJc w:val="left"/>
      <w:pPr>
        <w:ind w:left="6525" w:hanging="360"/>
      </w:pPr>
      <w:rPr>
        <w:rFonts w:cs="Times New Roman"/>
      </w:rPr>
    </w:lvl>
    <w:lvl w:ilvl="8" w:tplc="0419001B">
      <w:start w:val="1"/>
      <w:numFmt w:val="lowerRoman"/>
      <w:lvlText w:val="%9."/>
      <w:lvlJc w:val="right"/>
      <w:pPr>
        <w:ind w:left="7245" w:hanging="180"/>
      </w:pPr>
      <w:rPr>
        <w:rFonts w:cs="Times New Roman"/>
      </w:rPr>
    </w:lvl>
  </w:abstractNum>
  <w:abstractNum w:abstractNumId="200">
    <w:nsid w:val="3ECC64A2"/>
    <w:multiLevelType w:val="hybridMultilevel"/>
    <w:tmpl w:val="D4D8E9A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1">
    <w:nsid w:val="3F3B6C54"/>
    <w:multiLevelType w:val="hybridMultilevel"/>
    <w:tmpl w:val="4C663D3C"/>
    <w:lvl w:ilvl="0" w:tplc="2356148C">
      <w:start w:val="1"/>
      <w:numFmt w:val="decimal"/>
      <w:lvlText w:val="%1)"/>
      <w:lvlJc w:val="left"/>
      <w:pPr>
        <w:tabs>
          <w:tab w:val="num" w:pos="0"/>
        </w:tabs>
        <w:ind w:left="1440" w:hanging="360"/>
      </w:pPr>
      <w:rPr>
        <w:rFonts w:cs="Times New Roman" w:hint="default"/>
        <w:b w:val="0"/>
        <w:bCs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02">
    <w:nsid w:val="3F8F0E91"/>
    <w:multiLevelType w:val="hybridMultilevel"/>
    <w:tmpl w:val="FB94F8A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3">
    <w:nsid w:val="3FCE1209"/>
    <w:multiLevelType w:val="hybridMultilevel"/>
    <w:tmpl w:val="D67279A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4">
    <w:nsid w:val="3FD5006D"/>
    <w:multiLevelType w:val="hybridMultilevel"/>
    <w:tmpl w:val="E1446F00"/>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5">
    <w:nsid w:val="40681711"/>
    <w:multiLevelType w:val="hybridMultilevel"/>
    <w:tmpl w:val="CACEEC9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6">
    <w:nsid w:val="40C74E68"/>
    <w:multiLevelType w:val="hybridMultilevel"/>
    <w:tmpl w:val="1B5E67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7">
    <w:nsid w:val="434579B1"/>
    <w:multiLevelType w:val="hybridMultilevel"/>
    <w:tmpl w:val="8216FAA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08">
    <w:nsid w:val="43681EC6"/>
    <w:multiLevelType w:val="hybridMultilevel"/>
    <w:tmpl w:val="DDAE1238"/>
    <w:lvl w:ilvl="0" w:tplc="1BCCAA68">
      <w:start w:val="1"/>
      <w:numFmt w:val="decimal"/>
      <w:lvlText w:val="%1."/>
      <w:lvlJc w:val="left"/>
      <w:pPr>
        <w:ind w:left="720" w:hanging="360"/>
      </w:pPr>
      <w:rPr>
        <w:rFonts w:eastAsia="Times New Roman" w:hint="default"/>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9">
    <w:nsid w:val="441F0E1A"/>
    <w:multiLevelType w:val="hybridMultilevel"/>
    <w:tmpl w:val="8B7CAA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0">
    <w:nsid w:val="450C2E8B"/>
    <w:multiLevelType w:val="hybridMultilevel"/>
    <w:tmpl w:val="1512B83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1">
    <w:nsid w:val="45E529A5"/>
    <w:multiLevelType w:val="hybridMultilevel"/>
    <w:tmpl w:val="D6B0C50C"/>
    <w:lvl w:ilvl="0" w:tplc="B42EF41C">
      <w:start w:val="1"/>
      <w:numFmt w:val="russianUpp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2">
    <w:nsid w:val="469E6B5E"/>
    <w:multiLevelType w:val="hybridMultilevel"/>
    <w:tmpl w:val="785A808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3">
    <w:nsid w:val="46F84DBE"/>
    <w:multiLevelType w:val="hybridMultilevel"/>
    <w:tmpl w:val="785A808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4">
    <w:nsid w:val="472B756A"/>
    <w:multiLevelType w:val="hybridMultilevel"/>
    <w:tmpl w:val="C9F67CEE"/>
    <w:lvl w:ilvl="0" w:tplc="0419000F">
      <w:start w:val="1"/>
      <w:numFmt w:val="decimal"/>
      <w:lvlText w:val="%1."/>
      <w:lvlJc w:val="left"/>
      <w:pPr>
        <w:ind w:left="720" w:hanging="360"/>
      </w:pPr>
    </w:lvl>
    <w:lvl w:ilvl="1" w:tplc="9800ABA0">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5">
    <w:nsid w:val="47F13BE3"/>
    <w:multiLevelType w:val="hybridMultilevel"/>
    <w:tmpl w:val="798C88FA"/>
    <w:lvl w:ilvl="0" w:tplc="DC728D24">
      <w:start w:val="1"/>
      <w:numFmt w:val="decimal"/>
      <w:lvlText w:val="%1."/>
      <w:lvlJc w:val="left"/>
      <w:pPr>
        <w:ind w:left="720" w:hanging="360"/>
      </w:pPr>
      <w:rPr>
        <w:b w:val="0"/>
        <w:bCs w:val="0"/>
      </w:rPr>
    </w:lvl>
    <w:lvl w:ilvl="1" w:tplc="59127296">
      <w:start w:val="1"/>
      <w:numFmt w:val="russianLower"/>
      <w:lvlText w:val="%2."/>
      <w:lvlJc w:val="left"/>
      <w:pPr>
        <w:ind w:left="1440" w:hanging="360"/>
      </w:pPr>
      <w:rPr>
        <w:rFonts w:hint="default"/>
        <w:b w:val="0"/>
        <w:bCs w:val="0"/>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6">
    <w:nsid w:val="484967FC"/>
    <w:multiLevelType w:val="hybridMultilevel"/>
    <w:tmpl w:val="176CEEF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7">
    <w:nsid w:val="485D494D"/>
    <w:multiLevelType w:val="hybridMultilevel"/>
    <w:tmpl w:val="935A5F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8">
    <w:nsid w:val="48A81EBB"/>
    <w:multiLevelType w:val="hybridMultilevel"/>
    <w:tmpl w:val="1B0C201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9">
    <w:nsid w:val="49BF5C0A"/>
    <w:multiLevelType w:val="hybridMultilevel"/>
    <w:tmpl w:val="C14AA5B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0">
    <w:nsid w:val="49D82241"/>
    <w:multiLevelType w:val="hybridMultilevel"/>
    <w:tmpl w:val="060C6B8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1">
    <w:nsid w:val="4A4F0E3D"/>
    <w:multiLevelType w:val="hybridMultilevel"/>
    <w:tmpl w:val="FDA2E42E"/>
    <w:lvl w:ilvl="0" w:tplc="33DA8980">
      <w:start w:val="1"/>
      <w:numFmt w:val="decimal"/>
      <w:lvlText w:val="%1)"/>
      <w:lvlJc w:val="left"/>
      <w:pPr>
        <w:tabs>
          <w:tab w:val="num" w:pos="795"/>
        </w:tabs>
        <w:ind w:left="795" w:hanging="435"/>
      </w:pPr>
      <w:rPr>
        <w:rFonts w:hint="default"/>
      </w:rPr>
    </w:lvl>
    <w:lvl w:ilvl="1" w:tplc="54C2ED82">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2">
    <w:nsid w:val="4AAF5BE2"/>
    <w:multiLevelType w:val="hybridMultilevel"/>
    <w:tmpl w:val="23A2455A"/>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3">
    <w:nsid w:val="4B250C43"/>
    <w:multiLevelType w:val="hybridMultilevel"/>
    <w:tmpl w:val="55FC142C"/>
    <w:lvl w:ilvl="0" w:tplc="04190011">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24">
    <w:nsid w:val="4BB108F9"/>
    <w:multiLevelType w:val="hybridMultilevel"/>
    <w:tmpl w:val="C568AD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5">
    <w:nsid w:val="4BF41CFD"/>
    <w:multiLevelType w:val="hybridMultilevel"/>
    <w:tmpl w:val="97CE1E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6">
    <w:nsid w:val="4C7C052F"/>
    <w:multiLevelType w:val="multilevel"/>
    <w:tmpl w:val="751C5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7">
    <w:nsid w:val="4C924D4C"/>
    <w:multiLevelType w:val="hybridMultilevel"/>
    <w:tmpl w:val="62D649F2"/>
    <w:lvl w:ilvl="0" w:tplc="04190011">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228">
    <w:nsid w:val="4D197B50"/>
    <w:multiLevelType w:val="hybridMultilevel"/>
    <w:tmpl w:val="0724521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9">
    <w:nsid w:val="4D4B6B24"/>
    <w:multiLevelType w:val="hybridMultilevel"/>
    <w:tmpl w:val="02B8B3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0">
    <w:nsid w:val="4D7D7718"/>
    <w:multiLevelType w:val="hybridMultilevel"/>
    <w:tmpl w:val="267024F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1">
    <w:nsid w:val="4DC427CD"/>
    <w:multiLevelType w:val="hybridMultilevel"/>
    <w:tmpl w:val="1B5E67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2">
    <w:nsid w:val="4DEF0596"/>
    <w:multiLevelType w:val="hybridMultilevel"/>
    <w:tmpl w:val="0724521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3">
    <w:nsid w:val="4E060618"/>
    <w:multiLevelType w:val="hybridMultilevel"/>
    <w:tmpl w:val="785A808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4">
    <w:nsid w:val="4E2117F8"/>
    <w:multiLevelType w:val="hybridMultilevel"/>
    <w:tmpl w:val="B86A4B2A"/>
    <w:lvl w:ilvl="0" w:tplc="273A26E6">
      <w:start w:val="1"/>
      <w:numFmt w:val="decimal"/>
      <w:lvlText w:val="%1)"/>
      <w:lvlJc w:val="left"/>
      <w:pPr>
        <w:tabs>
          <w:tab w:val="num" w:pos="705"/>
        </w:tabs>
        <w:ind w:left="705" w:hanging="405"/>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235">
    <w:nsid w:val="4E316678"/>
    <w:multiLevelType w:val="hybridMultilevel"/>
    <w:tmpl w:val="385EDEA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6">
    <w:nsid w:val="4E612D83"/>
    <w:multiLevelType w:val="hybridMultilevel"/>
    <w:tmpl w:val="57B4FB5A"/>
    <w:lvl w:ilvl="0" w:tplc="2356148C">
      <w:start w:val="1"/>
      <w:numFmt w:val="decimal"/>
      <w:lvlText w:val="%1)"/>
      <w:lvlJc w:val="left"/>
      <w:pPr>
        <w:tabs>
          <w:tab w:val="num" w:pos="0"/>
        </w:tabs>
        <w:ind w:left="1440" w:hanging="360"/>
      </w:pPr>
      <w:rPr>
        <w:rFonts w:cs="Times New Roman" w:hint="default"/>
        <w:b w:val="0"/>
        <w:bCs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37">
    <w:nsid w:val="4E6C5854"/>
    <w:multiLevelType w:val="hybridMultilevel"/>
    <w:tmpl w:val="D36EC24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8">
    <w:nsid w:val="4E7065AE"/>
    <w:multiLevelType w:val="hybridMultilevel"/>
    <w:tmpl w:val="FDAC39AA"/>
    <w:lvl w:ilvl="0" w:tplc="04190011">
      <w:start w:val="1"/>
      <w:numFmt w:val="decimal"/>
      <w:lvlText w:val="%1)"/>
      <w:lvlJc w:val="left"/>
      <w:pPr>
        <w:ind w:left="2160" w:hanging="360"/>
      </w:pPr>
      <w:rPr>
        <w:rFonts w:cs="Times New Roman"/>
      </w:rPr>
    </w:lvl>
    <w:lvl w:ilvl="1" w:tplc="04190019">
      <w:start w:val="1"/>
      <w:numFmt w:val="lowerLetter"/>
      <w:lvlText w:val="%2."/>
      <w:lvlJc w:val="left"/>
      <w:pPr>
        <w:ind w:left="2880" w:hanging="360"/>
      </w:pPr>
      <w:rPr>
        <w:rFonts w:cs="Times New Roman"/>
      </w:rPr>
    </w:lvl>
    <w:lvl w:ilvl="2" w:tplc="0419001B">
      <w:start w:val="1"/>
      <w:numFmt w:val="lowerRoman"/>
      <w:lvlText w:val="%3."/>
      <w:lvlJc w:val="right"/>
      <w:pPr>
        <w:ind w:left="3600" w:hanging="180"/>
      </w:pPr>
      <w:rPr>
        <w:rFonts w:cs="Times New Roman"/>
      </w:rPr>
    </w:lvl>
    <w:lvl w:ilvl="3" w:tplc="0419000F">
      <w:start w:val="1"/>
      <w:numFmt w:val="decimal"/>
      <w:lvlText w:val="%4."/>
      <w:lvlJc w:val="left"/>
      <w:pPr>
        <w:ind w:left="4320" w:hanging="360"/>
      </w:pPr>
      <w:rPr>
        <w:rFonts w:cs="Times New Roman"/>
      </w:rPr>
    </w:lvl>
    <w:lvl w:ilvl="4" w:tplc="04190019">
      <w:start w:val="1"/>
      <w:numFmt w:val="lowerLetter"/>
      <w:lvlText w:val="%5."/>
      <w:lvlJc w:val="left"/>
      <w:pPr>
        <w:ind w:left="5040" w:hanging="360"/>
      </w:pPr>
      <w:rPr>
        <w:rFonts w:cs="Times New Roman"/>
      </w:rPr>
    </w:lvl>
    <w:lvl w:ilvl="5" w:tplc="0419001B">
      <w:start w:val="1"/>
      <w:numFmt w:val="lowerRoman"/>
      <w:lvlText w:val="%6."/>
      <w:lvlJc w:val="right"/>
      <w:pPr>
        <w:ind w:left="5760" w:hanging="180"/>
      </w:pPr>
      <w:rPr>
        <w:rFonts w:cs="Times New Roman"/>
      </w:rPr>
    </w:lvl>
    <w:lvl w:ilvl="6" w:tplc="0419000F">
      <w:start w:val="1"/>
      <w:numFmt w:val="decimal"/>
      <w:lvlText w:val="%7."/>
      <w:lvlJc w:val="left"/>
      <w:pPr>
        <w:ind w:left="6480" w:hanging="360"/>
      </w:pPr>
      <w:rPr>
        <w:rFonts w:cs="Times New Roman"/>
      </w:rPr>
    </w:lvl>
    <w:lvl w:ilvl="7" w:tplc="04190019">
      <w:start w:val="1"/>
      <w:numFmt w:val="lowerLetter"/>
      <w:lvlText w:val="%8."/>
      <w:lvlJc w:val="left"/>
      <w:pPr>
        <w:ind w:left="7200" w:hanging="360"/>
      </w:pPr>
      <w:rPr>
        <w:rFonts w:cs="Times New Roman"/>
      </w:rPr>
    </w:lvl>
    <w:lvl w:ilvl="8" w:tplc="0419001B">
      <w:start w:val="1"/>
      <w:numFmt w:val="lowerRoman"/>
      <w:lvlText w:val="%9."/>
      <w:lvlJc w:val="right"/>
      <w:pPr>
        <w:ind w:left="7920" w:hanging="180"/>
      </w:pPr>
      <w:rPr>
        <w:rFonts w:cs="Times New Roman"/>
      </w:rPr>
    </w:lvl>
  </w:abstractNum>
  <w:abstractNum w:abstractNumId="239">
    <w:nsid w:val="4EA67F93"/>
    <w:multiLevelType w:val="hybridMultilevel"/>
    <w:tmpl w:val="12603E90"/>
    <w:lvl w:ilvl="0" w:tplc="2C726282">
      <w:start w:val="1"/>
      <w:numFmt w:val="decimal"/>
      <w:lvlText w:val="%1."/>
      <w:lvlJc w:val="left"/>
      <w:pPr>
        <w:ind w:left="720" w:hanging="360"/>
      </w:pPr>
      <w:rPr>
        <w:rFonts w:hint="default"/>
        <w:b w:val="0"/>
        <w:bCs w:val="0"/>
      </w:rPr>
    </w:lvl>
    <w:lvl w:ilvl="1" w:tplc="9800ABA0">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0">
    <w:nsid w:val="4EDA594E"/>
    <w:multiLevelType w:val="hybridMultilevel"/>
    <w:tmpl w:val="C1BA74CC"/>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1">
    <w:nsid w:val="4EF1356D"/>
    <w:multiLevelType w:val="hybridMultilevel"/>
    <w:tmpl w:val="CF580D48"/>
    <w:lvl w:ilvl="0" w:tplc="04190011">
      <w:start w:val="1"/>
      <w:numFmt w:val="decimal"/>
      <w:lvlText w:val="%1)"/>
      <w:lvlJc w:val="left"/>
      <w:pPr>
        <w:ind w:left="795" w:hanging="360"/>
      </w:pPr>
    </w:lvl>
    <w:lvl w:ilvl="1" w:tplc="04190019">
      <w:start w:val="1"/>
      <w:numFmt w:val="lowerLetter"/>
      <w:lvlText w:val="%2."/>
      <w:lvlJc w:val="left"/>
      <w:pPr>
        <w:ind w:left="1515" w:hanging="360"/>
      </w:pPr>
    </w:lvl>
    <w:lvl w:ilvl="2" w:tplc="0419001B">
      <w:start w:val="1"/>
      <w:numFmt w:val="lowerRoman"/>
      <w:lvlText w:val="%3."/>
      <w:lvlJc w:val="right"/>
      <w:pPr>
        <w:ind w:left="2235" w:hanging="180"/>
      </w:pPr>
    </w:lvl>
    <w:lvl w:ilvl="3" w:tplc="0419000F">
      <w:start w:val="1"/>
      <w:numFmt w:val="decimal"/>
      <w:lvlText w:val="%4."/>
      <w:lvlJc w:val="left"/>
      <w:pPr>
        <w:ind w:left="2955" w:hanging="360"/>
      </w:pPr>
    </w:lvl>
    <w:lvl w:ilvl="4" w:tplc="04190019">
      <w:start w:val="1"/>
      <w:numFmt w:val="lowerLetter"/>
      <w:lvlText w:val="%5."/>
      <w:lvlJc w:val="left"/>
      <w:pPr>
        <w:ind w:left="3675" w:hanging="360"/>
      </w:pPr>
    </w:lvl>
    <w:lvl w:ilvl="5" w:tplc="0419001B">
      <w:start w:val="1"/>
      <w:numFmt w:val="lowerRoman"/>
      <w:lvlText w:val="%6."/>
      <w:lvlJc w:val="right"/>
      <w:pPr>
        <w:ind w:left="4395" w:hanging="180"/>
      </w:pPr>
    </w:lvl>
    <w:lvl w:ilvl="6" w:tplc="0419000F">
      <w:start w:val="1"/>
      <w:numFmt w:val="decimal"/>
      <w:lvlText w:val="%7."/>
      <w:lvlJc w:val="left"/>
      <w:pPr>
        <w:ind w:left="5115" w:hanging="360"/>
      </w:pPr>
    </w:lvl>
    <w:lvl w:ilvl="7" w:tplc="04190019">
      <w:start w:val="1"/>
      <w:numFmt w:val="lowerLetter"/>
      <w:lvlText w:val="%8."/>
      <w:lvlJc w:val="left"/>
      <w:pPr>
        <w:ind w:left="5835" w:hanging="360"/>
      </w:pPr>
    </w:lvl>
    <w:lvl w:ilvl="8" w:tplc="0419001B">
      <w:start w:val="1"/>
      <w:numFmt w:val="lowerRoman"/>
      <w:lvlText w:val="%9."/>
      <w:lvlJc w:val="right"/>
      <w:pPr>
        <w:ind w:left="6555" w:hanging="180"/>
      </w:pPr>
    </w:lvl>
  </w:abstractNum>
  <w:abstractNum w:abstractNumId="242">
    <w:nsid w:val="4FAC4EFF"/>
    <w:multiLevelType w:val="hybridMultilevel"/>
    <w:tmpl w:val="9906FAE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3">
    <w:nsid w:val="50230286"/>
    <w:multiLevelType w:val="hybridMultilevel"/>
    <w:tmpl w:val="02523FA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4">
    <w:nsid w:val="50365D07"/>
    <w:multiLevelType w:val="hybridMultilevel"/>
    <w:tmpl w:val="D57C6EC4"/>
    <w:lvl w:ilvl="0" w:tplc="4E9ABA2C">
      <w:start w:val="1"/>
      <w:numFmt w:val="decimal"/>
      <w:lvlText w:val="%1."/>
      <w:lvlJc w:val="left"/>
      <w:pPr>
        <w:ind w:left="1440" w:hanging="360"/>
      </w:pPr>
      <w:rPr>
        <w:rFonts w:hint="default"/>
      </w:rPr>
    </w:lvl>
    <w:lvl w:ilvl="1" w:tplc="04190019">
      <w:start w:val="1"/>
      <w:numFmt w:val="lowerLetter"/>
      <w:lvlText w:val="%2."/>
      <w:lvlJc w:val="left"/>
      <w:pPr>
        <w:ind w:left="1440" w:hanging="360"/>
      </w:pPr>
    </w:lvl>
    <w:lvl w:ilvl="2" w:tplc="04190001">
      <w:start w:val="1"/>
      <w:numFmt w:val="bullet"/>
      <w:lvlText w:val=""/>
      <w:lvlJc w:val="left"/>
      <w:pPr>
        <w:ind w:left="2160" w:hanging="180"/>
      </w:pPr>
      <w:rPr>
        <w:rFonts w:ascii="Symbol" w:hAnsi="Symbol" w:cs="Symbol" w:hint="default"/>
      </w:r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5">
    <w:nsid w:val="50977F89"/>
    <w:multiLevelType w:val="hybridMultilevel"/>
    <w:tmpl w:val="30E887E0"/>
    <w:lvl w:ilvl="0" w:tplc="7B6EC3A6">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46">
    <w:nsid w:val="510B54F8"/>
    <w:multiLevelType w:val="hybridMultilevel"/>
    <w:tmpl w:val="DDD84E7A"/>
    <w:lvl w:ilvl="0" w:tplc="1BCCAA68">
      <w:start w:val="1"/>
      <w:numFmt w:val="decimal"/>
      <w:lvlText w:val="%1."/>
      <w:lvlJc w:val="left"/>
      <w:pPr>
        <w:ind w:left="720" w:hanging="360"/>
      </w:pPr>
      <w:rPr>
        <w:rFonts w:eastAsia="Times New Roman" w:hint="default"/>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7">
    <w:nsid w:val="51A57487"/>
    <w:multiLevelType w:val="hybridMultilevel"/>
    <w:tmpl w:val="7194C488"/>
    <w:lvl w:ilvl="0" w:tplc="04190011">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48">
    <w:nsid w:val="51F44C29"/>
    <w:multiLevelType w:val="hybridMultilevel"/>
    <w:tmpl w:val="F8A808D8"/>
    <w:lvl w:ilvl="0" w:tplc="7A52FF32">
      <w:start w:val="5"/>
      <w:numFmt w:val="decimal"/>
      <w:lvlText w:val="%1."/>
      <w:lvlJc w:val="left"/>
      <w:pPr>
        <w:ind w:left="720" w:hanging="360"/>
      </w:pPr>
      <w:rPr>
        <w:rFonts w:hint="default"/>
      </w:rPr>
    </w:lvl>
    <w:lvl w:ilvl="1" w:tplc="9800ABA0">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9">
    <w:nsid w:val="52571856"/>
    <w:multiLevelType w:val="hybridMultilevel"/>
    <w:tmpl w:val="9DEAA708"/>
    <w:lvl w:ilvl="0" w:tplc="04190011">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250">
    <w:nsid w:val="52A36FEC"/>
    <w:multiLevelType w:val="hybridMultilevel"/>
    <w:tmpl w:val="5040FB58"/>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1">
    <w:nsid w:val="5396564F"/>
    <w:multiLevelType w:val="hybridMultilevel"/>
    <w:tmpl w:val="CACEEC9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2">
    <w:nsid w:val="53A40EFF"/>
    <w:multiLevelType w:val="hybridMultilevel"/>
    <w:tmpl w:val="935A5F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3">
    <w:nsid w:val="54E102EC"/>
    <w:multiLevelType w:val="hybridMultilevel"/>
    <w:tmpl w:val="935A5F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4">
    <w:nsid w:val="5569559A"/>
    <w:multiLevelType w:val="hybridMultilevel"/>
    <w:tmpl w:val="505E81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5">
    <w:nsid w:val="55880AE9"/>
    <w:multiLevelType w:val="multilevel"/>
    <w:tmpl w:val="905470A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6">
    <w:nsid w:val="55A6779C"/>
    <w:multiLevelType w:val="hybridMultilevel"/>
    <w:tmpl w:val="E0FCB04E"/>
    <w:lvl w:ilvl="0" w:tplc="0419000F">
      <w:start w:val="1"/>
      <w:numFmt w:val="decimal"/>
      <w:lvlText w:val="%1."/>
      <w:lvlJc w:val="left"/>
      <w:pPr>
        <w:ind w:left="720" w:hanging="360"/>
      </w:pPr>
      <w:rPr>
        <w:rFonts w:hint="default"/>
      </w:rPr>
    </w:lvl>
    <w:lvl w:ilvl="1" w:tplc="9800ABA0">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7">
    <w:nsid w:val="55B262D2"/>
    <w:multiLevelType w:val="multilevel"/>
    <w:tmpl w:val="AA40CA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8">
    <w:nsid w:val="56363077"/>
    <w:multiLevelType w:val="hybridMultilevel"/>
    <w:tmpl w:val="B17A38CE"/>
    <w:lvl w:ilvl="0" w:tplc="9D1841A8">
      <w:start w:val="1"/>
      <w:numFmt w:val="decimal"/>
      <w:lvlText w:val="%1."/>
      <w:lvlJc w:val="left"/>
      <w:pPr>
        <w:ind w:left="720" w:hanging="360"/>
      </w:pPr>
      <w:rPr>
        <w:b/>
      </w:rPr>
    </w:lvl>
    <w:lvl w:ilvl="1" w:tplc="3552E0F4">
      <w:start w:val="1"/>
      <w:numFmt w:val="decimal"/>
      <w:lvlText w:val="%2."/>
      <w:lvlJc w:val="left"/>
      <w:pPr>
        <w:ind w:left="1440" w:hanging="360"/>
      </w:pPr>
      <w:rPr>
        <w:rFonts w:hint="default"/>
        <w:b w:val="0"/>
      </w:rPr>
    </w:lvl>
    <w:lvl w:ilvl="2" w:tplc="D62286BA">
      <w:start w:val="1"/>
      <w:numFmt w:val="russianLower"/>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9">
    <w:nsid w:val="56793959"/>
    <w:multiLevelType w:val="hybridMultilevel"/>
    <w:tmpl w:val="C6CE5B6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0">
    <w:nsid w:val="56F66243"/>
    <w:multiLevelType w:val="hybridMultilevel"/>
    <w:tmpl w:val="9D42633C"/>
    <w:lvl w:ilvl="0" w:tplc="BF3AA2A2">
      <w:start w:val="1"/>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261">
    <w:nsid w:val="5736045E"/>
    <w:multiLevelType w:val="hybridMultilevel"/>
    <w:tmpl w:val="97B8F0E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262">
    <w:nsid w:val="57A643FE"/>
    <w:multiLevelType w:val="hybridMultilevel"/>
    <w:tmpl w:val="935A5F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3">
    <w:nsid w:val="582E21C0"/>
    <w:multiLevelType w:val="hybridMultilevel"/>
    <w:tmpl w:val="C14AA5B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4">
    <w:nsid w:val="58992EAC"/>
    <w:multiLevelType w:val="hybridMultilevel"/>
    <w:tmpl w:val="5AB8C1EA"/>
    <w:lvl w:ilvl="0" w:tplc="0419000F">
      <w:start w:val="1"/>
      <w:numFmt w:val="decimal"/>
      <w:lvlText w:val="%1."/>
      <w:lvlJc w:val="left"/>
      <w:pPr>
        <w:ind w:left="798" w:hanging="360"/>
      </w:pPr>
    </w:lvl>
    <w:lvl w:ilvl="1" w:tplc="04190019">
      <w:start w:val="1"/>
      <w:numFmt w:val="lowerLetter"/>
      <w:lvlText w:val="%2."/>
      <w:lvlJc w:val="left"/>
      <w:pPr>
        <w:ind w:left="1518" w:hanging="360"/>
      </w:pPr>
    </w:lvl>
    <w:lvl w:ilvl="2" w:tplc="0419001B">
      <w:start w:val="1"/>
      <w:numFmt w:val="lowerRoman"/>
      <w:lvlText w:val="%3."/>
      <w:lvlJc w:val="right"/>
      <w:pPr>
        <w:ind w:left="2238" w:hanging="180"/>
      </w:pPr>
    </w:lvl>
    <w:lvl w:ilvl="3" w:tplc="0419000F">
      <w:start w:val="1"/>
      <w:numFmt w:val="decimal"/>
      <w:lvlText w:val="%4."/>
      <w:lvlJc w:val="left"/>
      <w:pPr>
        <w:ind w:left="2958" w:hanging="360"/>
      </w:pPr>
    </w:lvl>
    <w:lvl w:ilvl="4" w:tplc="04190019">
      <w:start w:val="1"/>
      <w:numFmt w:val="lowerLetter"/>
      <w:lvlText w:val="%5."/>
      <w:lvlJc w:val="left"/>
      <w:pPr>
        <w:ind w:left="3678" w:hanging="360"/>
      </w:pPr>
    </w:lvl>
    <w:lvl w:ilvl="5" w:tplc="0419001B">
      <w:start w:val="1"/>
      <w:numFmt w:val="lowerRoman"/>
      <w:lvlText w:val="%6."/>
      <w:lvlJc w:val="right"/>
      <w:pPr>
        <w:ind w:left="4398" w:hanging="180"/>
      </w:pPr>
    </w:lvl>
    <w:lvl w:ilvl="6" w:tplc="0419000F">
      <w:start w:val="1"/>
      <w:numFmt w:val="decimal"/>
      <w:lvlText w:val="%7."/>
      <w:lvlJc w:val="left"/>
      <w:pPr>
        <w:ind w:left="5118" w:hanging="360"/>
      </w:pPr>
    </w:lvl>
    <w:lvl w:ilvl="7" w:tplc="04190019">
      <w:start w:val="1"/>
      <w:numFmt w:val="lowerLetter"/>
      <w:lvlText w:val="%8."/>
      <w:lvlJc w:val="left"/>
      <w:pPr>
        <w:ind w:left="5838" w:hanging="360"/>
      </w:pPr>
    </w:lvl>
    <w:lvl w:ilvl="8" w:tplc="0419001B">
      <w:start w:val="1"/>
      <w:numFmt w:val="lowerRoman"/>
      <w:lvlText w:val="%9."/>
      <w:lvlJc w:val="right"/>
      <w:pPr>
        <w:ind w:left="6558" w:hanging="180"/>
      </w:pPr>
    </w:lvl>
  </w:abstractNum>
  <w:abstractNum w:abstractNumId="265">
    <w:nsid w:val="5A1A6B54"/>
    <w:multiLevelType w:val="multilevel"/>
    <w:tmpl w:val="A2B801E2"/>
    <w:lvl w:ilvl="0">
      <w:start w:val="1"/>
      <w:numFmt w:val="decimal"/>
      <w:lvlText w:val="%1."/>
      <w:lvlJc w:val="left"/>
      <w:pPr>
        <w:tabs>
          <w:tab w:val="num" w:pos="360"/>
        </w:tabs>
        <w:ind w:left="360" w:hanging="360"/>
      </w:pPr>
    </w:lvl>
    <w:lvl w:ilvl="1">
      <w:start w:val="1"/>
      <w:numFmt w:val="decimal"/>
      <w:lvlText w:val="%2)"/>
      <w:lvlJc w:val="left"/>
      <w:pPr>
        <w:ind w:left="1080" w:hanging="360"/>
      </w:pPr>
      <w:rPr>
        <w:rFonts w:hint="default"/>
        <w:i w:val="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66">
    <w:nsid w:val="5A564F03"/>
    <w:multiLevelType w:val="hybridMultilevel"/>
    <w:tmpl w:val="0E925954"/>
    <w:lvl w:ilvl="0" w:tplc="CD9EC2EA">
      <w:start w:val="1"/>
      <w:numFmt w:val="decimal"/>
      <w:lvlText w:val="%1."/>
      <w:lvlJc w:val="left"/>
      <w:pPr>
        <w:ind w:left="360" w:hanging="360"/>
      </w:pPr>
      <w:rPr>
        <w:rFonts w:ascii="Times New Roman" w:hAnsi="Times New Roman" w:cs="Times New Roman" w:hint="default"/>
      </w:rPr>
    </w:lvl>
    <w:lvl w:ilvl="1" w:tplc="62EA4406">
      <w:start w:val="1"/>
      <w:numFmt w:val="decimal"/>
      <w:lvlText w:val="%2)"/>
      <w:lvlJc w:val="left"/>
      <w:pPr>
        <w:ind w:left="1080" w:hanging="360"/>
      </w:pPr>
      <w:rPr>
        <w:rFonts w:ascii="Times New Roman" w:hAnsi="Times New Roman" w:cs="Times New Roman" w:hint="default"/>
      </w:r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67">
    <w:nsid w:val="5A7B7B0C"/>
    <w:multiLevelType w:val="hybridMultilevel"/>
    <w:tmpl w:val="19C6262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8">
    <w:nsid w:val="5AAF2920"/>
    <w:multiLevelType w:val="hybridMultilevel"/>
    <w:tmpl w:val="DE6E9CF8"/>
    <w:lvl w:ilvl="0" w:tplc="D62286BA">
      <w:start w:val="1"/>
      <w:numFmt w:val="russianLower"/>
      <w:lvlText w:val="%1."/>
      <w:lvlJc w:val="left"/>
      <w:pPr>
        <w:ind w:left="108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9">
    <w:nsid w:val="5AD02F9D"/>
    <w:multiLevelType w:val="hybridMultilevel"/>
    <w:tmpl w:val="576C6290"/>
    <w:lvl w:ilvl="0" w:tplc="BE3EF240">
      <w:start w:val="1"/>
      <w:numFmt w:val="decimal"/>
      <w:lvlText w:val="%1."/>
      <w:lvlJc w:val="left"/>
      <w:pPr>
        <w:ind w:left="720" w:hanging="360"/>
      </w:pPr>
      <w:rPr>
        <w:rFonts w:ascii="Times New Roman" w:eastAsia="Times New Roman" w:hAnsi="Times New Roman" w:cs="Times New Roman" w:hint="default"/>
        <w:b w:val="0"/>
        <w:bCs/>
        <w:i/>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0">
    <w:nsid w:val="5C1E21E3"/>
    <w:multiLevelType w:val="hybridMultilevel"/>
    <w:tmpl w:val="D67279A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1">
    <w:nsid w:val="5DF43545"/>
    <w:multiLevelType w:val="hybridMultilevel"/>
    <w:tmpl w:val="8ECCCB32"/>
    <w:lvl w:ilvl="0" w:tplc="0419000F">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72">
    <w:nsid w:val="5E2E4C0A"/>
    <w:multiLevelType w:val="hybridMultilevel"/>
    <w:tmpl w:val="CFE62342"/>
    <w:lvl w:ilvl="0" w:tplc="2356148C">
      <w:start w:val="1"/>
      <w:numFmt w:val="decimal"/>
      <w:lvlText w:val="%1)"/>
      <w:lvlJc w:val="left"/>
      <w:pPr>
        <w:tabs>
          <w:tab w:val="num" w:pos="0"/>
        </w:tabs>
        <w:ind w:left="1440" w:hanging="360"/>
      </w:pPr>
      <w:rPr>
        <w:rFonts w:cs="Times New Roman" w:hint="default"/>
        <w:b w:val="0"/>
        <w:bCs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73">
    <w:nsid w:val="5E941289"/>
    <w:multiLevelType w:val="hybridMultilevel"/>
    <w:tmpl w:val="F3E2B780"/>
    <w:lvl w:ilvl="0" w:tplc="E0A814CC">
      <w:start w:val="1"/>
      <w:numFmt w:val="decimal"/>
      <w:lvlText w:val="%1."/>
      <w:lvlJc w:val="left"/>
      <w:pPr>
        <w:tabs>
          <w:tab w:val="num" w:pos="720"/>
        </w:tabs>
        <w:ind w:left="720" w:hanging="360"/>
      </w:pPr>
      <w:rPr>
        <w:b w:val="0"/>
      </w:rPr>
    </w:lvl>
    <w:lvl w:ilvl="1" w:tplc="8F785A6E">
      <w:start w:val="1"/>
      <w:numFmt w:val="russianLower"/>
      <w:lvlText w:val="%2)"/>
      <w:lvlJc w:val="left"/>
      <w:pPr>
        <w:tabs>
          <w:tab w:val="num" w:pos="-720"/>
        </w:tabs>
        <w:ind w:left="1440" w:hanging="360"/>
      </w:pPr>
      <w:rPr>
        <w:rFonts w:cs="Times New Roman"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4">
    <w:nsid w:val="5EFD47E9"/>
    <w:multiLevelType w:val="hybridMultilevel"/>
    <w:tmpl w:val="923A54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5">
    <w:nsid w:val="5EFE74C4"/>
    <w:multiLevelType w:val="hybridMultilevel"/>
    <w:tmpl w:val="58B4766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6">
    <w:nsid w:val="5F4701B3"/>
    <w:multiLevelType w:val="hybridMultilevel"/>
    <w:tmpl w:val="CF580D48"/>
    <w:lvl w:ilvl="0" w:tplc="04190011">
      <w:start w:val="1"/>
      <w:numFmt w:val="decimal"/>
      <w:lvlText w:val="%1)"/>
      <w:lvlJc w:val="left"/>
      <w:pPr>
        <w:ind w:left="795" w:hanging="360"/>
      </w:pPr>
    </w:lvl>
    <w:lvl w:ilvl="1" w:tplc="04190019">
      <w:start w:val="1"/>
      <w:numFmt w:val="lowerLetter"/>
      <w:lvlText w:val="%2."/>
      <w:lvlJc w:val="left"/>
      <w:pPr>
        <w:ind w:left="1515" w:hanging="360"/>
      </w:pPr>
    </w:lvl>
    <w:lvl w:ilvl="2" w:tplc="0419001B">
      <w:start w:val="1"/>
      <w:numFmt w:val="lowerRoman"/>
      <w:lvlText w:val="%3."/>
      <w:lvlJc w:val="right"/>
      <w:pPr>
        <w:ind w:left="2235" w:hanging="180"/>
      </w:pPr>
    </w:lvl>
    <w:lvl w:ilvl="3" w:tplc="0419000F">
      <w:start w:val="1"/>
      <w:numFmt w:val="decimal"/>
      <w:lvlText w:val="%4."/>
      <w:lvlJc w:val="left"/>
      <w:pPr>
        <w:ind w:left="2955" w:hanging="360"/>
      </w:pPr>
    </w:lvl>
    <w:lvl w:ilvl="4" w:tplc="04190019">
      <w:start w:val="1"/>
      <w:numFmt w:val="lowerLetter"/>
      <w:lvlText w:val="%5."/>
      <w:lvlJc w:val="left"/>
      <w:pPr>
        <w:ind w:left="3675" w:hanging="360"/>
      </w:pPr>
    </w:lvl>
    <w:lvl w:ilvl="5" w:tplc="0419001B">
      <w:start w:val="1"/>
      <w:numFmt w:val="lowerRoman"/>
      <w:lvlText w:val="%6."/>
      <w:lvlJc w:val="right"/>
      <w:pPr>
        <w:ind w:left="4395" w:hanging="180"/>
      </w:pPr>
    </w:lvl>
    <w:lvl w:ilvl="6" w:tplc="0419000F">
      <w:start w:val="1"/>
      <w:numFmt w:val="decimal"/>
      <w:lvlText w:val="%7."/>
      <w:lvlJc w:val="left"/>
      <w:pPr>
        <w:ind w:left="5115" w:hanging="360"/>
      </w:pPr>
    </w:lvl>
    <w:lvl w:ilvl="7" w:tplc="04190019">
      <w:start w:val="1"/>
      <w:numFmt w:val="lowerLetter"/>
      <w:lvlText w:val="%8."/>
      <w:lvlJc w:val="left"/>
      <w:pPr>
        <w:ind w:left="5835" w:hanging="360"/>
      </w:pPr>
    </w:lvl>
    <w:lvl w:ilvl="8" w:tplc="0419001B">
      <w:start w:val="1"/>
      <w:numFmt w:val="lowerRoman"/>
      <w:lvlText w:val="%9."/>
      <w:lvlJc w:val="right"/>
      <w:pPr>
        <w:ind w:left="6555" w:hanging="180"/>
      </w:pPr>
    </w:lvl>
  </w:abstractNum>
  <w:abstractNum w:abstractNumId="277">
    <w:nsid w:val="5F5B61E7"/>
    <w:multiLevelType w:val="hybridMultilevel"/>
    <w:tmpl w:val="F50A45B6"/>
    <w:lvl w:ilvl="0" w:tplc="B136E348">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78">
    <w:nsid w:val="603A665F"/>
    <w:multiLevelType w:val="hybridMultilevel"/>
    <w:tmpl w:val="744C184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9">
    <w:nsid w:val="60596EEA"/>
    <w:multiLevelType w:val="hybridMultilevel"/>
    <w:tmpl w:val="DDD84E7A"/>
    <w:lvl w:ilvl="0" w:tplc="1BCCAA68">
      <w:start w:val="1"/>
      <w:numFmt w:val="decimal"/>
      <w:lvlText w:val="%1."/>
      <w:lvlJc w:val="left"/>
      <w:pPr>
        <w:ind w:left="720" w:hanging="360"/>
      </w:pPr>
      <w:rPr>
        <w:rFonts w:eastAsia="Times New Roman" w:hint="default"/>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0">
    <w:nsid w:val="60671B59"/>
    <w:multiLevelType w:val="hybridMultilevel"/>
    <w:tmpl w:val="923A54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1">
    <w:nsid w:val="60C6657C"/>
    <w:multiLevelType w:val="hybridMultilevel"/>
    <w:tmpl w:val="785A808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2">
    <w:nsid w:val="60ED3B0E"/>
    <w:multiLevelType w:val="hybridMultilevel"/>
    <w:tmpl w:val="58B4766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3">
    <w:nsid w:val="613C053D"/>
    <w:multiLevelType w:val="hybridMultilevel"/>
    <w:tmpl w:val="176CEEF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4">
    <w:nsid w:val="61B06619"/>
    <w:multiLevelType w:val="hybridMultilevel"/>
    <w:tmpl w:val="CBC029F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5">
    <w:nsid w:val="629A767F"/>
    <w:multiLevelType w:val="multilevel"/>
    <w:tmpl w:val="6316BF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6">
    <w:nsid w:val="63143E30"/>
    <w:multiLevelType w:val="hybridMultilevel"/>
    <w:tmpl w:val="02523FA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7">
    <w:nsid w:val="631D2A6E"/>
    <w:multiLevelType w:val="hybridMultilevel"/>
    <w:tmpl w:val="03203EC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8">
    <w:nsid w:val="648210E3"/>
    <w:multiLevelType w:val="hybridMultilevel"/>
    <w:tmpl w:val="1B0C201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9">
    <w:nsid w:val="65C50864"/>
    <w:multiLevelType w:val="hybridMultilevel"/>
    <w:tmpl w:val="21761F68"/>
    <w:lvl w:ilvl="0" w:tplc="04190011">
      <w:start w:val="1"/>
      <w:numFmt w:val="decimal"/>
      <w:lvlText w:val="%1)"/>
      <w:lvlJc w:val="left"/>
      <w:pPr>
        <w:ind w:left="1485" w:hanging="360"/>
      </w:pPr>
      <w:rPr>
        <w:rFonts w:cs="Times New Roman"/>
      </w:rPr>
    </w:lvl>
    <w:lvl w:ilvl="1" w:tplc="04190019">
      <w:start w:val="1"/>
      <w:numFmt w:val="lowerLetter"/>
      <w:lvlText w:val="%2."/>
      <w:lvlJc w:val="left"/>
      <w:pPr>
        <w:ind w:left="2205" w:hanging="360"/>
      </w:pPr>
      <w:rPr>
        <w:rFonts w:cs="Times New Roman"/>
      </w:rPr>
    </w:lvl>
    <w:lvl w:ilvl="2" w:tplc="0419001B">
      <w:start w:val="1"/>
      <w:numFmt w:val="lowerRoman"/>
      <w:lvlText w:val="%3."/>
      <w:lvlJc w:val="right"/>
      <w:pPr>
        <w:ind w:left="2925" w:hanging="180"/>
      </w:pPr>
      <w:rPr>
        <w:rFonts w:cs="Times New Roman"/>
      </w:rPr>
    </w:lvl>
    <w:lvl w:ilvl="3" w:tplc="0419000F">
      <w:start w:val="1"/>
      <w:numFmt w:val="decimal"/>
      <w:lvlText w:val="%4."/>
      <w:lvlJc w:val="left"/>
      <w:pPr>
        <w:ind w:left="3645" w:hanging="360"/>
      </w:pPr>
      <w:rPr>
        <w:rFonts w:cs="Times New Roman"/>
      </w:rPr>
    </w:lvl>
    <w:lvl w:ilvl="4" w:tplc="04190019">
      <w:start w:val="1"/>
      <w:numFmt w:val="lowerLetter"/>
      <w:lvlText w:val="%5."/>
      <w:lvlJc w:val="left"/>
      <w:pPr>
        <w:ind w:left="4365" w:hanging="360"/>
      </w:pPr>
      <w:rPr>
        <w:rFonts w:cs="Times New Roman"/>
      </w:rPr>
    </w:lvl>
    <w:lvl w:ilvl="5" w:tplc="0419001B">
      <w:start w:val="1"/>
      <w:numFmt w:val="lowerRoman"/>
      <w:lvlText w:val="%6."/>
      <w:lvlJc w:val="right"/>
      <w:pPr>
        <w:ind w:left="5085" w:hanging="180"/>
      </w:pPr>
      <w:rPr>
        <w:rFonts w:cs="Times New Roman"/>
      </w:rPr>
    </w:lvl>
    <w:lvl w:ilvl="6" w:tplc="0419000F">
      <w:start w:val="1"/>
      <w:numFmt w:val="decimal"/>
      <w:lvlText w:val="%7."/>
      <w:lvlJc w:val="left"/>
      <w:pPr>
        <w:ind w:left="5805" w:hanging="360"/>
      </w:pPr>
      <w:rPr>
        <w:rFonts w:cs="Times New Roman"/>
      </w:rPr>
    </w:lvl>
    <w:lvl w:ilvl="7" w:tplc="04190019">
      <w:start w:val="1"/>
      <w:numFmt w:val="lowerLetter"/>
      <w:lvlText w:val="%8."/>
      <w:lvlJc w:val="left"/>
      <w:pPr>
        <w:ind w:left="6525" w:hanging="360"/>
      </w:pPr>
      <w:rPr>
        <w:rFonts w:cs="Times New Roman"/>
      </w:rPr>
    </w:lvl>
    <w:lvl w:ilvl="8" w:tplc="0419001B">
      <w:start w:val="1"/>
      <w:numFmt w:val="lowerRoman"/>
      <w:lvlText w:val="%9."/>
      <w:lvlJc w:val="right"/>
      <w:pPr>
        <w:ind w:left="7245" w:hanging="180"/>
      </w:pPr>
      <w:rPr>
        <w:rFonts w:cs="Times New Roman"/>
      </w:rPr>
    </w:lvl>
  </w:abstractNum>
  <w:abstractNum w:abstractNumId="290">
    <w:nsid w:val="65DE500E"/>
    <w:multiLevelType w:val="hybridMultilevel"/>
    <w:tmpl w:val="D36EC24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1">
    <w:nsid w:val="660D5733"/>
    <w:multiLevelType w:val="hybridMultilevel"/>
    <w:tmpl w:val="6B1EFF6A"/>
    <w:lvl w:ilvl="0" w:tplc="3EACCBD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2">
    <w:nsid w:val="661B7744"/>
    <w:multiLevelType w:val="hybridMultilevel"/>
    <w:tmpl w:val="52CCC17C"/>
    <w:lvl w:ilvl="0" w:tplc="80C8EB3E">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93">
    <w:nsid w:val="66E478D9"/>
    <w:multiLevelType w:val="hybridMultilevel"/>
    <w:tmpl w:val="36C80DF4"/>
    <w:lvl w:ilvl="0" w:tplc="F40CF950">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4">
    <w:nsid w:val="67142AB4"/>
    <w:multiLevelType w:val="hybridMultilevel"/>
    <w:tmpl w:val="02523FA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5">
    <w:nsid w:val="671A1149"/>
    <w:multiLevelType w:val="hybridMultilevel"/>
    <w:tmpl w:val="FBF6C3A4"/>
    <w:lvl w:ilvl="0" w:tplc="EC52C09E">
      <w:start w:val="1"/>
      <w:numFmt w:val="decimal"/>
      <w:lvlText w:val="%1."/>
      <w:lvlJc w:val="left"/>
      <w:pPr>
        <w:ind w:left="795"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6">
    <w:nsid w:val="675B6050"/>
    <w:multiLevelType w:val="hybridMultilevel"/>
    <w:tmpl w:val="5510CFA8"/>
    <w:lvl w:ilvl="0" w:tplc="2356148C">
      <w:start w:val="1"/>
      <w:numFmt w:val="decimal"/>
      <w:lvlText w:val="%1)"/>
      <w:lvlJc w:val="left"/>
      <w:pPr>
        <w:tabs>
          <w:tab w:val="num" w:pos="0"/>
        </w:tabs>
        <w:ind w:left="1440" w:hanging="360"/>
      </w:pPr>
      <w:rPr>
        <w:rFonts w:cs="Times New Roman" w:hint="default"/>
        <w:b w:val="0"/>
        <w:bCs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97">
    <w:nsid w:val="67643955"/>
    <w:multiLevelType w:val="hybridMultilevel"/>
    <w:tmpl w:val="E42609C4"/>
    <w:lvl w:ilvl="0" w:tplc="5ABAE398">
      <w:start w:val="1"/>
      <w:numFmt w:val="decimal"/>
      <w:lvlText w:val="%1)"/>
      <w:lvlJc w:val="left"/>
      <w:pPr>
        <w:ind w:left="1824" w:hanging="360"/>
      </w:pPr>
      <w:rPr>
        <w:rFonts w:hint="default"/>
      </w:rPr>
    </w:lvl>
    <w:lvl w:ilvl="1" w:tplc="04190019" w:tentative="1">
      <w:start w:val="1"/>
      <w:numFmt w:val="lowerLetter"/>
      <w:lvlText w:val="%2."/>
      <w:lvlJc w:val="left"/>
      <w:pPr>
        <w:ind w:left="2544" w:hanging="360"/>
      </w:pPr>
    </w:lvl>
    <w:lvl w:ilvl="2" w:tplc="0419001B" w:tentative="1">
      <w:start w:val="1"/>
      <w:numFmt w:val="lowerRoman"/>
      <w:lvlText w:val="%3."/>
      <w:lvlJc w:val="right"/>
      <w:pPr>
        <w:ind w:left="3264" w:hanging="180"/>
      </w:pPr>
    </w:lvl>
    <w:lvl w:ilvl="3" w:tplc="0419000F" w:tentative="1">
      <w:start w:val="1"/>
      <w:numFmt w:val="decimal"/>
      <w:lvlText w:val="%4."/>
      <w:lvlJc w:val="left"/>
      <w:pPr>
        <w:ind w:left="3984" w:hanging="360"/>
      </w:pPr>
    </w:lvl>
    <w:lvl w:ilvl="4" w:tplc="04190019" w:tentative="1">
      <w:start w:val="1"/>
      <w:numFmt w:val="lowerLetter"/>
      <w:lvlText w:val="%5."/>
      <w:lvlJc w:val="left"/>
      <w:pPr>
        <w:ind w:left="4704" w:hanging="360"/>
      </w:pPr>
    </w:lvl>
    <w:lvl w:ilvl="5" w:tplc="0419001B" w:tentative="1">
      <w:start w:val="1"/>
      <w:numFmt w:val="lowerRoman"/>
      <w:lvlText w:val="%6."/>
      <w:lvlJc w:val="right"/>
      <w:pPr>
        <w:ind w:left="5424" w:hanging="180"/>
      </w:pPr>
    </w:lvl>
    <w:lvl w:ilvl="6" w:tplc="0419000F" w:tentative="1">
      <w:start w:val="1"/>
      <w:numFmt w:val="decimal"/>
      <w:lvlText w:val="%7."/>
      <w:lvlJc w:val="left"/>
      <w:pPr>
        <w:ind w:left="6144" w:hanging="360"/>
      </w:pPr>
    </w:lvl>
    <w:lvl w:ilvl="7" w:tplc="04190019" w:tentative="1">
      <w:start w:val="1"/>
      <w:numFmt w:val="lowerLetter"/>
      <w:lvlText w:val="%8."/>
      <w:lvlJc w:val="left"/>
      <w:pPr>
        <w:ind w:left="6864" w:hanging="360"/>
      </w:pPr>
    </w:lvl>
    <w:lvl w:ilvl="8" w:tplc="0419001B" w:tentative="1">
      <w:start w:val="1"/>
      <w:numFmt w:val="lowerRoman"/>
      <w:lvlText w:val="%9."/>
      <w:lvlJc w:val="right"/>
      <w:pPr>
        <w:ind w:left="7584" w:hanging="180"/>
      </w:pPr>
    </w:lvl>
  </w:abstractNum>
  <w:abstractNum w:abstractNumId="298">
    <w:nsid w:val="67D811AB"/>
    <w:multiLevelType w:val="hybridMultilevel"/>
    <w:tmpl w:val="CF580D48"/>
    <w:lvl w:ilvl="0" w:tplc="04190011">
      <w:start w:val="1"/>
      <w:numFmt w:val="decimal"/>
      <w:lvlText w:val="%1)"/>
      <w:lvlJc w:val="left"/>
      <w:pPr>
        <w:ind w:left="795" w:hanging="360"/>
      </w:pPr>
    </w:lvl>
    <w:lvl w:ilvl="1" w:tplc="04190019">
      <w:start w:val="1"/>
      <w:numFmt w:val="lowerLetter"/>
      <w:lvlText w:val="%2."/>
      <w:lvlJc w:val="left"/>
      <w:pPr>
        <w:ind w:left="1515" w:hanging="360"/>
      </w:pPr>
    </w:lvl>
    <w:lvl w:ilvl="2" w:tplc="0419001B">
      <w:start w:val="1"/>
      <w:numFmt w:val="lowerRoman"/>
      <w:lvlText w:val="%3."/>
      <w:lvlJc w:val="right"/>
      <w:pPr>
        <w:ind w:left="2235" w:hanging="180"/>
      </w:pPr>
    </w:lvl>
    <w:lvl w:ilvl="3" w:tplc="0419000F">
      <w:start w:val="1"/>
      <w:numFmt w:val="decimal"/>
      <w:lvlText w:val="%4."/>
      <w:lvlJc w:val="left"/>
      <w:pPr>
        <w:ind w:left="2955" w:hanging="360"/>
      </w:pPr>
    </w:lvl>
    <w:lvl w:ilvl="4" w:tplc="04190019">
      <w:start w:val="1"/>
      <w:numFmt w:val="lowerLetter"/>
      <w:lvlText w:val="%5."/>
      <w:lvlJc w:val="left"/>
      <w:pPr>
        <w:ind w:left="3675" w:hanging="360"/>
      </w:pPr>
    </w:lvl>
    <w:lvl w:ilvl="5" w:tplc="0419001B">
      <w:start w:val="1"/>
      <w:numFmt w:val="lowerRoman"/>
      <w:lvlText w:val="%6."/>
      <w:lvlJc w:val="right"/>
      <w:pPr>
        <w:ind w:left="4395" w:hanging="180"/>
      </w:pPr>
    </w:lvl>
    <w:lvl w:ilvl="6" w:tplc="0419000F">
      <w:start w:val="1"/>
      <w:numFmt w:val="decimal"/>
      <w:lvlText w:val="%7."/>
      <w:lvlJc w:val="left"/>
      <w:pPr>
        <w:ind w:left="5115" w:hanging="360"/>
      </w:pPr>
    </w:lvl>
    <w:lvl w:ilvl="7" w:tplc="04190019">
      <w:start w:val="1"/>
      <w:numFmt w:val="lowerLetter"/>
      <w:lvlText w:val="%8."/>
      <w:lvlJc w:val="left"/>
      <w:pPr>
        <w:ind w:left="5835" w:hanging="360"/>
      </w:pPr>
    </w:lvl>
    <w:lvl w:ilvl="8" w:tplc="0419001B">
      <w:start w:val="1"/>
      <w:numFmt w:val="lowerRoman"/>
      <w:lvlText w:val="%9."/>
      <w:lvlJc w:val="right"/>
      <w:pPr>
        <w:ind w:left="6555" w:hanging="180"/>
      </w:pPr>
    </w:lvl>
  </w:abstractNum>
  <w:abstractNum w:abstractNumId="299">
    <w:nsid w:val="68567799"/>
    <w:multiLevelType w:val="hybridMultilevel"/>
    <w:tmpl w:val="1B0C201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0">
    <w:nsid w:val="687767B1"/>
    <w:multiLevelType w:val="hybridMultilevel"/>
    <w:tmpl w:val="060C6B8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1">
    <w:nsid w:val="68AD12BC"/>
    <w:multiLevelType w:val="hybridMultilevel"/>
    <w:tmpl w:val="B426AB20"/>
    <w:lvl w:ilvl="0" w:tplc="57048DE4">
      <w:start w:val="1"/>
      <w:numFmt w:val="decimal"/>
      <w:lvlText w:val="%1."/>
      <w:lvlJc w:val="left"/>
      <w:pPr>
        <w:ind w:left="720" w:hanging="360"/>
      </w:pPr>
      <w:rPr>
        <w:rFonts w:ascii="Times New Roman" w:hAnsi="Times New Roman" w:cs="Times New Roman"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2">
    <w:nsid w:val="693E3CB9"/>
    <w:multiLevelType w:val="hybridMultilevel"/>
    <w:tmpl w:val="E110BCA8"/>
    <w:lvl w:ilvl="0" w:tplc="29CA8C56">
      <w:start w:val="1"/>
      <w:numFmt w:val="decimal"/>
      <w:lvlText w:val="%1."/>
      <w:lvlJc w:val="left"/>
      <w:pPr>
        <w:ind w:left="720" w:hanging="360"/>
      </w:pPr>
      <w:rPr>
        <w:rFonts w:hint="default"/>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3">
    <w:nsid w:val="69EA0289"/>
    <w:multiLevelType w:val="hybridMultilevel"/>
    <w:tmpl w:val="5A420DB0"/>
    <w:lvl w:ilvl="0" w:tplc="CC86EA48">
      <w:start w:val="1"/>
      <w:numFmt w:val="decimal"/>
      <w:lvlText w:val="%1)"/>
      <w:lvlJc w:val="left"/>
      <w:pPr>
        <w:ind w:left="1440" w:hanging="360"/>
      </w:pPr>
      <w:rPr>
        <w:rFonts w:cs="Times New Roman"/>
        <w:b w:val="0"/>
        <w:bCs w:val="0"/>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304">
    <w:nsid w:val="6A162AA0"/>
    <w:multiLevelType w:val="hybridMultilevel"/>
    <w:tmpl w:val="CBC029F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5">
    <w:nsid w:val="6A1B6E0F"/>
    <w:multiLevelType w:val="hybridMultilevel"/>
    <w:tmpl w:val="DC0EA1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6">
    <w:nsid w:val="6A2265BB"/>
    <w:multiLevelType w:val="hybridMultilevel"/>
    <w:tmpl w:val="2B744E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7">
    <w:nsid w:val="6A725AB3"/>
    <w:multiLevelType w:val="hybridMultilevel"/>
    <w:tmpl w:val="C9F67CEE"/>
    <w:lvl w:ilvl="0" w:tplc="0419000F">
      <w:start w:val="1"/>
      <w:numFmt w:val="decimal"/>
      <w:lvlText w:val="%1."/>
      <w:lvlJc w:val="left"/>
      <w:pPr>
        <w:ind w:left="720" w:hanging="360"/>
      </w:pPr>
    </w:lvl>
    <w:lvl w:ilvl="1" w:tplc="9800ABA0">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8">
    <w:nsid w:val="6A8B2D74"/>
    <w:multiLevelType w:val="hybridMultilevel"/>
    <w:tmpl w:val="03203EC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9">
    <w:nsid w:val="6B1C54D9"/>
    <w:multiLevelType w:val="multilevel"/>
    <w:tmpl w:val="BED814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0">
    <w:nsid w:val="6B555C75"/>
    <w:multiLevelType w:val="hybridMultilevel"/>
    <w:tmpl w:val="78502D84"/>
    <w:lvl w:ilvl="0" w:tplc="2356148C">
      <w:start w:val="1"/>
      <w:numFmt w:val="decimal"/>
      <w:lvlText w:val="%1)"/>
      <w:lvlJc w:val="left"/>
      <w:pPr>
        <w:tabs>
          <w:tab w:val="num" w:pos="0"/>
        </w:tabs>
        <w:ind w:left="1440" w:hanging="360"/>
      </w:pPr>
      <w:rPr>
        <w:rFonts w:cs="Times New Roman" w:hint="default"/>
        <w:b w:val="0"/>
        <w:bCs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11">
    <w:nsid w:val="6C111DB5"/>
    <w:multiLevelType w:val="hybridMultilevel"/>
    <w:tmpl w:val="C54EBA3C"/>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2">
    <w:nsid w:val="6C51253E"/>
    <w:multiLevelType w:val="singleLevel"/>
    <w:tmpl w:val="DA8CCDFC"/>
    <w:lvl w:ilvl="0">
      <w:start w:val="1"/>
      <w:numFmt w:val="upperRoman"/>
      <w:lvlText w:val="%1."/>
      <w:lvlJc w:val="left"/>
      <w:pPr>
        <w:tabs>
          <w:tab w:val="num" w:pos="1080"/>
        </w:tabs>
        <w:ind w:left="1080" w:hanging="720"/>
      </w:pPr>
      <w:rPr>
        <w:rFonts w:hint="default"/>
      </w:rPr>
    </w:lvl>
  </w:abstractNum>
  <w:abstractNum w:abstractNumId="313">
    <w:nsid w:val="6C7A467B"/>
    <w:multiLevelType w:val="hybridMultilevel"/>
    <w:tmpl w:val="5600B87E"/>
    <w:lvl w:ilvl="0" w:tplc="2356148C">
      <w:start w:val="1"/>
      <w:numFmt w:val="decimal"/>
      <w:lvlText w:val="%1)"/>
      <w:lvlJc w:val="left"/>
      <w:pPr>
        <w:tabs>
          <w:tab w:val="num" w:pos="0"/>
        </w:tabs>
        <w:ind w:left="1440" w:hanging="360"/>
      </w:pPr>
      <w:rPr>
        <w:rFonts w:cs="Times New Roman" w:hint="default"/>
        <w:b w:val="0"/>
        <w:bCs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14">
    <w:nsid w:val="6CB64523"/>
    <w:multiLevelType w:val="hybridMultilevel"/>
    <w:tmpl w:val="7DA82262"/>
    <w:lvl w:ilvl="0" w:tplc="1C38EA20">
      <w:start w:val="1"/>
      <w:numFmt w:val="decimal"/>
      <w:lvlText w:val="%1)"/>
      <w:lvlJc w:val="left"/>
      <w:pPr>
        <w:tabs>
          <w:tab w:val="num" w:pos="795"/>
        </w:tabs>
        <w:ind w:left="795" w:hanging="360"/>
      </w:pPr>
      <w:rPr>
        <w:rFonts w:hint="default"/>
      </w:r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315">
    <w:nsid w:val="6D1B6542"/>
    <w:multiLevelType w:val="hybridMultilevel"/>
    <w:tmpl w:val="D4D8E9A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6">
    <w:nsid w:val="6D1B6A90"/>
    <w:multiLevelType w:val="hybridMultilevel"/>
    <w:tmpl w:val="AD60D216"/>
    <w:lvl w:ilvl="0" w:tplc="1250D424">
      <w:start w:val="2"/>
      <w:numFmt w:val="decimal"/>
      <w:lvlText w:val="%1."/>
      <w:lvlJc w:val="left"/>
      <w:pPr>
        <w:tabs>
          <w:tab w:val="num" w:pos="360"/>
        </w:tabs>
        <w:ind w:left="360" w:hanging="360"/>
      </w:pPr>
      <w:rPr>
        <w:rFonts w:hint="default"/>
      </w:rPr>
    </w:lvl>
    <w:lvl w:ilvl="1" w:tplc="320C65FE">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7">
    <w:nsid w:val="6D872B2F"/>
    <w:multiLevelType w:val="hybridMultilevel"/>
    <w:tmpl w:val="A5B22AD8"/>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18">
    <w:nsid w:val="6E9753D3"/>
    <w:multiLevelType w:val="hybridMultilevel"/>
    <w:tmpl w:val="B5527C16"/>
    <w:lvl w:ilvl="0" w:tplc="2356148C">
      <w:start w:val="1"/>
      <w:numFmt w:val="decimal"/>
      <w:lvlText w:val="%1)"/>
      <w:lvlJc w:val="left"/>
      <w:pPr>
        <w:tabs>
          <w:tab w:val="num" w:pos="0"/>
        </w:tabs>
        <w:ind w:left="1440" w:hanging="360"/>
      </w:pPr>
      <w:rPr>
        <w:rFonts w:cs="Times New Roman" w:hint="default"/>
        <w:b w:val="0"/>
        <w:bCs w:val="0"/>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319">
    <w:nsid w:val="6EA57362"/>
    <w:multiLevelType w:val="hybridMultilevel"/>
    <w:tmpl w:val="CBC029F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0">
    <w:nsid w:val="6EF151A0"/>
    <w:multiLevelType w:val="hybridMultilevel"/>
    <w:tmpl w:val="58B4766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1">
    <w:nsid w:val="6EF33356"/>
    <w:multiLevelType w:val="hybridMultilevel"/>
    <w:tmpl w:val="308832C6"/>
    <w:lvl w:ilvl="0" w:tplc="90AEC53A">
      <w:start w:val="1"/>
      <w:numFmt w:val="russianUpper"/>
      <w:lvlText w:val="%1."/>
      <w:lvlJc w:val="left"/>
      <w:pPr>
        <w:tabs>
          <w:tab w:val="num" w:pos="3552"/>
        </w:tabs>
        <w:ind w:left="3552" w:hanging="360"/>
      </w:pPr>
      <w:rPr>
        <w:rFonts w:hint="default"/>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322">
    <w:nsid w:val="6F607392"/>
    <w:multiLevelType w:val="hybridMultilevel"/>
    <w:tmpl w:val="AC166472"/>
    <w:lvl w:ilvl="0" w:tplc="1EFAD3E6">
      <w:start w:val="3"/>
      <w:numFmt w:val="decimal"/>
      <w:lvlText w:val="%1."/>
      <w:lvlJc w:val="left"/>
      <w:pPr>
        <w:ind w:left="720" w:hanging="360"/>
      </w:pPr>
      <w:rPr>
        <w:rFonts w:hint="default"/>
      </w:rPr>
    </w:lvl>
    <w:lvl w:ilvl="1" w:tplc="9800ABA0">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3">
    <w:nsid w:val="6F6535A8"/>
    <w:multiLevelType w:val="hybridMultilevel"/>
    <w:tmpl w:val="38C65406"/>
    <w:lvl w:ilvl="0" w:tplc="EC52C09E">
      <w:start w:val="1"/>
      <w:numFmt w:val="decimal"/>
      <w:lvlText w:val="%1."/>
      <w:lvlJc w:val="left"/>
      <w:pPr>
        <w:ind w:left="795"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4">
    <w:nsid w:val="701B1146"/>
    <w:multiLevelType w:val="hybridMultilevel"/>
    <w:tmpl w:val="195E91A8"/>
    <w:lvl w:ilvl="0" w:tplc="D95C2F76">
      <w:start w:val="1"/>
      <w:numFmt w:val="decimal"/>
      <w:lvlText w:val="%1."/>
      <w:lvlJc w:val="left"/>
      <w:pPr>
        <w:ind w:left="360" w:hanging="360"/>
      </w:pPr>
      <w:rPr>
        <w:rFonts w:ascii="Times New Roman" w:hAnsi="Times New Roman" w:cs="Times New Roman" w:hint="default"/>
        <w:sz w:val="28"/>
        <w:szCs w:val="28"/>
      </w:rPr>
    </w:lvl>
    <w:lvl w:ilvl="1" w:tplc="04190011">
      <w:start w:val="1"/>
      <w:numFmt w:val="decimal"/>
      <w:lvlText w:val="%2)"/>
      <w:lvlJc w:val="left"/>
      <w:pPr>
        <w:ind w:left="107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5">
    <w:nsid w:val="70B6365B"/>
    <w:multiLevelType w:val="hybridMultilevel"/>
    <w:tmpl w:val="009498D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6">
    <w:nsid w:val="70C20139"/>
    <w:multiLevelType w:val="hybridMultilevel"/>
    <w:tmpl w:val="FB94F8A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7">
    <w:nsid w:val="71AC2D98"/>
    <w:multiLevelType w:val="hybridMultilevel"/>
    <w:tmpl w:val="267024F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8">
    <w:nsid w:val="724504F6"/>
    <w:multiLevelType w:val="hybridMultilevel"/>
    <w:tmpl w:val="EB800B6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9">
    <w:nsid w:val="727D045F"/>
    <w:multiLevelType w:val="hybridMultilevel"/>
    <w:tmpl w:val="C1BA74CC"/>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0">
    <w:nsid w:val="72B26C02"/>
    <w:multiLevelType w:val="hybridMultilevel"/>
    <w:tmpl w:val="11F68FAE"/>
    <w:lvl w:ilvl="0" w:tplc="0419000F">
      <w:start w:val="1"/>
      <w:numFmt w:val="decimal"/>
      <w:lvlText w:val="%1."/>
      <w:lvlJc w:val="left"/>
      <w:pPr>
        <w:ind w:left="720" w:hanging="360"/>
      </w:pPr>
      <w:rPr>
        <w:rFonts w:hint="default"/>
      </w:rPr>
    </w:lvl>
    <w:lvl w:ilvl="1" w:tplc="9800ABA0">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1">
    <w:nsid w:val="72F86887"/>
    <w:multiLevelType w:val="hybridMultilevel"/>
    <w:tmpl w:val="ADEA9280"/>
    <w:lvl w:ilvl="0" w:tplc="1A5C8F5E">
      <w:start w:val="1"/>
      <w:numFmt w:val="decimal"/>
      <w:lvlText w:val="%1)"/>
      <w:lvlJc w:val="left"/>
      <w:pPr>
        <w:tabs>
          <w:tab w:val="num" w:pos="735"/>
        </w:tabs>
        <w:ind w:left="735" w:hanging="360"/>
      </w:pPr>
      <w:rPr>
        <w:rFonts w:hint="default"/>
      </w:rPr>
    </w:lvl>
    <w:lvl w:ilvl="1" w:tplc="04190019" w:tentative="1">
      <w:start w:val="1"/>
      <w:numFmt w:val="lowerLetter"/>
      <w:lvlText w:val="%2."/>
      <w:lvlJc w:val="left"/>
      <w:pPr>
        <w:tabs>
          <w:tab w:val="num" w:pos="1455"/>
        </w:tabs>
        <w:ind w:left="1455" w:hanging="360"/>
      </w:pPr>
    </w:lvl>
    <w:lvl w:ilvl="2" w:tplc="0419001B" w:tentative="1">
      <w:start w:val="1"/>
      <w:numFmt w:val="lowerRoman"/>
      <w:lvlText w:val="%3."/>
      <w:lvlJc w:val="right"/>
      <w:pPr>
        <w:tabs>
          <w:tab w:val="num" w:pos="2175"/>
        </w:tabs>
        <w:ind w:left="2175" w:hanging="180"/>
      </w:pPr>
    </w:lvl>
    <w:lvl w:ilvl="3" w:tplc="0419000F" w:tentative="1">
      <w:start w:val="1"/>
      <w:numFmt w:val="decimal"/>
      <w:lvlText w:val="%4."/>
      <w:lvlJc w:val="left"/>
      <w:pPr>
        <w:tabs>
          <w:tab w:val="num" w:pos="2895"/>
        </w:tabs>
        <w:ind w:left="2895" w:hanging="360"/>
      </w:pPr>
    </w:lvl>
    <w:lvl w:ilvl="4" w:tplc="04190019" w:tentative="1">
      <w:start w:val="1"/>
      <w:numFmt w:val="lowerLetter"/>
      <w:lvlText w:val="%5."/>
      <w:lvlJc w:val="left"/>
      <w:pPr>
        <w:tabs>
          <w:tab w:val="num" w:pos="3615"/>
        </w:tabs>
        <w:ind w:left="3615" w:hanging="360"/>
      </w:pPr>
    </w:lvl>
    <w:lvl w:ilvl="5" w:tplc="0419001B" w:tentative="1">
      <w:start w:val="1"/>
      <w:numFmt w:val="lowerRoman"/>
      <w:lvlText w:val="%6."/>
      <w:lvlJc w:val="right"/>
      <w:pPr>
        <w:tabs>
          <w:tab w:val="num" w:pos="4335"/>
        </w:tabs>
        <w:ind w:left="4335" w:hanging="180"/>
      </w:pPr>
    </w:lvl>
    <w:lvl w:ilvl="6" w:tplc="0419000F" w:tentative="1">
      <w:start w:val="1"/>
      <w:numFmt w:val="decimal"/>
      <w:lvlText w:val="%7."/>
      <w:lvlJc w:val="left"/>
      <w:pPr>
        <w:tabs>
          <w:tab w:val="num" w:pos="5055"/>
        </w:tabs>
        <w:ind w:left="5055" w:hanging="360"/>
      </w:pPr>
    </w:lvl>
    <w:lvl w:ilvl="7" w:tplc="04190019" w:tentative="1">
      <w:start w:val="1"/>
      <w:numFmt w:val="lowerLetter"/>
      <w:lvlText w:val="%8."/>
      <w:lvlJc w:val="left"/>
      <w:pPr>
        <w:tabs>
          <w:tab w:val="num" w:pos="5775"/>
        </w:tabs>
        <w:ind w:left="5775" w:hanging="360"/>
      </w:pPr>
    </w:lvl>
    <w:lvl w:ilvl="8" w:tplc="0419001B" w:tentative="1">
      <w:start w:val="1"/>
      <w:numFmt w:val="lowerRoman"/>
      <w:lvlText w:val="%9."/>
      <w:lvlJc w:val="right"/>
      <w:pPr>
        <w:tabs>
          <w:tab w:val="num" w:pos="6495"/>
        </w:tabs>
        <w:ind w:left="6495" w:hanging="180"/>
      </w:pPr>
    </w:lvl>
  </w:abstractNum>
  <w:abstractNum w:abstractNumId="332">
    <w:nsid w:val="73251AA4"/>
    <w:multiLevelType w:val="hybridMultilevel"/>
    <w:tmpl w:val="8ECCCB32"/>
    <w:lvl w:ilvl="0" w:tplc="0419000F">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333">
    <w:nsid w:val="732D5D65"/>
    <w:multiLevelType w:val="hybridMultilevel"/>
    <w:tmpl w:val="F5648530"/>
    <w:lvl w:ilvl="0" w:tplc="40A2F3BA">
      <w:start w:val="1"/>
      <w:numFmt w:val="decimal"/>
      <w:lvlText w:val="%1."/>
      <w:lvlJc w:val="left"/>
      <w:pPr>
        <w:ind w:left="720" w:hanging="360"/>
      </w:pPr>
      <w:rPr>
        <w:rFonts w:ascii="Times New Roman" w:hAnsi="Times New Roman" w:cs="Times New Roman" w:hint="default"/>
        <w:sz w:val="32"/>
        <w:szCs w:val="3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4">
    <w:nsid w:val="73637B60"/>
    <w:multiLevelType w:val="hybridMultilevel"/>
    <w:tmpl w:val="C27A4A94"/>
    <w:lvl w:ilvl="0" w:tplc="04190011">
      <w:start w:val="1"/>
      <w:numFmt w:val="decimal"/>
      <w:lvlText w:val="%1)"/>
      <w:lvlJc w:val="left"/>
      <w:pPr>
        <w:ind w:left="1440" w:hanging="360"/>
      </w:pPr>
      <w:rPr>
        <w:rFonts w:cs="Times New Roman"/>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335">
    <w:nsid w:val="73C17F07"/>
    <w:multiLevelType w:val="hybridMultilevel"/>
    <w:tmpl w:val="FA1CB59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6">
    <w:nsid w:val="74BA5E09"/>
    <w:multiLevelType w:val="hybridMultilevel"/>
    <w:tmpl w:val="923A54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7">
    <w:nsid w:val="751D3AD4"/>
    <w:multiLevelType w:val="hybridMultilevel"/>
    <w:tmpl w:val="1512B83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8">
    <w:nsid w:val="752734A9"/>
    <w:multiLevelType w:val="hybridMultilevel"/>
    <w:tmpl w:val="C74E723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39">
    <w:nsid w:val="76B1456D"/>
    <w:multiLevelType w:val="hybridMultilevel"/>
    <w:tmpl w:val="9948C588"/>
    <w:lvl w:ilvl="0" w:tplc="52EE024E">
      <w:start w:val="1"/>
      <w:numFmt w:val="decimal"/>
      <w:lvlText w:val="%1."/>
      <w:lvlJc w:val="left"/>
      <w:pPr>
        <w:ind w:left="1068" w:hanging="360"/>
      </w:pPr>
      <w:rPr>
        <w:rFonts w:hint="default"/>
      </w:rPr>
    </w:lvl>
    <w:lvl w:ilvl="1" w:tplc="04190019">
      <w:start w:val="1"/>
      <w:numFmt w:val="lowerLetter"/>
      <w:lvlText w:val="%2."/>
      <w:lvlJc w:val="left"/>
      <w:pPr>
        <w:ind w:left="1068" w:hanging="360"/>
      </w:pPr>
    </w:lvl>
    <w:lvl w:ilvl="2" w:tplc="9800ABA0">
      <w:start w:val="1"/>
      <w:numFmt w:val="russianLower"/>
      <w:lvlText w:val="%3."/>
      <w:lvlJc w:val="left"/>
      <w:pPr>
        <w:ind w:left="1788" w:hanging="180"/>
      </w:pPr>
      <w:rPr>
        <w:rFonts w:hint="default"/>
      </w:rPr>
    </w:lvl>
    <w:lvl w:ilvl="3" w:tplc="0419000F">
      <w:start w:val="1"/>
      <w:numFmt w:val="decimal"/>
      <w:lvlText w:val="%4."/>
      <w:lvlJc w:val="left"/>
      <w:pPr>
        <w:ind w:left="2508" w:hanging="360"/>
      </w:pPr>
    </w:lvl>
    <w:lvl w:ilvl="4" w:tplc="04190019">
      <w:start w:val="1"/>
      <w:numFmt w:val="lowerLetter"/>
      <w:lvlText w:val="%5."/>
      <w:lvlJc w:val="left"/>
      <w:pPr>
        <w:ind w:left="3228" w:hanging="360"/>
      </w:pPr>
    </w:lvl>
    <w:lvl w:ilvl="5" w:tplc="0419001B">
      <w:start w:val="1"/>
      <w:numFmt w:val="lowerRoman"/>
      <w:lvlText w:val="%6."/>
      <w:lvlJc w:val="right"/>
      <w:pPr>
        <w:ind w:left="3948" w:hanging="180"/>
      </w:pPr>
    </w:lvl>
    <w:lvl w:ilvl="6" w:tplc="0419000F">
      <w:start w:val="1"/>
      <w:numFmt w:val="decimal"/>
      <w:lvlText w:val="%7."/>
      <w:lvlJc w:val="left"/>
      <w:pPr>
        <w:ind w:left="4668" w:hanging="360"/>
      </w:pPr>
    </w:lvl>
    <w:lvl w:ilvl="7" w:tplc="04190019">
      <w:start w:val="1"/>
      <w:numFmt w:val="lowerLetter"/>
      <w:lvlText w:val="%8."/>
      <w:lvlJc w:val="left"/>
      <w:pPr>
        <w:ind w:left="5388" w:hanging="360"/>
      </w:pPr>
    </w:lvl>
    <w:lvl w:ilvl="8" w:tplc="0419001B">
      <w:start w:val="1"/>
      <w:numFmt w:val="lowerRoman"/>
      <w:lvlText w:val="%9."/>
      <w:lvlJc w:val="right"/>
      <w:pPr>
        <w:ind w:left="6108" w:hanging="180"/>
      </w:pPr>
    </w:lvl>
  </w:abstractNum>
  <w:abstractNum w:abstractNumId="340">
    <w:nsid w:val="76F84A94"/>
    <w:multiLevelType w:val="hybridMultilevel"/>
    <w:tmpl w:val="DC0EA1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1">
    <w:nsid w:val="770837F5"/>
    <w:multiLevelType w:val="hybridMultilevel"/>
    <w:tmpl w:val="B17A38CE"/>
    <w:lvl w:ilvl="0" w:tplc="9D1841A8">
      <w:start w:val="1"/>
      <w:numFmt w:val="decimal"/>
      <w:lvlText w:val="%1."/>
      <w:lvlJc w:val="left"/>
      <w:pPr>
        <w:ind w:left="720" w:hanging="360"/>
      </w:pPr>
      <w:rPr>
        <w:b/>
      </w:rPr>
    </w:lvl>
    <w:lvl w:ilvl="1" w:tplc="3552E0F4">
      <w:start w:val="1"/>
      <w:numFmt w:val="decimal"/>
      <w:lvlText w:val="%2."/>
      <w:lvlJc w:val="left"/>
      <w:pPr>
        <w:ind w:left="1440" w:hanging="360"/>
      </w:pPr>
      <w:rPr>
        <w:rFonts w:hint="default"/>
        <w:b w:val="0"/>
      </w:rPr>
    </w:lvl>
    <w:lvl w:ilvl="2" w:tplc="D62286BA">
      <w:start w:val="1"/>
      <w:numFmt w:val="russianLower"/>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2">
    <w:nsid w:val="77CB68A1"/>
    <w:multiLevelType w:val="hybridMultilevel"/>
    <w:tmpl w:val="A25403C2"/>
    <w:lvl w:ilvl="0" w:tplc="850A332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3">
    <w:nsid w:val="78121371"/>
    <w:multiLevelType w:val="hybridMultilevel"/>
    <w:tmpl w:val="C6CE5B6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4">
    <w:nsid w:val="78121B5B"/>
    <w:multiLevelType w:val="hybridMultilevel"/>
    <w:tmpl w:val="98E40F24"/>
    <w:lvl w:ilvl="0" w:tplc="E7B8285C">
      <w:start w:val="1"/>
      <w:numFmt w:val="decimal"/>
      <w:lvlText w:val="%1)"/>
      <w:lvlJc w:val="left"/>
      <w:pPr>
        <w:ind w:left="1824" w:hanging="360"/>
      </w:pPr>
      <w:rPr>
        <w:rFonts w:hint="default"/>
      </w:rPr>
    </w:lvl>
    <w:lvl w:ilvl="1" w:tplc="04190019" w:tentative="1">
      <w:start w:val="1"/>
      <w:numFmt w:val="lowerLetter"/>
      <w:lvlText w:val="%2."/>
      <w:lvlJc w:val="left"/>
      <w:pPr>
        <w:ind w:left="2544" w:hanging="360"/>
      </w:pPr>
    </w:lvl>
    <w:lvl w:ilvl="2" w:tplc="0419001B" w:tentative="1">
      <w:start w:val="1"/>
      <w:numFmt w:val="lowerRoman"/>
      <w:lvlText w:val="%3."/>
      <w:lvlJc w:val="right"/>
      <w:pPr>
        <w:ind w:left="3264" w:hanging="180"/>
      </w:pPr>
    </w:lvl>
    <w:lvl w:ilvl="3" w:tplc="0419000F" w:tentative="1">
      <w:start w:val="1"/>
      <w:numFmt w:val="decimal"/>
      <w:lvlText w:val="%4."/>
      <w:lvlJc w:val="left"/>
      <w:pPr>
        <w:ind w:left="3984" w:hanging="360"/>
      </w:pPr>
    </w:lvl>
    <w:lvl w:ilvl="4" w:tplc="04190019" w:tentative="1">
      <w:start w:val="1"/>
      <w:numFmt w:val="lowerLetter"/>
      <w:lvlText w:val="%5."/>
      <w:lvlJc w:val="left"/>
      <w:pPr>
        <w:ind w:left="4704" w:hanging="360"/>
      </w:pPr>
    </w:lvl>
    <w:lvl w:ilvl="5" w:tplc="0419001B" w:tentative="1">
      <w:start w:val="1"/>
      <w:numFmt w:val="lowerRoman"/>
      <w:lvlText w:val="%6."/>
      <w:lvlJc w:val="right"/>
      <w:pPr>
        <w:ind w:left="5424" w:hanging="180"/>
      </w:pPr>
    </w:lvl>
    <w:lvl w:ilvl="6" w:tplc="0419000F" w:tentative="1">
      <w:start w:val="1"/>
      <w:numFmt w:val="decimal"/>
      <w:lvlText w:val="%7."/>
      <w:lvlJc w:val="left"/>
      <w:pPr>
        <w:ind w:left="6144" w:hanging="360"/>
      </w:pPr>
    </w:lvl>
    <w:lvl w:ilvl="7" w:tplc="04190019" w:tentative="1">
      <w:start w:val="1"/>
      <w:numFmt w:val="lowerLetter"/>
      <w:lvlText w:val="%8."/>
      <w:lvlJc w:val="left"/>
      <w:pPr>
        <w:ind w:left="6864" w:hanging="360"/>
      </w:pPr>
    </w:lvl>
    <w:lvl w:ilvl="8" w:tplc="0419001B" w:tentative="1">
      <w:start w:val="1"/>
      <w:numFmt w:val="lowerRoman"/>
      <w:lvlText w:val="%9."/>
      <w:lvlJc w:val="right"/>
      <w:pPr>
        <w:ind w:left="7584" w:hanging="180"/>
      </w:pPr>
    </w:lvl>
  </w:abstractNum>
  <w:abstractNum w:abstractNumId="345">
    <w:nsid w:val="78C74CA0"/>
    <w:multiLevelType w:val="singleLevel"/>
    <w:tmpl w:val="0419000F"/>
    <w:lvl w:ilvl="0">
      <w:start w:val="14"/>
      <w:numFmt w:val="decimal"/>
      <w:lvlText w:val="%1."/>
      <w:lvlJc w:val="left"/>
      <w:pPr>
        <w:tabs>
          <w:tab w:val="num" w:pos="360"/>
        </w:tabs>
        <w:ind w:left="360" w:hanging="360"/>
      </w:pPr>
      <w:rPr>
        <w:rFonts w:hint="default"/>
      </w:rPr>
    </w:lvl>
  </w:abstractNum>
  <w:abstractNum w:abstractNumId="346">
    <w:nsid w:val="79492A26"/>
    <w:multiLevelType w:val="hybridMultilevel"/>
    <w:tmpl w:val="58F41EA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7">
    <w:nsid w:val="7A4F75D7"/>
    <w:multiLevelType w:val="hybridMultilevel"/>
    <w:tmpl w:val="D7D48006"/>
    <w:lvl w:ilvl="0" w:tplc="0419000F">
      <w:start w:val="1"/>
      <w:numFmt w:val="decimal"/>
      <w:lvlText w:val="%1."/>
      <w:lvlJc w:val="left"/>
      <w:pPr>
        <w:ind w:left="1068" w:hanging="360"/>
      </w:p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348">
    <w:nsid w:val="7A9E445F"/>
    <w:multiLevelType w:val="hybridMultilevel"/>
    <w:tmpl w:val="58F41EA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9">
    <w:nsid w:val="7AB423F7"/>
    <w:multiLevelType w:val="hybridMultilevel"/>
    <w:tmpl w:val="D0F8610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0">
    <w:nsid w:val="7B036A53"/>
    <w:multiLevelType w:val="hybridMultilevel"/>
    <w:tmpl w:val="B89CE3B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1">
    <w:nsid w:val="7B595D66"/>
    <w:multiLevelType w:val="hybridMultilevel"/>
    <w:tmpl w:val="505E81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2">
    <w:nsid w:val="7B6F1FA0"/>
    <w:multiLevelType w:val="hybridMultilevel"/>
    <w:tmpl w:val="38C65406"/>
    <w:lvl w:ilvl="0" w:tplc="EC52C09E">
      <w:start w:val="1"/>
      <w:numFmt w:val="decimal"/>
      <w:lvlText w:val="%1."/>
      <w:lvlJc w:val="left"/>
      <w:pPr>
        <w:ind w:left="795"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3">
    <w:nsid w:val="7BA072BB"/>
    <w:multiLevelType w:val="hybridMultilevel"/>
    <w:tmpl w:val="45AC2A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4">
    <w:nsid w:val="7BB94358"/>
    <w:multiLevelType w:val="hybridMultilevel"/>
    <w:tmpl w:val="E18A02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55">
    <w:nsid w:val="7C2E4440"/>
    <w:multiLevelType w:val="hybridMultilevel"/>
    <w:tmpl w:val="C568AD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6">
    <w:nsid w:val="7CF9248C"/>
    <w:multiLevelType w:val="hybridMultilevel"/>
    <w:tmpl w:val="73225D02"/>
    <w:lvl w:ilvl="0" w:tplc="04190011">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357">
    <w:nsid w:val="7D7301A0"/>
    <w:multiLevelType w:val="hybridMultilevel"/>
    <w:tmpl w:val="7C80BEA2"/>
    <w:lvl w:ilvl="0" w:tplc="0419000F">
      <w:start w:val="1"/>
      <w:numFmt w:val="decimal"/>
      <w:lvlText w:val="%1."/>
      <w:lvlJc w:val="left"/>
      <w:pPr>
        <w:ind w:left="720" w:hanging="360"/>
      </w:pPr>
      <w:rPr>
        <w:rFonts w:hint="default"/>
      </w:rPr>
    </w:lvl>
    <w:lvl w:ilvl="1" w:tplc="D62286BA">
      <w:start w:val="1"/>
      <w:numFmt w:val="russianLower"/>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8">
    <w:nsid w:val="7D9B784B"/>
    <w:multiLevelType w:val="hybridMultilevel"/>
    <w:tmpl w:val="58F41EA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9">
    <w:nsid w:val="7F7156DF"/>
    <w:multiLevelType w:val="hybridMultilevel"/>
    <w:tmpl w:val="D0861E6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0">
    <w:nsid w:val="7F83222F"/>
    <w:multiLevelType w:val="hybridMultilevel"/>
    <w:tmpl w:val="505E81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1">
    <w:nsid w:val="7F8A2F99"/>
    <w:multiLevelType w:val="hybridMultilevel"/>
    <w:tmpl w:val="FBF6C3A4"/>
    <w:lvl w:ilvl="0" w:tplc="EC52C09E">
      <w:start w:val="1"/>
      <w:numFmt w:val="decimal"/>
      <w:lvlText w:val="%1."/>
      <w:lvlJc w:val="left"/>
      <w:pPr>
        <w:ind w:left="795"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291"/>
  </w:num>
  <w:num w:numId="3">
    <w:abstractNumId w:val="324"/>
  </w:num>
  <w:num w:numId="4">
    <w:abstractNumId w:val="178"/>
  </w:num>
  <w:num w:numId="5">
    <w:abstractNumId w:val="146"/>
  </w:num>
  <w:num w:numId="6">
    <w:abstractNumId w:val="163"/>
  </w:num>
  <w:num w:numId="7">
    <w:abstractNumId w:val="164"/>
  </w:num>
  <w:num w:numId="8">
    <w:abstractNumId w:val="353"/>
  </w:num>
  <w:num w:numId="9">
    <w:abstractNumId w:val="301"/>
  </w:num>
  <w:num w:numId="10">
    <w:abstractNumId w:val="302"/>
  </w:num>
  <w:num w:numId="11">
    <w:abstractNumId w:val="211"/>
  </w:num>
  <w:num w:numId="12">
    <w:abstractNumId w:val="112"/>
  </w:num>
  <w:num w:numId="13">
    <w:abstractNumId w:val="78"/>
  </w:num>
  <w:num w:numId="14">
    <w:abstractNumId w:val="5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9"/>
  </w:num>
  <w:num w:numId="16">
    <w:abstractNumId w:val="109"/>
  </w:num>
  <w:num w:numId="17">
    <w:abstractNumId w:val="123"/>
  </w:num>
  <w:num w:numId="18">
    <w:abstractNumId w:val="225"/>
  </w:num>
  <w:num w:numId="19">
    <w:abstractNumId w:val="229"/>
  </w:num>
  <w:num w:numId="20">
    <w:abstractNumId w:val="349"/>
  </w:num>
  <w:num w:numId="21">
    <w:abstractNumId w:val="251"/>
  </w:num>
  <w:num w:numId="22">
    <w:abstractNumId w:val="253"/>
  </w:num>
  <w:num w:numId="23">
    <w:abstractNumId w:val="224"/>
  </w:num>
  <w:num w:numId="24">
    <w:abstractNumId w:val="264"/>
  </w:num>
  <w:num w:numId="25">
    <w:abstractNumId w:val="360"/>
  </w:num>
  <w:num w:numId="26">
    <w:abstractNumId w:val="110"/>
  </w:num>
  <w:num w:numId="27">
    <w:abstractNumId w:val="348"/>
  </w:num>
  <w:num w:numId="28">
    <w:abstractNumId w:val="306"/>
  </w:num>
  <w:num w:numId="29">
    <w:abstractNumId w:val="61"/>
  </w:num>
  <w:num w:numId="30">
    <w:abstractNumId w:val="315"/>
  </w:num>
  <w:num w:numId="31">
    <w:abstractNumId w:val="72"/>
  </w:num>
  <w:num w:numId="32">
    <w:abstractNumId w:val="212"/>
  </w:num>
  <w:num w:numId="33">
    <w:abstractNumId w:val="323"/>
  </w:num>
  <w:num w:numId="34">
    <w:abstractNumId w:val="196"/>
  </w:num>
  <w:num w:numId="35">
    <w:abstractNumId w:val="340"/>
  </w:num>
  <w:num w:numId="36">
    <w:abstractNumId w:val="205"/>
  </w:num>
  <w:num w:numId="37">
    <w:abstractNumId w:val="262"/>
  </w:num>
  <w:num w:numId="38">
    <w:abstractNumId w:val="155"/>
  </w:num>
  <w:num w:numId="39">
    <w:abstractNumId w:val="174"/>
  </w:num>
  <w:num w:numId="40">
    <w:abstractNumId w:val="337"/>
  </w:num>
  <w:num w:numId="41">
    <w:abstractNumId w:val="271"/>
  </w:num>
  <w:num w:numId="42">
    <w:abstractNumId w:val="351"/>
  </w:num>
  <w:num w:numId="43">
    <w:abstractNumId w:val="206"/>
  </w:num>
  <w:num w:numId="44">
    <w:abstractNumId w:val="88"/>
  </w:num>
  <w:num w:numId="45">
    <w:abstractNumId w:val="133"/>
  </w:num>
  <w:num w:numId="46">
    <w:abstractNumId w:val="42"/>
  </w:num>
  <w:num w:numId="47">
    <w:abstractNumId w:val="77"/>
  </w:num>
  <w:num w:numId="48">
    <w:abstractNumId w:val="48"/>
  </w:num>
  <w:num w:numId="49">
    <w:abstractNumId w:val="281"/>
  </w:num>
  <w:num w:numId="50">
    <w:abstractNumId w:val="352"/>
  </w:num>
  <w:num w:numId="51">
    <w:abstractNumId w:val="361"/>
  </w:num>
  <w:num w:numId="52">
    <w:abstractNumId w:val="175"/>
  </w:num>
  <w:num w:numId="53">
    <w:abstractNumId w:val="210"/>
  </w:num>
  <w:num w:numId="54">
    <w:abstractNumId w:val="167"/>
  </w:num>
  <w:num w:numId="55">
    <w:abstractNumId w:val="252"/>
  </w:num>
  <w:num w:numId="56">
    <w:abstractNumId w:val="161"/>
  </w:num>
  <w:num w:numId="57">
    <w:abstractNumId w:val="39"/>
  </w:num>
  <w:num w:numId="58">
    <w:abstractNumId w:val="93"/>
  </w:num>
  <w:num w:numId="59">
    <w:abstractNumId w:val="188"/>
  </w:num>
  <w:num w:numId="60">
    <w:abstractNumId w:val="346"/>
  </w:num>
  <w:num w:numId="61">
    <w:abstractNumId w:val="71"/>
  </w:num>
  <w:num w:numId="62">
    <w:abstractNumId w:val="198"/>
  </w:num>
  <w:num w:numId="63">
    <w:abstractNumId w:val="107"/>
  </w:num>
  <w:num w:numId="64">
    <w:abstractNumId w:val="136"/>
  </w:num>
  <w:num w:numId="65">
    <w:abstractNumId w:val="168"/>
  </w:num>
  <w:num w:numId="66">
    <w:abstractNumId w:val="213"/>
  </w:num>
  <w:num w:numId="67">
    <w:abstractNumId w:val="295"/>
  </w:num>
  <w:num w:numId="68">
    <w:abstractNumId w:val="305"/>
  </w:num>
  <w:num w:numId="69">
    <w:abstractNumId w:val="86"/>
  </w:num>
  <w:num w:numId="70">
    <w:abstractNumId w:val="332"/>
  </w:num>
  <w:num w:numId="71">
    <w:abstractNumId w:val="101"/>
  </w:num>
  <w:num w:numId="72">
    <w:abstractNumId w:val="217"/>
  </w:num>
  <w:num w:numId="73">
    <w:abstractNumId w:val="355"/>
  </w:num>
  <w:num w:numId="74">
    <w:abstractNumId w:val="105"/>
  </w:num>
  <w:num w:numId="75">
    <w:abstractNumId w:val="254"/>
  </w:num>
  <w:num w:numId="76">
    <w:abstractNumId w:val="231"/>
  </w:num>
  <w:num w:numId="77">
    <w:abstractNumId w:val="358"/>
  </w:num>
  <w:num w:numId="78">
    <w:abstractNumId w:val="278"/>
  </w:num>
  <w:num w:numId="79">
    <w:abstractNumId w:val="200"/>
  </w:num>
  <w:num w:numId="80">
    <w:abstractNumId w:val="169"/>
  </w:num>
  <w:num w:numId="81">
    <w:abstractNumId w:val="233"/>
  </w:num>
  <w:num w:numId="82">
    <w:abstractNumId w:val="49"/>
  </w:num>
  <w:num w:numId="83">
    <w:abstractNumId w:val="138"/>
  </w:num>
  <w:num w:numId="84">
    <w:abstractNumId w:val="208"/>
  </w:num>
  <w:num w:numId="85">
    <w:abstractNumId w:val="60"/>
  </w:num>
  <w:num w:numId="86">
    <w:abstractNumId w:val="279"/>
  </w:num>
  <w:num w:numId="87">
    <w:abstractNumId w:val="246"/>
  </w:num>
  <w:num w:numId="88">
    <w:abstractNumId w:val="121"/>
  </w:num>
  <w:num w:numId="89">
    <w:abstractNumId w:val="268"/>
  </w:num>
  <w:num w:numId="90">
    <w:abstractNumId w:val="152"/>
  </w:num>
  <w:num w:numId="91">
    <w:abstractNumId w:val="160"/>
  </w:num>
  <w:num w:numId="92">
    <w:abstractNumId w:val="64"/>
  </w:num>
  <w:num w:numId="93">
    <w:abstractNumId w:val="318"/>
  </w:num>
  <w:num w:numId="94">
    <w:abstractNumId w:val="199"/>
  </w:num>
  <w:num w:numId="95">
    <w:abstractNumId w:val="154"/>
  </w:num>
  <w:num w:numId="96">
    <w:abstractNumId w:val="126"/>
  </w:num>
  <w:num w:numId="97">
    <w:abstractNumId w:val="227"/>
  </w:num>
  <w:num w:numId="98">
    <w:abstractNumId w:val="356"/>
  </w:num>
  <w:num w:numId="99">
    <w:abstractNumId w:val="247"/>
  </w:num>
  <w:num w:numId="100">
    <w:abstractNumId w:val="172"/>
  </w:num>
  <w:num w:numId="101">
    <w:abstractNumId w:val="150"/>
  </w:num>
  <w:num w:numId="102">
    <w:abstractNumId w:val="38"/>
  </w:num>
  <w:num w:numId="103">
    <w:abstractNumId w:val="289"/>
  </w:num>
  <w:num w:numId="104">
    <w:abstractNumId w:val="184"/>
  </w:num>
  <w:num w:numId="105">
    <w:abstractNumId w:val="249"/>
  </w:num>
  <w:num w:numId="106">
    <w:abstractNumId w:val="63"/>
  </w:num>
  <w:num w:numId="107">
    <w:abstractNumId w:val="238"/>
  </w:num>
  <w:num w:numId="108">
    <w:abstractNumId w:val="192"/>
  </w:num>
  <w:num w:numId="109">
    <w:abstractNumId w:val="134"/>
  </w:num>
  <w:num w:numId="110">
    <w:abstractNumId w:val="40"/>
  </w:num>
  <w:num w:numId="111">
    <w:abstractNumId w:val="236"/>
  </w:num>
  <w:num w:numId="112">
    <w:abstractNumId w:val="310"/>
  </w:num>
  <w:num w:numId="113">
    <w:abstractNumId w:val="272"/>
  </w:num>
  <w:num w:numId="114">
    <w:abstractNumId w:val="142"/>
  </w:num>
  <w:num w:numId="115">
    <w:abstractNumId w:val="55"/>
  </w:num>
  <w:num w:numId="116">
    <w:abstractNumId w:val="313"/>
  </w:num>
  <w:num w:numId="117">
    <w:abstractNumId w:val="296"/>
  </w:num>
  <w:num w:numId="118">
    <w:abstractNumId w:val="201"/>
  </w:num>
  <w:num w:numId="119">
    <w:abstractNumId w:val="117"/>
  </w:num>
  <w:num w:numId="120">
    <w:abstractNumId w:val="131"/>
  </w:num>
  <w:num w:numId="121">
    <w:abstractNumId w:val="187"/>
  </w:num>
  <w:num w:numId="122">
    <w:abstractNumId w:val="53"/>
  </w:num>
  <w:num w:numId="123">
    <w:abstractNumId w:val="183"/>
  </w:num>
  <w:num w:numId="124">
    <w:abstractNumId w:val="334"/>
  </w:num>
  <w:num w:numId="125">
    <w:abstractNumId w:val="197"/>
  </w:num>
  <w:num w:numId="126">
    <w:abstractNumId w:val="137"/>
  </w:num>
  <w:num w:numId="127">
    <w:abstractNumId w:val="297"/>
  </w:num>
  <w:num w:numId="128">
    <w:abstractNumId w:val="151"/>
  </w:num>
  <w:num w:numId="129">
    <w:abstractNumId w:val="181"/>
  </w:num>
  <w:num w:numId="130">
    <w:abstractNumId w:val="344"/>
  </w:num>
  <w:num w:numId="131">
    <w:abstractNumId w:val="316"/>
  </w:num>
  <w:num w:numId="132">
    <w:abstractNumId w:val="165"/>
  </w:num>
  <w:num w:numId="133">
    <w:abstractNumId w:val="124"/>
  </w:num>
  <w:num w:numId="134">
    <w:abstractNumId w:val="84"/>
  </w:num>
  <w:num w:numId="135">
    <w:abstractNumId w:val="321"/>
  </w:num>
  <w:num w:numId="136">
    <w:abstractNumId w:val="214"/>
  </w:num>
  <w:num w:numId="137">
    <w:abstractNumId w:val="354"/>
  </w:num>
  <w:num w:numId="138">
    <w:abstractNumId w:val="215"/>
  </w:num>
  <w:num w:numId="139">
    <w:abstractNumId w:val="339"/>
  </w:num>
  <w:num w:numId="140">
    <w:abstractNumId w:val="176"/>
  </w:num>
  <w:num w:numId="141">
    <w:abstractNumId w:val="82"/>
  </w:num>
  <w:num w:numId="142">
    <w:abstractNumId w:val="108"/>
  </w:num>
  <w:num w:numId="143">
    <w:abstractNumId w:val="115"/>
  </w:num>
  <w:num w:numId="144">
    <w:abstractNumId w:val="98"/>
  </w:num>
  <w:num w:numId="145">
    <w:abstractNumId w:val="185"/>
  </w:num>
  <w:num w:numId="146">
    <w:abstractNumId w:val="170"/>
  </w:num>
  <w:num w:numId="147">
    <w:abstractNumId w:val="239"/>
  </w:num>
  <w:num w:numId="148">
    <w:abstractNumId w:val="244"/>
  </w:num>
  <w:num w:numId="149">
    <w:abstractNumId w:val="307"/>
  </w:num>
  <w:num w:numId="150">
    <w:abstractNumId w:val="127"/>
  </w:num>
  <w:num w:numId="151">
    <w:abstractNumId w:val="47"/>
  </w:num>
  <w:num w:numId="152">
    <w:abstractNumId w:val="333"/>
  </w:num>
  <w:num w:numId="153">
    <w:abstractNumId w:val="330"/>
  </w:num>
  <w:num w:numId="154">
    <w:abstractNumId w:val="256"/>
  </w:num>
  <w:num w:numId="155">
    <w:abstractNumId w:val="322"/>
  </w:num>
  <w:num w:numId="156">
    <w:abstractNumId w:val="248"/>
  </w:num>
  <w:num w:numId="157">
    <w:abstractNumId w:val="43"/>
  </w:num>
  <w:num w:numId="158">
    <w:abstractNumId w:val="193"/>
  </w:num>
  <w:num w:numId="159">
    <w:abstractNumId w:val="347"/>
  </w:num>
  <w:num w:numId="160">
    <w:abstractNumId w:val="57"/>
  </w:num>
  <w:num w:numId="161">
    <w:abstractNumId w:val="2"/>
    <w:lvlOverride w:ilvl="0">
      <w:startOverride w:val="1"/>
    </w:lvlOverride>
  </w:num>
  <w:num w:numId="162">
    <w:abstractNumId w:val="24"/>
  </w:num>
  <w:num w:numId="163">
    <w:abstractNumId w:val="21"/>
  </w:num>
  <w:num w:numId="164">
    <w:abstractNumId w:val="8"/>
  </w:num>
  <w:num w:numId="165">
    <w:abstractNumId w:val="5"/>
  </w:num>
  <w:num w:numId="166">
    <w:abstractNumId w:val="31"/>
  </w:num>
  <w:num w:numId="167">
    <w:abstractNumId w:val="26"/>
  </w:num>
  <w:num w:numId="168">
    <w:abstractNumId w:val="20"/>
  </w:num>
  <w:num w:numId="169">
    <w:abstractNumId w:val="28"/>
  </w:num>
  <w:num w:numId="170">
    <w:abstractNumId w:val="16"/>
  </w:num>
  <w:num w:numId="171">
    <w:abstractNumId w:val="35"/>
  </w:num>
  <w:num w:numId="172">
    <w:abstractNumId w:val="23"/>
  </w:num>
  <w:num w:numId="173">
    <w:abstractNumId w:val="222"/>
  </w:num>
  <w:num w:numId="174">
    <w:abstractNumId w:val="293"/>
  </w:num>
  <w:num w:numId="175">
    <w:abstractNumId w:val="260"/>
  </w:num>
  <w:num w:numId="176">
    <w:abstractNumId w:val="234"/>
  </w:num>
  <w:num w:numId="177">
    <w:abstractNumId w:val="73"/>
  </w:num>
  <w:num w:numId="178">
    <w:abstractNumId w:val="335"/>
  </w:num>
  <w:num w:numId="179">
    <w:abstractNumId w:val="314"/>
  </w:num>
  <w:num w:numId="180">
    <w:abstractNumId w:val="250"/>
  </w:num>
  <w:num w:numId="181">
    <w:abstractNumId w:val="56"/>
  </w:num>
  <w:num w:numId="182">
    <w:abstractNumId w:val="153"/>
  </w:num>
  <w:num w:numId="183">
    <w:abstractNumId w:val="180"/>
  </w:num>
  <w:num w:numId="184">
    <w:abstractNumId w:val="221"/>
  </w:num>
  <w:num w:numId="185">
    <w:abstractNumId w:val="331"/>
  </w:num>
  <w:num w:numId="186">
    <w:abstractNumId w:val="32"/>
    <w:lvlOverride w:ilvl="0">
      <w:startOverride w:val="1"/>
    </w:lvlOverride>
  </w:num>
  <w:num w:numId="187">
    <w:abstractNumId w:val="7"/>
  </w:num>
  <w:num w:numId="188">
    <w:abstractNumId w:val="29"/>
  </w:num>
  <w:num w:numId="189">
    <w:abstractNumId w:val="15"/>
  </w:num>
  <w:num w:numId="190">
    <w:abstractNumId w:val="34"/>
  </w:num>
  <w:num w:numId="191">
    <w:abstractNumId w:val="12"/>
  </w:num>
  <w:num w:numId="192">
    <w:abstractNumId w:val="30"/>
  </w:num>
  <w:num w:numId="193">
    <w:abstractNumId w:val="19"/>
  </w:num>
  <w:num w:numId="194">
    <w:abstractNumId w:val="3"/>
  </w:num>
  <w:num w:numId="195">
    <w:abstractNumId w:val="9"/>
  </w:num>
  <w:num w:numId="196">
    <w:abstractNumId w:val="13"/>
  </w:num>
  <w:num w:numId="197">
    <w:abstractNumId w:val="1"/>
  </w:num>
  <w:num w:numId="198">
    <w:abstractNumId w:val="27"/>
  </w:num>
  <w:num w:numId="199">
    <w:abstractNumId w:val="91"/>
  </w:num>
  <w:num w:numId="200">
    <w:abstractNumId w:val="147"/>
  </w:num>
  <w:num w:numId="201">
    <w:abstractNumId w:val="312"/>
  </w:num>
  <w:num w:numId="202">
    <w:abstractNumId w:val="345"/>
  </w:num>
  <w:num w:numId="203">
    <w:abstractNumId w:val="4"/>
    <w:lvlOverride w:ilvl="0">
      <w:startOverride w:val="1"/>
    </w:lvlOverride>
  </w:num>
  <w:num w:numId="204">
    <w:abstractNumId w:val="25"/>
  </w:num>
  <w:num w:numId="205">
    <w:abstractNumId w:val="10"/>
  </w:num>
  <w:num w:numId="206">
    <w:abstractNumId w:val="33"/>
  </w:num>
  <w:num w:numId="207">
    <w:abstractNumId w:val="17"/>
  </w:num>
  <w:num w:numId="208">
    <w:abstractNumId w:val="14"/>
  </w:num>
  <w:num w:numId="209">
    <w:abstractNumId w:val="22"/>
  </w:num>
  <w:num w:numId="210">
    <w:abstractNumId w:val="18"/>
  </w:num>
  <w:num w:numId="211">
    <w:abstractNumId w:val="11"/>
  </w:num>
  <w:num w:numId="212">
    <w:abstractNumId w:val="6"/>
  </w:num>
  <w:num w:numId="213">
    <w:abstractNumId w:val="44"/>
  </w:num>
  <w:num w:numId="214">
    <w:abstractNumId w:val="226"/>
  </w:num>
  <w:num w:numId="215">
    <w:abstractNumId w:val="46"/>
  </w:num>
  <w:num w:numId="21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273"/>
  </w:num>
  <w:num w:numId="218">
    <w:abstractNumId w:val="67"/>
  </w:num>
  <w:num w:numId="219">
    <w:abstractNumId w:val="342"/>
  </w:num>
  <w:num w:numId="220">
    <w:abstractNumId w:val="261"/>
  </w:num>
  <w:num w:numId="221">
    <w:abstractNumId w:val="141"/>
  </w:num>
  <w:num w:numId="222">
    <w:abstractNumId w:val="182"/>
  </w:num>
  <w:num w:numId="223">
    <w:abstractNumId w:val="83"/>
  </w:num>
  <w:num w:numId="224">
    <w:abstractNumId w:val="122"/>
  </w:num>
  <w:num w:numId="225">
    <w:abstractNumId w:val="357"/>
  </w:num>
  <w:num w:numId="226">
    <w:abstractNumId w:val="129"/>
  </w:num>
  <w:num w:numId="227">
    <w:abstractNumId w:val="3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abstractNumId w:val="59"/>
  </w:num>
  <w:num w:numId="229">
    <w:abstractNumId w:val="191"/>
  </w:num>
  <w:num w:numId="230">
    <w:abstractNumId w:val="258"/>
  </w:num>
  <w:num w:numId="231">
    <w:abstractNumId w:val="265"/>
  </w:num>
  <w:num w:numId="232">
    <w:abstractNumId w:val="285"/>
  </w:num>
  <w:num w:numId="233">
    <w:abstractNumId w:val="54"/>
  </w:num>
  <w:num w:numId="234">
    <w:abstractNumId w:val="257"/>
  </w:num>
  <w:num w:numId="235">
    <w:abstractNumId w:val="255"/>
  </w:num>
  <w:num w:numId="236">
    <w:abstractNumId w:val="162"/>
  </w:num>
  <w:num w:numId="237">
    <w:abstractNumId w:val="50"/>
  </w:num>
  <w:num w:numId="238">
    <w:abstractNumId w:val="96"/>
  </w:num>
  <w:num w:numId="239">
    <w:abstractNumId w:val="114"/>
  </w:num>
  <w:num w:numId="240">
    <w:abstractNumId w:val="309"/>
  </w:num>
  <w:num w:numId="241">
    <w:abstractNumId w:val="266"/>
  </w:num>
  <w:num w:numId="242">
    <w:abstractNumId w:val="284"/>
  </w:num>
  <w:num w:numId="243">
    <w:abstractNumId w:val="338"/>
  </w:num>
  <w:num w:numId="244">
    <w:abstractNumId w:val="157"/>
  </w:num>
  <w:num w:numId="245">
    <w:abstractNumId w:val="100"/>
  </w:num>
  <w:num w:numId="246">
    <w:abstractNumId w:val="207"/>
  </w:num>
  <w:num w:numId="247">
    <w:abstractNumId w:val="148"/>
  </w:num>
  <w:num w:numId="248">
    <w:abstractNumId w:val="118"/>
  </w:num>
  <w:num w:numId="249">
    <w:abstractNumId w:val="66"/>
  </w:num>
  <w:num w:numId="250">
    <w:abstractNumId w:val="87"/>
  </w:num>
  <w:num w:numId="251">
    <w:abstractNumId w:val="89"/>
  </w:num>
  <w:num w:numId="252">
    <w:abstractNumId w:val="243"/>
  </w:num>
  <w:num w:numId="253">
    <w:abstractNumId w:val="119"/>
  </w:num>
  <w:num w:numId="254">
    <w:abstractNumId w:val="120"/>
  </w:num>
  <w:num w:numId="255">
    <w:abstractNumId w:val="288"/>
  </w:num>
  <w:num w:numId="256">
    <w:abstractNumId w:val="135"/>
  </w:num>
  <w:num w:numId="257">
    <w:abstractNumId w:val="140"/>
  </w:num>
  <w:num w:numId="258">
    <w:abstractNumId w:val="159"/>
  </w:num>
  <w:num w:numId="259">
    <w:abstractNumId w:val="113"/>
  </w:num>
  <w:num w:numId="260">
    <w:abstractNumId w:val="102"/>
  </w:num>
  <w:num w:numId="261">
    <w:abstractNumId w:val="325"/>
  </w:num>
  <w:num w:numId="262">
    <w:abstractNumId w:val="116"/>
  </w:num>
  <w:num w:numId="263">
    <w:abstractNumId w:val="125"/>
  </w:num>
  <w:num w:numId="264">
    <w:abstractNumId w:val="287"/>
  </w:num>
  <w:num w:numId="265">
    <w:abstractNumId w:val="232"/>
  </w:num>
  <w:num w:numId="266">
    <w:abstractNumId w:val="230"/>
  </w:num>
  <w:num w:numId="267">
    <w:abstractNumId w:val="359"/>
  </w:num>
  <w:num w:numId="268">
    <w:abstractNumId w:val="242"/>
  </w:num>
  <w:num w:numId="269">
    <w:abstractNumId w:val="328"/>
  </w:num>
  <w:num w:numId="270">
    <w:abstractNumId w:val="216"/>
  </w:num>
  <w:num w:numId="271">
    <w:abstractNumId w:val="166"/>
  </w:num>
  <w:num w:numId="272">
    <w:abstractNumId w:val="241"/>
  </w:num>
  <w:num w:numId="273">
    <w:abstractNumId w:val="237"/>
  </w:num>
  <w:num w:numId="274">
    <w:abstractNumId w:val="304"/>
  </w:num>
  <w:num w:numId="275">
    <w:abstractNumId w:val="286"/>
  </w:num>
  <w:num w:numId="276">
    <w:abstractNumId w:val="204"/>
  </w:num>
  <w:num w:numId="277">
    <w:abstractNumId w:val="240"/>
  </w:num>
  <w:num w:numId="278">
    <w:abstractNumId w:val="220"/>
  </w:num>
  <w:num w:numId="279">
    <w:abstractNumId w:val="149"/>
  </w:num>
  <w:num w:numId="280">
    <w:abstractNumId w:val="45"/>
  </w:num>
  <w:num w:numId="281">
    <w:abstractNumId w:val="171"/>
  </w:num>
  <w:num w:numId="282">
    <w:abstractNumId w:val="104"/>
  </w:num>
  <w:num w:numId="283">
    <w:abstractNumId w:val="218"/>
  </w:num>
  <w:num w:numId="284">
    <w:abstractNumId w:val="267"/>
  </w:num>
  <w:num w:numId="285">
    <w:abstractNumId w:val="156"/>
  </w:num>
  <w:num w:numId="286">
    <w:abstractNumId w:val="320"/>
  </w:num>
  <w:num w:numId="287">
    <w:abstractNumId w:val="62"/>
  </w:num>
  <w:num w:numId="288">
    <w:abstractNumId w:val="97"/>
  </w:num>
  <w:num w:numId="289">
    <w:abstractNumId w:val="202"/>
  </w:num>
  <w:num w:numId="290">
    <w:abstractNumId w:val="189"/>
  </w:num>
  <w:num w:numId="291">
    <w:abstractNumId w:val="41"/>
  </w:num>
  <w:num w:numId="292">
    <w:abstractNumId w:val="74"/>
  </w:num>
  <w:num w:numId="293">
    <w:abstractNumId w:val="106"/>
  </w:num>
  <w:num w:numId="294">
    <w:abstractNumId w:val="99"/>
  </w:num>
  <w:num w:numId="295">
    <w:abstractNumId w:val="85"/>
  </w:num>
  <w:num w:numId="296">
    <w:abstractNumId w:val="58"/>
  </w:num>
  <w:num w:numId="297">
    <w:abstractNumId w:val="70"/>
  </w:num>
  <w:num w:numId="298">
    <w:abstractNumId w:val="283"/>
  </w:num>
  <w:num w:numId="299">
    <w:abstractNumId w:val="111"/>
  </w:num>
  <w:num w:numId="300">
    <w:abstractNumId w:val="298"/>
  </w:num>
  <w:num w:numId="301">
    <w:abstractNumId w:val="190"/>
  </w:num>
  <w:num w:numId="302">
    <w:abstractNumId w:val="65"/>
  </w:num>
  <w:num w:numId="303">
    <w:abstractNumId w:val="319"/>
  </w:num>
  <w:num w:numId="304">
    <w:abstractNumId w:val="294"/>
  </w:num>
  <w:num w:numId="305">
    <w:abstractNumId w:val="103"/>
  </w:num>
  <w:num w:numId="306">
    <w:abstractNumId w:val="128"/>
  </w:num>
  <w:num w:numId="307">
    <w:abstractNumId w:val="276"/>
  </w:num>
  <w:num w:numId="308">
    <w:abstractNumId w:val="290"/>
  </w:num>
  <w:num w:numId="309">
    <w:abstractNumId w:val="327"/>
  </w:num>
  <w:num w:numId="310">
    <w:abstractNumId w:val="144"/>
  </w:num>
  <w:num w:numId="311">
    <w:abstractNumId w:val="308"/>
  </w:num>
  <w:num w:numId="312">
    <w:abstractNumId w:val="350"/>
  </w:num>
  <w:num w:numId="313">
    <w:abstractNumId w:val="235"/>
  </w:num>
  <w:num w:numId="314">
    <w:abstractNumId w:val="52"/>
  </w:num>
  <w:num w:numId="315">
    <w:abstractNumId w:val="143"/>
  </w:num>
  <w:num w:numId="316">
    <w:abstractNumId w:val="263"/>
  </w:num>
  <w:num w:numId="317">
    <w:abstractNumId w:val="275"/>
  </w:num>
  <w:num w:numId="318">
    <w:abstractNumId w:val="203"/>
  </w:num>
  <w:num w:numId="319">
    <w:abstractNumId w:val="76"/>
  </w:num>
  <w:num w:numId="320">
    <w:abstractNumId w:val="179"/>
  </w:num>
  <w:num w:numId="321">
    <w:abstractNumId w:val="80"/>
  </w:num>
  <w:num w:numId="322">
    <w:abstractNumId w:val="173"/>
  </w:num>
  <w:num w:numId="323">
    <w:abstractNumId w:val="311"/>
  </w:num>
  <w:num w:numId="324">
    <w:abstractNumId w:val="259"/>
  </w:num>
  <w:num w:numId="325">
    <w:abstractNumId w:val="94"/>
  </w:num>
  <w:num w:numId="326">
    <w:abstractNumId w:val="329"/>
  </w:num>
  <w:num w:numId="327">
    <w:abstractNumId w:val="130"/>
  </w:num>
  <w:num w:numId="328">
    <w:abstractNumId w:val="186"/>
  </w:num>
  <w:num w:numId="329">
    <w:abstractNumId w:val="177"/>
  </w:num>
  <w:num w:numId="330">
    <w:abstractNumId w:val="300"/>
  </w:num>
  <w:num w:numId="331">
    <w:abstractNumId w:val="68"/>
  </w:num>
  <w:num w:numId="332">
    <w:abstractNumId w:val="145"/>
  </w:num>
  <w:num w:numId="333">
    <w:abstractNumId w:val="195"/>
  </w:num>
  <w:num w:numId="334">
    <w:abstractNumId w:val="95"/>
  </w:num>
  <w:num w:numId="335">
    <w:abstractNumId w:val="299"/>
  </w:num>
  <w:num w:numId="336">
    <w:abstractNumId w:val="75"/>
  </w:num>
  <w:num w:numId="337">
    <w:abstractNumId w:val="270"/>
  </w:num>
  <w:num w:numId="338">
    <w:abstractNumId w:val="282"/>
  </w:num>
  <w:num w:numId="339">
    <w:abstractNumId w:val="219"/>
  </w:num>
  <w:num w:numId="340">
    <w:abstractNumId w:val="326"/>
  </w:num>
  <w:num w:numId="341">
    <w:abstractNumId w:val="36"/>
  </w:num>
  <w:num w:numId="342">
    <w:abstractNumId w:val="132"/>
  </w:num>
  <w:num w:numId="343">
    <w:abstractNumId w:val="158"/>
  </w:num>
  <w:num w:numId="344">
    <w:abstractNumId w:val="79"/>
  </w:num>
  <w:num w:numId="345">
    <w:abstractNumId w:val="228"/>
  </w:num>
  <w:num w:numId="346">
    <w:abstractNumId w:val="37"/>
  </w:num>
  <w:num w:numId="347">
    <w:abstractNumId w:val="277"/>
  </w:num>
  <w:num w:numId="348">
    <w:abstractNumId w:val="81"/>
  </w:num>
  <w:num w:numId="349">
    <w:abstractNumId w:val="245"/>
  </w:num>
  <w:num w:numId="350">
    <w:abstractNumId w:val="292"/>
  </w:num>
  <w:num w:numId="351">
    <w:abstractNumId w:val="92"/>
  </w:num>
  <w:num w:numId="352">
    <w:abstractNumId w:val="223"/>
  </w:num>
  <w:num w:numId="353">
    <w:abstractNumId w:val="2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4">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5">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6">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9">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0">
    <w:abstractNumId w:val="2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1">
    <w:abstractNumId w:val="2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3">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4">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5">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6">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7">
    <w:abstractNumId w:val="2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8">
    <w:abstractNumId w:val="2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9">
    <w:abstractNumId w:val="2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0">
    <w:abstractNumId w:val="3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2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2">
    <w:abstractNumId w:val="1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3">
    <w:abstractNumId w:val="2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4">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5">
    <w:abstractNumId w:val="3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6">
    <w:abstractNumId w:val="2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7">
    <w:abstractNumId w:val="2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8">
    <w:abstractNumId w:val="2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9">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1">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4">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5">
    <w:abstractNumId w:val="2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6">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7">
    <w:abstractNumId w:val="3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9">
    <w:abstractNumId w:val="2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1">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3">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5">
    <w:abstractNumId w:val="2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6">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7">
    <w:abstractNumId w:val="2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8">
    <w:abstractNumId w:val="1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0">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1">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2">
    <w:abstractNumId w:val="3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4">
    <w:abstractNumId w:val="3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5">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7">
    <w:abstractNumId w:val="2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8">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0">
    <w:abstractNumId w:val="2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1">
    <w:abstractNumId w:val="2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2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3">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5">
    <w:abstractNumId w:val="2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3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9">
    <w:abstractNumId w:val="3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0">
    <w:abstractNumId w:val="3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2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2">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3">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4">
    <w:abstractNumId w:val="3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7">
    <w:abstractNumId w:val="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8">
    <w:abstractNumId w:val="2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9">
    <w:abstractNumId w:val="2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abstractNumId w:val="2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3">
    <w:abstractNumId w:val="2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4">
    <w:abstractNumId w:val="3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6">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7">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8">
    <w:abstractNumId w:val="2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1">
    <w:abstractNumId w:val="317"/>
  </w:num>
  <w:num w:numId="442">
    <w:abstractNumId w:val="343"/>
  </w:num>
  <w:num w:numId="443">
    <w:abstractNumId w:val="69"/>
  </w:num>
  <w:num w:numId="444">
    <w:abstractNumId w:val="194"/>
  </w:num>
  <w:num w:numId="445">
    <w:abstractNumId w:val="90"/>
  </w:num>
  <w:num w:numId="446">
    <w:abstractNumId w:val="139"/>
  </w:num>
  <w:num w:numId="447">
    <w:abstractNumId w:val="274"/>
  </w:num>
  <w:num w:numId="448">
    <w:abstractNumId w:val="280"/>
  </w:num>
  <w:num w:numId="449">
    <w:abstractNumId w:val="336"/>
  </w:num>
  <w:num w:numId="450">
    <w:abstractNumId w:val="269"/>
  </w:num>
  <w:num w:numId="451">
    <w:abstractNumId w:val="303"/>
  </w:num>
  <w:numIdMacAtCleanup w:val="4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doNotDisplayPageBoundaries/>
  <w:hideSpellingErrors/>
  <w:hideGrammaticalErrors/>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DB1F94"/>
    <w:rsid w:val="0000394F"/>
    <w:rsid w:val="00006D74"/>
    <w:rsid w:val="00010613"/>
    <w:rsid w:val="0001562B"/>
    <w:rsid w:val="00015771"/>
    <w:rsid w:val="00024DC9"/>
    <w:rsid w:val="00025774"/>
    <w:rsid w:val="00025A8B"/>
    <w:rsid w:val="00030DDD"/>
    <w:rsid w:val="000343EA"/>
    <w:rsid w:val="00037FEC"/>
    <w:rsid w:val="000408C6"/>
    <w:rsid w:val="0004317D"/>
    <w:rsid w:val="00046C4E"/>
    <w:rsid w:val="00050633"/>
    <w:rsid w:val="00051B09"/>
    <w:rsid w:val="000526DB"/>
    <w:rsid w:val="00053696"/>
    <w:rsid w:val="00056125"/>
    <w:rsid w:val="00056E87"/>
    <w:rsid w:val="0006525A"/>
    <w:rsid w:val="00067587"/>
    <w:rsid w:val="0007338E"/>
    <w:rsid w:val="00073B4E"/>
    <w:rsid w:val="00075612"/>
    <w:rsid w:val="00077E4F"/>
    <w:rsid w:val="0008367D"/>
    <w:rsid w:val="00083690"/>
    <w:rsid w:val="00083A34"/>
    <w:rsid w:val="000874FB"/>
    <w:rsid w:val="000919C2"/>
    <w:rsid w:val="00093A95"/>
    <w:rsid w:val="00094617"/>
    <w:rsid w:val="00094A9E"/>
    <w:rsid w:val="00094AB5"/>
    <w:rsid w:val="000A0A8E"/>
    <w:rsid w:val="000A19F8"/>
    <w:rsid w:val="000A2ED9"/>
    <w:rsid w:val="000A31C1"/>
    <w:rsid w:val="000B2876"/>
    <w:rsid w:val="000B4569"/>
    <w:rsid w:val="000B58C7"/>
    <w:rsid w:val="000B5E9D"/>
    <w:rsid w:val="000B746C"/>
    <w:rsid w:val="000C2674"/>
    <w:rsid w:val="000C361F"/>
    <w:rsid w:val="000C4084"/>
    <w:rsid w:val="000C4F23"/>
    <w:rsid w:val="000C5622"/>
    <w:rsid w:val="000C5FBA"/>
    <w:rsid w:val="000D16E3"/>
    <w:rsid w:val="000D5B2B"/>
    <w:rsid w:val="000D645D"/>
    <w:rsid w:val="000E0DAA"/>
    <w:rsid w:val="000E15C0"/>
    <w:rsid w:val="000E2E33"/>
    <w:rsid w:val="000E55E3"/>
    <w:rsid w:val="000F28DE"/>
    <w:rsid w:val="000F31AE"/>
    <w:rsid w:val="000F37D3"/>
    <w:rsid w:val="000F500A"/>
    <w:rsid w:val="000F662A"/>
    <w:rsid w:val="000F66B5"/>
    <w:rsid w:val="000F77EA"/>
    <w:rsid w:val="000F7D3F"/>
    <w:rsid w:val="001026DC"/>
    <w:rsid w:val="00103F7D"/>
    <w:rsid w:val="001041CF"/>
    <w:rsid w:val="001064C3"/>
    <w:rsid w:val="00107CC2"/>
    <w:rsid w:val="001133D4"/>
    <w:rsid w:val="00114599"/>
    <w:rsid w:val="001153A3"/>
    <w:rsid w:val="001166E9"/>
    <w:rsid w:val="00117495"/>
    <w:rsid w:val="00117630"/>
    <w:rsid w:val="00117E25"/>
    <w:rsid w:val="00120851"/>
    <w:rsid w:val="0012234E"/>
    <w:rsid w:val="00122EFA"/>
    <w:rsid w:val="00124796"/>
    <w:rsid w:val="00124949"/>
    <w:rsid w:val="001303F1"/>
    <w:rsid w:val="00130E8C"/>
    <w:rsid w:val="00134900"/>
    <w:rsid w:val="0013748D"/>
    <w:rsid w:val="0013792A"/>
    <w:rsid w:val="0014107E"/>
    <w:rsid w:val="0014129B"/>
    <w:rsid w:val="00142A0F"/>
    <w:rsid w:val="00143393"/>
    <w:rsid w:val="00147681"/>
    <w:rsid w:val="00150932"/>
    <w:rsid w:val="00150DB2"/>
    <w:rsid w:val="00152EE5"/>
    <w:rsid w:val="00152F3D"/>
    <w:rsid w:val="0015571E"/>
    <w:rsid w:val="00155AA1"/>
    <w:rsid w:val="00156595"/>
    <w:rsid w:val="00162BF1"/>
    <w:rsid w:val="00163029"/>
    <w:rsid w:val="00163D97"/>
    <w:rsid w:val="00167F01"/>
    <w:rsid w:val="00172A56"/>
    <w:rsid w:val="0017597E"/>
    <w:rsid w:val="001762D6"/>
    <w:rsid w:val="001767DD"/>
    <w:rsid w:val="001812D5"/>
    <w:rsid w:val="0018204E"/>
    <w:rsid w:val="00185168"/>
    <w:rsid w:val="00186806"/>
    <w:rsid w:val="001929AF"/>
    <w:rsid w:val="00195436"/>
    <w:rsid w:val="001961EC"/>
    <w:rsid w:val="00196DA3"/>
    <w:rsid w:val="00197EBC"/>
    <w:rsid w:val="001A0935"/>
    <w:rsid w:val="001A27E4"/>
    <w:rsid w:val="001A2F6C"/>
    <w:rsid w:val="001A3B05"/>
    <w:rsid w:val="001A4FF3"/>
    <w:rsid w:val="001B16A2"/>
    <w:rsid w:val="001B39A8"/>
    <w:rsid w:val="001B3EC5"/>
    <w:rsid w:val="001B5C58"/>
    <w:rsid w:val="001B7E49"/>
    <w:rsid w:val="001C457F"/>
    <w:rsid w:val="001C4A23"/>
    <w:rsid w:val="001C720B"/>
    <w:rsid w:val="001D075D"/>
    <w:rsid w:val="001D4691"/>
    <w:rsid w:val="001D78E5"/>
    <w:rsid w:val="001E61BC"/>
    <w:rsid w:val="001F240E"/>
    <w:rsid w:val="001F3BDA"/>
    <w:rsid w:val="001F3E4E"/>
    <w:rsid w:val="001F4C49"/>
    <w:rsid w:val="001F71C4"/>
    <w:rsid w:val="00201F23"/>
    <w:rsid w:val="0020340E"/>
    <w:rsid w:val="00210213"/>
    <w:rsid w:val="002150DD"/>
    <w:rsid w:val="002225D6"/>
    <w:rsid w:val="00222F60"/>
    <w:rsid w:val="00224237"/>
    <w:rsid w:val="0022518D"/>
    <w:rsid w:val="00225967"/>
    <w:rsid w:val="0022701D"/>
    <w:rsid w:val="002314B5"/>
    <w:rsid w:val="00232A10"/>
    <w:rsid w:val="00233627"/>
    <w:rsid w:val="00234BE6"/>
    <w:rsid w:val="00235C06"/>
    <w:rsid w:val="00240A1B"/>
    <w:rsid w:val="002412E8"/>
    <w:rsid w:val="00241D58"/>
    <w:rsid w:val="002432BD"/>
    <w:rsid w:val="00251175"/>
    <w:rsid w:val="00254C6F"/>
    <w:rsid w:val="00256EFA"/>
    <w:rsid w:val="00257E23"/>
    <w:rsid w:val="00261128"/>
    <w:rsid w:val="0026139B"/>
    <w:rsid w:val="0026222A"/>
    <w:rsid w:val="002626D5"/>
    <w:rsid w:val="002628E0"/>
    <w:rsid w:val="00264529"/>
    <w:rsid w:val="00266934"/>
    <w:rsid w:val="00267433"/>
    <w:rsid w:val="00270574"/>
    <w:rsid w:val="00274DD2"/>
    <w:rsid w:val="00277187"/>
    <w:rsid w:val="002818B4"/>
    <w:rsid w:val="002875C0"/>
    <w:rsid w:val="00292C68"/>
    <w:rsid w:val="002947A1"/>
    <w:rsid w:val="002A1228"/>
    <w:rsid w:val="002A381E"/>
    <w:rsid w:val="002A5269"/>
    <w:rsid w:val="002A6D95"/>
    <w:rsid w:val="002B1D1D"/>
    <w:rsid w:val="002B239F"/>
    <w:rsid w:val="002B2CB7"/>
    <w:rsid w:val="002B2D82"/>
    <w:rsid w:val="002B5F78"/>
    <w:rsid w:val="002B5FDB"/>
    <w:rsid w:val="002B6354"/>
    <w:rsid w:val="002B7B51"/>
    <w:rsid w:val="002B7E45"/>
    <w:rsid w:val="002C29F7"/>
    <w:rsid w:val="002C5394"/>
    <w:rsid w:val="002C65C9"/>
    <w:rsid w:val="002D5EB4"/>
    <w:rsid w:val="002E19C6"/>
    <w:rsid w:val="002E1CB6"/>
    <w:rsid w:val="002E42E2"/>
    <w:rsid w:val="002E7DE7"/>
    <w:rsid w:val="002E7F6A"/>
    <w:rsid w:val="002F0A09"/>
    <w:rsid w:val="002F1AD3"/>
    <w:rsid w:val="002F3F5F"/>
    <w:rsid w:val="002F7BB8"/>
    <w:rsid w:val="003035E6"/>
    <w:rsid w:val="00303C07"/>
    <w:rsid w:val="00303EF2"/>
    <w:rsid w:val="00305103"/>
    <w:rsid w:val="0030635F"/>
    <w:rsid w:val="00310E9D"/>
    <w:rsid w:val="003112D2"/>
    <w:rsid w:val="003117BB"/>
    <w:rsid w:val="00311D9B"/>
    <w:rsid w:val="00312A91"/>
    <w:rsid w:val="00315853"/>
    <w:rsid w:val="00315E1E"/>
    <w:rsid w:val="00315E8F"/>
    <w:rsid w:val="00316063"/>
    <w:rsid w:val="00317500"/>
    <w:rsid w:val="003179A2"/>
    <w:rsid w:val="00320B9E"/>
    <w:rsid w:val="00321456"/>
    <w:rsid w:val="00323569"/>
    <w:rsid w:val="00323791"/>
    <w:rsid w:val="003258E7"/>
    <w:rsid w:val="0032608F"/>
    <w:rsid w:val="0032788F"/>
    <w:rsid w:val="00330880"/>
    <w:rsid w:val="003342C2"/>
    <w:rsid w:val="00334906"/>
    <w:rsid w:val="00334FEA"/>
    <w:rsid w:val="003368F6"/>
    <w:rsid w:val="00341D33"/>
    <w:rsid w:val="00350E9A"/>
    <w:rsid w:val="003515BD"/>
    <w:rsid w:val="00352A9E"/>
    <w:rsid w:val="00353BD0"/>
    <w:rsid w:val="00354192"/>
    <w:rsid w:val="00356A5F"/>
    <w:rsid w:val="00356B59"/>
    <w:rsid w:val="0035731D"/>
    <w:rsid w:val="0036243D"/>
    <w:rsid w:val="00362D1E"/>
    <w:rsid w:val="003630FC"/>
    <w:rsid w:val="003642EE"/>
    <w:rsid w:val="0036517F"/>
    <w:rsid w:val="00366367"/>
    <w:rsid w:val="003727DE"/>
    <w:rsid w:val="00377E7D"/>
    <w:rsid w:val="00380694"/>
    <w:rsid w:val="00390333"/>
    <w:rsid w:val="003961C8"/>
    <w:rsid w:val="00396792"/>
    <w:rsid w:val="003974F6"/>
    <w:rsid w:val="003A3C30"/>
    <w:rsid w:val="003B0C59"/>
    <w:rsid w:val="003B0FFB"/>
    <w:rsid w:val="003B2281"/>
    <w:rsid w:val="003B2945"/>
    <w:rsid w:val="003B2E08"/>
    <w:rsid w:val="003B64E1"/>
    <w:rsid w:val="003B724D"/>
    <w:rsid w:val="003B78E8"/>
    <w:rsid w:val="003C1078"/>
    <w:rsid w:val="003C3DEB"/>
    <w:rsid w:val="003C4916"/>
    <w:rsid w:val="003C53B0"/>
    <w:rsid w:val="003C649A"/>
    <w:rsid w:val="003C7117"/>
    <w:rsid w:val="003D0725"/>
    <w:rsid w:val="003D1397"/>
    <w:rsid w:val="003D2E00"/>
    <w:rsid w:val="003D38BE"/>
    <w:rsid w:val="003D7B6C"/>
    <w:rsid w:val="003E15EC"/>
    <w:rsid w:val="003E54D7"/>
    <w:rsid w:val="003F5DA2"/>
    <w:rsid w:val="00402956"/>
    <w:rsid w:val="00403217"/>
    <w:rsid w:val="00406B0C"/>
    <w:rsid w:val="00406F7D"/>
    <w:rsid w:val="00421809"/>
    <w:rsid w:val="00421BE2"/>
    <w:rsid w:val="00422316"/>
    <w:rsid w:val="004228B9"/>
    <w:rsid w:val="0042316F"/>
    <w:rsid w:val="0042779D"/>
    <w:rsid w:val="00427ED6"/>
    <w:rsid w:val="004301DA"/>
    <w:rsid w:val="004376D1"/>
    <w:rsid w:val="00441868"/>
    <w:rsid w:val="00442555"/>
    <w:rsid w:val="00442A29"/>
    <w:rsid w:val="00444C48"/>
    <w:rsid w:val="004459A8"/>
    <w:rsid w:val="00450866"/>
    <w:rsid w:val="004511BB"/>
    <w:rsid w:val="00452B5D"/>
    <w:rsid w:val="00454035"/>
    <w:rsid w:val="0045633D"/>
    <w:rsid w:val="00456DA5"/>
    <w:rsid w:val="00457448"/>
    <w:rsid w:val="00457FBC"/>
    <w:rsid w:val="004631A1"/>
    <w:rsid w:val="00464ADA"/>
    <w:rsid w:val="00466371"/>
    <w:rsid w:val="0046737E"/>
    <w:rsid w:val="0046748E"/>
    <w:rsid w:val="004677AE"/>
    <w:rsid w:val="00473402"/>
    <w:rsid w:val="00474226"/>
    <w:rsid w:val="00476752"/>
    <w:rsid w:val="00477014"/>
    <w:rsid w:val="00485BED"/>
    <w:rsid w:val="00486D7D"/>
    <w:rsid w:val="0048786B"/>
    <w:rsid w:val="004913D0"/>
    <w:rsid w:val="00492A1B"/>
    <w:rsid w:val="004941BF"/>
    <w:rsid w:val="004973A5"/>
    <w:rsid w:val="004A670C"/>
    <w:rsid w:val="004B0896"/>
    <w:rsid w:val="004B4626"/>
    <w:rsid w:val="004B6717"/>
    <w:rsid w:val="004B75EB"/>
    <w:rsid w:val="004B77ED"/>
    <w:rsid w:val="004C0981"/>
    <w:rsid w:val="004C25B2"/>
    <w:rsid w:val="004D2DF2"/>
    <w:rsid w:val="004D2F5C"/>
    <w:rsid w:val="004D3FEC"/>
    <w:rsid w:val="004E16B6"/>
    <w:rsid w:val="004E4BDC"/>
    <w:rsid w:val="004E5C6E"/>
    <w:rsid w:val="004E7ADE"/>
    <w:rsid w:val="004F0351"/>
    <w:rsid w:val="004F1C1B"/>
    <w:rsid w:val="004F24EC"/>
    <w:rsid w:val="004F3006"/>
    <w:rsid w:val="004F3983"/>
    <w:rsid w:val="004F57D9"/>
    <w:rsid w:val="00502A8C"/>
    <w:rsid w:val="005036F3"/>
    <w:rsid w:val="00505E3A"/>
    <w:rsid w:val="00507DDF"/>
    <w:rsid w:val="00511FCC"/>
    <w:rsid w:val="005137AE"/>
    <w:rsid w:val="00513C33"/>
    <w:rsid w:val="005143C2"/>
    <w:rsid w:val="00514DF9"/>
    <w:rsid w:val="00517A5C"/>
    <w:rsid w:val="00517E6B"/>
    <w:rsid w:val="00522404"/>
    <w:rsid w:val="00522E39"/>
    <w:rsid w:val="005252A1"/>
    <w:rsid w:val="005268D9"/>
    <w:rsid w:val="00532335"/>
    <w:rsid w:val="00534204"/>
    <w:rsid w:val="005346E1"/>
    <w:rsid w:val="00535D4B"/>
    <w:rsid w:val="005421B2"/>
    <w:rsid w:val="00542384"/>
    <w:rsid w:val="005423DE"/>
    <w:rsid w:val="00543EFA"/>
    <w:rsid w:val="0054492B"/>
    <w:rsid w:val="00546F03"/>
    <w:rsid w:val="0054785D"/>
    <w:rsid w:val="00556292"/>
    <w:rsid w:val="005604D9"/>
    <w:rsid w:val="005608C0"/>
    <w:rsid w:val="005628DE"/>
    <w:rsid w:val="0056404D"/>
    <w:rsid w:val="005671E2"/>
    <w:rsid w:val="00571220"/>
    <w:rsid w:val="00574136"/>
    <w:rsid w:val="00574C05"/>
    <w:rsid w:val="00577673"/>
    <w:rsid w:val="00577FDE"/>
    <w:rsid w:val="0058031B"/>
    <w:rsid w:val="005833F5"/>
    <w:rsid w:val="0058659E"/>
    <w:rsid w:val="005868BC"/>
    <w:rsid w:val="00592330"/>
    <w:rsid w:val="00593B51"/>
    <w:rsid w:val="00593D00"/>
    <w:rsid w:val="0059457C"/>
    <w:rsid w:val="00594720"/>
    <w:rsid w:val="005947A9"/>
    <w:rsid w:val="0059748B"/>
    <w:rsid w:val="005A0392"/>
    <w:rsid w:val="005A0625"/>
    <w:rsid w:val="005A136B"/>
    <w:rsid w:val="005A2FE5"/>
    <w:rsid w:val="005A3F83"/>
    <w:rsid w:val="005A51F8"/>
    <w:rsid w:val="005A5A30"/>
    <w:rsid w:val="005A6D33"/>
    <w:rsid w:val="005B5261"/>
    <w:rsid w:val="005B5469"/>
    <w:rsid w:val="005C2529"/>
    <w:rsid w:val="005C2CCA"/>
    <w:rsid w:val="005C3833"/>
    <w:rsid w:val="005C3F74"/>
    <w:rsid w:val="005C4201"/>
    <w:rsid w:val="005C4A0D"/>
    <w:rsid w:val="005C688A"/>
    <w:rsid w:val="005C7E63"/>
    <w:rsid w:val="005D130A"/>
    <w:rsid w:val="005D1A7A"/>
    <w:rsid w:val="005D2415"/>
    <w:rsid w:val="005D2EE0"/>
    <w:rsid w:val="005D335D"/>
    <w:rsid w:val="005D6F60"/>
    <w:rsid w:val="005E3523"/>
    <w:rsid w:val="005E5640"/>
    <w:rsid w:val="005E6426"/>
    <w:rsid w:val="005E69AB"/>
    <w:rsid w:val="005F55D3"/>
    <w:rsid w:val="00603B42"/>
    <w:rsid w:val="00604775"/>
    <w:rsid w:val="00610396"/>
    <w:rsid w:val="00610AB6"/>
    <w:rsid w:val="00610B2F"/>
    <w:rsid w:val="00612E22"/>
    <w:rsid w:val="00613497"/>
    <w:rsid w:val="00621B56"/>
    <w:rsid w:val="00624CF6"/>
    <w:rsid w:val="00627D39"/>
    <w:rsid w:val="00631AC7"/>
    <w:rsid w:val="00634F88"/>
    <w:rsid w:val="00635633"/>
    <w:rsid w:val="00640DFE"/>
    <w:rsid w:val="00642DC6"/>
    <w:rsid w:val="00642F2B"/>
    <w:rsid w:val="0064477B"/>
    <w:rsid w:val="006455EF"/>
    <w:rsid w:val="00645C14"/>
    <w:rsid w:val="006471E6"/>
    <w:rsid w:val="006477EE"/>
    <w:rsid w:val="006503EB"/>
    <w:rsid w:val="006515AD"/>
    <w:rsid w:val="006517C3"/>
    <w:rsid w:val="0066609D"/>
    <w:rsid w:val="00673D62"/>
    <w:rsid w:val="006741F4"/>
    <w:rsid w:val="006818E8"/>
    <w:rsid w:val="00682BC5"/>
    <w:rsid w:val="00682DD1"/>
    <w:rsid w:val="0068359F"/>
    <w:rsid w:val="00683BC2"/>
    <w:rsid w:val="006841C0"/>
    <w:rsid w:val="006841D5"/>
    <w:rsid w:val="00690DA7"/>
    <w:rsid w:val="00695135"/>
    <w:rsid w:val="00696F98"/>
    <w:rsid w:val="006A0322"/>
    <w:rsid w:val="006A070B"/>
    <w:rsid w:val="006A2F22"/>
    <w:rsid w:val="006A35E6"/>
    <w:rsid w:val="006A5291"/>
    <w:rsid w:val="006A6FE5"/>
    <w:rsid w:val="006B1210"/>
    <w:rsid w:val="006B54E8"/>
    <w:rsid w:val="006B63C8"/>
    <w:rsid w:val="006B6816"/>
    <w:rsid w:val="006C1CC5"/>
    <w:rsid w:val="006D11A5"/>
    <w:rsid w:val="006D28F0"/>
    <w:rsid w:val="006D2F97"/>
    <w:rsid w:val="006D616B"/>
    <w:rsid w:val="006D6530"/>
    <w:rsid w:val="006E27DC"/>
    <w:rsid w:val="006E2E98"/>
    <w:rsid w:val="006E3443"/>
    <w:rsid w:val="006E5D73"/>
    <w:rsid w:val="006E6F35"/>
    <w:rsid w:val="006E77E8"/>
    <w:rsid w:val="006F5898"/>
    <w:rsid w:val="006F62AD"/>
    <w:rsid w:val="006F6775"/>
    <w:rsid w:val="006F7579"/>
    <w:rsid w:val="006F7683"/>
    <w:rsid w:val="007013BB"/>
    <w:rsid w:val="00703224"/>
    <w:rsid w:val="007035EA"/>
    <w:rsid w:val="007049AB"/>
    <w:rsid w:val="00704DD5"/>
    <w:rsid w:val="007056D3"/>
    <w:rsid w:val="00705970"/>
    <w:rsid w:val="007146B5"/>
    <w:rsid w:val="00715D8A"/>
    <w:rsid w:val="007204BD"/>
    <w:rsid w:val="007205CC"/>
    <w:rsid w:val="0072226D"/>
    <w:rsid w:val="007236B8"/>
    <w:rsid w:val="007320E1"/>
    <w:rsid w:val="007330EB"/>
    <w:rsid w:val="00733BE9"/>
    <w:rsid w:val="00734603"/>
    <w:rsid w:val="00736329"/>
    <w:rsid w:val="00736776"/>
    <w:rsid w:val="00740A1E"/>
    <w:rsid w:val="0074194F"/>
    <w:rsid w:val="00753649"/>
    <w:rsid w:val="00760E10"/>
    <w:rsid w:val="00762415"/>
    <w:rsid w:val="0076584D"/>
    <w:rsid w:val="00766FC2"/>
    <w:rsid w:val="007675FF"/>
    <w:rsid w:val="0077218D"/>
    <w:rsid w:val="00774AC4"/>
    <w:rsid w:val="00777473"/>
    <w:rsid w:val="00780A69"/>
    <w:rsid w:val="007841BA"/>
    <w:rsid w:val="00785A8D"/>
    <w:rsid w:val="00785F91"/>
    <w:rsid w:val="0078730E"/>
    <w:rsid w:val="007906B0"/>
    <w:rsid w:val="00790CF2"/>
    <w:rsid w:val="00793960"/>
    <w:rsid w:val="00797030"/>
    <w:rsid w:val="007A1F8D"/>
    <w:rsid w:val="007A2B8D"/>
    <w:rsid w:val="007A4232"/>
    <w:rsid w:val="007A666F"/>
    <w:rsid w:val="007B1628"/>
    <w:rsid w:val="007B2393"/>
    <w:rsid w:val="007B3843"/>
    <w:rsid w:val="007B3F9E"/>
    <w:rsid w:val="007B5138"/>
    <w:rsid w:val="007B5DE5"/>
    <w:rsid w:val="007B5E73"/>
    <w:rsid w:val="007B6471"/>
    <w:rsid w:val="007B7669"/>
    <w:rsid w:val="007C0F9C"/>
    <w:rsid w:val="007C1ECE"/>
    <w:rsid w:val="007C2705"/>
    <w:rsid w:val="007C2EAE"/>
    <w:rsid w:val="007C40F5"/>
    <w:rsid w:val="007C6ADF"/>
    <w:rsid w:val="007D39A9"/>
    <w:rsid w:val="007E1541"/>
    <w:rsid w:val="007E681C"/>
    <w:rsid w:val="007F0FBC"/>
    <w:rsid w:val="007F443D"/>
    <w:rsid w:val="007F52C4"/>
    <w:rsid w:val="007F56B1"/>
    <w:rsid w:val="00801178"/>
    <w:rsid w:val="008049F4"/>
    <w:rsid w:val="00805A90"/>
    <w:rsid w:val="008065EF"/>
    <w:rsid w:val="00810955"/>
    <w:rsid w:val="008117F3"/>
    <w:rsid w:val="0081394B"/>
    <w:rsid w:val="008174CF"/>
    <w:rsid w:val="00817FCA"/>
    <w:rsid w:val="00821F9F"/>
    <w:rsid w:val="008224C7"/>
    <w:rsid w:val="0082657A"/>
    <w:rsid w:val="00830F13"/>
    <w:rsid w:val="0083675C"/>
    <w:rsid w:val="008368A5"/>
    <w:rsid w:val="00837F52"/>
    <w:rsid w:val="00843D6E"/>
    <w:rsid w:val="008442EB"/>
    <w:rsid w:val="00844466"/>
    <w:rsid w:val="00844D20"/>
    <w:rsid w:val="0084727F"/>
    <w:rsid w:val="00851BAA"/>
    <w:rsid w:val="008532B5"/>
    <w:rsid w:val="00854B09"/>
    <w:rsid w:val="00856919"/>
    <w:rsid w:val="0085708E"/>
    <w:rsid w:val="00862B09"/>
    <w:rsid w:val="00863371"/>
    <w:rsid w:val="00864002"/>
    <w:rsid w:val="0086490E"/>
    <w:rsid w:val="008651F5"/>
    <w:rsid w:val="00865DC1"/>
    <w:rsid w:val="00870F51"/>
    <w:rsid w:val="0087461F"/>
    <w:rsid w:val="008749CE"/>
    <w:rsid w:val="00876F0C"/>
    <w:rsid w:val="0087709F"/>
    <w:rsid w:val="00880BF7"/>
    <w:rsid w:val="00881AC1"/>
    <w:rsid w:val="0088329B"/>
    <w:rsid w:val="00883FFF"/>
    <w:rsid w:val="00886D4D"/>
    <w:rsid w:val="008A0C79"/>
    <w:rsid w:val="008A1BA0"/>
    <w:rsid w:val="008A28BC"/>
    <w:rsid w:val="008A29B5"/>
    <w:rsid w:val="008A3678"/>
    <w:rsid w:val="008A3D47"/>
    <w:rsid w:val="008B0B16"/>
    <w:rsid w:val="008B45EA"/>
    <w:rsid w:val="008C3A66"/>
    <w:rsid w:val="008C4D54"/>
    <w:rsid w:val="008C654C"/>
    <w:rsid w:val="008D0F3F"/>
    <w:rsid w:val="008D23A2"/>
    <w:rsid w:val="008D59F5"/>
    <w:rsid w:val="008E4DD2"/>
    <w:rsid w:val="008E5346"/>
    <w:rsid w:val="008E552C"/>
    <w:rsid w:val="008E5CC2"/>
    <w:rsid w:val="008E5CCE"/>
    <w:rsid w:val="008F0A44"/>
    <w:rsid w:val="008F25E6"/>
    <w:rsid w:val="008F27E8"/>
    <w:rsid w:val="008F4349"/>
    <w:rsid w:val="008F505C"/>
    <w:rsid w:val="008F54D3"/>
    <w:rsid w:val="008F62AC"/>
    <w:rsid w:val="008F6765"/>
    <w:rsid w:val="0090090B"/>
    <w:rsid w:val="009054CB"/>
    <w:rsid w:val="00906333"/>
    <w:rsid w:val="009063A0"/>
    <w:rsid w:val="009105AD"/>
    <w:rsid w:val="00915CE0"/>
    <w:rsid w:val="009176FC"/>
    <w:rsid w:val="009204F2"/>
    <w:rsid w:val="00924059"/>
    <w:rsid w:val="00925D1E"/>
    <w:rsid w:val="00926548"/>
    <w:rsid w:val="00927688"/>
    <w:rsid w:val="009342A3"/>
    <w:rsid w:val="00935582"/>
    <w:rsid w:val="0093729F"/>
    <w:rsid w:val="009412D6"/>
    <w:rsid w:val="00944B8D"/>
    <w:rsid w:val="00951EE3"/>
    <w:rsid w:val="00952DC0"/>
    <w:rsid w:val="009537E4"/>
    <w:rsid w:val="00954215"/>
    <w:rsid w:val="009557AC"/>
    <w:rsid w:val="009569C9"/>
    <w:rsid w:val="00957304"/>
    <w:rsid w:val="00960AC7"/>
    <w:rsid w:val="00961278"/>
    <w:rsid w:val="009710A7"/>
    <w:rsid w:val="00971D9A"/>
    <w:rsid w:val="00974137"/>
    <w:rsid w:val="009742F8"/>
    <w:rsid w:val="00974810"/>
    <w:rsid w:val="00974E97"/>
    <w:rsid w:val="0097557E"/>
    <w:rsid w:val="00976BC6"/>
    <w:rsid w:val="0098140C"/>
    <w:rsid w:val="009847DA"/>
    <w:rsid w:val="00987AC4"/>
    <w:rsid w:val="00990D56"/>
    <w:rsid w:val="00991D8D"/>
    <w:rsid w:val="00992274"/>
    <w:rsid w:val="009933C6"/>
    <w:rsid w:val="009936BE"/>
    <w:rsid w:val="009961CA"/>
    <w:rsid w:val="00997497"/>
    <w:rsid w:val="0099792F"/>
    <w:rsid w:val="009A2491"/>
    <w:rsid w:val="009A3C70"/>
    <w:rsid w:val="009A444E"/>
    <w:rsid w:val="009A5881"/>
    <w:rsid w:val="009A7A3F"/>
    <w:rsid w:val="009A7F10"/>
    <w:rsid w:val="009B51D1"/>
    <w:rsid w:val="009B598E"/>
    <w:rsid w:val="009C0B69"/>
    <w:rsid w:val="009C1FA2"/>
    <w:rsid w:val="009C2768"/>
    <w:rsid w:val="009C4813"/>
    <w:rsid w:val="009C50B8"/>
    <w:rsid w:val="009C5AF2"/>
    <w:rsid w:val="009C7171"/>
    <w:rsid w:val="009D3250"/>
    <w:rsid w:val="009D3D24"/>
    <w:rsid w:val="009D3F37"/>
    <w:rsid w:val="009E118B"/>
    <w:rsid w:val="009E1B4C"/>
    <w:rsid w:val="009E2B90"/>
    <w:rsid w:val="009F0BFA"/>
    <w:rsid w:val="009F79BC"/>
    <w:rsid w:val="00A017D0"/>
    <w:rsid w:val="00A064D8"/>
    <w:rsid w:val="00A070FC"/>
    <w:rsid w:val="00A10EBE"/>
    <w:rsid w:val="00A136BF"/>
    <w:rsid w:val="00A13E9B"/>
    <w:rsid w:val="00A140FF"/>
    <w:rsid w:val="00A15EFA"/>
    <w:rsid w:val="00A21A03"/>
    <w:rsid w:val="00A24169"/>
    <w:rsid w:val="00A26026"/>
    <w:rsid w:val="00A33AA8"/>
    <w:rsid w:val="00A34D3D"/>
    <w:rsid w:val="00A36268"/>
    <w:rsid w:val="00A378E5"/>
    <w:rsid w:val="00A4228E"/>
    <w:rsid w:val="00A43513"/>
    <w:rsid w:val="00A4413D"/>
    <w:rsid w:val="00A4700C"/>
    <w:rsid w:val="00A479DC"/>
    <w:rsid w:val="00A55010"/>
    <w:rsid w:val="00A555E9"/>
    <w:rsid w:val="00A575A5"/>
    <w:rsid w:val="00A57715"/>
    <w:rsid w:val="00A61487"/>
    <w:rsid w:val="00A622D4"/>
    <w:rsid w:val="00A63043"/>
    <w:rsid w:val="00A64A4E"/>
    <w:rsid w:val="00A71A92"/>
    <w:rsid w:val="00A73B97"/>
    <w:rsid w:val="00A742DC"/>
    <w:rsid w:val="00A74D98"/>
    <w:rsid w:val="00A779AB"/>
    <w:rsid w:val="00A81A7A"/>
    <w:rsid w:val="00A81B03"/>
    <w:rsid w:val="00A827AC"/>
    <w:rsid w:val="00A83521"/>
    <w:rsid w:val="00A84832"/>
    <w:rsid w:val="00A86B7A"/>
    <w:rsid w:val="00A91B58"/>
    <w:rsid w:val="00A9232D"/>
    <w:rsid w:val="00A93387"/>
    <w:rsid w:val="00A94DC5"/>
    <w:rsid w:val="00AA1A46"/>
    <w:rsid w:val="00AA1EBF"/>
    <w:rsid w:val="00AA4011"/>
    <w:rsid w:val="00AA4976"/>
    <w:rsid w:val="00AB0DCD"/>
    <w:rsid w:val="00AB5212"/>
    <w:rsid w:val="00AB524D"/>
    <w:rsid w:val="00AB5D1E"/>
    <w:rsid w:val="00AB6876"/>
    <w:rsid w:val="00AB724A"/>
    <w:rsid w:val="00AB7A78"/>
    <w:rsid w:val="00AC177E"/>
    <w:rsid w:val="00AC1957"/>
    <w:rsid w:val="00AC67A6"/>
    <w:rsid w:val="00AC7534"/>
    <w:rsid w:val="00AD09FD"/>
    <w:rsid w:val="00AD127F"/>
    <w:rsid w:val="00AD1E21"/>
    <w:rsid w:val="00AD3AD0"/>
    <w:rsid w:val="00AD4A2A"/>
    <w:rsid w:val="00AD5C80"/>
    <w:rsid w:val="00AD7BE5"/>
    <w:rsid w:val="00AD7E18"/>
    <w:rsid w:val="00AE0473"/>
    <w:rsid w:val="00AF1273"/>
    <w:rsid w:val="00AF2606"/>
    <w:rsid w:val="00AF27AB"/>
    <w:rsid w:val="00AF3FE2"/>
    <w:rsid w:val="00AF56A8"/>
    <w:rsid w:val="00AF620A"/>
    <w:rsid w:val="00AF7BFF"/>
    <w:rsid w:val="00B01C04"/>
    <w:rsid w:val="00B0570D"/>
    <w:rsid w:val="00B06AD5"/>
    <w:rsid w:val="00B10D26"/>
    <w:rsid w:val="00B11244"/>
    <w:rsid w:val="00B15D92"/>
    <w:rsid w:val="00B166A8"/>
    <w:rsid w:val="00B17330"/>
    <w:rsid w:val="00B17A7F"/>
    <w:rsid w:val="00B17BCF"/>
    <w:rsid w:val="00B221E6"/>
    <w:rsid w:val="00B23A4B"/>
    <w:rsid w:val="00B25448"/>
    <w:rsid w:val="00B266DE"/>
    <w:rsid w:val="00B303EC"/>
    <w:rsid w:val="00B314E8"/>
    <w:rsid w:val="00B32318"/>
    <w:rsid w:val="00B326BA"/>
    <w:rsid w:val="00B33112"/>
    <w:rsid w:val="00B33238"/>
    <w:rsid w:val="00B4163C"/>
    <w:rsid w:val="00B440BD"/>
    <w:rsid w:val="00B45F28"/>
    <w:rsid w:val="00B5074F"/>
    <w:rsid w:val="00B549BE"/>
    <w:rsid w:val="00B5739D"/>
    <w:rsid w:val="00B57925"/>
    <w:rsid w:val="00B623AA"/>
    <w:rsid w:val="00B62AE9"/>
    <w:rsid w:val="00B65E13"/>
    <w:rsid w:val="00B66910"/>
    <w:rsid w:val="00B66F66"/>
    <w:rsid w:val="00B72140"/>
    <w:rsid w:val="00B7400B"/>
    <w:rsid w:val="00B80676"/>
    <w:rsid w:val="00B83239"/>
    <w:rsid w:val="00B83F5A"/>
    <w:rsid w:val="00B84189"/>
    <w:rsid w:val="00B84270"/>
    <w:rsid w:val="00B846E7"/>
    <w:rsid w:val="00B86F1A"/>
    <w:rsid w:val="00B87E86"/>
    <w:rsid w:val="00B942D1"/>
    <w:rsid w:val="00B95237"/>
    <w:rsid w:val="00B960CA"/>
    <w:rsid w:val="00B96489"/>
    <w:rsid w:val="00BA1772"/>
    <w:rsid w:val="00BA31C0"/>
    <w:rsid w:val="00BA3D0E"/>
    <w:rsid w:val="00BA4377"/>
    <w:rsid w:val="00BA7136"/>
    <w:rsid w:val="00BB157F"/>
    <w:rsid w:val="00BB2177"/>
    <w:rsid w:val="00BB757D"/>
    <w:rsid w:val="00BC04DA"/>
    <w:rsid w:val="00BC228B"/>
    <w:rsid w:val="00BC28AF"/>
    <w:rsid w:val="00BD2FDB"/>
    <w:rsid w:val="00BD5D0B"/>
    <w:rsid w:val="00BD6836"/>
    <w:rsid w:val="00BD782F"/>
    <w:rsid w:val="00BE0ACE"/>
    <w:rsid w:val="00BE0F50"/>
    <w:rsid w:val="00BE47A9"/>
    <w:rsid w:val="00BE4805"/>
    <w:rsid w:val="00BE4FBA"/>
    <w:rsid w:val="00BE5C4F"/>
    <w:rsid w:val="00BF174F"/>
    <w:rsid w:val="00BF2812"/>
    <w:rsid w:val="00BF40E7"/>
    <w:rsid w:val="00BF4BCF"/>
    <w:rsid w:val="00BF54C7"/>
    <w:rsid w:val="00BF7A60"/>
    <w:rsid w:val="00C00A80"/>
    <w:rsid w:val="00C01716"/>
    <w:rsid w:val="00C03F32"/>
    <w:rsid w:val="00C04729"/>
    <w:rsid w:val="00C04835"/>
    <w:rsid w:val="00C04916"/>
    <w:rsid w:val="00C06517"/>
    <w:rsid w:val="00C11654"/>
    <w:rsid w:val="00C22EE6"/>
    <w:rsid w:val="00C239BE"/>
    <w:rsid w:val="00C27B39"/>
    <w:rsid w:val="00C314D9"/>
    <w:rsid w:val="00C332B6"/>
    <w:rsid w:val="00C41CDB"/>
    <w:rsid w:val="00C427A8"/>
    <w:rsid w:val="00C42EB7"/>
    <w:rsid w:val="00C43083"/>
    <w:rsid w:val="00C438A5"/>
    <w:rsid w:val="00C44790"/>
    <w:rsid w:val="00C5189F"/>
    <w:rsid w:val="00C57EAC"/>
    <w:rsid w:val="00C614D7"/>
    <w:rsid w:val="00C63F74"/>
    <w:rsid w:val="00C6660A"/>
    <w:rsid w:val="00C67B8A"/>
    <w:rsid w:val="00C67F27"/>
    <w:rsid w:val="00C70308"/>
    <w:rsid w:val="00C718CD"/>
    <w:rsid w:val="00C73B46"/>
    <w:rsid w:val="00C75DEA"/>
    <w:rsid w:val="00C7701A"/>
    <w:rsid w:val="00C80327"/>
    <w:rsid w:val="00C803A8"/>
    <w:rsid w:val="00C81202"/>
    <w:rsid w:val="00C83728"/>
    <w:rsid w:val="00C849EE"/>
    <w:rsid w:val="00C8577E"/>
    <w:rsid w:val="00C92333"/>
    <w:rsid w:val="00CA0FD5"/>
    <w:rsid w:val="00CA12A1"/>
    <w:rsid w:val="00CA1CAE"/>
    <w:rsid w:val="00CA23E8"/>
    <w:rsid w:val="00CA2516"/>
    <w:rsid w:val="00CA2E21"/>
    <w:rsid w:val="00CA3641"/>
    <w:rsid w:val="00CA6030"/>
    <w:rsid w:val="00CA65F1"/>
    <w:rsid w:val="00CB1F47"/>
    <w:rsid w:val="00CB620D"/>
    <w:rsid w:val="00CB6794"/>
    <w:rsid w:val="00CC71E8"/>
    <w:rsid w:val="00CD4500"/>
    <w:rsid w:val="00CD6441"/>
    <w:rsid w:val="00CD70F0"/>
    <w:rsid w:val="00CE0443"/>
    <w:rsid w:val="00CE74A6"/>
    <w:rsid w:val="00CF0565"/>
    <w:rsid w:val="00CF134C"/>
    <w:rsid w:val="00CF1629"/>
    <w:rsid w:val="00CF5767"/>
    <w:rsid w:val="00D01293"/>
    <w:rsid w:val="00D02B84"/>
    <w:rsid w:val="00D074D2"/>
    <w:rsid w:val="00D14601"/>
    <w:rsid w:val="00D16B67"/>
    <w:rsid w:val="00D1737B"/>
    <w:rsid w:val="00D17BC3"/>
    <w:rsid w:val="00D21DD5"/>
    <w:rsid w:val="00D22C6B"/>
    <w:rsid w:val="00D22EF1"/>
    <w:rsid w:val="00D23CAB"/>
    <w:rsid w:val="00D25067"/>
    <w:rsid w:val="00D2735A"/>
    <w:rsid w:val="00D273B5"/>
    <w:rsid w:val="00D33872"/>
    <w:rsid w:val="00D34161"/>
    <w:rsid w:val="00D362B8"/>
    <w:rsid w:val="00D36EBD"/>
    <w:rsid w:val="00D375B1"/>
    <w:rsid w:val="00D4195B"/>
    <w:rsid w:val="00D430CC"/>
    <w:rsid w:val="00D44239"/>
    <w:rsid w:val="00D442DF"/>
    <w:rsid w:val="00D444D1"/>
    <w:rsid w:val="00D46394"/>
    <w:rsid w:val="00D55425"/>
    <w:rsid w:val="00D55B7C"/>
    <w:rsid w:val="00D5652F"/>
    <w:rsid w:val="00D622F3"/>
    <w:rsid w:val="00D66520"/>
    <w:rsid w:val="00D71085"/>
    <w:rsid w:val="00D7469C"/>
    <w:rsid w:val="00D751F6"/>
    <w:rsid w:val="00D8070B"/>
    <w:rsid w:val="00D81685"/>
    <w:rsid w:val="00D827F8"/>
    <w:rsid w:val="00D86881"/>
    <w:rsid w:val="00D90776"/>
    <w:rsid w:val="00D97F50"/>
    <w:rsid w:val="00DA16F7"/>
    <w:rsid w:val="00DA2525"/>
    <w:rsid w:val="00DA2690"/>
    <w:rsid w:val="00DA276A"/>
    <w:rsid w:val="00DA4630"/>
    <w:rsid w:val="00DA54D3"/>
    <w:rsid w:val="00DB1F94"/>
    <w:rsid w:val="00DB35CD"/>
    <w:rsid w:val="00DB4885"/>
    <w:rsid w:val="00DB5437"/>
    <w:rsid w:val="00DB5AF5"/>
    <w:rsid w:val="00DC22FB"/>
    <w:rsid w:val="00DC361E"/>
    <w:rsid w:val="00DC5F82"/>
    <w:rsid w:val="00DC6F9E"/>
    <w:rsid w:val="00DD3F0A"/>
    <w:rsid w:val="00DE3653"/>
    <w:rsid w:val="00DE7E95"/>
    <w:rsid w:val="00DF1A3C"/>
    <w:rsid w:val="00DF2672"/>
    <w:rsid w:val="00DF6657"/>
    <w:rsid w:val="00E04563"/>
    <w:rsid w:val="00E04D69"/>
    <w:rsid w:val="00E069E4"/>
    <w:rsid w:val="00E06C87"/>
    <w:rsid w:val="00E077D5"/>
    <w:rsid w:val="00E113BC"/>
    <w:rsid w:val="00E1282B"/>
    <w:rsid w:val="00E1587C"/>
    <w:rsid w:val="00E16669"/>
    <w:rsid w:val="00E17177"/>
    <w:rsid w:val="00E267A7"/>
    <w:rsid w:val="00E310D6"/>
    <w:rsid w:val="00E33A06"/>
    <w:rsid w:val="00E4018B"/>
    <w:rsid w:val="00E41019"/>
    <w:rsid w:val="00E4175C"/>
    <w:rsid w:val="00E44430"/>
    <w:rsid w:val="00E45B1C"/>
    <w:rsid w:val="00E45CC1"/>
    <w:rsid w:val="00E5032D"/>
    <w:rsid w:val="00E53523"/>
    <w:rsid w:val="00E53D0D"/>
    <w:rsid w:val="00E54B34"/>
    <w:rsid w:val="00E55063"/>
    <w:rsid w:val="00E56420"/>
    <w:rsid w:val="00E60139"/>
    <w:rsid w:val="00E62918"/>
    <w:rsid w:val="00E63AAA"/>
    <w:rsid w:val="00E63D0E"/>
    <w:rsid w:val="00E7198E"/>
    <w:rsid w:val="00E72420"/>
    <w:rsid w:val="00E73FF0"/>
    <w:rsid w:val="00E74906"/>
    <w:rsid w:val="00E75283"/>
    <w:rsid w:val="00E91EA1"/>
    <w:rsid w:val="00E93BC1"/>
    <w:rsid w:val="00E94811"/>
    <w:rsid w:val="00E979E5"/>
    <w:rsid w:val="00EA0509"/>
    <w:rsid w:val="00EA47A4"/>
    <w:rsid w:val="00EA5EDC"/>
    <w:rsid w:val="00EA6EAC"/>
    <w:rsid w:val="00EA7E2B"/>
    <w:rsid w:val="00EB36D1"/>
    <w:rsid w:val="00EB5311"/>
    <w:rsid w:val="00EB5565"/>
    <w:rsid w:val="00EC2E3F"/>
    <w:rsid w:val="00EC3B45"/>
    <w:rsid w:val="00EC46EA"/>
    <w:rsid w:val="00EC5EDA"/>
    <w:rsid w:val="00EE3EEC"/>
    <w:rsid w:val="00EF0D52"/>
    <w:rsid w:val="00EF114B"/>
    <w:rsid w:val="00EF4EFE"/>
    <w:rsid w:val="00EF5EB8"/>
    <w:rsid w:val="00EF6C75"/>
    <w:rsid w:val="00F01327"/>
    <w:rsid w:val="00F03AE1"/>
    <w:rsid w:val="00F05390"/>
    <w:rsid w:val="00F05FBD"/>
    <w:rsid w:val="00F1009C"/>
    <w:rsid w:val="00F100ED"/>
    <w:rsid w:val="00F128BC"/>
    <w:rsid w:val="00F21132"/>
    <w:rsid w:val="00F216D4"/>
    <w:rsid w:val="00F252DD"/>
    <w:rsid w:val="00F25B4D"/>
    <w:rsid w:val="00F27DC3"/>
    <w:rsid w:val="00F30333"/>
    <w:rsid w:val="00F3049E"/>
    <w:rsid w:val="00F317BF"/>
    <w:rsid w:val="00F32194"/>
    <w:rsid w:val="00F327DE"/>
    <w:rsid w:val="00F32BDE"/>
    <w:rsid w:val="00F33C71"/>
    <w:rsid w:val="00F35BDF"/>
    <w:rsid w:val="00F40C47"/>
    <w:rsid w:val="00F42BCC"/>
    <w:rsid w:val="00F45D67"/>
    <w:rsid w:val="00F5197C"/>
    <w:rsid w:val="00F544B8"/>
    <w:rsid w:val="00F54E79"/>
    <w:rsid w:val="00F57F05"/>
    <w:rsid w:val="00F60B2C"/>
    <w:rsid w:val="00F6226F"/>
    <w:rsid w:val="00F63001"/>
    <w:rsid w:val="00F644CE"/>
    <w:rsid w:val="00F65298"/>
    <w:rsid w:val="00F65A53"/>
    <w:rsid w:val="00F71517"/>
    <w:rsid w:val="00F71621"/>
    <w:rsid w:val="00F7490B"/>
    <w:rsid w:val="00F75151"/>
    <w:rsid w:val="00F77678"/>
    <w:rsid w:val="00F815A8"/>
    <w:rsid w:val="00F824C3"/>
    <w:rsid w:val="00F8301D"/>
    <w:rsid w:val="00F87A57"/>
    <w:rsid w:val="00F92B3D"/>
    <w:rsid w:val="00FA0491"/>
    <w:rsid w:val="00FA06F2"/>
    <w:rsid w:val="00FA51C4"/>
    <w:rsid w:val="00FA5C1A"/>
    <w:rsid w:val="00FA7AF8"/>
    <w:rsid w:val="00FB0B64"/>
    <w:rsid w:val="00FB0E27"/>
    <w:rsid w:val="00FB2C8A"/>
    <w:rsid w:val="00FB4ACB"/>
    <w:rsid w:val="00FB4CD1"/>
    <w:rsid w:val="00FB65D5"/>
    <w:rsid w:val="00FB70EE"/>
    <w:rsid w:val="00FC5671"/>
    <w:rsid w:val="00FC6253"/>
    <w:rsid w:val="00FC7FE4"/>
    <w:rsid w:val="00FD646C"/>
    <w:rsid w:val="00FE1108"/>
    <w:rsid w:val="00FE11AB"/>
    <w:rsid w:val="00FF1922"/>
    <w:rsid w:val="00FF4AAF"/>
    <w:rsid w:val="00FF6B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7EBC"/>
    <w:pPr>
      <w:spacing w:after="0"/>
    </w:pPr>
    <w:rPr>
      <w:sz w:val="24"/>
      <w:szCs w:val="24"/>
      <w:lang w:eastAsia="ru-RU"/>
    </w:rPr>
  </w:style>
  <w:style w:type="paragraph" w:styleId="1">
    <w:name w:val="heading 1"/>
    <w:basedOn w:val="a"/>
    <w:next w:val="a"/>
    <w:link w:val="10"/>
    <w:qFormat/>
    <w:rsid w:val="006D11A5"/>
    <w:pPr>
      <w:keepNext/>
      <w:spacing w:before="240" w:after="60"/>
      <w:outlineLvl w:val="0"/>
    </w:pPr>
    <w:rPr>
      <w:rFonts w:ascii="Cambria" w:hAnsi="Cambria"/>
      <w:b/>
      <w:bCs/>
      <w:kern w:val="32"/>
      <w:sz w:val="32"/>
      <w:szCs w:val="32"/>
    </w:rPr>
  </w:style>
  <w:style w:type="paragraph" w:styleId="2">
    <w:name w:val="heading 2"/>
    <w:basedOn w:val="a"/>
    <w:next w:val="a"/>
    <w:link w:val="20"/>
    <w:qFormat/>
    <w:rsid w:val="00D17BC3"/>
    <w:pPr>
      <w:keepNext/>
      <w:spacing w:before="240" w:after="60"/>
      <w:outlineLvl w:val="1"/>
    </w:pPr>
    <w:rPr>
      <w:rFonts w:ascii="Arial" w:hAnsi="Arial" w:cs="Arial"/>
      <w:b/>
      <w:bCs/>
      <w:i/>
      <w:iCs/>
      <w:sz w:val="28"/>
      <w:szCs w:val="28"/>
    </w:rPr>
  </w:style>
  <w:style w:type="paragraph" w:styleId="3">
    <w:name w:val="heading 3"/>
    <w:basedOn w:val="a"/>
    <w:next w:val="a"/>
    <w:link w:val="30"/>
    <w:qFormat/>
    <w:rsid w:val="00D17BC3"/>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6D11A5"/>
    <w:rPr>
      <w:rFonts w:ascii="Cambria" w:hAnsi="Cambria"/>
      <w:b/>
      <w:bCs/>
      <w:kern w:val="32"/>
      <w:sz w:val="32"/>
      <w:szCs w:val="32"/>
      <w:lang w:eastAsia="ru-RU"/>
    </w:rPr>
  </w:style>
  <w:style w:type="paragraph" w:styleId="a3">
    <w:name w:val="Subtitle"/>
    <w:basedOn w:val="a"/>
    <w:next w:val="a"/>
    <w:link w:val="a4"/>
    <w:qFormat/>
    <w:rsid w:val="006D11A5"/>
    <w:pPr>
      <w:spacing w:after="60"/>
      <w:jc w:val="center"/>
      <w:outlineLvl w:val="1"/>
    </w:pPr>
    <w:rPr>
      <w:rFonts w:ascii="Cambria" w:hAnsi="Cambria"/>
    </w:rPr>
  </w:style>
  <w:style w:type="character" w:customStyle="1" w:styleId="a4">
    <w:name w:val="Подзаголовок Знак"/>
    <w:link w:val="a3"/>
    <w:rsid w:val="006D11A5"/>
    <w:rPr>
      <w:rFonts w:ascii="Cambria" w:hAnsi="Cambria"/>
      <w:sz w:val="24"/>
      <w:szCs w:val="24"/>
      <w:lang w:eastAsia="ru-RU"/>
    </w:rPr>
  </w:style>
  <w:style w:type="character" w:styleId="a5">
    <w:name w:val="Strong"/>
    <w:uiPriority w:val="22"/>
    <w:qFormat/>
    <w:rsid w:val="006D11A5"/>
    <w:rPr>
      <w:b/>
      <w:bCs/>
    </w:rPr>
  </w:style>
  <w:style w:type="paragraph" w:styleId="a6">
    <w:name w:val="No Spacing"/>
    <w:uiPriority w:val="1"/>
    <w:qFormat/>
    <w:rsid w:val="006D11A5"/>
    <w:rPr>
      <w:sz w:val="24"/>
      <w:szCs w:val="24"/>
      <w:lang w:eastAsia="ru-RU"/>
    </w:rPr>
  </w:style>
  <w:style w:type="paragraph" w:styleId="a7">
    <w:name w:val="List Paragraph"/>
    <w:basedOn w:val="a"/>
    <w:uiPriority w:val="99"/>
    <w:qFormat/>
    <w:rsid w:val="006D11A5"/>
    <w:pPr>
      <w:ind w:left="720"/>
      <w:contextualSpacing/>
    </w:pPr>
    <w:rPr>
      <w:rFonts w:ascii="Calibri" w:eastAsia="Calibri" w:hAnsi="Calibri"/>
      <w:sz w:val="22"/>
      <w:szCs w:val="22"/>
      <w:lang w:eastAsia="en-US"/>
    </w:rPr>
  </w:style>
  <w:style w:type="table" w:styleId="a8">
    <w:name w:val="Table Grid"/>
    <w:basedOn w:val="a1"/>
    <w:rsid w:val="00DB1F94"/>
    <w:pPr>
      <w:spacing w:after="0"/>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footer"/>
    <w:basedOn w:val="a"/>
    <w:link w:val="aa"/>
    <w:uiPriority w:val="99"/>
    <w:rsid w:val="00DB1F94"/>
    <w:pPr>
      <w:tabs>
        <w:tab w:val="center" w:pos="4677"/>
        <w:tab w:val="right" w:pos="9355"/>
      </w:tabs>
    </w:pPr>
  </w:style>
  <w:style w:type="character" w:customStyle="1" w:styleId="aa">
    <w:name w:val="Нижний колонтитул Знак"/>
    <w:basedOn w:val="a0"/>
    <w:link w:val="a9"/>
    <w:uiPriority w:val="99"/>
    <w:rsid w:val="00DB1F94"/>
    <w:rPr>
      <w:sz w:val="24"/>
      <w:szCs w:val="24"/>
      <w:lang w:eastAsia="ru-RU"/>
    </w:rPr>
  </w:style>
  <w:style w:type="character" w:styleId="ab">
    <w:name w:val="page number"/>
    <w:basedOn w:val="a0"/>
    <w:rsid w:val="00DB1F94"/>
  </w:style>
  <w:style w:type="character" w:customStyle="1" w:styleId="FontStyle44">
    <w:name w:val="Font Style44"/>
    <w:rsid w:val="00DB1F94"/>
    <w:rPr>
      <w:rFonts w:ascii="Times New Roman" w:hAnsi="Times New Roman" w:cs="Times New Roman"/>
      <w:sz w:val="26"/>
      <w:szCs w:val="26"/>
    </w:rPr>
  </w:style>
  <w:style w:type="paragraph" w:styleId="11">
    <w:name w:val="toc 1"/>
    <w:basedOn w:val="a"/>
    <w:next w:val="a"/>
    <w:autoRedefine/>
    <w:semiHidden/>
    <w:rsid w:val="00C7701A"/>
    <w:pPr>
      <w:tabs>
        <w:tab w:val="right" w:leader="dot" w:pos="9269"/>
      </w:tabs>
      <w:jc w:val="center"/>
    </w:pPr>
    <w:rPr>
      <w:b/>
      <w:noProof/>
      <w:sz w:val="28"/>
      <w:szCs w:val="28"/>
    </w:rPr>
  </w:style>
  <w:style w:type="character" w:styleId="ac">
    <w:name w:val="Hyperlink"/>
    <w:basedOn w:val="a0"/>
    <w:rsid w:val="00DB1F94"/>
    <w:rPr>
      <w:color w:val="0000FF"/>
      <w:u w:val="single"/>
    </w:rPr>
  </w:style>
  <w:style w:type="paragraph" w:styleId="21">
    <w:name w:val="toc 2"/>
    <w:basedOn w:val="a"/>
    <w:next w:val="a"/>
    <w:autoRedefine/>
    <w:semiHidden/>
    <w:rsid w:val="00DB1F94"/>
    <w:pPr>
      <w:tabs>
        <w:tab w:val="right" w:leader="dot" w:pos="9269"/>
      </w:tabs>
      <w:spacing w:line="360" w:lineRule="auto"/>
    </w:pPr>
    <w:rPr>
      <w:noProof/>
      <w:sz w:val="28"/>
      <w:szCs w:val="28"/>
    </w:rPr>
  </w:style>
  <w:style w:type="character" w:customStyle="1" w:styleId="20">
    <w:name w:val="Заголовок 2 Знак"/>
    <w:basedOn w:val="a0"/>
    <w:link w:val="2"/>
    <w:rsid w:val="00D17BC3"/>
    <w:rPr>
      <w:rFonts w:ascii="Arial" w:hAnsi="Arial" w:cs="Arial"/>
      <w:b/>
      <w:bCs/>
      <w:i/>
      <w:iCs/>
      <w:sz w:val="28"/>
      <w:szCs w:val="28"/>
      <w:lang w:eastAsia="ru-RU"/>
    </w:rPr>
  </w:style>
  <w:style w:type="character" w:customStyle="1" w:styleId="30">
    <w:name w:val="Заголовок 3 Знак"/>
    <w:basedOn w:val="a0"/>
    <w:link w:val="3"/>
    <w:rsid w:val="00D17BC3"/>
    <w:rPr>
      <w:rFonts w:ascii="Arial" w:hAnsi="Arial" w:cs="Arial"/>
      <w:b/>
      <w:bCs/>
      <w:sz w:val="26"/>
      <w:szCs w:val="26"/>
      <w:lang w:eastAsia="ru-RU"/>
    </w:rPr>
  </w:style>
  <w:style w:type="paragraph" w:styleId="ad">
    <w:name w:val="footnote text"/>
    <w:basedOn w:val="a"/>
    <w:link w:val="ae"/>
    <w:semiHidden/>
    <w:rsid w:val="00D17BC3"/>
    <w:rPr>
      <w:sz w:val="20"/>
      <w:szCs w:val="20"/>
    </w:rPr>
  </w:style>
  <w:style w:type="character" w:customStyle="1" w:styleId="ae">
    <w:name w:val="Текст сноски Знак"/>
    <w:basedOn w:val="a0"/>
    <w:link w:val="ad"/>
    <w:semiHidden/>
    <w:rsid w:val="00D17BC3"/>
    <w:rPr>
      <w:lang w:eastAsia="ru-RU"/>
    </w:rPr>
  </w:style>
  <w:style w:type="paragraph" w:customStyle="1" w:styleId="af">
    <w:name w:val="Знак Знак Знак Знак Знак Знак Знак"/>
    <w:basedOn w:val="a"/>
    <w:rsid w:val="00D17BC3"/>
    <w:pPr>
      <w:tabs>
        <w:tab w:val="left" w:pos="708"/>
      </w:tabs>
      <w:spacing w:after="160" w:line="240" w:lineRule="exact"/>
    </w:pPr>
    <w:rPr>
      <w:rFonts w:ascii="Verdana" w:hAnsi="Verdana" w:cs="Verdana"/>
      <w:sz w:val="20"/>
      <w:szCs w:val="20"/>
      <w:lang w:val="en-US" w:eastAsia="en-US"/>
    </w:rPr>
  </w:style>
  <w:style w:type="paragraph" w:customStyle="1" w:styleId="Style7">
    <w:name w:val="Style7"/>
    <w:basedOn w:val="a"/>
    <w:rsid w:val="00D17BC3"/>
    <w:pPr>
      <w:widowControl w:val="0"/>
      <w:autoSpaceDE w:val="0"/>
      <w:autoSpaceDN w:val="0"/>
      <w:adjustRightInd w:val="0"/>
      <w:spacing w:line="317" w:lineRule="exact"/>
      <w:ind w:firstLine="734"/>
      <w:jc w:val="both"/>
    </w:pPr>
  </w:style>
  <w:style w:type="paragraph" w:customStyle="1" w:styleId="af0">
    <w:name w:val="Знак Знак Знак"/>
    <w:basedOn w:val="a"/>
    <w:rsid w:val="00D17BC3"/>
    <w:pPr>
      <w:spacing w:after="160" w:line="240" w:lineRule="exact"/>
    </w:pPr>
    <w:rPr>
      <w:rFonts w:ascii="Verdana" w:hAnsi="Verdana"/>
      <w:sz w:val="20"/>
      <w:szCs w:val="20"/>
    </w:rPr>
  </w:style>
  <w:style w:type="character" w:styleId="af1">
    <w:name w:val="footnote reference"/>
    <w:semiHidden/>
    <w:rsid w:val="00D17BC3"/>
    <w:rPr>
      <w:vertAlign w:val="superscript"/>
    </w:rPr>
  </w:style>
  <w:style w:type="paragraph" w:styleId="af2">
    <w:name w:val="endnote text"/>
    <w:basedOn w:val="a"/>
    <w:link w:val="af3"/>
    <w:rsid w:val="00D17BC3"/>
    <w:rPr>
      <w:sz w:val="20"/>
      <w:szCs w:val="20"/>
    </w:rPr>
  </w:style>
  <w:style w:type="character" w:customStyle="1" w:styleId="af3">
    <w:name w:val="Текст концевой сноски Знак"/>
    <w:basedOn w:val="a0"/>
    <w:link w:val="af2"/>
    <w:rsid w:val="00D17BC3"/>
    <w:rPr>
      <w:lang w:eastAsia="ru-RU"/>
    </w:rPr>
  </w:style>
  <w:style w:type="character" w:styleId="af4">
    <w:name w:val="endnote reference"/>
    <w:rsid w:val="00D17BC3"/>
    <w:rPr>
      <w:vertAlign w:val="superscript"/>
    </w:rPr>
  </w:style>
  <w:style w:type="character" w:styleId="af5">
    <w:name w:val="annotation reference"/>
    <w:basedOn w:val="a0"/>
    <w:rsid w:val="00D17BC3"/>
    <w:rPr>
      <w:sz w:val="16"/>
      <w:szCs w:val="16"/>
    </w:rPr>
  </w:style>
  <w:style w:type="paragraph" w:styleId="af6">
    <w:name w:val="annotation text"/>
    <w:basedOn w:val="a"/>
    <w:link w:val="af7"/>
    <w:rsid w:val="00D17BC3"/>
    <w:rPr>
      <w:sz w:val="20"/>
      <w:szCs w:val="20"/>
    </w:rPr>
  </w:style>
  <w:style w:type="character" w:customStyle="1" w:styleId="af7">
    <w:name w:val="Текст примечания Знак"/>
    <w:basedOn w:val="a0"/>
    <w:link w:val="af6"/>
    <w:rsid w:val="00D17BC3"/>
    <w:rPr>
      <w:lang w:eastAsia="ru-RU"/>
    </w:rPr>
  </w:style>
  <w:style w:type="paragraph" w:styleId="af8">
    <w:name w:val="annotation subject"/>
    <w:basedOn w:val="af6"/>
    <w:next w:val="af6"/>
    <w:link w:val="af9"/>
    <w:rsid w:val="00D17BC3"/>
    <w:rPr>
      <w:b/>
      <w:bCs/>
    </w:rPr>
  </w:style>
  <w:style w:type="character" w:customStyle="1" w:styleId="af9">
    <w:name w:val="Тема примечания Знак"/>
    <w:basedOn w:val="af7"/>
    <w:link w:val="af8"/>
    <w:rsid w:val="00D17BC3"/>
    <w:rPr>
      <w:b/>
      <w:bCs/>
      <w:lang w:eastAsia="ru-RU"/>
    </w:rPr>
  </w:style>
  <w:style w:type="paragraph" w:styleId="afa">
    <w:name w:val="Balloon Text"/>
    <w:basedOn w:val="a"/>
    <w:link w:val="afb"/>
    <w:rsid w:val="00D17BC3"/>
    <w:rPr>
      <w:rFonts w:ascii="Tahoma" w:hAnsi="Tahoma" w:cs="Tahoma"/>
      <w:sz w:val="16"/>
      <w:szCs w:val="16"/>
    </w:rPr>
  </w:style>
  <w:style w:type="character" w:customStyle="1" w:styleId="afb">
    <w:name w:val="Текст выноски Знак"/>
    <w:basedOn w:val="a0"/>
    <w:link w:val="afa"/>
    <w:rsid w:val="00D17BC3"/>
    <w:rPr>
      <w:rFonts w:ascii="Tahoma" w:hAnsi="Tahoma" w:cs="Tahoma"/>
      <w:sz w:val="16"/>
      <w:szCs w:val="16"/>
      <w:lang w:eastAsia="ru-RU"/>
    </w:rPr>
  </w:style>
  <w:style w:type="paragraph" w:styleId="31">
    <w:name w:val="toc 3"/>
    <w:basedOn w:val="a"/>
    <w:next w:val="a"/>
    <w:autoRedefine/>
    <w:semiHidden/>
    <w:rsid w:val="00D17BC3"/>
    <w:pPr>
      <w:ind w:left="480"/>
    </w:pPr>
  </w:style>
  <w:style w:type="paragraph" w:styleId="afc">
    <w:name w:val="Normal (Web)"/>
    <w:basedOn w:val="a"/>
    <w:uiPriority w:val="99"/>
    <w:rsid w:val="00D17BC3"/>
    <w:pPr>
      <w:spacing w:before="100" w:beforeAutospacing="1" w:after="100" w:afterAutospacing="1"/>
    </w:pPr>
    <w:rPr>
      <w:rFonts w:ascii="Arial Unicode MS" w:eastAsia="Arial Unicode MS" w:hAnsi="Arial" w:cs="Arial Unicode MS"/>
    </w:rPr>
  </w:style>
  <w:style w:type="paragraph" w:customStyle="1" w:styleId="afd">
    <w:name w:val="Знак"/>
    <w:basedOn w:val="a"/>
    <w:rsid w:val="00D17BC3"/>
    <w:pPr>
      <w:spacing w:before="60" w:after="160" w:line="240" w:lineRule="exact"/>
    </w:pPr>
    <w:rPr>
      <w:rFonts w:ascii="Verdana" w:hAnsi="Verdana" w:cs="Verdana"/>
      <w:sz w:val="20"/>
      <w:szCs w:val="20"/>
      <w:lang w:val="en-US" w:eastAsia="en-US"/>
    </w:rPr>
  </w:style>
  <w:style w:type="paragraph" w:customStyle="1" w:styleId="22">
    <w:name w:val="Знак2"/>
    <w:basedOn w:val="a"/>
    <w:rsid w:val="00D17BC3"/>
    <w:pPr>
      <w:tabs>
        <w:tab w:val="left" w:pos="708"/>
      </w:tabs>
      <w:spacing w:after="160" w:line="240" w:lineRule="exact"/>
    </w:pPr>
    <w:rPr>
      <w:rFonts w:ascii="Verdana" w:hAnsi="Verdana" w:cs="Verdana"/>
      <w:sz w:val="20"/>
      <w:szCs w:val="20"/>
      <w:lang w:val="en-US" w:eastAsia="en-US"/>
    </w:rPr>
  </w:style>
  <w:style w:type="paragraph" w:styleId="afe">
    <w:name w:val="header"/>
    <w:basedOn w:val="a"/>
    <w:link w:val="aff"/>
    <w:uiPriority w:val="99"/>
    <w:rsid w:val="00D17BC3"/>
    <w:pPr>
      <w:tabs>
        <w:tab w:val="center" w:pos="4677"/>
        <w:tab w:val="right" w:pos="9355"/>
      </w:tabs>
    </w:pPr>
  </w:style>
  <w:style w:type="character" w:customStyle="1" w:styleId="aff">
    <w:name w:val="Верхний колонтитул Знак"/>
    <w:basedOn w:val="a0"/>
    <w:link w:val="afe"/>
    <w:uiPriority w:val="99"/>
    <w:rsid w:val="00D17BC3"/>
    <w:rPr>
      <w:sz w:val="24"/>
      <w:szCs w:val="24"/>
      <w:lang w:eastAsia="ru-RU"/>
    </w:rPr>
  </w:style>
  <w:style w:type="paragraph" w:styleId="aff0">
    <w:name w:val="Document Map"/>
    <w:basedOn w:val="a"/>
    <w:link w:val="aff1"/>
    <w:semiHidden/>
    <w:rsid w:val="00D17BC3"/>
    <w:pPr>
      <w:shd w:val="clear" w:color="auto" w:fill="000080"/>
    </w:pPr>
    <w:rPr>
      <w:rFonts w:ascii="Tahoma" w:hAnsi="Tahoma" w:cs="Tahoma"/>
      <w:sz w:val="20"/>
      <w:szCs w:val="20"/>
    </w:rPr>
  </w:style>
  <w:style w:type="character" w:customStyle="1" w:styleId="aff1">
    <w:name w:val="Схема документа Знак"/>
    <w:basedOn w:val="a0"/>
    <w:link w:val="aff0"/>
    <w:semiHidden/>
    <w:rsid w:val="00D17BC3"/>
    <w:rPr>
      <w:rFonts w:ascii="Tahoma" w:hAnsi="Tahoma" w:cs="Tahoma"/>
      <w:shd w:val="clear" w:color="auto" w:fill="000080"/>
      <w:lang w:eastAsia="ru-RU"/>
    </w:rPr>
  </w:style>
  <w:style w:type="paragraph" w:customStyle="1" w:styleId="23">
    <w:name w:val="Знак2"/>
    <w:basedOn w:val="a"/>
    <w:rsid w:val="00D17BC3"/>
    <w:pPr>
      <w:tabs>
        <w:tab w:val="left" w:pos="708"/>
      </w:tabs>
      <w:spacing w:after="160" w:line="240" w:lineRule="exact"/>
    </w:pPr>
    <w:rPr>
      <w:rFonts w:ascii="Verdana" w:hAnsi="Verdana" w:cs="Verdana"/>
      <w:sz w:val="20"/>
      <w:szCs w:val="20"/>
      <w:lang w:val="en-US" w:eastAsia="en-US"/>
    </w:rPr>
  </w:style>
  <w:style w:type="paragraph" w:styleId="24">
    <w:name w:val="Body Text 2"/>
    <w:basedOn w:val="a"/>
    <w:link w:val="25"/>
    <w:unhideWhenUsed/>
    <w:rsid w:val="00D17BC3"/>
    <w:pPr>
      <w:jc w:val="center"/>
    </w:pPr>
    <w:rPr>
      <w:b/>
      <w:bCs/>
      <w:i/>
      <w:iCs/>
      <w:sz w:val="28"/>
    </w:rPr>
  </w:style>
  <w:style w:type="character" w:customStyle="1" w:styleId="25">
    <w:name w:val="Основной текст 2 Знак"/>
    <w:basedOn w:val="a0"/>
    <w:link w:val="24"/>
    <w:rsid w:val="00D17BC3"/>
    <w:rPr>
      <w:b/>
      <w:bCs/>
      <w:i/>
      <w:iCs/>
      <w:sz w:val="28"/>
      <w:szCs w:val="24"/>
      <w:lang w:eastAsia="ru-RU"/>
    </w:rPr>
  </w:style>
  <w:style w:type="paragraph" w:styleId="aff2">
    <w:name w:val="Body Text"/>
    <w:basedOn w:val="a"/>
    <w:link w:val="aff3"/>
    <w:rsid w:val="00D17BC3"/>
    <w:pPr>
      <w:spacing w:after="120"/>
    </w:pPr>
  </w:style>
  <w:style w:type="character" w:customStyle="1" w:styleId="aff3">
    <w:name w:val="Основной текст Знак"/>
    <w:basedOn w:val="a0"/>
    <w:link w:val="aff2"/>
    <w:rsid w:val="00D17BC3"/>
    <w:rPr>
      <w:sz w:val="24"/>
      <w:szCs w:val="24"/>
      <w:lang w:eastAsia="ru-RU"/>
    </w:rPr>
  </w:style>
  <w:style w:type="character" w:styleId="aff4">
    <w:name w:val="Emphasis"/>
    <w:basedOn w:val="a0"/>
    <w:uiPriority w:val="20"/>
    <w:qFormat/>
    <w:rsid w:val="007C0F9C"/>
    <w:rPr>
      <w:i/>
      <w:iCs/>
    </w:rPr>
  </w:style>
  <w:style w:type="paragraph" w:styleId="32">
    <w:name w:val="Body Text Indent 3"/>
    <w:basedOn w:val="a"/>
    <w:link w:val="33"/>
    <w:uiPriority w:val="99"/>
    <w:semiHidden/>
    <w:unhideWhenUsed/>
    <w:rsid w:val="002A6D95"/>
    <w:pPr>
      <w:spacing w:after="120"/>
      <w:ind w:left="283"/>
    </w:pPr>
    <w:rPr>
      <w:sz w:val="16"/>
      <w:szCs w:val="16"/>
    </w:rPr>
  </w:style>
  <w:style w:type="character" w:customStyle="1" w:styleId="33">
    <w:name w:val="Основной текст с отступом 3 Знак"/>
    <w:basedOn w:val="a0"/>
    <w:link w:val="32"/>
    <w:uiPriority w:val="99"/>
    <w:semiHidden/>
    <w:rsid w:val="002A6D95"/>
    <w:rPr>
      <w:sz w:val="16"/>
      <w:szCs w:val="16"/>
      <w:lang w:eastAsia="ru-RU"/>
    </w:rPr>
  </w:style>
  <w:style w:type="character" w:styleId="aff5">
    <w:name w:val="FollowedHyperlink"/>
    <w:basedOn w:val="a0"/>
    <w:uiPriority w:val="99"/>
    <w:semiHidden/>
    <w:unhideWhenUsed/>
    <w:rsid w:val="00DA276A"/>
    <w:rPr>
      <w:color w:val="800080" w:themeColor="followedHyperlink"/>
      <w:u w:val="single"/>
    </w:rPr>
  </w:style>
  <w:style w:type="table" w:customStyle="1" w:styleId="12">
    <w:name w:val="Сетка таблицы1"/>
    <w:basedOn w:val="a1"/>
    <w:next w:val="a8"/>
    <w:rsid w:val="005947A9"/>
    <w:pPr>
      <w:spacing w:after="180" w:line="274" w:lineRule="auto"/>
    </w:pPr>
    <w:rPr>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6">
    <w:name w:val="Основной текст с отступом 2 Знак"/>
    <w:uiPriority w:val="99"/>
    <w:semiHidden/>
    <w:rsid w:val="00A73B97"/>
    <w:rPr>
      <w:rFonts w:ascii="Times New Roman" w:eastAsia="Times New Roman" w:hAnsi="Times New Roman" w:cs="Times New Roman"/>
      <w:sz w:val="24"/>
      <w:szCs w:val="24"/>
      <w:lang w:eastAsia="ru-RU"/>
    </w:rPr>
  </w:style>
  <w:style w:type="paragraph" w:styleId="34">
    <w:name w:val="Body Text 3"/>
    <w:basedOn w:val="a"/>
    <w:link w:val="35"/>
    <w:uiPriority w:val="99"/>
    <w:semiHidden/>
    <w:unhideWhenUsed/>
    <w:rsid w:val="001D78E5"/>
    <w:pPr>
      <w:spacing w:after="120"/>
    </w:pPr>
    <w:rPr>
      <w:sz w:val="16"/>
      <w:szCs w:val="16"/>
    </w:rPr>
  </w:style>
  <w:style w:type="character" w:customStyle="1" w:styleId="35">
    <w:name w:val="Основной текст 3 Знак"/>
    <w:basedOn w:val="a0"/>
    <w:link w:val="34"/>
    <w:uiPriority w:val="99"/>
    <w:semiHidden/>
    <w:rsid w:val="001D78E5"/>
    <w:rPr>
      <w:sz w:val="16"/>
      <w:szCs w:val="16"/>
      <w:lang w:eastAsia="ru-RU"/>
    </w:rPr>
  </w:style>
  <w:style w:type="table" w:customStyle="1" w:styleId="27">
    <w:name w:val="Сетка таблицы2"/>
    <w:basedOn w:val="a1"/>
    <w:next w:val="a8"/>
    <w:uiPriority w:val="59"/>
    <w:rsid w:val="00837F52"/>
    <w:pPr>
      <w:spacing w:after="0"/>
    </w:pPr>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1">
    <w:name w:val="c1"/>
    <w:basedOn w:val="a"/>
    <w:rsid w:val="00954215"/>
    <w:pPr>
      <w:spacing w:before="100" w:beforeAutospacing="1" w:after="100" w:afterAutospacing="1"/>
    </w:pPr>
  </w:style>
  <w:style w:type="character" w:customStyle="1" w:styleId="c0">
    <w:name w:val="c0"/>
    <w:basedOn w:val="a0"/>
    <w:rsid w:val="00954215"/>
  </w:style>
  <w:style w:type="paragraph" w:customStyle="1" w:styleId="c3">
    <w:name w:val="c3"/>
    <w:basedOn w:val="a"/>
    <w:rsid w:val="0036243D"/>
    <w:pPr>
      <w:spacing w:before="100" w:beforeAutospacing="1" w:after="100" w:afterAutospacing="1"/>
    </w:pPr>
  </w:style>
  <w:style w:type="numbering" w:customStyle="1" w:styleId="13">
    <w:name w:val="Нет списка1"/>
    <w:next w:val="a2"/>
    <w:uiPriority w:val="99"/>
    <w:semiHidden/>
    <w:unhideWhenUsed/>
    <w:rsid w:val="00A71A92"/>
  </w:style>
  <w:style w:type="table" w:customStyle="1" w:styleId="36">
    <w:name w:val="Сетка таблицы3"/>
    <w:basedOn w:val="a1"/>
    <w:next w:val="a8"/>
    <w:uiPriority w:val="99"/>
    <w:rsid w:val="00A71A92"/>
    <w:pPr>
      <w:spacing w:after="0"/>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
    <w:name w:val="Нет списка2"/>
    <w:next w:val="a2"/>
    <w:uiPriority w:val="99"/>
    <w:semiHidden/>
    <w:unhideWhenUsed/>
    <w:rsid w:val="003342C2"/>
  </w:style>
  <w:style w:type="table" w:customStyle="1" w:styleId="4">
    <w:name w:val="Сетка таблицы4"/>
    <w:basedOn w:val="a1"/>
    <w:next w:val="a8"/>
    <w:uiPriority w:val="99"/>
    <w:rsid w:val="003342C2"/>
    <w:pPr>
      <w:spacing w:after="0"/>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1238674">
      <w:bodyDiv w:val="1"/>
      <w:marLeft w:val="0"/>
      <w:marRight w:val="0"/>
      <w:marTop w:val="0"/>
      <w:marBottom w:val="0"/>
      <w:divBdr>
        <w:top w:val="none" w:sz="0" w:space="0" w:color="auto"/>
        <w:left w:val="none" w:sz="0" w:space="0" w:color="auto"/>
        <w:bottom w:val="none" w:sz="0" w:space="0" w:color="auto"/>
        <w:right w:val="none" w:sz="0" w:space="0" w:color="auto"/>
      </w:divBdr>
      <w:divsChild>
        <w:div w:id="758716208">
          <w:marLeft w:val="0"/>
          <w:marRight w:val="0"/>
          <w:marTop w:val="0"/>
          <w:marBottom w:val="0"/>
          <w:divBdr>
            <w:top w:val="none" w:sz="0" w:space="0" w:color="auto"/>
            <w:left w:val="none" w:sz="0" w:space="0" w:color="auto"/>
            <w:bottom w:val="none" w:sz="0" w:space="0" w:color="auto"/>
            <w:right w:val="none" w:sz="0" w:space="0" w:color="auto"/>
          </w:divBdr>
        </w:div>
      </w:divsChild>
    </w:div>
    <w:div w:id="151991167">
      <w:bodyDiv w:val="1"/>
      <w:marLeft w:val="0"/>
      <w:marRight w:val="0"/>
      <w:marTop w:val="0"/>
      <w:marBottom w:val="0"/>
      <w:divBdr>
        <w:top w:val="none" w:sz="0" w:space="0" w:color="auto"/>
        <w:left w:val="none" w:sz="0" w:space="0" w:color="auto"/>
        <w:bottom w:val="none" w:sz="0" w:space="0" w:color="auto"/>
        <w:right w:val="none" w:sz="0" w:space="0" w:color="auto"/>
      </w:divBdr>
      <w:divsChild>
        <w:div w:id="333187223">
          <w:marLeft w:val="75"/>
          <w:marRight w:val="0"/>
          <w:marTop w:val="0"/>
          <w:marBottom w:val="0"/>
          <w:divBdr>
            <w:top w:val="none" w:sz="0" w:space="0" w:color="auto"/>
            <w:left w:val="none" w:sz="0" w:space="0" w:color="auto"/>
            <w:bottom w:val="none" w:sz="0" w:space="0" w:color="auto"/>
            <w:right w:val="none" w:sz="0" w:space="0" w:color="auto"/>
          </w:divBdr>
        </w:div>
      </w:divsChild>
    </w:div>
    <w:div w:id="157309123">
      <w:bodyDiv w:val="1"/>
      <w:marLeft w:val="0"/>
      <w:marRight w:val="0"/>
      <w:marTop w:val="0"/>
      <w:marBottom w:val="0"/>
      <w:divBdr>
        <w:top w:val="none" w:sz="0" w:space="0" w:color="auto"/>
        <w:left w:val="none" w:sz="0" w:space="0" w:color="auto"/>
        <w:bottom w:val="none" w:sz="0" w:space="0" w:color="auto"/>
        <w:right w:val="none" w:sz="0" w:space="0" w:color="auto"/>
      </w:divBdr>
    </w:div>
    <w:div w:id="297928085">
      <w:bodyDiv w:val="1"/>
      <w:marLeft w:val="0"/>
      <w:marRight w:val="0"/>
      <w:marTop w:val="0"/>
      <w:marBottom w:val="0"/>
      <w:divBdr>
        <w:top w:val="none" w:sz="0" w:space="0" w:color="auto"/>
        <w:left w:val="none" w:sz="0" w:space="0" w:color="auto"/>
        <w:bottom w:val="none" w:sz="0" w:space="0" w:color="auto"/>
        <w:right w:val="none" w:sz="0" w:space="0" w:color="auto"/>
      </w:divBdr>
    </w:div>
    <w:div w:id="335570437">
      <w:bodyDiv w:val="1"/>
      <w:marLeft w:val="0"/>
      <w:marRight w:val="0"/>
      <w:marTop w:val="0"/>
      <w:marBottom w:val="0"/>
      <w:divBdr>
        <w:top w:val="none" w:sz="0" w:space="0" w:color="auto"/>
        <w:left w:val="none" w:sz="0" w:space="0" w:color="auto"/>
        <w:bottom w:val="none" w:sz="0" w:space="0" w:color="auto"/>
        <w:right w:val="none" w:sz="0" w:space="0" w:color="auto"/>
      </w:divBdr>
      <w:divsChild>
        <w:div w:id="132259109">
          <w:marLeft w:val="0"/>
          <w:marRight w:val="0"/>
          <w:marTop w:val="0"/>
          <w:marBottom w:val="0"/>
          <w:divBdr>
            <w:top w:val="none" w:sz="0" w:space="0" w:color="auto"/>
            <w:left w:val="none" w:sz="0" w:space="0" w:color="auto"/>
            <w:bottom w:val="none" w:sz="0" w:space="0" w:color="auto"/>
            <w:right w:val="none" w:sz="0" w:space="0" w:color="auto"/>
          </w:divBdr>
        </w:div>
      </w:divsChild>
    </w:div>
    <w:div w:id="531646581">
      <w:bodyDiv w:val="1"/>
      <w:marLeft w:val="0"/>
      <w:marRight w:val="0"/>
      <w:marTop w:val="0"/>
      <w:marBottom w:val="0"/>
      <w:divBdr>
        <w:top w:val="none" w:sz="0" w:space="0" w:color="auto"/>
        <w:left w:val="none" w:sz="0" w:space="0" w:color="auto"/>
        <w:bottom w:val="none" w:sz="0" w:space="0" w:color="auto"/>
        <w:right w:val="none" w:sz="0" w:space="0" w:color="auto"/>
      </w:divBdr>
    </w:div>
    <w:div w:id="556089603">
      <w:bodyDiv w:val="1"/>
      <w:marLeft w:val="0"/>
      <w:marRight w:val="0"/>
      <w:marTop w:val="0"/>
      <w:marBottom w:val="0"/>
      <w:divBdr>
        <w:top w:val="none" w:sz="0" w:space="0" w:color="auto"/>
        <w:left w:val="none" w:sz="0" w:space="0" w:color="auto"/>
        <w:bottom w:val="none" w:sz="0" w:space="0" w:color="auto"/>
        <w:right w:val="none" w:sz="0" w:space="0" w:color="auto"/>
      </w:divBdr>
      <w:divsChild>
        <w:div w:id="1249189801">
          <w:marLeft w:val="0"/>
          <w:marRight w:val="0"/>
          <w:marTop w:val="0"/>
          <w:marBottom w:val="0"/>
          <w:divBdr>
            <w:top w:val="none" w:sz="0" w:space="0" w:color="auto"/>
            <w:left w:val="none" w:sz="0" w:space="0" w:color="auto"/>
            <w:bottom w:val="none" w:sz="0" w:space="0" w:color="auto"/>
            <w:right w:val="none" w:sz="0" w:space="0" w:color="auto"/>
          </w:divBdr>
        </w:div>
      </w:divsChild>
    </w:div>
    <w:div w:id="558634737">
      <w:bodyDiv w:val="1"/>
      <w:marLeft w:val="0"/>
      <w:marRight w:val="0"/>
      <w:marTop w:val="0"/>
      <w:marBottom w:val="0"/>
      <w:divBdr>
        <w:top w:val="none" w:sz="0" w:space="0" w:color="auto"/>
        <w:left w:val="none" w:sz="0" w:space="0" w:color="auto"/>
        <w:bottom w:val="none" w:sz="0" w:space="0" w:color="auto"/>
        <w:right w:val="none" w:sz="0" w:space="0" w:color="auto"/>
      </w:divBdr>
      <w:divsChild>
        <w:div w:id="2091806865">
          <w:marLeft w:val="0"/>
          <w:marRight w:val="0"/>
          <w:marTop w:val="0"/>
          <w:marBottom w:val="0"/>
          <w:divBdr>
            <w:top w:val="none" w:sz="0" w:space="0" w:color="auto"/>
            <w:left w:val="none" w:sz="0" w:space="0" w:color="auto"/>
            <w:bottom w:val="none" w:sz="0" w:space="0" w:color="auto"/>
            <w:right w:val="none" w:sz="0" w:space="0" w:color="auto"/>
          </w:divBdr>
        </w:div>
      </w:divsChild>
    </w:div>
    <w:div w:id="604773594">
      <w:bodyDiv w:val="1"/>
      <w:marLeft w:val="0"/>
      <w:marRight w:val="0"/>
      <w:marTop w:val="0"/>
      <w:marBottom w:val="0"/>
      <w:divBdr>
        <w:top w:val="none" w:sz="0" w:space="0" w:color="auto"/>
        <w:left w:val="none" w:sz="0" w:space="0" w:color="auto"/>
        <w:bottom w:val="none" w:sz="0" w:space="0" w:color="auto"/>
        <w:right w:val="none" w:sz="0" w:space="0" w:color="auto"/>
      </w:divBdr>
      <w:divsChild>
        <w:div w:id="529877482">
          <w:marLeft w:val="0"/>
          <w:marRight w:val="0"/>
          <w:marTop w:val="0"/>
          <w:marBottom w:val="0"/>
          <w:divBdr>
            <w:top w:val="none" w:sz="0" w:space="0" w:color="auto"/>
            <w:left w:val="none" w:sz="0" w:space="0" w:color="auto"/>
            <w:bottom w:val="none" w:sz="0" w:space="0" w:color="auto"/>
            <w:right w:val="none" w:sz="0" w:space="0" w:color="auto"/>
          </w:divBdr>
          <w:divsChild>
            <w:div w:id="693000329">
              <w:marLeft w:val="0"/>
              <w:marRight w:val="0"/>
              <w:marTop w:val="0"/>
              <w:marBottom w:val="0"/>
              <w:divBdr>
                <w:top w:val="none" w:sz="0" w:space="0" w:color="auto"/>
                <w:left w:val="none" w:sz="0" w:space="0" w:color="auto"/>
                <w:bottom w:val="none" w:sz="0" w:space="0" w:color="auto"/>
                <w:right w:val="none" w:sz="0" w:space="0" w:color="auto"/>
              </w:divBdr>
              <w:divsChild>
                <w:div w:id="1073698072">
                  <w:marLeft w:val="0"/>
                  <w:marRight w:val="0"/>
                  <w:marTop w:val="0"/>
                  <w:marBottom w:val="0"/>
                  <w:divBdr>
                    <w:top w:val="none" w:sz="0" w:space="0" w:color="auto"/>
                    <w:left w:val="none" w:sz="0" w:space="0" w:color="auto"/>
                    <w:bottom w:val="none" w:sz="0" w:space="0" w:color="auto"/>
                    <w:right w:val="none" w:sz="0" w:space="0" w:color="auto"/>
                  </w:divBdr>
                  <w:divsChild>
                    <w:div w:id="17157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825798">
          <w:marLeft w:val="0"/>
          <w:marRight w:val="0"/>
          <w:marTop w:val="0"/>
          <w:marBottom w:val="0"/>
          <w:divBdr>
            <w:top w:val="none" w:sz="0" w:space="0" w:color="auto"/>
            <w:left w:val="none" w:sz="0" w:space="0" w:color="auto"/>
            <w:bottom w:val="none" w:sz="0" w:space="0" w:color="auto"/>
            <w:right w:val="none" w:sz="0" w:space="0" w:color="auto"/>
          </w:divBdr>
          <w:divsChild>
            <w:div w:id="652950060">
              <w:marLeft w:val="0"/>
              <w:marRight w:val="0"/>
              <w:marTop w:val="0"/>
              <w:marBottom w:val="0"/>
              <w:divBdr>
                <w:top w:val="none" w:sz="0" w:space="0" w:color="auto"/>
                <w:left w:val="none" w:sz="0" w:space="0" w:color="auto"/>
                <w:bottom w:val="none" w:sz="0" w:space="0" w:color="auto"/>
                <w:right w:val="none" w:sz="0" w:space="0" w:color="auto"/>
              </w:divBdr>
              <w:divsChild>
                <w:div w:id="166798156">
                  <w:marLeft w:val="0"/>
                  <w:marRight w:val="0"/>
                  <w:marTop w:val="0"/>
                  <w:marBottom w:val="0"/>
                  <w:divBdr>
                    <w:top w:val="none" w:sz="0" w:space="0" w:color="auto"/>
                    <w:left w:val="none" w:sz="0" w:space="0" w:color="auto"/>
                    <w:bottom w:val="none" w:sz="0" w:space="0" w:color="auto"/>
                    <w:right w:val="none" w:sz="0" w:space="0" w:color="auto"/>
                  </w:divBdr>
                  <w:divsChild>
                    <w:div w:id="939991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7375946">
      <w:bodyDiv w:val="1"/>
      <w:marLeft w:val="0"/>
      <w:marRight w:val="0"/>
      <w:marTop w:val="0"/>
      <w:marBottom w:val="0"/>
      <w:divBdr>
        <w:top w:val="none" w:sz="0" w:space="0" w:color="auto"/>
        <w:left w:val="none" w:sz="0" w:space="0" w:color="auto"/>
        <w:bottom w:val="none" w:sz="0" w:space="0" w:color="auto"/>
        <w:right w:val="none" w:sz="0" w:space="0" w:color="auto"/>
      </w:divBdr>
    </w:div>
    <w:div w:id="653262855">
      <w:bodyDiv w:val="1"/>
      <w:marLeft w:val="0"/>
      <w:marRight w:val="0"/>
      <w:marTop w:val="0"/>
      <w:marBottom w:val="0"/>
      <w:divBdr>
        <w:top w:val="none" w:sz="0" w:space="0" w:color="auto"/>
        <w:left w:val="none" w:sz="0" w:space="0" w:color="auto"/>
        <w:bottom w:val="none" w:sz="0" w:space="0" w:color="auto"/>
        <w:right w:val="none" w:sz="0" w:space="0" w:color="auto"/>
      </w:divBdr>
    </w:div>
    <w:div w:id="750351687">
      <w:bodyDiv w:val="1"/>
      <w:marLeft w:val="0"/>
      <w:marRight w:val="0"/>
      <w:marTop w:val="0"/>
      <w:marBottom w:val="0"/>
      <w:divBdr>
        <w:top w:val="none" w:sz="0" w:space="0" w:color="auto"/>
        <w:left w:val="none" w:sz="0" w:space="0" w:color="auto"/>
        <w:bottom w:val="none" w:sz="0" w:space="0" w:color="auto"/>
        <w:right w:val="none" w:sz="0" w:space="0" w:color="auto"/>
      </w:divBdr>
      <w:divsChild>
        <w:div w:id="739718983">
          <w:marLeft w:val="0"/>
          <w:marRight w:val="0"/>
          <w:marTop w:val="0"/>
          <w:marBottom w:val="0"/>
          <w:divBdr>
            <w:top w:val="none" w:sz="0" w:space="0" w:color="auto"/>
            <w:left w:val="none" w:sz="0" w:space="0" w:color="auto"/>
            <w:bottom w:val="none" w:sz="0" w:space="0" w:color="auto"/>
            <w:right w:val="none" w:sz="0" w:space="0" w:color="auto"/>
          </w:divBdr>
        </w:div>
      </w:divsChild>
    </w:div>
    <w:div w:id="757217475">
      <w:bodyDiv w:val="1"/>
      <w:marLeft w:val="0"/>
      <w:marRight w:val="0"/>
      <w:marTop w:val="0"/>
      <w:marBottom w:val="0"/>
      <w:divBdr>
        <w:top w:val="none" w:sz="0" w:space="0" w:color="auto"/>
        <w:left w:val="none" w:sz="0" w:space="0" w:color="auto"/>
        <w:bottom w:val="none" w:sz="0" w:space="0" w:color="auto"/>
        <w:right w:val="none" w:sz="0" w:space="0" w:color="auto"/>
      </w:divBdr>
    </w:div>
    <w:div w:id="815145531">
      <w:bodyDiv w:val="1"/>
      <w:marLeft w:val="0"/>
      <w:marRight w:val="0"/>
      <w:marTop w:val="0"/>
      <w:marBottom w:val="0"/>
      <w:divBdr>
        <w:top w:val="none" w:sz="0" w:space="0" w:color="auto"/>
        <w:left w:val="none" w:sz="0" w:space="0" w:color="auto"/>
        <w:bottom w:val="none" w:sz="0" w:space="0" w:color="auto"/>
        <w:right w:val="none" w:sz="0" w:space="0" w:color="auto"/>
      </w:divBdr>
      <w:divsChild>
        <w:div w:id="24907758">
          <w:marLeft w:val="0"/>
          <w:marRight w:val="0"/>
          <w:marTop w:val="0"/>
          <w:marBottom w:val="0"/>
          <w:divBdr>
            <w:top w:val="none" w:sz="0" w:space="0" w:color="auto"/>
            <w:left w:val="none" w:sz="0" w:space="0" w:color="auto"/>
            <w:bottom w:val="none" w:sz="0" w:space="0" w:color="auto"/>
            <w:right w:val="none" w:sz="0" w:space="0" w:color="auto"/>
          </w:divBdr>
        </w:div>
      </w:divsChild>
    </w:div>
    <w:div w:id="879636286">
      <w:bodyDiv w:val="1"/>
      <w:marLeft w:val="0"/>
      <w:marRight w:val="0"/>
      <w:marTop w:val="0"/>
      <w:marBottom w:val="0"/>
      <w:divBdr>
        <w:top w:val="none" w:sz="0" w:space="0" w:color="auto"/>
        <w:left w:val="none" w:sz="0" w:space="0" w:color="auto"/>
        <w:bottom w:val="none" w:sz="0" w:space="0" w:color="auto"/>
        <w:right w:val="none" w:sz="0" w:space="0" w:color="auto"/>
      </w:divBdr>
    </w:div>
    <w:div w:id="903488127">
      <w:bodyDiv w:val="1"/>
      <w:marLeft w:val="0"/>
      <w:marRight w:val="0"/>
      <w:marTop w:val="0"/>
      <w:marBottom w:val="0"/>
      <w:divBdr>
        <w:top w:val="none" w:sz="0" w:space="0" w:color="auto"/>
        <w:left w:val="none" w:sz="0" w:space="0" w:color="auto"/>
        <w:bottom w:val="none" w:sz="0" w:space="0" w:color="auto"/>
        <w:right w:val="none" w:sz="0" w:space="0" w:color="auto"/>
      </w:divBdr>
      <w:divsChild>
        <w:div w:id="1324119610">
          <w:marLeft w:val="0"/>
          <w:marRight w:val="0"/>
          <w:marTop w:val="0"/>
          <w:marBottom w:val="0"/>
          <w:divBdr>
            <w:top w:val="none" w:sz="0" w:space="0" w:color="auto"/>
            <w:left w:val="none" w:sz="0" w:space="0" w:color="auto"/>
            <w:bottom w:val="none" w:sz="0" w:space="0" w:color="auto"/>
            <w:right w:val="none" w:sz="0" w:space="0" w:color="auto"/>
          </w:divBdr>
        </w:div>
      </w:divsChild>
    </w:div>
    <w:div w:id="968822659">
      <w:bodyDiv w:val="1"/>
      <w:marLeft w:val="0"/>
      <w:marRight w:val="0"/>
      <w:marTop w:val="0"/>
      <w:marBottom w:val="0"/>
      <w:divBdr>
        <w:top w:val="none" w:sz="0" w:space="0" w:color="auto"/>
        <w:left w:val="none" w:sz="0" w:space="0" w:color="auto"/>
        <w:bottom w:val="none" w:sz="0" w:space="0" w:color="auto"/>
        <w:right w:val="none" w:sz="0" w:space="0" w:color="auto"/>
      </w:divBdr>
    </w:div>
    <w:div w:id="1090933793">
      <w:bodyDiv w:val="1"/>
      <w:marLeft w:val="0"/>
      <w:marRight w:val="0"/>
      <w:marTop w:val="0"/>
      <w:marBottom w:val="0"/>
      <w:divBdr>
        <w:top w:val="none" w:sz="0" w:space="0" w:color="auto"/>
        <w:left w:val="none" w:sz="0" w:space="0" w:color="auto"/>
        <w:bottom w:val="none" w:sz="0" w:space="0" w:color="auto"/>
        <w:right w:val="none" w:sz="0" w:space="0" w:color="auto"/>
      </w:divBdr>
    </w:div>
    <w:div w:id="1349794270">
      <w:bodyDiv w:val="1"/>
      <w:marLeft w:val="0"/>
      <w:marRight w:val="0"/>
      <w:marTop w:val="0"/>
      <w:marBottom w:val="0"/>
      <w:divBdr>
        <w:top w:val="none" w:sz="0" w:space="0" w:color="auto"/>
        <w:left w:val="none" w:sz="0" w:space="0" w:color="auto"/>
        <w:bottom w:val="none" w:sz="0" w:space="0" w:color="auto"/>
        <w:right w:val="none" w:sz="0" w:space="0" w:color="auto"/>
      </w:divBdr>
      <w:divsChild>
        <w:div w:id="906495122">
          <w:marLeft w:val="0"/>
          <w:marRight w:val="0"/>
          <w:marTop w:val="0"/>
          <w:marBottom w:val="0"/>
          <w:divBdr>
            <w:top w:val="none" w:sz="0" w:space="0" w:color="auto"/>
            <w:left w:val="none" w:sz="0" w:space="0" w:color="auto"/>
            <w:bottom w:val="none" w:sz="0" w:space="0" w:color="auto"/>
            <w:right w:val="none" w:sz="0" w:space="0" w:color="auto"/>
          </w:divBdr>
        </w:div>
      </w:divsChild>
    </w:div>
    <w:div w:id="1695574005">
      <w:bodyDiv w:val="1"/>
      <w:marLeft w:val="0"/>
      <w:marRight w:val="0"/>
      <w:marTop w:val="0"/>
      <w:marBottom w:val="0"/>
      <w:divBdr>
        <w:top w:val="none" w:sz="0" w:space="0" w:color="auto"/>
        <w:left w:val="none" w:sz="0" w:space="0" w:color="auto"/>
        <w:bottom w:val="none" w:sz="0" w:space="0" w:color="auto"/>
        <w:right w:val="none" w:sz="0" w:space="0" w:color="auto"/>
      </w:divBdr>
      <w:divsChild>
        <w:div w:id="1612513493">
          <w:marLeft w:val="0"/>
          <w:marRight w:val="0"/>
          <w:marTop w:val="0"/>
          <w:marBottom w:val="0"/>
          <w:divBdr>
            <w:top w:val="none" w:sz="0" w:space="0" w:color="auto"/>
            <w:left w:val="none" w:sz="0" w:space="0" w:color="auto"/>
            <w:bottom w:val="none" w:sz="0" w:space="0" w:color="auto"/>
            <w:right w:val="none" w:sz="0" w:space="0" w:color="auto"/>
          </w:divBdr>
        </w:div>
      </w:divsChild>
    </w:div>
    <w:div w:id="1701855655">
      <w:bodyDiv w:val="1"/>
      <w:marLeft w:val="0"/>
      <w:marRight w:val="0"/>
      <w:marTop w:val="0"/>
      <w:marBottom w:val="0"/>
      <w:divBdr>
        <w:top w:val="none" w:sz="0" w:space="0" w:color="auto"/>
        <w:left w:val="none" w:sz="0" w:space="0" w:color="auto"/>
        <w:bottom w:val="none" w:sz="0" w:space="0" w:color="auto"/>
        <w:right w:val="none" w:sz="0" w:space="0" w:color="auto"/>
      </w:divBdr>
      <w:divsChild>
        <w:div w:id="719666860">
          <w:marLeft w:val="0"/>
          <w:marRight w:val="0"/>
          <w:marTop w:val="0"/>
          <w:marBottom w:val="0"/>
          <w:divBdr>
            <w:top w:val="none" w:sz="0" w:space="0" w:color="auto"/>
            <w:left w:val="none" w:sz="0" w:space="0" w:color="auto"/>
            <w:bottom w:val="none" w:sz="0" w:space="0" w:color="auto"/>
            <w:right w:val="none" w:sz="0" w:space="0" w:color="auto"/>
          </w:divBdr>
        </w:div>
      </w:divsChild>
    </w:div>
    <w:div w:id="1709451200">
      <w:bodyDiv w:val="1"/>
      <w:marLeft w:val="0"/>
      <w:marRight w:val="0"/>
      <w:marTop w:val="0"/>
      <w:marBottom w:val="0"/>
      <w:divBdr>
        <w:top w:val="none" w:sz="0" w:space="0" w:color="auto"/>
        <w:left w:val="none" w:sz="0" w:space="0" w:color="auto"/>
        <w:bottom w:val="none" w:sz="0" w:space="0" w:color="auto"/>
        <w:right w:val="none" w:sz="0" w:space="0" w:color="auto"/>
      </w:divBdr>
      <w:divsChild>
        <w:div w:id="1265114774">
          <w:marLeft w:val="0"/>
          <w:marRight w:val="0"/>
          <w:marTop w:val="0"/>
          <w:marBottom w:val="0"/>
          <w:divBdr>
            <w:top w:val="none" w:sz="0" w:space="0" w:color="auto"/>
            <w:left w:val="none" w:sz="0" w:space="0" w:color="auto"/>
            <w:bottom w:val="none" w:sz="0" w:space="0" w:color="auto"/>
            <w:right w:val="none" w:sz="0" w:space="0" w:color="auto"/>
          </w:divBdr>
        </w:div>
      </w:divsChild>
    </w:div>
    <w:div w:id="1761637264">
      <w:bodyDiv w:val="1"/>
      <w:marLeft w:val="0"/>
      <w:marRight w:val="0"/>
      <w:marTop w:val="0"/>
      <w:marBottom w:val="0"/>
      <w:divBdr>
        <w:top w:val="none" w:sz="0" w:space="0" w:color="auto"/>
        <w:left w:val="none" w:sz="0" w:space="0" w:color="auto"/>
        <w:bottom w:val="none" w:sz="0" w:space="0" w:color="auto"/>
        <w:right w:val="none" w:sz="0" w:space="0" w:color="auto"/>
      </w:divBdr>
    </w:div>
    <w:div w:id="1852988871">
      <w:bodyDiv w:val="1"/>
      <w:marLeft w:val="0"/>
      <w:marRight w:val="0"/>
      <w:marTop w:val="0"/>
      <w:marBottom w:val="0"/>
      <w:divBdr>
        <w:top w:val="none" w:sz="0" w:space="0" w:color="auto"/>
        <w:left w:val="none" w:sz="0" w:space="0" w:color="auto"/>
        <w:bottom w:val="none" w:sz="0" w:space="0" w:color="auto"/>
        <w:right w:val="none" w:sz="0" w:space="0" w:color="auto"/>
      </w:divBdr>
    </w:div>
    <w:div w:id="1869487853">
      <w:bodyDiv w:val="1"/>
      <w:marLeft w:val="0"/>
      <w:marRight w:val="0"/>
      <w:marTop w:val="0"/>
      <w:marBottom w:val="0"/>
      <w:divBdr>
        <w:top w:val="none" w:sz="0" w:space="0" w:color="auto"/>
        <w:left w:val="none" w:sz="0" w:space="0" w:color="auto"/>
        <w:bottom w:val="none" w:sz="0" w:space="0" w:color="auto"/>
        <w:right w:val="none" w:sz="0" w:space="0" w:color="auto"/>
      </w:divBdr>
      <w:divsChild>
        <w:div w:id="1266618629">
          <w:marLeft w:val="75"/>
          <w:marRight w:val="0"/>
          <w:marTop w:val="0"/>
          <w:marBottom w:val="0"/>
          <w:divBdr>
            <w:top w:val="none" w:sz="0" w:space="0" w:color="auto"/>
            <w:left w:val="none" w:sz="0" w:space="0" w:color="auto"/>
            <w:bottom w:val="none" w:sz="0" w:space="0" w:color="auto"/>
            <w:right w:val="none" w:sz="0" w:space="0" w:color="auto"/>
          </w:divBdr>
        </w:div>
      </w:divsChild>
    </w:div>
    <w:div w:id="1911114597">
      <w:bodyDiv w:val="1"/>
      <w:marLeft w:val="0"/>
      <w:marRight w:val="0"/>
      <w:marTop w:val="0"/>
      <w:marBottom w:val="0"/>
      <w:divBdr>
        <w:top w:val="none" w:sz="0" w:space="0" w:color="auto"/>
        <w:left w:val="none" w:sz="0" w:space="0" w:color="auto"/>
        <w:bottom w:val="none" w:sz="0" w:space="0" w:color="auto"/>
        <w:right w:val="none" w:sz="0" w:space="0" w:color="auto"/>
      </w:divBdr>
      <w:divsChild>
        <w:div w:id="1735277708">
          <w:marLeft w:val="0"/>
          <w:marRight w:val="0"/>
          <w:marTop w:val="0"/>
          <w:marBottom w:val="0"/>
          <w:divBdr>
            <w:top w:val="none" w:sz="0" w:space="0" w:color="auto"/>
            <w:left w:val="none" w:sz="0" w:space="0" w:color="auto"/>
            <w:bottom w:val="none" w:sz="0" w:space="0" w:color="auto"/>
            <w:right w:val="none" w:sz="0" w:space="0" w:color="auto"/>
          </w:divBdr>
        </w:div>
      </w:divsChild>
    </w:div>
    <w:div w:id="1932808679">
      <w:bodyDiv w:val="1"/>
      <w:marLeft w:val="0"/>
      <w:marRight w:val="0"/>
      <w:marTop w:val="0"/>
      <w:marBottom w:val="0"/>
      <w:divBdr>
        <w:top w:val="none" w:sz="0" w:space="0" w:color="auto"/>
        <w:left w:val="none" w:sz="0" w:space="0" w:color="auto"/>
        <w:bottom w:val="none" w:sz="0" w:space="0" w:color="auto"/>
        <w:right w:val="none" w:sz="0" w:space="0" w:color="auto"/>
      </w:divBdr>
      <w:divsChild>
        <w:div w:id="2011639761">
          <w:marLeft w:val="0"/>
          <w:marRight w:val="0"/>
          <w:marTop w:val="0"/>
          <w:marBottom w:val="0"/>
          <w:divBdr>
            <w:top w:val="none" w:sz="0" w:space="0" w:color="auto"/>
            <w:left w:val="none" w:sz="0" w:space="0" w:color="auto"/>
            <w:bottom w:val="none" w:sz="0" w:space="0" w:color="auto"/>
            <w:right w:val="none" w:sz="0" w:space="0" w:color="auto"/>
          </w:divBdr>
        </w:div>
      </w:divsChild>
    </w:div>
    <w:div w:id="1957708541">
      <w:bodyDiv w:val="1"/>
      <w:marLeft w:val="0"/>
      <w:marRight w:val="0"/>
      <w:marTop w:val="0"/>
      <w:marBottom w:val="0"/>
      <w:divBdr>
        <w:top w:val="none" w:sz="0" w:space="0" w:color="auto"/>
        <w:left w:val="none" w:sz="0" w:space="0" w:color="auto"/>
        <w:bottom w:val="none" w:sz="0" w:space="0" w:color="auto"/>
        <w:right w:val="none" w:sz="0" w:space="0" w:color="auto"/>
      </w:divBdr>
      <w:divsChild>
        <w:div w:id="487479435">
          <w:marLeft w:val="0"/>
          <w:marRight w:val="0"/>
          <w:marTop w:val="0"/>
          <w:marBottom w:val="0"/>
          <w:divBdr>
            <w:top w:val="none" w:sz="0" w:space="0" w:color="auto"/>
            <w:left w:val="none" w:sz="0" w:space="0" w:color="auto"/>
            <w:bottom w:val="none" w:sz="0" w:space="0" w:color="auto"/>
            <w:right w:val="none" w:sz="0" w:space="0" w:color="auto"/>
          </w:divBdr>
        </w:div>
      </w:divsChild>
    </w:div>
    <w:div w:id="1983343033">
      <w:bodyDiv w:val="1"/>
      <w:marLeft w:val="0"/>
      <w:marRight w:val="0"/>
      <w:marTop w:val="0"/>
      <w:marBottom w:val="0"/>
      <w:divBdr>
        <w:top w:val="none" w:sz="0" w:space="0" w:color="auto"/>
        <w:left w:val="none" w:sz="0" w:space="0" w:color="auto"/>
        <w:bottom w:val="none" w:sz="0" w:space="0" w:color="auto"/>
        <w:right w:val="none" w:sz="0" w:space="0" w:color="auto"/>
      </w:divBdr>
      <w:divsChild>
        <w:div w:id="1467814960">
          <w:marLeft w:val="0"/>
          <w:marRight w:val="0"/>
          <w:marTop w:val="0"/>
          <w:marBottom w:val="0"/>
          <w:divBdr>
            <w:top w:val="none" w:sz="0" w:space="0" w:color="auto"/>
            <w:left w:val="none" w:sz="0" w:space="0" w:color="auto"/>
            <w:bottom w:val="none" w:sz="0" w:space="0" w:color="auto"/>
            <w:right w:val="none" w:sz="0" w:space="0" w:color="auto"/>
          </w:divBdr>
        </w:div>
      </w:divsChild>
    </w:div>
    <w:div w:id="2002922084">
      <w:bodyDiv w:val="1"/>
      <w:marLeft w:val="0"/>
      <w:marRight w:val="0"/>
      <w:marTop w:val="0"/>
      <w:marBottom w:val="0"/>
      <w:divBdr>
        <w:top w:val="none" w:sz="0" w:space="0" w:color="auto"/>
        <w:left w:val="none" w:sz="0" w:space="0" w:color="auto"/>
        <w:bottom w:val="none" w:sz="0" w:space="0" w:color="auto"/>
        <w:right w:val="none" w:sz="0" w:space="0" w:color="auto"/>
      </w:divBdr>
      <w:divsChild>
        <w:div w:id="1125584563">
          <w:marLeft w:val="0"/>
          <w:marRight w:val="0"/>
          <w:marTop w:val="0"/>
          <w:marBottom w:val="0"/>
          <w:divBdr>
            <w:top w:val="none" w:sz="0" w:space="0" w:color="auto"/>
            <w:left w:val="none" w:sz="0" w:space="0" w:color="auto"/>
            <w:bottom w:val="none" w:sz="0" w:space="0" w:color="auto"/>
            <w:right w:val="none" w:sz="0" w:space="0" w:color="auto"/>
          </w:divBdr>
        </w:div>
      </w:divsChild>
    </w:div>
    <w:div w:id="2044133941">
      <w:bodyDiv w:val="1"/>
      <w:marLeft w:val="0"/>
      <w:marRight w:val="0"/>
      <w:marTop w:val="0"/>
      <w:marBottom w:val="0"/>
      <w:divBdr>
        <w:top w:val="none" w:sz="0" w:space="0" w:color="auto"/>
        <w:left w:val="none" w:sz="0" w:space="0" w:color="auto"/>
        <w:bottom w:val="none" w:sz="0" w:space="0" w:color="auto"/>
        <w:right w:val="none" w:sz="0" w:space="0" w:color="auto"/>
      </w:divBdr>
    </w:div>
    <w:div w:id="2098751193">
      <w:bodyDiv w:val="1"/>
      <w:marLeft w:val="0"/>
      <w:marRight w:val="0"/>
      <w:marTop w:val="0"/>
      <w:marBottom w:val="0"/>
      <w:divBdr>
        <w:top w:val="none" w:sz="0" w:space="0" w:color="auto"/>
        <w:left w:val="none" w:sz="0" w:space="0" w:color="auto"/>
        <w:bottom w:val="none" w:sz="0" w:space="0" w:color="auto"/>
        <w:right w:val="none" w:sz="0" w:space="0" w:color="auto"/>
      </w:divBdr>
    </w:div>
    <w:div w:id="21288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2EA3F0-A203-4805-BCF2-5023027AB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3868</TotalTime>
  <Pages>1</Pages>
  <Words>22031</Words>
  <Characters>125577</Characters>
  <Application>Microsoft Office Word</Application>
  <DocSecurity>0</DocSecurity>
  <Lines>1046</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ПУ-12</Company>
  <LinksUpToDate>false</LinksUpToDate>
  <CharactersWithSpaces>147314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Admin</cp:lastModifiedBy>
  <cp:revision>493</cp:revision>
  <cp:lastPrinted>2022-10-14T05:58:00Z</cp:lastPrinted>
  <dcterms:created xsi:type="dcterms:W3CDTF">2014-09-02T10:41:00Z</dcterms:created>
  <dcterms:modified xsi:type="dcterms:W3CDTF">2005-11-11T00:28:00Z</dcterms:modified>
</cp:coreProperties>
</file>